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12026" w14:textId="2630C003" w:rsidR="001A4B47" w:rsidRDefault="00C54D2D">
      <w:pPr>
        <w:spacing w:line="200" w:lineRule="exact"/>
      </w:pPr>
      <w:r>
        <w:pict w14:anchorId="2AF12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5pt;margin-top:0;width:595.5pt;height:836.35pt;z-index:-251658239;mso-position-horizontal-relative:page;mso-position-vertical-relative:page">
            <v:imagedata r:id="rId11" o:title=""/>
            <w10:wrap anchorx="page" anchory="page"/>
          </v:shape>
        </w:pict>
      </w:r>
      <w:r>
        <w:pict w14:anchorId="2AF1217A">
          <v:shapetype id="_x0000_t202" coordsize="21600,21600" o:spt="202" path="m,l,21600r21600,l21600,xe">
            <v:stroke joinstyle="miter"/>
            <v:path gradientshapeok="t" o:connecttype="rect"/>
          </v:shapetype>
          <v:shape id="_x0000_s2050" type="#_x0000_t202" style="position:absolute;margin-left:.5pt;margin-top:0;width:595.5pt;height:836.35pt;z-index:-251658240;mso-position-horizontal-relative:page;mso-position-vertical-relative:page" filled="f" stroked="f">
            <v:textbox style="mso-next-textbox:#_x0000_s2050" inset="0,0,0,0">
              <w:txbxContent>
                <w:p w14:paraId="2AF1217F" w14:textId="77777777" w:rsidR="001A4B47" w:rsidRDefault="001A4B47">
                  <w:pPr>
                    <w:spacing w:before="4" w:line="160" w:lineRule="exact"/>
                    <w:rPr>
                      <w:sz w:val="16"/>
                      <w:szCs w:val="16"/>
                    </w:rPr>
                  </w:pPr>
                </w:p>
                <w:p w14:paraId="2AF12180" w14:textId="77777777" w:rsidR="001A4B47" w:rsidRDefault="001A4B47">
                  <w:pPr>
                    <w:spacing w:line="200" w:lineRule="exact"/>
                  </w:pPr>
                </w:p>
                <w:p w14:paraId="2AF12181" w14:textId="77777777" w:rsidR="001A4B47" w:rsidRDefault="001A4B47">
                  <w:pPr>
                    <w:spacing w:line="200" w:lineRule="exact"/>
                  </w:pPr>
                </w:p>
                <w:p w14:paraId="2AF12182" w14:textId="77777777" w:rsidR="001A4B47" w:rsidRDefault="001A4B47">
                  <w:pPr>
                    <w:spacing w:line="200" w:lineRule="exact"/>
                  </w:pPr>
                </w:p>
                <w:p w14:paraId="2AF12183" w14:textId="77777777" w:rsidR="001A4B47" w:rsidRDefault="001A4B47">
                  <w:pPr>
                    <w:spacing w:line="200" w:lineRule="exact"/>
                  </w:pPr>
                </w:p>
                <w:p w14:paraId="2AF12184" w14:textId="77777777" w:rsidR="001A4B47" w:rsidRDefault="001A4B47">
                  <w:pPr>
                    <w:spacing w:line="200" w:lineRule="exact"/>
                  </w:pPr>
                </w:p>
                <w:p w14:paraId="2AF12185" w14:textId="77777777" w:rsidR="001A4B47" w:rsidRDefault="001A4B47">
                  <w:pPr>
                    <w:spacing w:line="200" w:lineRule="exact"/>
                  </w:pPr>
                </w:p>
                <w:p w14:paraId="2AF12186" w14:textId="77777777" w:rsidR="001A4B47" w:rsidRDefault="001A4B47">
                  <w:pPr>
                    <w:spacing w:line="200" w:lineRule="exact"/>
                  </w:pPr>
                </w:p>
                <w:p w14:paraId="2AF12187" w14:textId="77777777" w:rsidR="001A4B47" w:rsidRDefault="001A4B47">
                  <w:pPr>
                    <w:spacing w:line="200" w:lineRule="exact"/>
                  </w:pPr>
                </w:p>
                <w:p w14:paraId="2AF12188" w14:textId="77777777" w:rsidR="001A4B47" w:rsidRDefault="001A4B47">
                  <w:pPr>
                    <w:spacing w:line="200" w:lineRule="exact"/>
                  </w:pPr>
                </w:p>
                <w:p w14:paraId="2AF12189" w14:textId="77777777" w:rsidR="001A4B47" w:rsidRDefault="001A4B47">
                  <w:pPr>
                    <w:spacing w:line="200" w:lineRule="exact"/>
                  </w:pPr>
                </w:p>
                <w:p w14:paraId="2AF1218A" w14:textId="77777777" w:rsidR="001A4B47" w:rsidRDefault="001A4B47">
                  <w:pPr>
                    <w:spacing w:line="200" w:lineRule="exact"/>
                  </w:pPr>
                </w:p>
                <w:p w14:paraId="2AF1218B" w14:textId="77777777" w:rsidR="001A4B47" w:rsidRDefault="001A4B47">
                  <w:pPr>
                    <w:spacing w:line="200" w:lineRule="exact"/>
                  </w:pPr>
                </w:p>
                <w:p w14:paraId="2AF1218C" w14:textId="77777777" w:rsidR="001A4B47" w:rsidRDefault="001A4B47">
                  <w:pPr>
                    <w:spacing w:line="200" w:lineRule="exact"/>
                  </w:pPr>
                </w:p>
                <w:p w14:paraId="2AF1218D" w14:textId="77777777" w:rsidR="001A4B47" w:rsidRDefault="001A4B47">
                  <w:pPr>
                    <w:spacing w:line="200" w:lineRule="exact"/>
                  </w:pPr>
                </w:p>
                <w:p w14:paraId="2AF1218E" w14:textId="77777777" w:rsidR="001A4B47" w:rsidRDefault="001A4B47">
                  <w:pPr>
                    <w:spacing w:line="200" w:lineRule="exact"/>
                  </w:pPr>
                </w:p>
                <w:p w14:paraId="2AF1218F" w14:textId="77777777" w:rsidR="001A4B47" w:rsidRDefault="001A4B47">
                  <w:pPr>
                    <w:spacing w:line="200" w:lineRule="exact"/>
                  </w:pPr>
                </w:p>
                <w:p w14:paraId="2AF12190" w14:textId="77777777" w:rsidR="001A4B47" w:rsidRDefault="001A4B47">
                  <w:pPr>
                    <w:spacing w:line="200" w:lineRule="exact"/>
                  </w:pPr>
                </w:p>
                <w:p w14:paraId="2AF12191" w14:textId="77777777" w:rsidR="001A4B47" w:rsidRDefault="001A4B47">
                  <w:pPr>
                    <w:spacing w:line="200" w:lineRule="exact"/>
                  </w:pPr>
                </w:p>
                <w:p w14:paraId="2AF12192" w14:textId="77777777" w:rsidR="001A4B47" w:rsidRDefault="001A4B47">
                  <w:pPr>
                    <w:spacing w:line="200" w:lineRule="exact"/>
                  </w:pPr>
                </w:p>
                <w:p w14:paraId="2AF12193" w14:textId="77777777" w:rsidR="001A4B47" w:rsidRDefault="001A4B47">
                  <w:pPr>
                    <w:spacing w:line="200" w:lineRule="exact"/>
                  </w:pPr>
                </w:p>
                <w:p w14:paraId="2AF12194" w14:textId="77777777" w:rsidR="001A4B47" w:rsidRDefault="001A4B47">
                  <w:pPr>
                    <w:spacing w:line="200" w:lineRule="exact"/>
                  </w:pPr>
                </w:p>
                <w:p w14:paraId="2AF12195" w14:textId="77777777" w:rsidR="001A4B47" w:rsidRDefault="001A4B47">
                  <w:pPr>
                    <w:spacing w:line="200" w:lineRule="exact"/>
                  </w:pPr>
                </w:p>
                <w:p w14:paraId="2AF12196" w14:textId="77777777" w:rsidR="001A4B47" w:rsidRDefault="001A4B47">
                  <w:pPr>
                    <w:spacing w:line="200" w:lineRule="exact"/>
                  </w:pPr>
                </w:p>
                <w:p w14:paraId="2AF12197" w14:textId="77777777" w:rsidR="001A4B47" w:rsidRDefault="001A4B47">
                  <w:pPr>
                    <w:spacing w:line="200" w:lineRule="exact"/>
                  </w:pPr>
                </w:p>
                <w:p w14:paraId="2AF12198" w14:textId="77777777" w:rsidR="001A4B47" w:rsidRDefault="001A4B47">
                  <w:pPr>
                    <w:spacing w:line="200" w:lineRule="exact"/>
                  </w:pPr>
                </w:p>
                <w:p w14:paraId="2AF12199" w14:textId="77777777" w:rsidR="001A4B47" w:rsidRDefault="001A4B47">
                  <w:pPr>
                    <w:spacing w:line="200" w:lineRule="exact"/>
                  </w:pPr>
                </w:p>
                <w:p w14:paraId="2AF1219A" w14:textId="77777777" w:rsidR="001A4B47" w:rsidRDefault="001A4B47">
                  <w:pPr>
                    <w:spacing w:line="200" w:lineRule="exact"/>
                  </w:pPr>
                </w:p>
                <w:p w14:paraId="2AF1219B" w14:textId="77777777" w:rsidR="001A4B47" w:rsidRDefault="001A4B47">
                  <w:pPr>
                    <w:spacing w:line="200" w:lineRule="exact"/>
                  </w:pPr>
                </w:p>
                <w:p w14:paraId="2AF1219C" w14:textId="77777777" w:rsidR="001A4B47" w:rsidRDefault="001A4B47">
                  <w:pPr>
                    <w:spacing w:line="200" w:lineRule="exact"/>
                  </w:pPr>
                </w:p>
                <w:p w14:paraId="2AF1219D" w14:textId="77777777" w:rsidR="001A4B47" w:rsidRDefault="001A4B47">
                  <w:pPr>
                    <w:spacing w:line="200" w:lineRule="exact"/>
                  </w:pPr>
                </w:p>
                <w:p w14:paraId="2AF1219E" w14:textId="77777777" w:rsidR="001A4B47" w:rsidRDefault="001A4B47">
                  <w:pPr>
                    <w:spacing w:line="200" w:lineRule="exact"/>
                  </w:pPr>
                </w:p>
                <w:p w14:paraId="2AF1219F" w14:textId="77777777" w:rsidR="001A4B47" w:rsidRDefault="001A4B47">
                  <w:pPr>
                    <w:spacing w:line="200" w:lineRule="exact"/>
                  </w:pPr>
                </w:p>
                <w:p w14:paraId="2AF121A0" w14:textId="77777777" w:rsidR="001A4B47" w:rsidRDefault="001A4B47">
                  <w:pPr>
                    <w:spacing w:line="200" w:lineRule="exact"/>
                  </w:pPr>
                </w:p>
                <w:p w14:paraId="2AF121A1" w14:textId="77777777" w:rsidR="001A4B47" w:rsidRDefault="001A4B47">
                  <w:pPr>
                    <w:spacing w:line="200" w:lineRule="exact"/>
                  </w:pPr>
                </w:p>
                <w:p w14:paraId="2AF121A2" w14:textId="77777777" w:rsidR="001A4B47" w:rsidRDefault="001A4B47">
                  <w:pPr>
                    <w:spacing w:line="200" w:lineRule="exact"/>
                  </w:pPr>
                </w:p>
                <w:p w14:paraId="2AF121A3" w14:textId="77777777" w:rsidR="001A4B47" w:rsidRDefault="001A4B47">
                  <w:pPr>
                    <w:spacing w:line="200" w:lineRule="exact"/>
                  </w:pPr>
                </w:p>
                <w:p w14:paraId="2AF121A4" w14:textId="77777777" w:rsidR="001A4B47" w:rsidRDefault="001A4B47">
                  <w:pPr>
                    <w:spacing w:line="200" w:lineRule="exact"/>
                  </w:pPr>
                </w:p>
                <w:p w14:paraId="2AF121A5" w14:textId="77777777" w:rsidR="001A4B47" w:rsidRDefault="001A4B47">
                  <w:pPr>
                    <w:spacing w:line="200" w:lineRule="exact"/>
                  </w:pPr>
                </w:p>
                <w:p w14:paraId="2AF121A6" w14:textId="77777777" w:rsidR="001A4B47" w:rsidRDefault="001A4B47">
                  <w:pPr>
                    <w:spacing w:line="200" w:lineRule="exact"/>
                  </w:pPr>
                </w:p>
                <w:p w14:paraId="2AF121A7" w14:textId="77777777" w:rsidR="001A4B47" w:rsidRDefault="001A4B47">
                  <w:pPr>
                    <w:spacing w:line="200" w:lineRule="exact"/>
                  </w:pPr>
                </w:p>
                <w:p w14:paraId="2AF121A8" w14:textId="77777777" w:rsidR="001A4B47" w:rsidRDefault="001A4B47">
                  <w:pPr>
                    <w:spacing w:line="200" w:lineRule="exact"/>
                  </w:pPr>
                </w:p>
                <w:p w14:paraId="2AF121A9" w14:textId="77777777" w:rsidR="001A4B47" w:rsidRDefault="001A4B47">
                  <w:pPr>
                    <w:spacing w:line="200" w:lineRule="exact"/>
                  </w:pPr>
                </w:p>
                <w:p w14:paraId="2AF121AA" w14:textId="77777777" w:rsidR="001A4B47" w:rsidRDefault="001A4B47">
                  <w:pPr>
                    <w:spacing w:line="200" w:lineRule="exact"/>
                  </w:pPr>
                </w:p>
                <w:p w14:paraId="2AF121AB" w14:textId="77777777" w:rsidR="001A4B47" w:rsidRDefault="001A4B47">
                  <w:pPr>
                    <w:spacing w:line="200" w:lineRule="exact"/>
                  </w:pPr>
                </w:p>
                <w:p w14:paraId="2AF121AC" w14:textId="77777777" w:rsidR="001A4B47" w:rsidRDefault="001A4B47">
                  <w:pPr>
                    <w:spacing w:line="200" w:lineRule="exact"/>
                  </w:pPr>
                </w:p>
                <w:p w14:paraId="2AF121AD" w14:textId="77777777" w:rsidR="001A4B47" w:rsidRDefault="001A4B47">
                  <w:pPr>
                    <w:spacing w:line="200" w:lineRule="exact"/>
                  </w:pPr>
                </w:p>
                <w:p w14:paraId="2AF121AE" w14:textId="77777777" w:rsidR="001A4B47" w:rsidRDefault="001A4B47">
                  <w:pPr>
                    <w:spacing w:line="200" w:lineRule="exact"/>
                  </w:pPr>
                </w:p>
                <w:p w14:paraId="2AF121AF" w14:textId="77777777" w:rsidR="001A4B47" w:rsidRDefault="001A4B47">
                  <w:pPr>
                    <w:spacing w:line="200" w:lineRule="exact"/>
                  </w:pPr>
                </w:p>
                <w:p w14:paraId="2AF121B0" w14:textId="77777777" w:rsidR="001A4B47" w:rsidRDefault="001A4B47">
                  <w:pPr>
                    <w:spacing w:line="200" w:lineRule="exact"/>
                  </w:pPr>
                </w:p>
                <w:p w14:paraId="2AF121B1" w14:textId="77777777" w:rsidR="001A4B47" w:rsidRDefault="001A4B47">
                  <w:pPr>
                    <w:spacing w:line="200" w:lineRule="exact"/>
                  </w:pPr>
                </w:p>
                <w:p w14:paraId="2AF121B2" w14:textId="77777777" w:rsidR="001A4B47" w:rsidRDefault="001A4B47">
                  <w:pPr>
                    <w:spacing w:line="200" w:lineRule="exact"/>
                  </w:pPr>
                </w:p>
                <w:p w14:paraId="2AF121B3" w14:textId="77777777" w:rsidR="001A4B47" w:rsidRDefault="001A4B47">
                  <w:pPr>
                    <w:spacing w:line="200" w:lineRule="exact"/>
                  </w:pPr>
                </w:p>
                <w:p w14:paraId="2AF121B4" w14:textId="77777777" w:rsidR="001A4B47" w:rsidRDefault="001A4B47">
                  <w:pPr>
                    <w:spacing w:line="200" w:lineRule="exact"/>
                  </w:pPr>
                </w:p>
                <w:p w14:paraId="2AF121B5" w14:textId="77777777" w:rsidR="001A4B47" w:rsidRDefault="001A4B47">
                  <w:pPr>
                    <w:spacing w:line="200" w:lineRule="exact"/>
                  </w:pPr>
                </w:p>
                <w:p w14:paraId="2AF121B6" w14:textId="77777777" w:rsidR="001A4B47" w:rsidRDefault="001A4B47">
                  <w:pPr>
                    <w:spacing w:line="200" w:lineRule="exact"/>
                  </w:pPr>
                </w:p>
                <w:p w14:paraId="2AF121B7" w14:textId="77777777" w:rsidR="001A4B47" w:rsidRDefault="001A4B47">
                  <w:pPr>
                    <w:spacing w:line="200" w:lineRule="exact"/>
                  </w:pPr>
                </w:p>
                <w:p w14:paraId="2AF121B8" w14:textId="77777777" w:rsidR="001A4B47" w:rsidRDefault="001A4B47">
                  <w:pPr>
                    <w:spacing w:line="200" w:lineRule="exact"/>
                  </w:pPr>
                </w:p>
                <w:p w14:paraId="2AF121B9" w14:textId="77777777" w:rsidR="001A4B47" w:rsidRDefault="001A4B47">
                  <w:pPr>
                    <w:spacing w:line="200" w:lineRule="exact"/>
                  </w:pPr>
                </w:p>
                <w:p w14:paraId="2AF121BA" w14:textId="77777777" w:rsidR="001A4B47" w:rsidRDefault="001A4B47">
                  <w:pPr>
                    <w:spacing w:line="200" w:lineRule="exact"/>
                  </w:pPr>
                </w:p>
                <w:p w14:paraId="2AF121BB" w14:textId="77777777" w:rsidR="001A4B47" w:rsidRDefault="001A4B47">
                  <w:pPr>
                    <w:spacing w:line="200" w:lineRule="exact"/>
                  </w:pPr>
                </w:p>
                <w:p w14:paraId="2AF121BC" w14:textId="77777777" w:rsidR="001A4B47" w:rsidRDefault="001A4B47">
                  <w:pPr>
                    <w:spacing w:line="200" w:lineRule="exact"/>
                  </w:pPr>
                </w:p>
                <w:p w14:paraId="2AF121BD" w14:textId="77777777" w:rsidR="001A4B47" w:rsidRDefault="001A4B47">
                  <w:pPr>
                    <w:spacing w:line="200" w:lineRule="exact"/>
                  </w:pPr>
                </w:p>
                <w:p w14:paraId="2AF121BE" w14:textId="77777777" w:rsidR="001A4B47" w:rsidRDefault="001A4B47">
                  <w:pPr>
                    <w:spacing w:line="200" w:lineRule="exact"/>
                  </w:pPr>
                </w:p>
                <w:p w14:paraId="2AF121BF" w14:textId="77777777" w:rsidR="001A4B47" w:rsidRDefault="001A4B47">
                  <w:pPr>
                    <w:spacing w:line="200" w:lineRule="exact"/>
                  </w:pPr>
                </w:p>
                <w:p w14:paraId="2AF121C0" w14:textId="77777777" w:rsidR="001A4B47" w:rsidRDefault="001A4B47">
                  <w:pPr>
                    <w:spacing w:line="200" w:lineRule="exact"/>
                  </w:pPr>
                </w:p>
                <w:p w14:paraId="2AF121C1" w14:textId="77777777" w:rsidR="001A4B47" w:rsidRDefault="001A4B47">
                  <w:pPr>
                    <w:spacing w:line="200" w:lineRule="exact"/>
                  </w:pPr>
                </w:p>
                <w:p w14:paraId="2AF121C2" w14:textId="77777777" w:rsidR="001A4B47" w:rsidRDefault="001A4B47">
                  <w:pPr>
                    <w:spacing w:line="200" w:lineRule="exact"/>
                  </w:pPr>
                </w:p>
                <w:p w14:paraId="2AF121C3" w14:textId="77777777" w:rsidR="001A4B47" w:rsidRDefault="001A4B47">
                  <w:pPr>
                    <w:spacing w:line="200" w:lineRule="exact"/>
                  </w:pPr>
                </w:p>
                <w:p w14:paraId="2AF121C4" w14:textId="77777777" w:rsidR="001A4B47" w:rsidRDefault="001A4B47">
                  <w:pPr>
                    <w:spacing w:line="200" w:lineRule="exact"/>
                  </w:pPr>
                </w:p>
                <w:p w14:paraId="2AF121C5" w14:textId="77777777" w:rsidR="001A4B47" w:rsidRDefault="001A4B47">
                  <w:pPr>
                    <w:spacing w:line="200" w:lineRule="exact"/>
                  </w:pPr>
                </w:p>
                <w:p w14:paraId="2AF121C6" w14:textId="77777777" w:rsidR="001A4B47" w:rsidRDefault="001A4B47">
                  <w:pPr>
                    <w:spacing w:line="200" w:lineRule="exact"/>
                  </w:pPr>
                </w:p>
                <w:p w14:paraId="2AF121C7" w14:textId="77777777" w:rsidR="001A4B47" w:rsidRDefault="001A4B47">
                  <w:pPr>
                    <w:spacing w:line="200" w:lineRule="exact"/>
                  </w:pPr>
                </w:p>
                <w:p w14:paraId="2AF121C8" w14:textId="77777777" w:rsidR="001A4B47" w:rsidRDefault="001A4B47">
                  <w:pPr>
                    <w:spacing w:line="200" w:lineRule="exact"/>
                  </w:pPr>
                </w:p>
                <w:p w14:paraId="2AF121C9" w14:textId="77777777" w:rsidR="001A4B47" w:rsidRDefault="001A4B47">
                  <w:pPr>
                    <w:spacing w:line="200" w:lineRule="exact"/>
                  </w:pPr>
                </w:p>
                <w:p w14:paraId="2AF121CA" w14:textId="77777777" w:rsidR="001A4B47" w:rsidRDefault="001A4B47">
                  <w:pPr>
                    <w:spacing w:line="200" w:lineRule="exact"/>
                  </w:pPr>
                </w:p>
                <w:p w14:paraId="2AF121CB" w14:textId="77777777" w:rsidR="001A4B47" w:rsidRDefault="001A4B47">
                  <w:pPr>
                    <w:spacing w:line="200" w:lineRule="exact"/>
                  </w:pPr>
                </w:p>
                <w:p w14:paraId="2AF121CC" w14:textId="77777777" w:rsidR="001A4B47" w:rsidRDefault="001A4B47">
                  <w:pPr>
                    <w:spacing w:line="200" w:lineRule="exact"/>
                  </w:pPr>
                </w:p>
                <w:p w14:paraId="2AF121CD" w14:textId="77777777" w:rsidR="001A4B47" w:rsidRDefault="005A7320">
                  <w:pPr>
                    <w:ind w:right="1404"/>
                    <w:jc w:val="right"/>
                    <w:rPr>
                      <w:rFonts w:ascii="Calibri" w:eastAsia="Calibri" w:hAnsi="Calibri" w:cs="Calibri"/>
                      <w:sz w:val="24"/>
                      <w:szCs w:val="24"/>
                    </w:rPr>
                  </w:pPr>
                  <w:r>
                    <w:rPr>
                      <w:rFonts w:ascii="Calibri" w:eastAsia="Calibri" w:hAnsi="Calibri" w:cs="Calibri"/>
                      <w:sz w:val="24"/>
                      <w:szCs w:val="24"/>
                    </w:rPr>
                    <w:t>1</w:t>
                  </w:r>
                </w:p>
              </w:txbxContent>
            </v:textbox>
            <w10:wrap anchorx="page" anchory="page"/>
          </v:shape>
        </w:pict>
      </w:r>
    </w:p>
    <w:p w14:paraId="2AF12027" w14:textId="77777777" w:rsidR="001A4B47" w:rsidRDefault="001A4B47">
      <w:pPr>
        <w:spacing w:line="200" w:lineRule="exact"/>
      </w:pPr>
    </w:p>
    <w:p w14:paraId="2AF12028" w14:textId="77777777" w:rsidR="001A4B47" w:rsidRDefault="001A4B47">
      <w:pPr>
        <w:spacing w:line="200" w:lineRule="exact"/>
      </w:pPr>
    </w:p>
    <w:p w14:paraId="2AF12029" w14:textId="77777777" w:rsidR="001A4B47" w:rsidRDefault="001A4B47">
      <w:pPr>
        <w:spacing w:line="200" w:lineRule="exact"/>
      </w:pPr>
    </w:p>
    <w:p w14:paraId="2AF1202A" w14:textId="77777777" w:rsidR="001A4B47" w:rsidRDefault="001A4B47">
      <w:pPr>
        <w:spacing w:line="200" w:lineRule="exact"/>
      </w:pPr>
    </w:p>
    <w:p w14:paraId="2AF1202B" w14:textId="77777777" w:rsidR="001A4B47" w:rsidRDefault="001A4B47">
      <w:pPr>
        <w:spacing w:line="200" w:lineRule="exact"/>
      </w:pPr>
    </w:p>
    <w:p w14:paraId="2AF1202C" w14:textId="77777777" w:rsidR="001A4B47" w:rsidRDefault="001A4B47">
      <w:pPr>
        <w:spacing w:line="200" w:lineRule="exact"/>
      </w:pPr>
    </w:p>
    <w:p w14:paraId="2AF1202D" w14:textId="130F76D1" w:rsidR="001A4B47" w:rsidRDefault="001A4B47">
      <w:pPr>
        <w:spacing w:line="200" w:lineRule="exact"/>
      </w:pPr>
    </w:p>
    <w:p w14:paraId="534DE6D9" w14:textId="77777777" w:rsidR="00F96E71" w:rsidRDefault="00F96E71">
      <w:pPr>
        <w:spacing w:line="200" w:lineRule="exact"/>
      </w:pPr>
    </w:p>
    <w:p w14:paraId="2AF1202E" w14:textId="77777777" w:rsidR="001A4B47" w:rsidRDefault="001A4B47">
      <w:pPr>
        <w:spacing w:line="200" w:lineRule="exact"/>
      </w:pPr>
    </w:p>
    <w:p w14:paraId="2AF1202F" w14:textId="77777777" w:rsidR="001A4B47" w:rsidRDefault="001A4B47">
      <w:pPr>
        <w:spacing w:line="200" w:lineRule="exact"/>
      </w:pPr>
    </w:p>
    <w:p w14:paraId="2AF12030" w14:textId="77777777" w:rsidR="001A4B47" w:rsidRDefault="001A4B47">
      <w:pPr>
        <w:spacing w:line="200" w:lineRule="exact"/>
      </w:pPr>
    </w:p>
    <w:p w14:paraId="2AF12031" w14:textId="77777777" w:rsidR="001A4B47" w:rsidRDefault="001A4B47">
      <w:pPr>
        <w:spacing w:line="200" w:lineRule="exact"/>
      </w:pPr>
    </w:p>
    <w:p w14:paraId="2AF12032" w14:textId="77777777" w:rsidR="001A4B47" w:rsidRDefault="001A4B47">
      <w:pPr>
        <w:spacing w:line="200" w:lineRule="exact"/>
      </w:pPr>
    </w:p>
    <w:p w14:paraId="2AF12033" w14:textId="77777777" w:rsidR="001A4B47" w:rsidRDefault="001A4B47">
      <w:pPr>
        <w:spacing w:line="200" w:lineRule="exact"/>
      </w:pPr>
    </w:p>
    <w:p w14:paraId="2AF12034" w14:textId="77777777" w:rsidR="001A4B47" w:rsidRDefault="001A4B47">
      <w:pPr>
        <w:spacing w:line="200" w:lineRule="exact"/>
      </w:pPr>
    </w:p>
    <w:p w14:paraId="2AF12035" w14:textId="6EA0F272" w:rsidR="001A4B47" w:rsidRDefault="001A4B47">
      <w:pPr>
        <w:spacing w:line="200" w:lineRule="exact"/>
      </w:pPr>
    </w:p>
    <w:p w14:paraId="2AF12036" w14:textId="468CDAD7" w:rsidR="001A4B47" w:rsidRDefault="001A4B47">
      <w:pPr>
        <w:spacing w:line="200" w:lineRule="exact"/>
      </w:pPr>
    </w:p>
    <w:p w14:paraId="2AF12037" w14:textId="77777777" w:rsidR="001A4B47" w:rsidRDefault="001A4B47">
      <w:pPr>
        <w:spacing w:line="200" w:lineRule="exact"/>
      </w:pPr>
    </w:p>
    <w:p w14:paraId="2AF12038" w14:textId="77777777" w:rsidR="001A4B47" w:rsidRDefault="001A4B47">
      <w:pPr>
        <w:spacing w:line="200" w:lineRule="exact"/>
      </w:pPr>
    </w:p>
    <w:p w14:paraId="2AF12039" w14:textId="77777777" w:rsidR="001A4B47" w:rsidRDefault="001A4B47">
      <w:pPr>
        <w:spacing w:line="200" w:lineRule="exact"/>
      </w:pPr>
    </w:p>
    <w:p w14:paraId="2AF1203A" w14:textId="77777777" w:rsidR="001A4B47" w:rsidRDefault="001A4B47">
      <w:pPr>
        <w:spacing w:line="200" w:lineRule="exact"/>
      </w:pPr>
    </w:p>
    <w:p w14:paraId="2AF1203B" w14:textId="77777777" w:rsidR="001A4B47" w:rsidRDefault="001A4B47">
      <w:pPr>
        <w:spacing w:line="200" w:lineRule="exact"/>
      </w:pPr>
    </w:p>
    <w:p w14:paraId="2AF1203C" w14:textId="77777777" w:rsidR="001A4B47" w:rsidRDefault="001A4B47">
      <w:pPr>
        <w:spacing w:line="200" w:lineRule="exact"/>
      </w:pPr>
    </w:p>
    <w:p w14:paraId="2AF1203D" w14:textId="77777777" w:rsidR="001A4B47" w:rsidRDefault="001A4B47">
      <w:pPr>
        <w:spacing w:line="200" w:lineRule="exact"/>
      </w:pPr>
    </w:p>
    <w:p w14:paraId="2AF1203E" w14:textId="77777777" w:rsidR="001A4B47" w:rsidRDefault="001A4B47">
      <w:pPr>
        <w:spacing w:line="200" w:lineRule="exact"/>
      </w:pPr>
    </w:p>
    <w:p w14:paraId="2AF1203F" w14:textId="77777777" w:rsidR="001A4B47" w:rsidRDefault="001A4B47">
      <w:pPr>
        <w:spacing w:line="200" w:lineRule="exact"/>
      </w:pPr>
    </w:p>
    <w:p w14:paraId="2AF12040" w14:textId="77777777" w:rsidR="001A4B47" w:rsidRDefault="001A4B47">
      <w:pPr>
        <w:spacing w:line="200" w:lineRule="exact"/>
      </w:pPr>
    </w:p>
    <w:p w14:paraId="2AF12041" w14:textId="77777777" w:rsidR="001A4B47" w:rsidRDefault="001A4B47">
      <w:pPr>
        <w:spacing w:line="200" w:lineRule="exact"/>
      </w:pPr>
    </w:p>
    <w:p w14:paraId="2AF12042" w14:textId="77777777" w:rsidR="001A4B47" w:rsidRDefault="001A4B47">
      <w:pPr>
        <w:spacing w:line="200" w:lineRule="exact"/>
      </w:pPr>
    </w:p>
    <w:p w14:paraId="2AF12043" w14:textId="77777777" w:rsidR="001A4B47" w:rsidRDefault="001A4B47">
      <w:pPr>
        <w:spacing w:line="200" w:lineRule="exact"/>
      </w:pPr>
    </w:p>
    <w:p w14:paraId="2AF12044" w14:textId="77777777" w:rsidR="001A4B47" w:rsidRDefault="001A4B47">
      <w:pPr>
        <w:spacing w:line="200" w:lineRule="exact"/>
      </w:pPr>
    </w:p>
    <w:p w14:paraId="2AF12045" w14:textId="77777777" w:rsidR="001A4B47" w:rsidRDefault="001A4B47">
      <w:pPr>
        <w:spacing w:line="200" w:lineRule="exact"/>
      </w:pPr>
    </w:p>
    <w:p w14:paraId="2AF12046" w14:textId="77777777" w:rsidR="001A4B47" w:rsidRDefault="001A4B47">
      <w:pPr>
        <w:spacing w:line="200" w:lineRule="exact"/>
      </w:pPr>
    </w:p>
    <w:p w14:paraId="2AF12047" w14:textId="77777777" w:rsidR="001A4B47" w:rsidRDefault="001A4B47">
      <w:pPr>
        <w:spacing w:line="200" w:lineRule="exact"/>
      </w:pPr>
    </w:p>
    <w:p w14:paraId="2AF12048" w14:textId="77777777" w:rsidR="001A4B47" w:rsidRDefault="001A4B47">
      <w:pPr>
        <w:spacing w:line="200" w:lineRule="exact"/>
      </w:pPr>
    </w:p>
    <w:p w14:paraId="2AF12049" w14:textId="77777777" w:rsidR="001A4B47" w:rsidRDefault="001A4B47">
      <w:pPr>
        <w:spacing w:line="200" w:lineRule="exact"/>
      </w:pPr>
    </w:p>
    <w:p w14:paraId="2AF1204A" w14:textId="77777777" w:rsidR="001A4B47" w:rsidRDefault="001A4B47">
      <w:pPr>
        <w:spacing w:line="200" w:lineRule="exact"/>
      </w:pPr>
    </w:p>
    <w:p w14:paraId="2AF1204B" w14:textId="77777777" w:rsidR="001A4B47" w:rsidRDefault="001A4B47">
      <w:pPr>
        <w:spacing w:line="200" w:lineRule="exact"/>
      </w:pPr>
    </w:p>
    <w:p w14:paraId="2AF1204C" w14:textId="77777777" w:rsidR="001A4B47" w:rsidRDefault="001A4B47">
      <w:pPr>
        <w:spacing w:line="200" w:lineRule="exact"/>
      </w:pPr>
    </w:p>
    <w:p w14:paraId="2AF1204D" w14:textId="77777777" w:rsidR="001A4B47" w:rsidRDefault="001A4B47">
      <w:pPr>
        <w:spacing w:line="200" w:lineRule="exact"/>
      </w:pPr>
    </w:p>
    <w:p w14:paraId="2AF1204E" w14:textId="77777777" w:rsidR="001A4B47" w:rsidRDefault="001A4B47">
      <w:pPr>
        <w:spacing w:line="200" w:lineRule="exact"/>
      </w:pPr>
    </w:p>
    <w:p w14:paraId="2AF1204F" w14:textId="77777777" w:rsidR="001A4B47" w:rsidRDefault="001A4B47">
      <w:pPr>
        <w:spacing w:line="200" w:lineRule="exact"/>
      </w:pPr>
    </w:p>
    <w:p w14:paraId="2AF12050" w14:textId="77777777" w:rsidR="001A4B47" w:rsidRDefault="001A4B47">
      <w:pPr>
        <w:spacing w:line="200" w:lineRule="exact"/>
      </w:pPr>
    </w:p>
    <w:p w14:paraId="2AF12051" w14:textId="77777777" w:rsidR="001A4B47" w:rsidRDefault="001A4B47">
      <w:pPr>
        <w:spacing w:line="200" w:lineRule="exact"/>
      </w:pPr>
    </w:p>
    <w:p w14:paraId="2AF12052" w14:textId="77777777" w:rsidR="001A4B47" w:rsidRPr="00130D12" w:rsidRDefault="001A4B47" w:rsidP="00130D12">
      <w:pPr>
        <w:spacing w:line="200" w:lineRule="exact"/>
      </w:pPr>
    </w:p>
    <w:p w14:paraId="2AF12053" w14:textId="77777777" w:rsidR="001A4B47" w:rsidRDefault="001A4B47">
      <w:pPr>
        <w:spacing w:before="7" w:line="220" w:lineRule="exact"/>
        <w:rPr>
          <w:sz w:val="22"/>
          <w:szCs w:val="22"/>
        </w:rPr>
      </w:pPr>
    </w:p>
    <w:p w14:paraId="2AF12055" w14:textId="6AEB8D73" w:rsidR="001A4B47" w:rsidRDefault="005A7320" w:rsidP="002B6B52">
      <w:pPr>
        <w:spacing w:line="620" w:lineRule="exact"/>
        <w:ind w:left="110"/>
        <w:jc w:val="center"/>
        <w:rPr>
          <w:rFonts w:ascii="Arial" w:eastAsia="Arial" w:hAnsi="Arial" w:cs="Arial"/>
          <w:sz w:val="56"/>
          <w:szCs w:val="56"/>
        </w:rPr>
        <w:sectPr w:rsidR="001A4B47" w:rsidSect="00B77D36">
          <w:pgSz w:w="11940" w:h="16860"/>
          <w:pgMar w:top="1580" w:right="883" w:bottom="280" w:left="740" w:header="720" w:footer="720" w:gutter="0"/>
          <w:cols w:space="720"/>
        </w:sectPr>
      </w:pPr>
      <w:r>
        <w:rPr>
          <w:rFonts w:ascii="Arial" w:eastAsia="Arial" w:hAnsi="Arial" w:cs="Arial"/>
          <w:b/>
          <w:color w:val="6BA7B9"/>
          <w:position w:val="-1"/>
          <w:sz w:val="56"/>
          <w:szCs w:val="56"/>
        </w:rPr>
        <w:t>Data</w:t>
      </w:r>
      <w:r>
        <w:rPr>
          <w:rFonts w:ascii="Arial" w:eastAsia="Arial" w:hAnsi="Arial" w:cs="Arial"/>
          <w:b/>
          <w:color w:val="6BA7B9"/>
          <w:spacing w:val="-9"/>
          <w:position w:val="-1"/>
          <w:sz w:val="56"/>
          <w:szCs w:val="56"/>
        </w:rPr>
        <w:t xml:space="preserve"> </w:t>
      </w:r>
      <w:r>
        <w:rPr>
          <w:rFonts w:ascii="Arial" w:eastAsia="Arial" w:hAnsi="Arial" w:cs="Arial"/>
          <w:b/>
          <w:color w:val="6BA7B9"/>
          <w:position w:val="-1"/>
          <w:sz w:val="56"/>
          <w:szCs w:val="56"/>
        </w:rPr>
        <w:t>Proc</w:t>
      </w:r>
      <w:r>
        <w:rPr>
          <w:rFonts w:ascii="Arial" w:eastAsia="Arial" w:hAnsi="Arial" w:cs="Arial"/>
          <w:b/>
          <w:color w:val="6BA7B9"/>
          <w:spacing w:val="1"/>
          <w:position w:val="-1"/>
          <w:sz w:val="56"/>
          <w:szCs w:val="56"/>
        </w:rPr>
        <w:t>e</w:t>
      </w:r>
      <w:r>
        <w:rPr>
          <w:rFonts w:ascii="Arial" w:eastAsia="Arial" w:hAnsi="Arial" w:cs="Arial"/>
          <w:b/>
          <w:color w:val="6BA7B9"/>
          <w:position w:val="-1"/>
          <w:sz w:val="56"/>
          <w:szCs w:val="56"/>
        </w:rPr>
        <w:t>s</w:t>
      </w:r>
      <w:r>
        <w:rPr>
          <w:rFonts w:ascii="Arial" w:eastAsia="Arial" w:hAnsi="Arial" w:cs="Arial"/>
          <w:b/>
          <w:color w:val="6BA7B9"/>
          <w:spacing w:val="2"/>
          <w:position w:val="-1"/>
          <w:sz w:val="56"/>
          <w:szCs w:val="56"/>
        </w:rPr>
        <w:t>s</w:t>
      </w:r>
      <w:r w:rsidR="00504CE2">
        <w:rPr>
          <w:rFonts w:ascii="Arial" w:eastAsia="Arial" w:hAnsi="Arial" w:cs="Arial"/>
          <w:b/>
          <w:color w:val="6BA7B9"/>
          <w:position w:val="-1"/>
          <w:sz w:val="56"/>
          <w:szCs w:val="56"/>
        </w:rPr>
        <w:t xml:space="preserve">ing </w:t>
      </w:r>
      <w:r>
        <w:rPr>
          <w:rFonts w:ascii="Arial" w:eastAsia="Arial" w:hAnsi="Arial" w:cs="Arial"/>
          <w:b/>
          <w:color w:val="6BA7B9"/>
          <w:position w:val="-1"/>
          <w:sz w:val="56"/>
          <w:szCs w:val="56"/>
        </w:rPr>
        <w:t>Agreem</w:t>
      </w:r>
      <w:r>
        <w:rPr>
          <w:rFonts w:ascii="Arial" w:eastAsia="Arial" w:hAnsi="Arial" w:cs="Arial"/>
          <w:b/>
          <w:color w:val="6BA7B9"/>
          <w:spacing w:val="4"/>
          <w:position w:val="-1"/>
          <w:sz w:val="56"/>
          <w:szCs w:val="56"/>
        </w:rPr>
        <w:t>e</w:t>
      </w:r>
      <w:r>
        <w:rPr>
          <w:rFonts w:ascii="Arial" w:eastAsia="Arial" w:hAnsi="Arial" w:cs="Arial"/>
          <w:b/>
          <w:color w:val="6BA7B9"/>
          <w:position w:val="-1"/>
          <w:sz w:val="56"/>
          <w:szCs w:val="56"/>
        </w:rPr>
        <w:t>nt</w:t>
      </w:r>
    </w:p>
    <w:p w14:paraId="2AF12057" w14:textId="77777777" w:rsidR="001A4B47" w:rsidRDefault="001A4B47">
      <w:pPr>
        <w:spacing w:before="9" w:line="200" w:lineRule="exact"/>
      </w:pPr>
    </w:p>
    <w:p w14:paraId="2AF12058" w14:textId="77777777" w:rsidR="001A4B47" w:rsidRDefault="005A7320">
      <w:pPr>
        <w:spacing w:before="29"/>
        <w:ind w:left="116"/>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2"/>
          <w:sz w:val="24"/>
          <w:szCs w:val="24"/>
        </w:rPr>
        <w:t>E</w:t>
      </w:r>
      <w:r>
        <w:rPr>
          <w:rFonts w:ascii="Arial" w:eastAsia="Arial" w:hAnsi="Arial" w:cs="Arial"/>
          <w:b/>
          <w:sz w:val="24"/>
          <w:szCs w:val="24"/>
        </w:rPr>
        <w:t>T</w:t>
      </w:r>
      <w:r>
        <w:rPr>
          <w:rFonts w:ascii="Arial" w:eastAsia="Arial" w:hAnsi="Arial" w:cs="Arial"/>
          <w:b/>
          <w:spacing w:val="-1"/>
          <w:sz w:val="24"/>
          <w:szCs w:val="24"/>
        </w:rPr>
        <w:t>W</w:t>
      </w:r>
      <w:r>
        <w:rPr>
          <w:rFonts w:ascii="Arial" w:eastAsia="Arial" w:hAnsi="Arial" w:cs="Arial"/>
          <w:b/>
          <w:spacing w:val="-2"/>
          <w:sz w:val="24"/>
          <w:szCs w:val="24"/>
        </w:rPr>
        <w:t>E</w:t>
      </w:r>
      <w:r>
        <w:rPr>
          <w:rFonts w:ascii="Arial" w:eastAsia="Arial" w:hAnsi="Arial" w:cs="Arial"/>
          <w:b/>
          <w:sz w:val="24"/>
          <w:szCs w:val="24"/>
        </w:rPr>
        <w:t>EN:</w:t>
      </w:r>
    </w:p>
    <w:p w14:paraId="2AF12059" w14:textId="77777777" w:rsidR="001A4B47" w:rsidRDefault="001A4B47">
      <w:pPr>
        <w:spacing w:before="10" w:line="220" w:lineRule="exact"/>
        <w:rPr>
          <w:sz w:val="22"/>
          <w:szCs w:val="22"/>
        </w:rPr>
      </w:pPr>
    </w:p>
    <w:p w14:paraId="2D9D08E7" w14:textId="7C6B47ED" w:rsidR="0055526B" w:rsidRPr="0055526B" w:rsidRDefault="005A7320" w:rsidP="0055526B">
      <w:pPr>
        <w:pStyle w:val="ListParagraph"/>
        <w:numPr>
          <w:ilvl w:val="0"/>
          <w:numId w:val="2"/>
        </w:numPr>
        <w:rPr>
          <w:rFonts w:ascii="Arial" w:eastAsia="Arial" w:hAnsi="Arial" w:cs="Arial"/>
        </w:rPr>
      </w:pPr>
      <w:r w:rsidRPr="0055526B">
        <w:rPr>
          <w:rFonts w:ascii="Arial" w:eastAsia="Arial" w:hAnsi="Arial" w:cs="Arial"/>
          <w:b/>
          <w:spacing w:val="-2"/>
        </w:rPr>
        <w:t>ATL</w:t>
      </w:r>
      <w:r w:rsidRPr="0055526B">
        <w:rPr>
          <w:rFonts w:ascii="Arial" w:eastAsia="Arial" w:hAnsi="Arial" w:cs="Arial"/>
          <w:b/>
        </w:rPr>
        <w:t>A</w:t>
      </w:r>
      <w:r w:rsidRPr="0055526B">
        <w:rPr>
          <w:rFonts w:ascii="Arial" w:eastAsia="Arial" w:hAnsi="Arial" w:cs="Arial"/>
          <w:b/>
          <w:spacing w:val="-2"/>
        </w:rPr>
        <w:t>NT</w:t>
      </w:r>
      <w:r w:rsidRPr="0055526B">
        <w:rPr>
          <w:rFonts w:ascii="Arial" w:eastAsia="Arial" w:hAnsi="Arial" w:cs="Arial"/>
          <w:b/>
          <w:spacing w:val="-3"/>
        </w:rPr>
        <w:t>I</w:t>
      </w:r>
      <w:r w:rsidRPr="0055526B">
        <w:rPr>
          <w:rFonts w:ascii="Arial" w:eastAsia="Arial" w:hAnsi="Arial" w:cs="Arial"/>
          <w:b/>
        </w:rPr>
        <w:t>C</w:t>
      </w:r>
      <w:r w:rsidRPr="0055526B">
        <w:rPr>
          <w:rFonts w:ascii="Arial" w:eastAsia="Arial" w:hAnsi="Arial" w:cs="Arial"/>
          <w:b/>
          <w:spacing w:val="-12"/>
        </w:rPr>
        <w:t xml:space="preserve"> </w:t>
      </w:r>
      <w:r w:rsidRPr="0055526B">
        <w:rPr>
          <w:rFonts w:ascii="Arial" w:eastAsia="Arial" w:hAnsi="Arial" w:cs="Arial"/>
          <w:b/>
        </w:rPr>
        <w:t>T</w:t>
      </w:r>
      <w:r w:rsidRPr="0055526B">
        <w:rPr>
          <w:rFonts w:ascii="Arial" w:eastAsia="Arial" w:hAnsi="Arial" w:cs="Arial"/>
          <w:b/>
          <w:spacing w:val="-3"/>
        </w:rPr>
        <w:t>E</w:t>
      </w:r>
      <w:r w:rsidRPr="0055526B">
        <w:rPr>
          <w:rFonts w:ascii="Arial" w:eastAsia="Arial" w:hAnsi="Arial" w:cs="Arial"/>
          <w:b/>
          <w:spacing w:val="-2"/>
        </w:rPr>
        <w:t>C</w:t>
      </w:r>
      <w:r w:rsidRPr="0055526B">
        <w:rPr>
          <w:rFonts w:ascii="Arial" w:eastAsia="Arial" w:hAnsi="Arial" w:cs="Arial"/>
          <w:b/>
        </w:rPr>
        <w:t>H</w:t>
      </w:r>
      <w:r w:rsidRPr="0055526B">
        <w:rPr>
          <w:rFonts w:ascii="Arial" w:eastAsia="Arial" w:hAnsi="Arial" w:cs="Arial"/>
          <w:b/>
          <w:spacing w:val="-2"/>
        </w:rPr>
        <w:t>N</w:t>
      </w:r>
      <w:r w:rsidRPr="0055526B">
        <w:rPr>
          <w:rFonts w:ascii="Arial" w:eastAsia="Arial" w:hAnsi="Arial" w:cs="Arial"/>
          <w:b/>
          <w:spacing w:val="1"/>
        </w:rPr>
        <w:t>O</w:t>
      </w:r>
      <w:r w:rsidRPr="0055526B">
        <w:rPr>
          <w:rFonts w:ascii="Arial" w:eastAsia="Arial" w:hAnsi="Arial" w:cs="Arial"/>
          <w:b/>
          <w:spacing w:val="-2"/>
        </w:rPr>
        <w:t>L</w:t>
      </w:r>
      <w:r w:rsidRPr="0055526B">
        <w:rPr>
          <w:rFonts w:ascii="Arial" w:eastAsia="Arial" w:hAnsi="Arial" w:cs="Arial"/>
          <w:b/>
          <w:spacing w:val="-1"/>
        </w:rPr>
        <w:t>OG</w:t>
      </w:r>
      <w:r w:rsidRPr="0055526B">
        <w:rPr>
          <w:rFonts w:ascii="Arial" w:eastAsia="Arial" w:hAnsi="Arial" w:cs="Arial"/>
          <w:b/>
          <w:spacing w:val="-3"/>
        </w:rPr>
        <w:t>I</w:t>
      </w:r>
      <w:r w:rsidRPr="0055526B">
        <w:rPr>
          <w:rFonts w:ascii="Arial" w:eastAsia="Arial" w:hAnsi="Arial" w:cs="Arial"/>
          <w:b/>
          <w:spacing w:val="-2"/>
        </w:rPr>
        <w:t>CA</w:t>
      </w:r>
      <w:r w:rsidRPr="0055526B">
        <w:rPr>
          <w:rFonts w:ascii="Arial" w:eastAsia="Arial" w:hAnsi="Arial" w:cs="Arial"/>
          <w:b/>
        </w:rPr>
        <w:t>L</w:t>
      </w:r>
      <w:r w:rsidRPr="0055526B">
        <w:rPr>
          <w:rFonts w:ascii="Arial" w:eastAsia="Arial" w:hAnsi="Arial" w:cs="Arial"/>
          <w:b/>
          <w:spacing w:val="-19"/>
        </w:rPr>
        <w:t xml:space="preserve"> </w:t>
      </w:r>
      <w:r w:rsidRPr="0055526B">
        <w:rPr>
          <w:rFonts w:ascii="Arial" w:eastAsia="Arial" w:hAnsi="Arial" w:cs="Arial"/>
          <w:b/>
          <w:spacing w:val="-2"/>
        </w:rPr>
        <w:t>UN</w:t>
      </w:r>
      <w:r w:rsidRPr="0055526B">
        <w:rPr>
          <w:rFonts w:ascii="Arial" w:eastAsia="Arial" w:hAnsi="Arial" w:cs="Arial"/>
          <w:b/>
        </w:rPr>
        <w:t>I</w:t>
      </w:r>
      <w:r w:rsidRPr="0055526B">
        <w:rPr>
          <w:rFonts w:ascii="Arial" w:eastAsia="Arial" w:hAnsi="Arial" w:cs="Arial"/>
          <w:b/>
          <w:spacing w:val="-1"/>
        </w:rPr>
        <w:t>V</w:t>
      </w:r>
      <w:r w:rsidRPr="0055526B">
        <w:rPr>
          <w:rFonts w:ascii="Arial" w:eastAsia="Arial" w:hAnsi="Arial" w:cs="Arial"/>
          <w:b/>
          <w:spacing w:val="-3"/>
        </w:rPr>
        <w:t>E</w:t>
      </w:r>
      <w:r w:rsidRPr="0055526B">
        <w:rPr>
          <w:rFonts w:ascii="Arial" w:eastAsia="Arial" w:hAnsi="Arial" w:cs="Arial"/>
          <w:b/>
        </w:rPr>
        <w:t>R</w:t>
      </w:r>
      <w:r w:rsidRPr="0055526B">
        <w:rPr>
          <w:rFonts w:ascii="Arial" w:eastAsia="Arial" w:hAnsi="Arial" w:cs="Arial"/>
          <w:b/>
          <w:spacing w:val="-3"/>
        </w:rPr>
        <w:t>SI</w:t>
      </w:r>
      <w:r w:rsidRPr="0055526B">
        <w:rPr>
          <w:rFonts w:ascii="Arial" w:eastAsia="Arial" w:hAnsi="Arial" w:cs="Arial"/>
          <w:b/>
        </w:rPr>
        <w:t>TY</w:t>
      </w:r>
      <w:r w:rsidRPr="0055526B">
        <w:rPr>
          <w:rFonts w:ascii="Arial" w:eastAsia="Arial" w:hAnsi="Arial" w:cs="Arial"/>
          <w:b/>
          <w:spacing w:val="-14"/>
        </w:rPr>
        <w:t xml:space="preserve"> </w:t>
      </w:r>
      <w:r w:rsidRPr="0055526B">
        <w:rPr>
          <w:rFonts w:ascii="Arial" w:eastAsia="Arial" w:hAnsi="Arial" w:cs="Arial"/>
          <w:b/>
          <w:spacing w:val="1"/>
        </w:rPr>
        <w:t>(“</w:t>
      </w:r>
      <w:r w:rsidRPr="0055526B">
        <w:rPr>
          <w:rFonts w:ascii="Arial" w:eastAsia="Arial" w:hAnsi="Arial" w:cs="Arial"/>
          <w:b/>
          <w:spacing w:val="2"/>
        </w:rPr>
        <w:t>A</w:t>
      </w:r>
      <w:r w:rsidRPr="0055526B">
        <w:rPr>
          <w:rFonts w:ascii="Arial" w:eastAsia="Arial" w:hAnsi="Arial" w:cs="Arial"/>
          <w:b/>
          <w:spacing w:val="3"/>
        </w:rPr>
        <w:t>TU</w:t>
      </w:r>
      <w:r w:rsidRPr="0055526B">
        <w:rPr>
          <w:rFonts w:ascii="Arial" w:eastAsia="Arial" w:hAnsi="Arial" w:cs="Arial"/>
          <w:b/>
          <w:spacing w:val="1"/>
        </w:rPr>
        <w:t>”</w:t>
      </w:r>
      <w:r w:rsidRPr="0055526B">
        <w:rPr>
          <w:rFonts w:ascii="Arial" w:eastAsia="Arial" w:hAnsi="Arial" w:cs="Arial"/>
          <w:b/>
        </w:rPr>
        <w:t>)</w:t>
      </w:r>
      <w:r w:rsidR="00E96CF1" w:rsidRPr="0055526B">
        <w:rPr>
          <w:rFonts w:ascii="Arial" w:eastAsia="Arial" w:hAnsi="Arial" w:cs="Arial"/>
          <w:b/>
        </w:rPr>
        <w:t xml:space="preserve">, </w:t>
      </w:r>
      <w:r w:rsidR="00B24B66" w:rsidRPr="0055526B">
        <w:rPr>
          <w:rFonts w:ascii="Arial" w:eastAsia="Arial" w:hAnsi="Arial" w:cs="Arial"/>
        </w:rPr>
        <w:t xml:space="preserve">Port Rd, Gortlee, Letterkenny, Co. </w:t>
      </w:r>
    </w:p>
    <w:p w14:paraId="6B8BAF42" w14:textId="75B7F192" w:rsidR="009861C1" w:rsidRPr="00055524" w:rsidRDefault="00B24B66" w:rsidP="0055526B">
      <w:pPr>
        <w:pStyle w:val="ListParagraph"/>
        <w:ind w:left="686"/>
        <w:rPr>
          <w:rFonts w:ascii="Arial" w:eastAsia="Arial" w:hAnsi="Arial" w:cs="Arial"/>
          <w:lang w:val="it-IT"/>
        </w:rPr>
      </w:pPr>
      <w:r w:rsidRPr="00055524">
        <w:rPr>
          <w:rFonts w:ascii="Arial" w:eastAsia="Arial" w:hAnsi="Arial" w:cs="Arial"/>
          <w:lang w:val="it-IT"/>
        </w:rPr>
        <w:t>Donegal, F92 FC93</w:t>
      </w:r>
      <w:r w:rsidR="00C438A0" w:rsidRPr="00055524">
        <w:rPr>
          <w:rFonts w:ascii="Arial" w:eastAsia="Arial" w:hAnsi="Arial" w:cs="Arial"/>
          <w:lang w:val="it-IT"/>
        </w:rPr>
        <w:br/>
      </w:r>
    </w:p>
    <w:p w14:paraId="315485BE" w14:textId="77777777" w:rsidR="004600AE" w:rsidRPr="00055524" w:rsidRDefault="009861C1" w:rsidP="0055526B">
      <w:pPr>
        <w:pStyle w:val="ListParagraph"/>
        <w:ind w:left="686"/>
        <w:rPr>
          <w:rFonts w:ascii="Arial" w:eastAsia="Arial" w:hAnsi="Arial" w:cs="Arial"/>
          <w:lang w:val="it-IT"/>
        </w:rPr>
      </w:pPr>
      <w:r w:rsidRPr="00055524">
        <w:rPr>
          <w:rFonts w:ascii="Arial" w:eastAsia="Arial" w:hAnsi="Arial" w:cs="Arial"/>
          <w:lang w:val="it-IT"/>
        </w:rPr>
        <w:t>(“</w:t>
      </w:r>
      <w:r w:rsidR="004600AE" w:rsidRPr="00055524">
        <w:rPr>
          <w:rFonts w:ascii="Arial" w:eastAsia="Arial" w:hAnsi="Arial" w:cs="Arial"/>
          <w:b/>
          <w:bCs/>
          <w:lang w:val="it-IT"/>
        </w:rPr>
        <w:t>Data Controller</w:t>
      </w:r>
      <w:r w:rsidR="004600AE" w:rsidRPr="00055524">
        <w:rPr>
          <w:rFonts w:ascii="Arial" w:eastAsia="Arial" w:hAnsi="Arial" w:cs="Arial"/>
          <w:lang w:val="it-IT"/>
        </w:rPr>
        <w:t>”)</w:t>
      </w:r>
    </w:p>
    <w:p w14:paraId="7924BC94" w14:textId="2E5FEEAF" w:rsidR="009861C1" w:rsidRPr="00055524" w:rsidRDefault="009861C1" w:rsidP="0055526B">
      <w:pPr>
        <w:pStyle w:val="ListParagraph"/>
        <w:ind w:left="686"/>
        <w:rPr>
          <w:rFonts w:ascii="Arial" w:eastAsia="Arial" w:hAnsi="Arial" w:cs="Arial"/>
          <w:lang w:val="it-IT"/>
        </w:rPr>
      </w:pPr>
      <w:r w:rsidRPr="00055524">
        <w:rPr>
          <w:rFonts w:ascii="Arial" w:eastAsia="Arial" w:hAnsi="Arial" w:cs="Arial"/>
          <w:lang w:val="it-IT"/>
        </w:rPr>
        <w:t xml:space="preserve"> </w:t>
      </w:r>
    </w:p>
    <w:p w14:paraId="2AF1205A" w14:textId="68CF70BC" w:rsidR="001A4B47" w:rsidRPr="0055526B" w:rsidRDefault="005A7320" w:rsidP="0055526B">
      <w:pPr>
        <w:pStyle w:val="ListParagraph"/>
        <w:ind w:left="686"/>
        <w:rPr>
          <w:rFonts w:ascii="Arial" w:eastAsia="Arial" w:hAnsi="Arial" w:cs="Arial"/>
        </w:rPr>
      </w:pPr>
      <w:r w:rsidRPr="0055526B">
        <w:rPr>
          <w:rFonts w:ascii="Arial" w:eastAsia="Arial" w:hAnsi="Arial" w:cs="Arial"/>
        </w:rPr>
        <w:t>and</w:t>
      </w:r>
    </w:p>
    <w:p w14:paraId="2AF1205B" w14:textId="77777777" w:rsidR="001A4B47" w:rsidRDefault="001A4B47">
      <w:pPr>
        <w:spacing w:before="5" w:line="240" w:lineRule="exact"/>
        <w:rPr>
          <w:sz w:val="24"/>
          <w:szCs w:val="24"/>
        </w:rPr>
      </w:pPr>
    </w:p>
    <w:p w14:paraId="1D25A5AA" w14:textId="20C9B881" w:rsidR="009861C1" w:rsidRPr="009861C1" w:rsidRDefault="00C438A0" w:rsidP="007170B2">
      <w:pPr>
        <w:pStyle w:val="ListParagraph"/>
        <w:numPr>
          <w:ilvl w:val="0"/>
          <w:numId w:val="2"/>
        </w:numPr>
        <w:spacing w:line="451" w:lineRule="auto"/>
        <w:ind w:right="24"/>
        <w:rPr>
          <w:rFonts w:ascii="Arial" w:eastAsia="Arial" w:hAnsi="Arial" w:cs="Arial"/>
          <w:b/>
          <w:spacing w:val="-6"/>
        </w:rPr>
      </w:pPr>
      <w:r>
        <w:rPr>
          <w:rFonts w:ascii="Arial" w:eastAsia="Arial" w:hAnsi="Arial" w:cs="Arial"/>
          <w:b/>
          <w:spacing w:val="-6"/>
        </w:rPr>
        <w:t>As per Page 8 below</w:t>
      </w:r>
    </w:p>
    <w:p w14:paraId="74109B14" w14:textId="37CE0C81" w:rsidR="007170B2" w:rsidRPr="007170B2" w:rsidRDefault="00D87565" w:rsidP="009861C1">
      <w:pPr>
        <w:pStyle w:val="ListParagraph"/>
        <w:spacing w:line="451" w:lineRule="auto"/>
        <w:ind w:left="686" w:right="24"/>
        <w:rPr>
          <w:rFonts w:ascii="Arial" w:eastAsia="Arial" w:hAnsi="Arial" w:cs="Arial"/>
          <w:b/>
          <w:spacing w:val="-6"/>
        </w:rPr>
      </w:pPr>
      <w:r w:rsidRPr="00B77D36">
        <w:rPr>
          <w:rFonts w:ascii="Arial" w:eastAsia="Arial" w:hAnsi="Arial" w:cs="Arial"/>
          <w:b/>
          <w:bCs/>
        </w:rPr>
        <w:t>(“</w:t>
      </w:r>
      <w:r w:rsidR="005A7320" w:rsidRPr="00B77D36">
        <w:rPr>
          <w:rFonts w:ascii="Arial" w:eastAsia="Arial" w:hAnsi="Arial" w:cs="Arial"/>
          <w:b/>
          <w:bCs/>
        </w:rPr>
        <w:t>Supplier</w:t>
      </w:r>
      <w:r w:rsidRPr="00B77D36">
        <w:rPr>
          <w:rFonts w:ascii="Arial" w:eastAsia="Arial" w:hAnsi="Arial" w:cs="Arial"/>
          <w:b/>
          <w:bCs/>
        </w:rPr>
        <w:t>”</w:t>
      </w:r>
      <w:r w:rsidR="005136BC">
        <w:rPr>
          <w:rFonts w:ascii="Arial" w:eastAsia="Arial" w:hAnsi="Arial" w:cs="Arial"/>
          <w:b/>
          <w:bCs/>
        </w:rPr>
        <w:t xml:space="preserve"> “Data Processor”</w:t>
      </w:r>
      <w:r w:rsidRPr="00B77D36">
        <w:rPr>
          <w:rFonts w:ascii="Arial" w:eastAsia="Arial" w:hAnsi="Arial" w:cs="Arial"/>
          <w:b/>
          <w:bCs/>
        </w:rPr>
        <w:t>)</w:t>
      </w:r>
      <w:r w:rsidR="005A7320" w:rsidRPr="007170B2">
        <w:rPr>
          <w:rFonts w:ascii="Arial" w:eastAsia="Arial" w:hAnsi="Arial" w:cs="Arial"/>
          <w:b/>
          <w:spacing w:val="-6"/>
        </w:rPr>
        <w:t xml:space="preserve"> </w:t>
      </w:r>
    </w:p>
    <w:p w14:paraId="08911D50" w14:textId="77777777" w:rsidR="007170B2" w:rsidRDefault="005A7320" w:rsidP="007170B2">
      <w:pPr>
        <w:pStyle w:val="ListParagraph"/>
        <w:spacing w:line="451" w:lineRule="auto"/>
        <w:ind w:left="686" w:right="24"/>
        <w:rPr>
          <w:rFonts w:ascii="Arial" w:eastAsia="Arial" w:hAnsi="Arial" w:cs="Arial"/>
          <w:b/>
          <w:spacing w:val="1"/>
        </w:rPr>
      </w:pPr>
      <w:r w:rsidRPr="007170B2">
        <w:rPr>
          <w:rFonts w:ascii="Arial" w:eastAsia="Arial" w:hAnsi="Arial" w:cs="Arial"/>
          <w:spacing w:val="1"/>
        </w:rPr>
        <w:t>(</w:t>
      </w:r>
      <w:r w:rsidRPr="007170B2">
        <w:rPr>
          <w:rFonts w:ascii="Arial" w:eastAsia="Arial" w:hAnsi="Arial" w:cs="Arial"/>
        </w:rPr>
        <w:t>to</w:t>
      </w:r>
      <w:r w:rsidRPr="007170B2">
        <w:rPr>
          <w:rFonts w:ascii="Arial" w:eastAsia="Arial" w:hAnsi="Arial" w:cs="Arial"/>
          <w:spacing w:val="-3"/>
        </w:rPr>
        <w:t>g</w:t>
      </w:r>
      <w:r w:rsidRPr="007170B2">
        <w:rPr>
          <w:rFonts w:ascii="Arial" w:eastAsia="Arial" w:hAnsi="Arial" w:cs="Arial"/>
        </w:rPr>
        <w:t>et</w:t>
      </w:r>
      <w:r w:rsidRPr="007170B2">
        <w:rPr>
          <w:rFonts w:ascii="Arial" w:eastAsia="Arial" w:hAnsi="Arial" w:cs="Arial"/>
          <w:spacing w:val="2"/>
        </w:rPr>
        <w:t>h</w:t>
      </w:r>
      <w:r w:rsidRPr="007170B2">
        <w:rPr>
          <w:rFonts w:ascii="Arial" w:eastAsia="Arial" w:hAnsi="Arial" w:cs="Arial"/>
        </w:rPr>
        <w:t>er</w:t>
      </w:r>
      <w:r w:rsidRPr="007170B2">
        <w:rPr>
          <w:rFonts w:ascii="Arial" w:eastAsia="Arial" w:hAnsi="Arial" w:cs="Arial"/>
          <w:spacing w:val="-7"/>
        </w:rPr>
        <w:t xml:space="preserve"> </w:t>
      </w:r>
      <w:r w:rsidRPr="007170B2">
        <w:rPr>
          <w:rFonts w:ascii="Arial" w:eastAsia="Arial" w:hAnsi="Arial" w:cs="Arial"/>
        </w:rPr>
        <w:t>t</w:t>
      </w:r>
      <w:r w:rsidRPr="007170B2">
        <w:rPr>
          <w:rFonts w:ascii="Arial" w:eastAsia="Arial" w:hAnsi="Arial" w:cs="Arial"/>
          <w:spacing w:val="2"/>
        </w:rPr>
        <w:t>h</w:t>
      </w:r>
      <w:r w:rsidRPr="007170B2">
        <w:rPr>
          <w:rFonts w:ascii="Arial" w:eastAsia="Arial" w:hAnsi="Arial" w:cs="Arial"/>
        </w:rPr>
        <w:t>e</w:t>
      </w:r>
      <w:r w:rsidRPr="007170B2">
        <w:rPr>
          <w:rFonts w:ascii="Arial" w:eastAsia="Arial" w:hAnsi="Arial" w:cs="Arial"/>
          <w:spacing w:val="-1"/>
        </w:rPr>
        <w:t xml:space="preserve"> </w:t>
      </w:r>
      <w:r w:rsidRPr="007170B2">
        <w:rPr>
          <w:rFonts w:ascii="Arial" w:eastAsia="Arial" w:hAnsi="Arial" w:cs="Arial"/>
          <w:b/>
          <w:spacing w:val="-3"/>
        </w:rPr>
        <w:t>P</w:t>
      </w:r>
      <w:r w:rsidRPr="007170B2">
        <w:rPr>
          <w:rFonts w:ascii="Arial" w:eastAsia="Arial" w:hAnsi="Arial" w:cs="Arial"/>
          <w:b/>
          <w:spacing w:val="2"/>
        </w:rPr>
        <w:t>a</w:t>
      </w:r>
      <w:r w:rsidRPr="007170B2">
        <w:rPr>
          <w:rFonts w:ascii="Arial" w:eastAsia="Arial" w:hAnsi="Arial" w:cs="Arial"/>
          <w:b/>
          <w:spacing w:val="-1"/>
        </w:rPr>
        <w:t>r</w:t>
      </w:r>
      <w:r w:rsidRPr="007170B2">
        <w:rPr>
          <w:rFonts w:ascii="Arial" w:eastAsia="Arial" w:hAnsi="Arial" w:cs="Arial"/>
          <w:b/>
          <w:spacing w:val="1"/>
        </w:rPr>
        <w:t>t</w:t>
      </w:r>
      <w:r w:rsidRPr="007170B2">
        <w:rPr>
          <w:rFonts w:ascii="Arial" w:eastAsia="Arial" w:hAnsi="Arial" w:cs="Arial"/>
          <w:b/>
        </w:rPr>
        <w:t>ies</w:t>
      </w:r>
      <w:r w:rsidRPr="007170B2">
        <w:rPr>
          <w:rFonts w:ascii="Arial" w:eastAsia="Arial" w:hAnsi="Arial" w:cs="Arial"/>
          <w:b/>
          <w:spacing w:val="-5"/>
        </w:rPr>
        <w:t xml:space="preserve"> </w:t>
      </w:r>
      <w:r w:rsidRPr="007170B2">
        <w:rPr>
          <w:rFonts w:ascii="Arial" w:eastAsia="Arial" w:hAnsi="Arial" w:cs="Arial"/>
        </w:rPr>
        <w:t>and</w:t>
      </w:r>
      <w:r w:rsidRPr="007170B2">
        <w:rPr>
          <w:rFonts w:ascii="Arial" w:eastAsia="Arial" w:hAnsi="Arial" w:cs="Arial"/>
          <w:spacing w:val="-1"/>
        </w:rPr>
        <w:t xml:space="preserve"> </w:t>
      </w:r>
      <w:r w:rsidRPr="007170B2">
        <w:rPr>
          <w:rFonts w:ascii="Arial" w:eastAsia="Arial" w:hAnsi="Arial" w:cs="Arial"/>
          <w:spacing w:val="2"/>
        </w:rPr>
        <w:t>e</w:t>
      </w:r>
      <w:r w:rsidRPr="007170B2">
        <w:rPr>
          <w:rFonts w:ascii="Arial" w:eastAsia="Arial" w:hAnsi="Arial" w:cs="Arial"/>
        </w:rPr>
        <w:t>a</w:t>
      </w:r>
      <w:r w:rsidRPr="007170B2">
        <w:rPr>
          <w:rFonts w:ascii="Arial" w:eastAsia="Arial" w:hAnsi="Arial" w:cs="Arial"/>
          <w:spacing w:val="1"/>
        </w:rPr>
        <w:t>c</w:t>
      </w:r>
      <w:r w:rsidRPr="007170B2">
        <w:rPr>
          <w:rFonts w:ascii="Arial" w:eastAsia="Arial" w:hAnsi="Arial" w:cs="Arial"/>
        </w:rPr>
        <w:t>h</w:t>
      </w:r>
      <w:r w:rsidRPr="007170B2">
        <w:rPr>
          <w:rFonts w:ascii="Arial" w:eastAsia="Arial" w:hAnsi="Arial" w:cs="Arial"/>
          <w:spacing w:val="-2"/>
        </w:rPr>
        <w:t xml:space="preserve"> </w:t>
      </w:r>
      <w:r w:rsidRPr="007170B2">
        <w:rPr>
          <w:rFonts w:ascii="Arial" w:eastAsia="Arial" w:hAnsi="Arial" w:cs="Arial"/>
        </w:rPr>
        <w:t>a</w:t>
      </w:r>
      <w:r w:rsidRPr="007170B2">
        <w:rPr>
          <w:rFonts w:ascii="Arial" w:eastAsia="Arial" w:hAnsi="Arial" w:cs="Arial"/>
          <w:spacing w:val="1"/>
        </w:rPr>
        <w:t xml:space="preserve"> </w:t>
      </w:r>
      <w:r w:rsidRPr="007170B2">
        <w:rPr>
          <w:rFonts w:ascii="Arial" w:eastAsia="Arial" w:hAnsi="Arial" w:cs="Arial"/>
          <w:b/>
          <w:spacing w:val="2"/>
        </w:rPr>
        <w:t>P</w:t>
      </w:r>
      <w:r w:rsidRPr="007170B2">
        <w:rPr>
          <w:rFonts w:ascii="Arial" w:eastAsia="Arial" w:hAnsi="Arial" w:cs="Arial"/>
          <w:b/>
        </w:rPr>
        <w:t>a</w:t>
      </w:r>
      <w:r w:rsidRPr="007170B2">
        <w:rPr>
          <w:rFonts w:ascii="Arial" w:eastAsia="Arial" w:hAnsi="Arial" w:cs="Arial"/>
          <w:b/>
          <w:spacing w:val="-1"/>
        </w:rPr>
        <w:t>r</w:t>
      </w:r>
      <w:r w:rsidRPr="007170B2">
        <w:rPr>
          <w:rFonts w:ascii="Arial" w:eastAsia="Arial" w:hAnsi="Arial" w:cs="Arial"/>
          <w:b/>
          <w:spacing w:val="1"/>
        </w:rPr>
        <w:t>t</w:t>
      </w:r>
      <w:r w:rsidRPr="007170B2">
        <w:rPr>
          <w:rFonts w:ascii="Arial" w:eastAsia="Arial" w:hAnsi="Arial" w:cs="Arial"/>
          <w:b/>
          <w:spacing w:val="2"/>
        </w:rPr>
        <w:t>y</w:t>
      </w:r>
      <w:r w:rsidRPr="007170B2">
        <w:rPr>
          <w:rFonts w:ascii="Arial" w:eastAsia="Arial" w:hAnsi="Arial" w:cs="Arial"/>
          <w:b/>
          <w:spacing w:val="1"/>
        </w:rPr>
        <w:t xml:space="preserve">). </w:t>
      </w:r>
    </w:p>
    <w:p w14:paraId="2AF1205C" w14:textId="03EBCFD7" w:rsidR="001A4B47" w:rsidRPr="008A5839" w:rsidRDefault="005A7320" w:rsidP="008A5839">
      <w:pPr>
        <w:spacing w:line="451" w:lineRule="auto"/>
        <w:ind w:right="24"/>
        <w:rPr>
          <w:rFonts w:ascii="Arial" w:eastAsia="Arial" w:hAnsi="Arial" w:cs="Arial"/>
          <w:sz w:val="24"/>
          <w:szCs w:val="24"/>
        </w:rPr>
      </w:pPr>
      <w:r w:rsidRPr="008A5839">
        <w:rPr>
          <w:rFonts w:ascii="Arial" w:eastAsia="Arial" w:hAnsi="Arial" w:cs="Arial"/>
          <w:b/>
          <w:sz w:val="24"/>
          <w:szCs w:val="24"/>
        </w:rPr>
        <w:t>RECI</w:t>
      </w:r>
      <w:r w:rsidRPr="008A5839">
        <w:rPr>
          <w:rFonts w:ascii="Arial" w:eastAsia="Arial" w:hAnsi="Arial" w:cs="Arial"/>
          <w:b/>
          <w:spacing w:val="2"/>
          <w:sz w:val="24"/>
          <w:szCs w:val="24"/>
        </w:rPr>
        <w:t>T</w:t>
      </w:r>
      <w:r w:rsidRPr="008A5839">
        <w:rPr>
          <w:rFonts w:ascii="Arial" w:eastAsia="Arial" w:hAnsi="Arial" w:cs="Arial"/>
          <w:b/>
          <w:sz w:val="24"/>
          <w:szCs w:val="24"/>
        </w:rPr>
        <w:t>A</w:t>
      </w:r>
      <w:r w:rsidRPr="008A5839">
        <w:rPr>
          <w:rFonts w:ascii="Arial" w:eastAsia="Arial" w:hAnsi="Arial" w:cs="Arial"/>
          <w:b/>
          <w:spacing w:val="-1"/>
          <w:sz w:val="24"/>
          <w:szCs w:val="24"/>
        </w:rPr>
        <w:t>L</w:t>
      </w:r>
      <w:r w:rsidRPr="008A5839">
        <w:rPr>
          <w:rFonts w:ascii="Arial" w:eastAsia="Arial" w:hAnsi="Arial" w:cs="Arial"/>
          <w:b/>
          <w:sz w:val="24"/>
          <w:szCs w:val="24"/>
        </w:rPr>
        <w:t>S</w:t>
      </w:r>
    </w:p>
    <w:p w14:paraId="09760256" w14:textId="2F28B686" w:rsidR="002B71E8" w:rsidRPr="0044322D" w:rsidRDefault="005A7320" w:rsidP="002B71E8">
      <w:pPr>
        <w:spacing w:before="12"/>
        <w:ind w:left="740" w:right="78" w:hanging="624"/>
        <w:jc w:val="both"/>
        <w:rPr>
          <w:rFonts w:ascii="Arial" w:eastAsia="Arial" w:hAnsi="Arial" w:cs="Arial"/>
          <w:spacing w:val="41"/>
        </w:rPr>
      </w:pPr>
      <w:r>
        <w:rPr>
          <w:rFonts w:ascii="Arial" w:eastAsia="Arial" w:hAnsi="Arial" w:cs="Arial"/>
          <w:spacing w:val="1"/>
        </w:rPr>
        <w:t>(</w:t>
      </w:r>
      <w:r>
        <w:rPr>
          <w:rFonts w:ascii="Arial" w:eastAsia="Arial" w:hAnsi="Arial" w:cs="Arial"/>
          <w:spacing w:val="-1"/>
        </w:rPr>
        <w:t>A</w:t>
      </w:r>
      <w:proofErr w:type="gramStart"/>
      <w:r>
        <w:rPr>
          <w:rFonts w:ascii="Arial" w:eastAsia="Arial" w:hAnsi="Arial" w:cs="Arial"/>
        </w:rPr>
        <w:t xml:space="preserve">)  </w:t>
      </w:r>
      <w:r w:rsidR="00443663">
        <w:rPr>
          <w:rFonts w:ascii="Arial" w:eastAsia="Arial" w:hAnsi="Arial" w:cs="Arial"/>
        </w:rPr>
        <w:tab/>
      </w:r>
      <w:proofErr w:type="gramEnd"/>
      <w:r w:rsidR="00AB51F9">
        <w:rPr>
          <w:rFonts w:ascii="Arial" w:eastAsia="Arial" w:hAnsi="Arial" w:cs="Arial"/>
        </w:rPr>
        <w:t>T</w:t>
      </w:r>
      <w:r w:rsidR="002B71E8" w:rsidRPr="0044322D">
        <w:rPr>
          <w:rStyle w:val="Heading6Char"/>
          <w:rFonts w:ascii="Arial" w:eastAsia="Arial" w:hAnsi="Arial" w:cs="Arial"/>
          <w:b w:val="0"/>
          <w:bCs w:val="0"/>
          <w:sz w:val="20"/>
          <w:szCs w:val="20"/>
        </w:rPr>
        <w:t>his Data Processing Agreement sets out the framework for the disclosure of Personal Data by ATU as Data Controller to the Supplier as Data Processor</w:t>
      </w:r>
      <w:r w:rsidR="002B71E8" w:rsidRPr="0044322D">
        <w:rPr>
          <w:rFonts w:ascii="Arial" w:eastAsia="Arial" w:hAnsi="Arial" w:cs="Arial"/>
          <w:spacing w:val="41"/>
        </w:rPr>
        <w:t xml:space="preserve">. </w:t>
      </w:r>
    </w:p>
    <w:p w14:paraId="086B9B65" w14:textId="77777777" w:rsidR="002B71E8" w:rsidRPr="0044322D" w:rsidRDefault="002B71E8">
      <w:pPr>
        <w:spacing w:before="12"/>
        <w:ind w:left="740" w:right="78" w:hanging="624"/>
        <w:jc w:val="both"/>
        <w:rPr>
          <w:rFonts w:ascii="Arial" w:eastAsia="Arial" w:hAnsi="Arial" w:cs="Arial"/>
          <w:spacing w:val="41"/>
        </w:rPr>
      </w:pPr>
    </w:p>
    <w:p w14:paraId="2AF1205D" w14:textId="77C50D15" w:rsidR="001A4B47" w:rsidRDefault="002B71E8">
      <w:pPr>
        <w:spacing w:before="12"/>
        <w:ind w:left="740" w:right="78" w:hanging="624"/>
        <w:jc w:val="both"/>
        <w:rPr>
          <w:rFonts w:ascii="Arial" w:eastAsia="Arial" w:hAnsi="Arial" w:cs="Arial"/>
        </w:rPr>
      </w:pPr>
      <w:r>
        <w:rPr>
          <w:rFonts w:ascii="Arial" w:eastAsia="Arial" w:hAnsi="Arial" w:cs="Arial"/>
          <w:spacing w:val="-3"/>
        </w:rPr>
        <w:t>(B</w:t>
      </w:r>
      <w:r w:rsidRPr="00130D12">
        <w:rPr>
          <w:rFonts w:ascii="Arial" w:eastAsia="Arial" w:hAnsi="Arial"/>
          <w:spacing w:val="-3"/>
        </w:rPr>
        <w:t xml:space="preserve">)     </w:t>
      </w:r>
      <w:r w:rsidR="005A7320">
        <w:rPr>
          <w:rFonts w:ascii="Arial" w:eastAsia="Arial" w:hAnsi="Arial" w:cs="Arial"/>
          <w:spacing w:val="-3"/>
        </w:rPr>
        <w:t>I</w:t>
      </w:r>
      <w:r w:rsidR="005A7320">
        <w:rPr>
          <w:rFonts w:ascii="Arial" w:eastAsia="Arial" w:hAnsi="Arial" w:cs="Arial"/>
        </w:rPr>
        <w:t>n</w:t>
      </w:r>
      <w:r w:rsidR="005A7320">
        <w:rPr>
          <w:rFonts w:ascii="Arial" w:eastAsia="Arial" w:hAnsi="Arial" w:cs="Arial"/>
          <w:spacing w:val="-3"/>
        </w:rPr>
        <w:t xml:space="preserve"> </w:t>
      </w:r>
      <w:r w:rsidR="005A7320">
        <w:rPr>
          <w:rFonts w:ascii="Arial" w:eastAsia="Arial" w:hAnsi="Arial" w:cs="Arial"/>
        </w:rPr>
        <w:t>o</w:t>
      </w:r>
      <w:r w:rsidR="005A7320">
        <w:rPr>
          <w:rFonts w:ascii="Arial" w:eastAsia="Arial" w:hAnsi="Arial" w:cs="Arial"/>
          <w:spacing w:val="3"/>
        </w:rPr>
        <w:t>r</w:t>
      </w:r>
      <w:r w:rsidR="005A7320">
        <w:rPr>
          <w:rFonts w:ascii="Arial" w:eastAsia="Arial" w:hAnsi="Arial" w:cs="Arial"/>
        </w:rPr>
        <w:t>der</w:t>
      </w:r>
      <w:r w:rsidR="005A7320">
        <w:rPr>
          <w:rFonts w:ascii="Arial" w:eastAsia="Arial" w:hAnsi="Arial" w:cs="Arial"/>
          <w:spacing w:val="-9"/>
        </w:rPr>
        <w:t xml:space="preserve"> </w:t>
      </w:r>
      <w:r w:rsidR="005A7320">
        <w:rPr>
          <w:rFonts w:ascii="Arial" w:eastAsia="Arial" w:hAnsi="Arial" w:cs="Arial"/>
        </w:rPr>
        <w:t>to</w:t>
      </w:r>
      <w:r w:rsidR="005A7320">
        <w:rPr>
          <w:rFonts w:ascii="Arial" w:eastAsia="Arial" w:hAnsi="Arial" w:cs="Arial"/>
          <w:spacing w:val="-2"/>
        </w:rPr>
        <w:t xml:space="preserve"> </w:t>
      </w:r>
      <w:r w:rsidR="005A7320">
        <w:rPr>
          <w:rFonts w:ascii="Arial" w:eastAsia="Arial" w:hAnsi="Arial" w:cs="Arial"/>
        </w:rPr>
        <w:t>en</w:t>
      </w:r>
      <w:r w:rsidR="005A7320">
        <w:rPr>
          <w:rFonts w:ascii="Arial" w:eastAsia="Arial" w:hAnsi="Arial" w:cs="Arial"/>
          <w:spacing w:val="1"/>
        </w:rPr>
        <w:t>s</w:t>
      </w:r>
      <w:r w:rsidR="005A7320">
        <w:rPr>
          <w:rFonts w:ascii="Arial" w:eastAsia="Arial" w:hAnsi="Arial" w:cs="Arial"/>
        </w:rPr>
        <w:t>ure</w:t>
      </w:r>
      <w:r w:rsidR="005A7320">
        <w:rPr>
          <w:rFonts w:ascii="Arial" w:eastAsia="Arial" w:hAnsi="Arial" w:cs="Arial"/>
          <w:spacing w:val="-8"/>
        </w:rPr>
        <w:t xml:space="preserve"> </w:t>
      </w:r>
      <w:r w:rsidR="005A7320">
        <w:rPr>
          <w:rFonts w:ascii="Arial" w:eastAsia="Arial" w:hAnsi="Arial" w:cs="Arial"/>
          <w:spacing w:val="4"/>
        </w:rPr>
        <w:t>c</w:t>
      </w:r>
      <w:r w:rsidR="005A7320">
        <w:rPr>
          <w:rFonts w:ascii="Arial" w:eastAsia="Arial" w:hAnsi="Arial" w:cs="Arial"/>
          <w:spacing w:val="2"/>
        </w:rPr>
        <w:t>o</w:t>
      </w:r>
      <w:r w:rsidR="005A7320">
        <w:rPr>
          <w:rFonts w:ascii="Arial" w:eastAsia="Arial" w:hAnsi="Arial" w:cs="Arial"/>
        </w:rPr>
        <w:t>m</w:t>
      </w:r>
      <w:r w:rsidR="005A7320">
        <w:rPr>
          <w:rFonts w:ascii="Arial" w:eastAsia="Arial" w:hAnsi="Arial" w:cs="Arial"/>
          <w:spacing w:val="2"/>
        </w:rPr>
        <w:t>p</w:t>
      </w:r>
      <w:r w:rsidR="005A7320">
        <w:rPr>
          <w:rFonts w:ascii="Arial" w:eastAsia="Arial" w:hAnsi="Arial" w:cs="Arial"/>
          <w:spacing w:val="-1"/>
        </w:rPr>
        <w:t>l</w:t>
      </w:r>
      <w:r w:rsidR="005A7320">
        <w:rPr>
          <w:rFonts w:ascii="Arial" w:eastAsia="Arial" w:hAnsi="Arial" w:cs="Arial"/>
          <w:spacing w:val="1"/>
        </w:rPr>
        <w:t>i</w:t>
      </w:r>
      <w:r w:rsidR="005A7320">
        <w:rPr>
          <w:rFonts w:ascii="Arial" w:eastAsia="Arial" w:hAnsi="Arial" w:cs="Arial"/>
        </w:rPr>
        <w:t>a</w:t>
      </w:r>
      <w:r w:rsidR="005A7320">
        <w:rPr>
          <w:rFonts w:ascii="Arial" w:eastAsia="Arial" w:hAnsi="Arial" w:cs="Arial"/>
          <w:spacing w:val="-1"/>
        </w:rPr>
        <w:t>n</w:t>
      </w:r>
      <w:r w:rsidR="005A7320">
        <w:rPr>
          <w:rFonts w:ascii="Arial" w:eastAsia="Arial" w:hAnsi="Arial" w:cs="Arial"/>
          <w:spacing w:val="1"/>
        </w:rPr>
        <w:t>c</w:t>
      </w:r>
      <w:r w:rsidR="005A7320">
        <w:rPr>
          <w:rFonts w:ascii="Arial" w:eastAsia="Arial" w:hAnsi="Arial" w:cs="Arial"/>
        </w:rPr>
        <w:t>e</w:t>
      </w:r>
      <w:r w:rsidR="005A7320">
        <w:rPr>
          <w:rFonts w:ascii="Arial" w:eastAsia="Arial" w:hAnsi="Arial" w:cs="Arial"/>
          <w:spacing w:val="-15"/>
        </w:rPr>
        <w:t xml:space="preserve"> </w:t>
      </w:r>
      <w:r w:rsidR="005A7320">
        <w:rPr>
          <w:rFonts w:ascii="Arial" w:eastAsia="Arial" w:hAnsi="Arial" w:cs="Arial"/>
          <w:spacing w:val="2"/>
        </w:rPr>
        <w:t>w</w:t>
      </w:r>
      <w:r w:rsidR="005A7320">
        <w:rPr>
          <w:rFonts w:ascii="Arial" w:eastAsia="Arial" w:hAnsi="Arial" w:cs="Arial"/>
          <w:spacing w:val="-1"/>
        </w:rPr>
        <w:t>i</w:t>
      </w:r>
      <w:r w:rsidR="005A7320">
        <w:rPr>
          <w:rFonts w:ascii="Arial" w:eastAsia="Arial" w:hAnsi="Arial" w:cs="Arial"/>
        </w:rPr>
        <w:t>th</w:t>
      </w:r>
      <w:r w:rsidR="005A7320">
        <w:rPr>
          <w:rFonts w:ascii="Arial" w:eastAsia="Arial" w:hAnsi="Arial" w:cs="Arial"/>
          <w:spacing w:val="-7"/>
        </w:rPr>
        <w:t xml:space="preserve"> </w:t>
      </w:r>
      <w:r w:rsidR="005A7320">
        <w:rPr>
          <w:rFonts w:ascii="Arial" w:eastAsia="Arial" w:hAnsi="Arial" w:cs="Arial"/>
          <w:spacing w:val="2"/>
        </w:rPr>
        <w:t>t</w:t>
      </w:r>
      <w:r w:rsidR="005A7320">
        <w:rPr>
          <w:rFonts w:ascii="Arial" w:eastAsia="Arial" w:hAnsi="Arial" w:cs="Arial"/>
        </w:rPr>
        <w:t>h</w:t>
      </w:r>
      <w:r w:rsidR="005A7320">
        <w:rPr>
          <w:rFonts w:ascii="Arial" w:eastAsia="Arial" w:hAnsi="Arial" w:cs="Arial"/>
          <w:spacing w:val="1"/>
        </w:rPr>
        <w:t>e</w:t>
      </w:r>
      <w:r w:rsidR="005A7320">
        <w:rPr>
          <w:rFonts w:ascii="Arial" w:eastAsia="Arial" w:hAnsi="Arial" w:cs="Arial"/>
          <w:spacing w:val="-1"/>
        </w:rPr>
        <w:t>i</w:t>
      </w:r>
      <w:r w:rsidR="005A7320">
        <w:rPr>
          <w:rFonts w:ascii="Arial" w:eastAsia="Arial" w:hAnsi="Arial" w:cs="Arial"/>
        </w:rPr>
        <w:t>r</w:t>
      </w:r>
      <w:r w:rsidR="005A7320">
        <w:rPr>
          <w:rFonts w:ascii="Arial" w:eastAsia="Arial" w:hAnsi="Arial" w:cs="Arial"/>
          <w:spacing w:val="-5"/>
        </w:rPr>
        <w:t xml:space="preserve"> </w:t>
      </w:r>
      <w:r w:rsidR="005A7320">
        <w:rPr>
          <w:rFonts w:ascii="Arial" w:eastAsia="Arial" w:hAnsi="Arial" w:cs="Arial"/>
          <w:spacing w:val="1"/>
        </w:rPr>
        <w:t>r</w:t>
      </w:r>
      <w:r w:rsidR="005A7320">
        <w:rPr>
          <w:rFonts w:ascii="Arial" w:eastAsia="Arial" w:hAnsi="Arial" w:cs="Arial"/>
          <w:spacing w:val="-2"/>
        </w:rPr>
        <w:t>e</w:t>
      </w:r>
      <w:r w:rsidR="005A7320">
        <w:rPr>
          <w:rFonts w:ascii="Arial" w:eastAsia="Arial" w:hAnsi="Arial" w:cs="Arial"/>
          <w:spacing w:val="4"/>
        </w:rPr>
        <w:t>s</w:t>
      </w:r>
      <w:r w:rsidR="005A7320">
        <w:rPr>
          <w:rFonts w:ascii="Arial" w:eastAsia="Arial" w:hAnsi="Arial" w:cs="Arial"/>
        </w:rPr>
        <w:t>pe</w:t>
      </w:r>
      <w:r w:rsidR="005A7320">
        <w:rPr>
          <w:rFonts w:ascii="Arial" w:eastAsia="Arial" w:hAnsi="Arial" w:cs="Arial"/>
          <w:spacing w:val="1"/>
        </w:rPr>
        <w:t>c</w:t>
      </w:r>
      <w:r w:rsidR="005A7320">
        <w:rPr>
          <w:rFonts w:ascii="Arial" w:eastAsia="Arial" w:hAnsi="Arial" w:cs="Arial"/>
        </w:rPr>
        <w:t>t</w:t>
      </w:r>
      <w:r w:rsidR="005A7320">
        <w:rPr>
          <w:rFonts w:ascii="Arial" w:eastAsia="Arial" w:hAnsi="Arial" w:cs="Arial"/>
          <w:spacing w:val="1"/>
        </w:rPr>
        <w:t>iv</w:t>
      </w:r>
      <w:r w:rsidR="005A7320">
        <w:rPr>
          <w:rFonts w:ascii="Arial" w:eastAsia="Arial" w:hAnsi="Arial" w:cs="Arial"/>
        </w:rPr>
        <w:t>e</w:t>
      </w:r>
      <w:r w:rsidR="005A7320">
        <w:rPr>
          <w:rFonts w:ascii="Arial" w:eastAsia="Arial" w:hAnsi="Arial" w:cs="Arial"/>
          <w:spacing w:val="-14"/>
        </w:rPr>
        <w:t xml:space="preserve"> </w:t>
      </w:r>
      <w:r w:rsidR="005A7320">
        <w:rPr>
          <w:rFonts w:ascii="Arial" w:eastAsia="Arial" w:hAnsi="Arial" w:cs="Arial"/>
        </w:rPr>
        <w:t>o</w:t>
      </w:r>
      <w:r w:rsidR="005A7320">
        <w:rPr>
          <w:rFonts w:ascii="Arial" w:eastAsia="Arial" w:hAnsi="Arial" w:cs="Arial"/>
          <w:spacing w:val="1"/>
        </w:rPr>
        <w:t>b</w:t>
      </w:r>
      <w:r w:rsidR="005A7320">
        <w:rPr>
          <w:rFonts w:ascii="Arial" w:eastAsia="Arial" w:hAnsi="Arial" w:cs="Arial"/>
          <w:spacing w:val="2"/>
        </w:rPr>
        <w:t>l</w:t>
      </w:r>
      <w:r w:rsidR="005A7320">
        <w:rPr>
          <w:rFonts w:ascii="Arial" w:eastAsia="Arial" w:hAnsi="Arial" w:cs="Arial"/>
          <w:spacing w:val="1"/>
        </w:rPr>
        <w:t>i</w:t>
      </w:r>
      <w:r w:rsidR="005A7320">
        <w:rPr>
          <w:rFonts w:ascii="Arial" w:eastAsia="Arial" w:hAnsi="Arial" w:cs="Arial"/>
          <w:spacing w:val="-3"/>
        </w:rPr>
        <w:t>g</w:t>
      </w:r>
      <w:r w:rsidR="005A7320">
        <w:rPr>
          <w:rFonts w:ascii="Arial" w:eastAsia="Arial" w:hAnsi="Arial" w:cs="Arial"/>
        </w:rPr>
        <w:t>a</w:t>
      </w:r>
      <w:r w:rsidR="005A7320">
        <w:rPr>
          <w:rFonts w:ascii="Arial" w:eastAsia="Arial" w:hAnsi="Arial" w:cs="Arial"/>
          <w:spacing w:val="2"/>
        </w:rPr>
        <w:t>t</w:t>
      </w:r>
      <w:r w:rsidR="005A7320">
        <w:rPr>
          <w:rFonts w:ascii="Arial" w:eastAsia="Arial" w:hAnsi="Arial" w:cs="Arial"/>
          <w:spacing w:val="-1"/>
        </w:rPr>
        <w:t>i</w:t>
      </w:r>
      <w:r w:rsidR="005A7320">
        <w:rPr>
          <w:rFonts w:ascii="Arial" w:eastAsia="Arial" w:hAnsi="Arial" w:cs="Arial"/>
          <w:spacing w:val="2"/>
        </w:rPr>
        <w:t>o</w:t>
      </w:r>
      <w:r w:rsidR="005A7320">
        <w:rPr>
          <w:rFonts w:ascii="Arial" w:eastAsia="Arial" w:hAnsi="Arial" w:cs="Arial"/>
        </w:rPr>
        <w:t>ns</w:t>
      </w:r>
      <w:r w:rsidR="005A7320">
        <w:rPr>
          <w:rFonts w:ascii="Arial" w:eastAsia="Arial" w:hAnsi="Arial" w:cs="Arial"/>
          <w:spacing w:val="-12"/>
        </w:rPr>
        <w:t xml:space="preserve"> </w:t>
      </w:r>
      <w:r w:rsidR="005A7320">
        <w:rPr>
          <w:rFonts w:ascii="Arial" w:eastAsia="Arial" w:hAnsi="Arial" w:cs="Arial"/>
        </w:rPr>
        <w:t>un</w:t>
      </w:r>
      <w:r w:rsidR="005A7320">
        <w:rPr>
          <w:rFonts w:ascii="Arial" w:eastAsia="Arial" w:hAnsi="Arial" w:cs="Arial"/>
          <w:spacing w:val="2"/>
        </w:rPr>
        <w:t>d</w:t>
      </w:r>
      <w:r w:rsidR="005A7320">
        <w:rPr>
          <w:rFonts w:ascii="Arial" w:eastAsia="Arial" w:hAnsi="Arial" w:cs="Arial"/>
        </w:rPr>
        <w:t>er</w:t>
      </w:r>
      <w:r w:rsidR="005A7320">
        <w:rPr>
          <w:rFonts w:ascii="Arial" w:eastAsia="Arial" w:hAnsi="Arial" w:cs="Arial"/>
          <w:spacing w:val="-7"/>
        </w:rPr>
        <w:t xml:space="preserve"> </w:t>
      </w:r>
      <w:r w:rsidR="005A7320">
        <w:rPr>
          <w:rFonts w:ascii="Arial" w:eastAsia="Arial" w:hAnsi="Arial" w:cs="Arial"/>
        </w:rPr>
        <w:t>the</w:t>
      </w:r>
      <w:r w:rsidR="005A7320">
        <w:rPr>
          <w:rFonts w:ascii="Arial" w:eastAsia="Arial" w:hAnsi="Arial" w:cs="Arial"/>
          <w:spacing w:val="-6"/>
        </w:rPr>
        <w:t xml:space="preserve"> </w:t>
      </w:r>
      <w:r w:rsidR="005A7320">
        <w:rPr>
          <w:rFonts w:ascii="Arial" w:eastAsia="Arial" w:hAnsi="Arial" w:cs="Arial"/>
          <w:spacing w:val="3"/>
        </w:rPr>
        <w:t>G</w:t>
      </w:r>
      <w:r w:rsidR="005A7320">
        <w:rPr>
          <w:rFonts w:ascii="Arial" w:eastAsia="Arial" w:hAnsi="Arial" w:cs="Arial"/>
          <w:spacing w:val="2"/>
        </w:rPr>
        <w:t>e</w:t>
      </w:r>
      <w:r w:rsidR="005A7320">
        <w:rPr>
          <w:rFonts w:ascii="Arial" w:eastAsia="Arial" w:hAnsi="Arial" w:cs="Arial"/>
        </w:rPr>
        <w:t>ne</w:t>
      </w:r>
      <w:r w:rsidR="005A7320">
        <w:rPr>
          <w:rFonts w:ascii="Arial" w:eastAsia="Arial" w:hAnsi="Arial" w:cs="Arial"/>
          <w:spacing w:val="1"/>
        </w:rPr>
        <w:t>r</w:t>
      </w:r>
      <w:r w:rsidR="005A7320">
        <w:rPr>
          <w:rFonts w:ascii="Arial" w:eastAsia="Arial" w:hAnsi="Arial" w:cs="Arial"/>
        </w:rPr>
        <w:t>al</w:t>
      </w:r>
      <w:r w:rsidR="005A7320">
        <w:rPr>
          <w:rFonts w:ascii="Arial" w:eastAsia="Arial" w:hAnsi="Arial" w:cs="Arial"/>
          <w:spacing w:val="-11"/>
        </w:rPr>
        <w:t xml:space="preserve"> </w:t>
      </w:r>
      <w:r w:rsidR="005A7320">
        <w:rPr>
          <w:rFonts w:ascii="Arial" w:eastAsia="Arial" w:hAnsi="Arial" w:cs="Arial"/>
          <w:spacing w:val="3"/>
        </w:rPr>
        <w:t>D</w:t>
      </w:r>
      <w:r w:rsidR="005A7320">
        <w:rPr>
          <w:rFonts w:ascii="Arial" w:eastAsia="Arial" w:hAnsi="Arial" w:cs="Arial"/>
        </w:rPr>
        <w:t>ata</w:t>
      </w:r>
      <w:r w:rsidR="005A7320">
        <w:rPr>
          <w:rFonts w:ascii="Arial" w:eastAsia="Arial" w:hAnsi="Arial" w:cs="Arial"/>
          <w:spacing w:val="-5"/>
        </w:rPr>
        <w:t xml:space="preserve"> </w:t>
      </w:r>
      <w:r w:rsidR="005A7320">
        <w:rPr>
          <w:rFonts w:ascii="Arial" w:eastAsia="Arial" w:hAnsi="Arial" w:cs="Arial"/>
          <w:spacing w:val="-1"/>
        </w:rPr>
        <w:t>P</w:t>
      </w:r>
      <w:r w:rsidR="005A7320">
        <w:rPr>
          <w:rFonts w:ascii="Arial" w:eastAsia="Arial" w:hAnsi="Arial" w:cs="Arial"/>
          <w:spacing w:val="1"/>
        </w:rPr>
        <w:t>r</w:t>
      </w:r>
      <w:r w:rsidR="005A7320">
        <w:rPr>
          <w:rFonts w:ascii="Arial" w:eastAsia="Arial" w:hAnsi="Arial" w:cs="Arial"/>
        </w:rPr>
        <w:t>ote</w:t>
      </w:r>
      <w:r w:rsidR="005A7320">
        <w:rPr>
          <w:rFonts w:ascii="Arial" w:eastAsia="Arial" w:hAnsi="Arial" w:cs="Arial"/>
          <w:spacing w:val="1"/>
        </w:rPr>
        <w:t>c</w:t>
      </w:r>
      <w:r w:rsidR="005A7320">
        <w:rPr>
          <w:rFonts w:ascii="Arial" w:eastAsia="Arial" w:hAnsi="Arial" w:cs="Arial"/>
        </w:rPr>
        <w:t>t</w:t>
      </w:r>
      <w:r w:rsidR="005A7320">
        <w:rPr>
          <w:rFonts w:ascii="Arial" w:eastAsia="Arial" w:hAnsi="Arial" w:cs="Arial"/>
          <w:spacing w:val="1"/>
        </w:rPr>
        <w:t>i</w:t>
      </w:r>
      <w:r w:rsidR="005A7320">
        <w:rPr>
          <w:rFonts w:ascii="Arial" w:eastAsia="Arial" w:hAnsi="Arial" w:cs="Arial"/>
        </w:rPr>
        <w:t>on Re</w:t>
      </w:r>
      <w:r w:rsidR="005A7320">
        <w:rPr>
          <w:rFonts w:ascii="Arial" w:eastAsia="Arial" w:hAnsi="Arial" w:cs="Arial"/>
          <w:spacing w:val="-3"/>
        </w:rPr>
        <w:t>g</w:t>
      </w:r>
      <w:r w:rsidR="005A7320">
        <w:rPr>
          <w:rFonts w:ascii="Arial" w:eastAsia="Arial" w:hAnsi="Arial" w:cs="Arial"/>
          <w:spacing w:val="2"/>
        </w:rPr>
        <w:t>u</w:t>
      </w:r>
      <w:r w:rsidR="005A7320">
        <w:rPr>
          <w:rFonts w:ascii="Arial" w:eastAsia="Arial" w:hAnsi="Arial" w:cs="Arial"/>
          <w:spacing w:val="1"/>
        </w:rPr>
        <w:t>l</w:t>
      </w:r>
      <w:r w:rsidR="005A7320">
        <w:rPr>
          <w:rFonts w:ascii="Arial" w:eastAsia="Arial" w:hAnsi="Arial" w:cs="Arial"/>
        </w:rPr>
        <w:t>a</w:t>
      </w:r>
      <w:r w:rsidR="005A7320">
        <w:rPr>
          <w:rFonts w:ascii="Arial" w:eastAsia="Arial" w:hAnsi="Arial" w:cs="Arial"/>
          <w:spacing w:val="2"/>
        </w:rPr>
        <w:t>t</w:t>
      </w:r>
      <w:r w:rsidR="005A7320">
        <w:rPr>
          <w:rFonts w:ascii="Arial" w:eastAsia="Arial" w:hAnsi="Arial" w:cs="Arial"/>
          <w:spacing w:val="-1"/>
        </w:rPr>
        <w:t>i</w:t>
      </w:r>
      <w:r w:rsidR="005A7320">
        <w:rPr>
          <w:rFonts w:ascii="Arial" w:eastAsia="Arial" w:hAnsi="Arial" w:cs="Arial"/>
        </w:rPr>
        <w:t xml:space="preserve">on </w:t>
      </w:r>
      <w:r w:rsidR="005A7320">
        <w:rPr>
          <w:rFonts w:ascii="Arial" w:eastAsia="Arial" w:hAnsi="Arial" w:cs="Arial"/>
          <w:spacing w:val="1"/>
        </w:rPr>
        <w:t>(G</w:t>
      </w:r>
      <w:r w:rsidR="005A7320">
        <w:rPr>
          <w:rFonts w:ascii="Arial" w:eastAsia="Arial" w:hAnsi="Arial" w:cs="Arial"/>
          <w:spacing w:val="3"/>
        </w:rPr>
        <w:t>D</w:t>
      </w:r>
      <w:r w:rsidR="005A7320">
        <w:rPr>
          <w:rFonts w:ascii="Arial" w:eastAsia="Arial" w:hAnsi="Arial" w:cs="Arial"/>
          <w:spacing w:val="-1"/>
        </w:rPr>
        <w:t>P</w:t>
      </w:r>
      <w:r w:rsidR="005A7320">
        <w:rPr>
          <w:rFonts w:ascii="Arial" w:eastAsia="Arial" w:hAnsi="Arial" w:cs="Arial"/>
        </w:rPr>
        <w:t xml:space="preserve">R) </w:t>
      </w:r>
      <w:r w:rsidR="005A7320">
        <w:rPr>
          <w:rFonts w:ascii="Arial" w:eastAsia="Arial" w:hAnsi="Arial" w:cs="Arial"/>
          <w:spacing w:val="1"/>
        </w:rPr>
        <w:t>(</w:t>
      </w:r>
      <w:r w:rsidR="005A7320">
        <w:rPr>
          <w:rFonts w:ascii="Arial" w:eastAsia="Arial" w:hAnsi="Arial" w:cs="Arial"/>
          <w:spacing w:val="-1"/>
        </w:rPr>
        <w:t>E</w:t>
      </w:r>
      <w:r w:rsidR="005A7320">
        <w:rPr>
          <w:rFonts w:ascii="Arial" w:eastAsia="Arial" w:hAnsi="Arial" w:cs="Arial"/>
        </w:rPr>
        <w:t>U)</w:t>
      </w:r>
      <w:r w:rsidR="005A7320">
        <w:rPr>
          <w:rFonts w:ascii="Arial" w:eastAsia="Arial" w:hAnsi="Arial" w:cs="Arial"/>
          <w:spacing w:val="3"/>
        </w:rPr>
        <w:t xml:space="preserve"> </w:t>
      </w:r>
      <w:r w:rsidR="005A7320">
        <w:rPr>
          <w:rFonts w:ascii="Arial" w:eastAsia="Arial" w:hAnsi="Arial" w:cs="Arial"/>
        </w:rPr>
        <w:t>2</w:t>
      </w:r>
      <w:r w:rsidR="005A7320">
        <w:rPr>
          <w:rFonts w:ascii="Arial" w:eastAsia="Arial" w:hAnsi="Arial" w:cs="Arial"/>
          <w:spacing w:val="-1"/>
        </w:rPr>
        <w:t>0</w:t>
      </w:r>
      <w:r w:rsidR="005A7320">
        <w:rPr>
          <w:rFonts w:ascii="Arial" w:eastAsia="Arial" w:hAnsi="Arial" w:cs="Arial"/>
        </w:rPr>
        <w:t>1</w:t>
      </w:r>
      <w:r w:rsidR="005A7320">
        <w:rPr>
          <w:rFonts w:ascii="Arial" w:eastAsia="Arial" w:hAnsi="Arial" w:cs="Arial"/>
          <w:spacing w:val="1"/>
        </w:rPr>
        <w:t>6</w:t>
      </w:r>
      <w:r w:rsidR="005A7320">
        <w:rPr>
          <w:rFonts w:ascii="Arial" w:eastAsia="Arial" w:hAnsi="Arial" w:cs="Arial"/>
        </w:rPr>
        <w:t>/6</w:t>
      </w:r>
      <w:r w:rsidR="005A7320">
        <w:rPr>
          <w:rFonts w:ascii="Arial" w:eastAsia="Arial" w:hAnsi="Arial" w:cs="Arial"/>
          <w:spacing w:val="1"/>
        </w:rPr>
        <w:t>7</w:t>
      </w:r>
      <w:r w:rsidR="005A7320">
        <w:rPr>
          <w:rFonts w:ascii="Arial" w:eastAsia="Arial" w:hAnsi="Arial" w:cs="Arial"/>
        </w:rPr>
        <w:t>9</w:t>
      </w:r>
      <w:r w:rsidR="005A7320">
        <w:rPr>
          <w:rFonts w:ascii="Arial" w:eastAsia="Arial" w:hAnsi="Arial" w:cs="Arial"/>
          <w:spacing w:val="4"/>
        </w:rPr>
        <w:t xml:space="preserve"> </w:t>
      </w:r>
      <w:r w:rsidR="005A7320">
        <w:rPr>
          <w:rFonts w:ascii="Arial" w:eastAsia="Arial" w:hAnsi="Arial" w:cs="Arial"/>
          <w:spacing w:val="1"/>
        </w:rPr>
        <w:t>(</w:t>
      </w:r>
      <w:r w:rsidR="005A7320">
        <w:rPr>
          <w:rFonts w:ascii="Arial" w:eastAsia="Arial" w:hAnsi="Arial" w:cs="Arial"/>
          <w:spacing w:val="3"/>
        </w:rPr>
        <w:t>“</w:t>
      </w:r>
      <w:r w:rsidR="005A7320">
        <w:rPr>
          <w:rFonts w:ascii="Arial" w:eastAsia="Arial" w:hAnsi="Arial" w:cs="Arial"/>
          <w:b/>
          <w:spacing w:val="-1"/>
        </w:rPr>
        <w:t>G</w:t>
      </w:r>
      <w:r w:rsidR="005A7320">
        <w:rPr>
          <w:rFonts w:ascii="Arial" w:eastAsia="Arial" w:hAnsi="Arial" w:cs="Arial"/>
          <w:b/>
          <w:spacing w:val="3"/>
        </w:rPr>
        <w:t>D</w:t>
      </w:r>
      <w:r w:rsidR="005A7320">
        <w:rPr>
          <w:rFonts w:ascii="Arial" w:eastAsia="Arial" w:hAnsi="Arial" w:cs="Arial"/>
          <w:b/>
          <w:spacing w:val="2"/>
        </w:rPr>
        <w:t>P</w:t>
      </w:r>
      <w:r w:rsidR="005A7320">
        <w:rPr>
          <w:rFonts w:ascii="Arial" w:eastAsia="Arial" w:hAnsi="Arial" w:cs="Arial"/>
          <w:b/>
        </w:rPr>
        <w:t>R</w:t>
      </w:r>
      <w:r w:rsidR="005A7320">
        <w:rPr>
          <w:rFonts w:ascii="Arial" w:eastAsia="Arial" w:hAnsi="Arial" w:cs="Arial"/>
          <w:spacing w:val="1"/>
        </w:rPr>
        <w:t>”)</w:t>
      </w:r>
      <w:r w:rsidR="005A7320">
        <w:rPr>
          <w:rFonts w:ascii="Arial" w:eastAsia="Arial" w:hAnsi="Arial" w:cs="Arial"/>
        </w:rPr>
        <w:t>,</w:t>
      </w:r>
      <w:r w:rsidR="005A7320">
        <w:rPr>
          <w:rFonts w:ascii="Arial" w:eastAsia="Arial" w:hAnsi="Arial" w:cs="Arial"/>
          <w:spacing w:val="1"/>
        </w:rPr>
        <w:t xml:space="preserve"> </w:t>
      </w:r>
      <w:r w:rsidR="005A7320">
        <w:rPr>
          <w:rFonts w:ascii="Arial" w:eastAsia="Arial" w:hAnsi="Arial" w:cs="Arial"/>
        </w:rPr>
        <w:t>the</w:t>
      </w:r>
      <w:r w:rsidR="005A7320">
        <w:rPr>
          <w:rFonts w:ascii="Arial" w:eastAsia="Arial" w:hAnsi="Arial" w:cs="Arial"/>
          <w:spacing w:val="6"/>
        </w:rPr>
        <w:t xml:space="preserve"> </w:t>
      </w:r>
      <w:r w:rsidR="005A7320">
        <w:rPr>
          <w:rFonts w:ascii="Arial" w:eastAsia="Arial" w:hAnsi="Arial" w:cs="Arial"/>
          <w:spacing w:val="-1"/>
        </w:rPr>
        <w:t>P</w:t>
      </w:r>
      <w:r w:rsidR="005A7320">
        <w:rPr>
          <w:rFonts w:ascii="Arial" w:eastAsia="Arial" w:hAnsi="Arial" w:cs="Arial"/>
        </w:rPr>
        <w:t>a</w:t>
      </w:r>
      <w:r w:rsidR="005A7320">
        <w:rPr>
          <w:rFonts w:ascii="Arial" w:eastAsia="Arial" w:hAnsi="Arial" w:cs="Arial"/>
          <w:spacing w:val="1"/>
        </w:rPr>
        <w:t>r</w:t>
      </w:r>
      <w:r w:rsidR="005A7320">
        <w:rPr>
          <w:rFonts w:ascii="Arial" w:eastAsia="Arial" w:hAnsi="Arial" w:cs="Arial"/>
        </w:rPr>
        <w:t>t</w:t>
      </w:r>
      <w:r w:rsidR="005A7320">
        <w:rPr>
          <w:rFonts w:ascii="Arial" w:eastAsia="Arial" w:hAnsi="Arial" w:cs="Arial"/>
          <w:spacing w:val="-1"/>
        </w:rPr>
        <w:t>i</w:t>
      </w:r>
      <w:r w:rsidR="005A7320">
        <w:rPr>
          <w:rFonts w:ascii="Arial" w:eastAsia="Arial" w:hAnsi="Arial" w:cs="Arial"/>
        </w:rPr>
        <w:t>es</w:t>
      </w:r>
      <w:r w:rsidR="005A7320">
        <w:rPr>
          <w:rFonts w:ascii="Arial" w:eastAsia="Arial" w:hAnsi="Arial" w:cs="Arial"/>
          <w:spacing w:val="4"/>
        </w:rPr>
        <w:t xml:space="preserve"> </w:t>
      </w:r>
      <w:r w:rsidR="005A7320">
        <w:rPr>
          <w:rFonts w:ascii="Arial" w:eastAsia="Arial" w:hAnsi="Arial" w:cs="Arial"/>
          <w:spacing w:val="2"/>
        </w:rPr>
        <w:t>h</w:t>
      </w:r>
      <w:r w:rsidR="005A7320">
        <w:rPr>
          <w:rFonts w:ascii="Arial" w:eastAsia="Arial" w:hAnsi="Arial" w:cs="Arial"/>
        </w:rPr>
        <w:t>a</w:t>
      </w:r>
      <w:r w:rsidR="005A7320">
        <w:rPr>
          <w:rFonts w:ascii="Arial" w:eastAsia="Arial" w:hAnsi="Arial" w:cs="Arial"/>
          <w:spacing w:val="1"/>
        </w:rPr>
        <w:t>v</w:t>
      </w:r>
      <w:r w:rsidR="005A7320">
        <w:rPr>
          <w:rFonts w:ascii="Arial" w:eastAsia="Arial" w:hAnsi="Arial" w:cs="Arial"/>
        </w:rPr>
        <w:t>e</w:t>
      </w:r>
      <w:r w:rsidR="005A7320">
        <w:rPr>
          <w:rFonts w:ascii="Arial" w:eastAsia="Arial" w:hAnsi="Arial" w:cs="Arial"/>
          <w:spacing w:val="5"/>
        </w:rPr>
        <w:t xml:space="preserve"> </w:t>
      </w:r>
      <w:r w:rsidR="005A7320">
        <w:rPr>
          <w:rFonts w:ascii="Arial" w:eastAsia="Arial" w:hAnsi="Arial" w:cs="Arial"/>
        </w:rPr>
        <w:t>ag</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spacing w:val="2"/>
        </w:rPr>
        <w:t>e</w:t>
      </w:r>
      <w:r w:rsidR="005A7320">
        <w:rPr>
          <w:rFonts w:ascii="Arial" w:eastAsia="Arial" w:hAnsi="Arial" w:cs="Arial"/>
        </w:rPr>
        <w:t>d</w:t>
      </w:r>
      <w:r w:rsidR="005A7320">
        <w:rPr>
          <w:rFonts w:ascii="Arial" w:eastAsia="Arial" w:hAnsi="Arial" w:cs="Arial"/>
          <w:spacing w:val="5"/>
        </w:rPr>
        <w:t xml:space="preserve"> </w:t>
      </w:r>
      <w:r w:rsidR="005A7320">
        <w:rPr>
          <w:rFonts w:ascii="Arial" w:eastAsia="Arial" w:hAnsi="Arial" w:cs="Arial"/>
        </w:rPr>
        <w:t>to</w:t>
      </w:r>
      <w:r w:rsidR="005A7320">
        <w:rPr>
          <w:rFonts w:ascii="Arial" w:eastAsia="Arial" w:hAnsi="Arial" w:cs="Arial"/>
          <w:spacing w:val="3"/>
        </w:rPr>
        <w:t xml:space="preserve"> </w:t>
      </w:r>
      <w:r w:rsidR="005A7320">
        <w:rPr>
          <w:rFonts w:ascii="Arial" w:eastAsia="Arial" w:hAnsi="Arial" w:cs="Arial"/>
          <w:spacing w:val="2"/>
        </w:rPr>
        <w:t>e</w:t>
      </w:r>
      <w:r w:rsidR="005A7320">
        <w:rPr>
          <w:rFonts w:ascii="Arial" w:eastAsia="Arial" w:hAnsi="Arial" w:cs="Arial"/>
        </w:rPr>
        <w:t>nter</w:t>
      </w:r>
      <w:r w:rsidR="005A7320">
        <w:rPr>
          <w:rFonts w:ascii="Arial" w:eastAsia="Arial" w:hAnsi="Arial" w:cs="Arial"/>
          <w:spacing w:val="1"/>
        </w:rPr>
        <w:t xml:space="preserve"> </w:t>
      </w:r>
      <w:r w:rsidR="005A7320">
        <w:rPr>
          <w:rFonts w:ascii="Arial" w:eastAsia="Arial" w:hAnsi="Arial" w:cs="Arial"/>
          <w:spacing w:val="-1"/>
        </w:rPr>
        <w:t>i</w:t>
      </w:r>
      <w:r w:rsidR="005A7320">
        <w:rPr>
          <w:rFonts w:ascii="Arial" w:eastAsia="Arial" w:hAnsi="Arial" w:cs="Arial"/>
          <w:spacing w:val="2"/>
        </w:rPr>
        <w:t>n</w:t>
      </w:r>
      <w:r w:rsidR="005A7320">
        <w:rPr>
          <w:rFonts w:ascii="Arial" w:eastAsia="Arial" w:hAnsi="Arial" w:cs="Arial"/>
        </w:rPr>
        <w:t>to</w:t>
      </w:r>
      <w:r w:rsidR="005A7320">
        <w:rPr>
          <w:rFonts w:ascii="Arial" w:eastAsia="Arial" w:hAnsi="Arial" w:cs="Arial"/>
          <w:spacing w:val="3"/>
        </w:rPr>
        <w:t xml:space="preserve"> </w:t>
      </w:r>
      <w:r w:rsidR="005A7320">
        <w:rPr>
          <w:rFonts w:ascii="Arial" w:eastAsia="Arial" w:hAnsi="Arial" w:cs="Arial"/>
        </w:rPr>
        <w:t>t</w:t>
      </w:r>
      <w:r w:rsidR="005A7320">
        <w:rPr>
          <w:rFonts w:ascii="Arial" w:eastAsia="Arial" w:hAnsi="Arial" w:cs="Arial"/>
          <w:spacing w:val="3"/>
        </w:rPr>
        <w:t>h</w:t>
      </w:r>
      <w:r w:rsidR="005A7320">
        <w:rPr>
          <w:rFonts w:ascii="Arial" w:eastAsia="Arial" w:hAnsi="Arial" w:cs="Arial"/>
          <w:spacing w:val="1"/>
        </w:rPr>
        <w:t>i</w:t>
      </w:r>
      <w:r w:rsidR="005A7320">
        <w:rPr>
          <w:rFonts w:ascii="Arial" w:eastAsia="Arial" w:hAnsi="Arial" w:cs="Arial"/>
        </w:rPr>
        <w:t>s ag</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rPr>
        <w:t>e</w:t>
      </w:r>
      <w:r w:rsidR="005A7320">
        <w:rPr>
          <w:rFonts w:ascii="Arial" w:eastAsia="Arial" w:hAnsi="Arial" w:cs="Arial"/>
          <w:spacing w:val="2"/>
        </w:rPr>
        <w:t>m</w:t>
      </w:r>
      <w:r w:rsidR="005A7320">
        <w:rPr>
          <w:rFonts w:ascii="Arial" w:eastAsia="Arial" w:hAnsi="Arial" w:cs="Arial"/>
        </w:rPr>
        <w:t>e</w:t>
      </w:r>
      <w:r w:rsidR="005A7320">
        <w:rPr>
          <w:rFonts w:ascii="Arial" w:eastAsia="Arial" w:hAnsi="Arial" w:cs="Arial"/>
          <w:spacing w:val="2"/>
        </w:rPr>
        <w:t>n</w:t>
      </w:r>
      <w:r w:rsidR="005A7320">
        <w:rPr>
          <w:rFonts w:ascii="Arial" w:eastAsia="Arial" w:hAnsi="Arial" w:cs="Arial"/>
        </w:rPr>
        <w:t>t</w:t>
      </w:r>
      <w:r w:rsidR="005A7320">
        <w:rPr>
          <w:rFonts w:ascii="Arial" w:eastAsia="Arial" w:hAnsi="Arial" w:cs="Arial"/>
          <w:spacing w:val="-10"/>
        </w:rPr>
        <w:t xml:space="preserve"> </w:t>
      </w:r>
      <w:r w:rsidR="005A7320">
        <w:rPr>
          <w:rFonts w:ascii="Arial" w:eastAsia="Arial" w:hAnsi="Arial" w:cs="Arial"/>
        </w:rPr>
        <w:t>(</w:t>
      </w:r>
      <w:r w:rsidR="005A7320">
        <w:rPr>
          <w:rFonts w:ascii="Arial" w:eastAsia="Arial" w:hAnsi="Arial" w:cs="Arial"/>
          <w:spacing w:val="2"/>
        </w:rPr>
        <w:t>“</w:t>
      </w:r>
      <w:r w:rsidR="005A7320">
        <w:rPr>
          <w:rFonts w:ascii="Arial" w:eastAsia="Arial" w:hAnsi="Arial" w:cs="Arial"/>
          <w:b/>
          <w:spacing w:val="1"/>
        </w:rPr>
        <w:t>th</w:t>
      </w:r>
      <w:r w:rsidR="005A7320">
        <w:rPr>
          <w:rFonts w:ascii="Arial" w:eastAsia="Arial" w:hAnsi="Arial" w:cs="Arial"/>
          <w:b/>
        </w:rPr>
        <w:t>e</w:t>
      </w:r>
      <w:r w:rsidR="005A7320">
        <w:rPr>
          <w:rFonts w:ascii="Arial" w:eastAsia="Arial" w:hAnsi="Arial" w:cs="Arial"/>
          <w:b/>
          <w:spacing w:val="-4"/>
        </w:rPr>
        <w:t xml:space="preserve"> </w:t>
      </w:r>
      <w:r w:rsidR="005A7320">
        <w:rPr>
          <w:rFonts w:ascii="Arial" w:eastAsia="Arial" w:hAnsi="Arial" w:cs="Arial"/>
          <w:b/>
        </w:rPr>
        <w:t>A</w:t>
      </w:r>
      <w:r w:rsidR="005A7320">
        <w:rPr>
          <w:rFonts w:ascii="Arial" w:eastAsia="Arial" w:hAnsi="Arial" w:cs="Arial"/>
          <w:b/>
          <w:spacing w:val="3"/>
        </w:rPr>
        <w:t>g</w:t>
      </w:r>
      <w:r w:rsidR="005A7320">
        <w:rPr>
          <w:rFonts w:ascii="Arial" w:eastAsia="Arial" w:hAnsi="Arial" w:cs="Arial"/>
          <w:b/>
          <w:spacing w:val="-1"/>
        </w:rPr>
        <w:t>r</w:t>
      </w:r>
      <w:r w:rsidR="005A7320">
        <w:rPr>
          <w:rFonts w:ascii="Arial" w:eastAsia="Arial" w:hAnsi="Arial" w:cs="Arial"/>
          <w:b/>
        </w:rPr>
        <w:t>ee</w:t>
      </w:r>
      <w:r w:rsidR="005A7320">
        <w:rPr>
          <w:rFonts w:ascii="Arial" w:eastAsia="Arial" w:hAnsi="Arial" w:cs="Arial"/>
          <w:b/>
          <w:spacing w:val="1"/>
        </w:rPr>
        <w:t>m</w:t>
      </w:r>
      <w:r w:rsidR="005A7320">
        <w:rPr>
          <w:rFonts w:ascii="Arial" w:eastAsia="Arial" w:hAnsi="Arial" w:cs="Arial"/>
          <w:b/>
        </w:rPr>
        <w:t>e</w:t>
      </w:r>
      <w:r w:rsidR="005A7320">
        <w:rPr>
          <w:rFonts w:ascii="Arial" w:eastAsia="Arial" w:hAnsi="Arial" w:cs="Arial"/>
          <w:b/>
          <w:spacing w:val="1"/>
        </w:rPr>
        <w:t>nt</w:t>
      </w:r>
      <w:r w:rsidR="005A7320">
        <w:rPr>
          <w:rFonts w:ascii="Arial" w:eastAsia="Arial" w:hAnsi="Arial" w:cs="Arial"/>
          <w:spacing w:val="1"/>
        </w:rPr>
        <w:t>”)</w:t>
      </w:r>
      <w:r w:rsidRPr="002B71E8">
        <w:rPr>
          <w:rFonts w:ascii="Arial" w:eastAsia="Arial" w:hAnsi="Arial" w:cs="Arial"/>
          <w:spacing w:val="1"/>
        </w:rPr>
        <w:t>.</w:t>
      </w:r>
    </w:p>
    <w:p w14:paraId="2AF1205E" w14:textId="77777777" w:rsidR="001A4B47" w:rsidRDefault="001A4B47">
      <w:pPr>
        <w:spacing w:before="9" w:line="220" w:lineRule="exact"/>
        <w:rPr>
          <w:sz w:val="22"/>
          <w:szCs w:val="22"/>
        </w:rPr>
      </w:pPr>
    </w:p>
    <w:p w14:paraId="2AF1205F" w14:textId="47213A2B" w:rsidR="001A4B47" w:rsidRDefault="005A7320" w:rsidP="00130D12">
      <w:pPr>
        <w:ind w:left="116" w:right="75"/>
        <w:jc w:val="both"/>
        <w:rPr>
          <w:rFonts w:ascii="Arial" w:eastAsia="Arial" w:hAnsi="Arial" w:cs="Arial"/>
        </w:rPr>
      </w:pPr>
      <w:r>
        <w:rPr>
          <w:rFonts w:ascii="Arial" w:eastAsia="Arial" w:hAnsi="Arial" w:cs="Arial"/>
          <w:b/>
        </w:rPr>
        <w:t>IN</w:t>
      </w:r>
      <w:r>
        <w:rPr>
          <w:rFonts w:ascii="Arial" w:eastAsia="Arial" w:hAnsi="Arial" w:cs="Arial"/>
          <w:b/>
          <w:spacing w:val="10"/>
        </w:rPr>
        <w:t xml:space="preserve"> </w:t>
      </w:r>
      <w:r>
        <w:rPr>
          <w:rFonts w:ascii="Arial" w:eastAsia="Arial" w:hAnsi="Arial" w:cs="Arial"/>
          <w:b/>
        </w:rPr>
        <w:t>C</w:t>
      </w:r>
      <w:r>
        <w:rPr>
          <w:rFonts w:ascii="Arial" w:eastAsia="Arial" w:hAnsi="Arial" w:cs="Arial"/>
          <w:b/>
          <w:spacing w:val="1"/>
        </w:rPr>
        <w:t>O</w:t>
      </w:r>
      <w:r>
        <w:rPr>
          <w:rFonts w:ascii="Arial" w:eastAsia="Arial" w:hAnsi="Arial" w:cs="Arial"/>
          <w:b/>
        </w:rPr>
        <w:t>N</w:t>
      </w:r>
      <w:r>
        <w:rPr>
          <w:rFonts w:ascii="Arial" w:eastAsia="Arial" w:hAnsi="Arial" w:cs="Arial"/>
          <w:b/>
          <w:spacing w:val="-1"/>
        </w:rPr>
        <w:t>S</w:t>
      </w:r>
      <w:r>
        <w:rPr>
          <w:rFonts w:ascii="Arial" w:eastAsia="Arial" w:hAnsi="Arial" w:cs="Arial"/>
          <w:b/>
        </w:rPr>
        <w:t>I</w:t>
      </w:r>
      <w:r>
        <w:rPr>
          <w:rFonts w:ascii="Arial" w:eastAsia="Arial" w:hAnsi="Arial" w:cs="Arial"/>
          <w:b/>
          <w:spacing w:val="2"/>
        </w:rPr>
        <w:t>D</w:t>
      </w:r>
      <w:r>
        <w:rPr>
          <w:rFonts w:ascii="Arial" w:eastAsia="Arial" w:hAnsi="Arial" w:cs="Arial"/>
          <w:b/>
          <w:spacing w:val="-1"/>
        </w:rPr>
        <w:t>E</w:t>
      </w:r>
      <w:r>
        <w:rPr>
          <w:rFonts w:ascii="Arial" w:eastAsia="Arial" w:hAnsi="Arial" w:cs="Arial"/>
          <w:b/>
          <w:spacing w:val="1"/>
        </w:rPr>
        <w:t>RA</w:t>
      </w:r>
      <w:r>
        <w:rPr>
          <w:rFonts w:ascii="Arial" w:eastAsia="Arial" w:hAnsi="Arial" w:cs="Arial"/>
          <w:b/>
        </w:rPr>
        <w:t>TI</w:t>
      </w:r>
      <w:r>
        <w:rPr>
          <w:rFonts w:ascii="Arial" w:eastAsia="Arial" w:hAnsi="Arial" w:cs="Arial"/>
          <w:b/>
          <w:spacing w:val="1"/>
        </w:rPr>
        <w:t>O</w:t>
      </w:r>
      <w:r>
        <w:rPr>
          <w:rFonts w:ascii="Arial" w:eastAsia="Arial" w:hAnsi="Arial" w:cs="Arial"/>
          <w:b/>
        </w:rPr>
        <w:t>N</w:t>
      </w:r>
      <w:r>
        <w:rPr>
          <w:rFonts w:ascii="Arial" w:eastAsia="Arial" w:hAnsi="Arial" w:cs="Arial"/>
          <w:b/>
          <w:spacing w:val="-2"/>
        </w:rPr>
        <w:t xml:space="preserve"> </w:t>
      </w:r>
      <w:r>
        <w:rPr>
          <w:rFonts w:ascii="Arial" w:eastAsia="Arial" w:hAnsi="Arial" w:cs="Arial"/>
          <w:spacing w:val="2"/>
        </w:rPr>
        <w:t>o</w:t>
      </w:r>
      <w:r>
        <w:rPr>
          <w:rFonts w:ascii="Arial" w:eastAsia="Arial" w:hAnsi="Arial" w:cs="Arial"/>
        </w:rPr>
        <w:t>f t</w:t>
      </w:r>
      <w:r>
        <w:rPr>
          <w:rFonts w:ascii="Arial" w:eastAsia="Arial" w:hAnsi="Arial" w:cs="Arial"/>
          <w:spacing w:val="2"/>
        </w:rPr>
        <w:t>h</w:t>
      </w:r>
      <w:r>
        <w:rPr>
          <w:rFonts w:ascii="Arial" w:eastAsia="Arial" w:hAnsi="Arial" w:cs="Arial"/>
        </w:rPr>
        <w:t>e</w:t>
      </w:r>
      <w:r>
        <w:rPr>
          <w:rFonts w:ascii="Arial" w:eastAsia="Arial" w:hAnsi="Arial" w:cs="Arial"/>
          <w:spacing w:val="2"/>
        </w:rPr>
        <w:t xml:space="preserve"> m</w:t>
      </w:r>
      <w:r>
        <w:rPr>
          <w:rFonts w:ascii="Arial" w:eastAsia="Arial" w:hAnsi="Arial" w:cs="Arial"/>
        </w:rPr>
        <w:t>utu</w:t>
      </w:r>
      <w:r>
        <w:rPr>
          <w:rFonts w:ascii="Arial" w:eastAsia="Arial" w:hAnsi="Arial" w:cs="Arial"/>
          <w:spacing w:val="2"/>
        </w:rPr>
        <w:t>a</w:t>
      </w:r>
      <w:r>
        <w:rPr>
          <w:rFonts w:ascii="Arial" w:eastAsia="Arial" w:hAnsi="Arial" w:cs="Arial"/>
        </w:rPr>
        <w:t>l</w:t>
      </w:r>
      <w:r>
        <w:rPr>
          <w:rFonts w:ascii="Arial" w:eastAsia="Arial" w:hAnsi="Arial" w:cs="Arial"/>
          <w:spacing w:val="-2"/>
        </w:rPr>
        <w:t xml:space="preserve"> </w:t>
      </w:r>
      <w:r>
        <w:rPr>
          <w:rFonts w:ascii="Arial" w:eastAsia="Arial" w:hAnsi="Arial" w:cs="Arial"/>
        </w:rPr>
        <w:t>b</w:t>
      </w:r>
      <w:r>
        <w:rPr>
          <w:rFonts w:ascii="Arial" w:eastAsia="Arial" w:hAnsi="Arial" w:cs="Arial"/>
          <w:spacing w:val="-3"/>
        </w:rPr>
        <w:t>ene</w:t>
      </w:r>
      <w:r>
        <w:rPr>
          <w:rFonts w:ascii="Arial" w:eastAsia="Arial" w:hAnsi="Arial" w:cs="Arial"/>
        </w:rPr>
        <w:t>f</w:t>
      </w:r>
      <w:r>
        <w:rPr>
          <w:rFonts w:ascii="Arial" w:eastAsia="Arial" w:hAnsi="Arial" w:cs="Arial"/>
          <w:spacing w:val="-3"/>
        </w:rPr>
        <w:t>i</w:t>
      </w:r>
      <w:r>
        <w:rPr>
          <w:rFonts w:ascii="Arial" w:eastAsia="Arial" w:hAnsi="Arial" w:cs="Arial"/>
        </w:rPr>
        <w:t>t</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 xml:space="preserve">o </w:t>
      </w:r>
      <w:r>
        <w:rPr>
          <w:rFonts w:ascii="Arial" w:eastAsia="Arial" w:hAnsi="Arial" w:cs="Arial"/>
          <w:spacing w:val="2"/>
        </w:rPr>
        <w:t>t</w:t>
      </w:r>
      <w:r>
        <w:rPr>
          <w:rFonts w:ascii="Arial" w:eastAsia="Arial" w:hAnsi="Arial" w:cs="Arial"/>
          <w:spacing w:val="-3"/>
        </w:rPr>
        <w:t>h</w:t>
      </w:r>
      <w:r>
        <w:rPr>
          <w:rFonts w:ascii="Arial" w:eastAsia="Arial" w:hAnsi="Arial" w:cs="Arial"/>
        </w:rPr>
        <w:t>e</w:t>
      </w:r>
      <w:r>
        <w:rPr>
          <w:rFonts w:ascii="Arial" w:eastAsia="Arial" w:hAnsi="Arial" w:cs="Arial"/>
          <w:spacing w:val="1"/>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spacing w:val="2"/>
        </w:rPr>
        <w:t>ti</w:t>
      </w:r>
      <w:r>
        <w:rPr>
          <w:rFonts w:ascii="Arial" w:eastAsia="Arial" w:hAnsi="Arial" w:cs="Arial"/>
        </w:rPr>
        <w:t>es</w:t>
      </w:r>
      <w:r>
        <w:rPr>
          <w:rFonts w:ascii="Arial" w:eastAsia="Arial" w:hAnsi="Arial" w:cs="Arial"/>
          <w:spacing w:val="-3"/>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w:t>
      </w:r>
      <w:r>
        <w:rPr>
          <w:rFonts w:ascii="Arial" w:eastAsia="Arial" w:hAnsi="Arial" w:cs="Arial"/>
          <w:spacing w:val="1"/>
        </w:rPr>
        <w:t>r</w:t>
      </w:r>
      <w:r>
        <w:rPr>
          <w:rFonts w:ascii="Arial" w:eastAsia="Arial" w:hAnsi="Arial" w:cs="Arial"/>
          <w:spacing w:val="4"/>
        </w:rPr>
        <w:t>r</w:t>
      </w:r>
      <w:r>
        <w:rPr>
          <w:rFonts w:ascii="Arial" w:eastAsia="Arial" w:hAnsi="Arial" w:cs="Arial"/>
          <w:spacing w:val="-3"/>
        </w:rPr>
        <w:t>a</w:t>
      </w:r>
      <w:r>
        <w:rPr>
          <w:rFonts w:ascii="Arial" w:eastAsia="Arial" w:hAnsi="Arial" w:cs="Arial"/>
          <w:spacing w:val="2"/>
        </w:rPr>
        <w:t>n</w:t>
      </w:r>
      <w:r>
        <w:rPr>
          <w:rFonts w:ascii="Arial" w:eastAsia="Arial" w:hAnsi="Arial" w:cs="Arial"/>
        </w:rPr>
        <w:t>g</w:t>
      </w:r>
      <w:r>
        <w:rPr>
          <w:rFonts w:ascii="Arial" w:eastAsia="Arial" w:hAnsi="Arial" w:cs="Arial"/>
          <w:spacing w:val="2"/>
        </w:rPr>
        <w:t>e</w:t>
      </w:r>
      <w:r>
        <w:rPr>
          <w:rFonts w:ascii="Arial" w:eastAsia="Arial" w:hAnsi="Arial" w:cs="Arial"/>
        </w:rPr>
        <w:t>ments</w:t>
      </w:r>
      <w:r>
        <w:rPr>
          <w:rFonts w:ascii="Arial" w:eastAsia="Arial" w:hAnsi="Arial" w:cs="Arial"/>
          <w:spacing w:val="-6"/>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f</w:t>
      </w:r>
      <w:r>
        <w:rPr>
          <w:rFonts w:ascii="Arial" w:eastAsia="Arial" w:hAnsi="Arial" w:cs="Arial"/>
        </w:rPr>
        <w:t>e</w:t>
      </w:r>
      <w:r>
        <w:rPr>
          <w:rFonts w:ascii="Arial" w:eastAsia="Arial" w:hAnsi="Arial" w:cs="Arial"/>
          <w:spacing w:val="1"/>
        </w:rPr>
        <w:t>rr</w:t>
      </w:r>
      <w:r>
        <w:rPr>
          <w:rFonts w:ascii="Arial" w:eastAsia="Arial" w:hAnsi="Arial" w:cs="Arial"/>
        </w:rPr>
        <w:t>ed</w:t>
      </w:r>
      <w:r>
        <w:rPr>
          <w:rFonts w:ascii="Arial" w:eastAsia="Arial" w:hAnsi="Arial" w:cs="Arial"/>
          <w:spacing w:val="4"/>
        </w:rPr>
        <w:t xml:space="preserve"> </w:t>
      </w:r>
      <w:r>
        <w:rPr>
          <w:rFonts w:ascii="Arial" w:eastAsia="Arial" w:hAnsi="Arial" w:cs="Arial"/>
        </w:rPr>
        <w:t>to</w:t>
      </w:r>
      <w:r>
        <w:rPr>
          <w:rFonts w:ascii="Arial" w:eastAsia="Arial" w:hAnsi="Arial" w:cs="Arial"/>
          <w:spacing w:val="17"/>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2"/>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 xml:space="preserve">s </w:t>
      </w:r>
      <w:r>
        <w:rPr>
          <w:rFonts w:ascii="Arial" w:eastAsia="Arial" w:hAnsi="Arial" w:cs="Arial"/>
          <w:spacing w:val="-1"/>
        </w:rPr>
        <w:t>A</w:t>
      </w:r>
      <w:r>
        <w:rPr>
          <w:rFonts w:ascii="Arial" w:eastAsia="Arial" w:hAnsi="Arial" w:cs="Arial"/>
          <w:spacing w:val="-3"/>
        </w:rPr>
        <w:t>g</w:t>
      </w:r>
      <w:r>
        <w:rPr>
          <w:rFonts w:ascii="Arial" w:eastAsia="Arial" w:hAnsi="Arial" w:cs="Arial"/>
          <w:spacing w:val="1"/>
        </w:rPr>
        <w:t>r</w:t>
      </w:r>
      <w:r>
        <w:rPr>
          <w:rFonts w:ascii="Arial" w:eastAsia="Arial" w:hAnsi="Arial" w:cs="Arial"/>
          <w:spacing w:val="-3"/>
        </w:rPr>
        <w:t>e</w:t>
      </w:r>
      <w:r>
        <w:rPr>
          <w:rFonts w:ascii="Arial" w:eastAsia="Arial" w:hAnsi="Arial" w:cs="Arial"/>
        </w:rPr>
        <w:t>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4"/>
        </w:rPr>
        <w:t xml:space="preserve"> </w:t>
      </w:r>
      <w:r>
        <w:rPr>
          <w:rFonts w:ascii="Arial" w:eastAsia="Arial" w:hAnsi="Arial" w:cs="Arial"/>
        </w:rPr>
        <w:t>for</w:t>
      </w:r>
      <w:r>
        <w:rPr>
          <w:rFonts w:ascii="Arial" w:eastAsia="Arial" w:hAnsi="Arial" w:cs="Arial"/>
          <w:spacing w:val="3"/>
        </w:rPr>
        <w:t xml:space="preserve"> </w:t>
      </w:r>
      <w:r>
        <w:rPr>
          <w:rFonts w:ascii="Arial" w:eastAsia="Arial" w:hAnsi="Arial" w:cs="Arial"/>
        </w:rPr>
        <w:t>ot</w:t>
      </w:r>
      <w:r>
        <w:rPr>
          <w:rFonts w:ascii="Arial" w:eastAsia="Arial" w:hAnsi="Arial" w:cs="Arial"/>
          <w:spacing w:val="1"/>
        </w:rPr>
        <w:t>h</w:t>
      </w:r>
      <w:r>
        <w:rPr>
          <w:rFonts w:ascii="Arial" w:eastAsia="Arial" w:hAnsi="Arial" w:cs="Arial"/>
        </w:rPr>
        <w:t>er</w:t>
      </w:r>
      <w:r>
        <w:rPr>
          <w:rFonts w:ascii="Arial" w:eastAsia="Arial" w:hAnsi="Arial" w:cs="Arial"/>
          <w:spacing w:val="3"/>
        </w:rPr>
        <w:t xml:space="preserve"> </w:t>
      </w:r>
      <w:r>
        <w:rPr>
          <w:rFonts w:ascii="Arial" w:eastAsia="Arial" w:hAnsi="Arial" w:cs="Arial"/>
          <w:spacing w:val="1"/>
        </w:rPr>
        <w:t>v</w:t>
      </w:r>
      <w:r>
        <w:rPr>
          <w:rFonts w:ascii="Arial" w:eastAsia="Arial" w:hAnsi="Arial" w:cs="Arial"/>
          <w:spacing w:val="-3"/>
        </w:rPr>
        <w:t>a</w:t>
      </w:r>
      <w:r>
        <w:rPr>
          <w:rFonts w:ascii="Arial" w:eastAsia="Arial" w:hAnsi="Arial" w:cs="Arial"/>
          <w:spacing w:val="-1"/>
        </w:rPr>
        <w:t>l</w:t>
      </w:r>
      <w:r>
        <w:rPr>
          <w:rFonts w:ascii="Arial" w:eastAsia="Arial" w:hAnsi="Arial" w:cs="Arial"/>
        </w:rPr>
        <w:t>u</w:t>
      </w:r>
      <w:r>
        <w:rPr>
          <w:rFonts w:ascii="Arial" w:eastAsia="Arial" w:hAnsi="Arial" w:cs="Arial"/>
          <w:spacing w:val="1"/>
        </w:rPr>
        <w:t>a</w:t>
      </w:r>
      <w:r>
        <w:rPr>
          <w:rFonts w:ascii="Arial" w:eastAsia="Arial" w:hAnsi="Arial" w:cs="Arial"/>
        </w:rPr>
        <w:t>b</w:t>
      </w:r>
      <w:r>
        <w:rPr>
          <w:rFonts w:ascii="Arial" w:eastAsia="Arial" w:hAnsi="Arial" w:cs="Arial"/>
          <w:spacing w:val="1"/>
        </w:rPr>
        <w:t>l</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s</w:t>
      </w:r>
      <w:r>
        <w:rPr>
          <w:rFonts w:ascii="Arial" w:eastAsia="Arial" w:hAnsi="Arial" w:cs="Arial"/>
          <w:spacing w:val="-1"/>
        </w:rPr>
        <w:t>i</w:t>
      </w:r>
      <w:r>
        <w:rPr>
          <w:rFonts w:ascii="Arial" w:eastAsia="Arial" w:hAnsi="Arial" w:cs="Arial"/>
          <w:spacing w:val="2"/>
        </w:rPr>
        <w:t>d</w:t>
      </w:r>
      <w:r>
        <w:rPr>
          <w:rFonts w:ascii="Arial" w:eastAsia="Arial" w:hAnsi="Arial" w:cs="Arial"/>
        </w:rPr>
        <w:t>e</w:t>
      </w:r>
      <w:r>
        <w:rPr>
          <w:rFonts w:ascii="Arial" w:eastAsia="Arial" w:hAnsi="Arial" w:cs="Arial"/>
          <w:spacing w:val="3"/>
        </w:rPr>
        <w:t>r</w:t>
      </w:r>
      <w:r>
        <w:rPr>
          <w:rFonts w:ascii="Arial" w:eastAsia="Arial" w:hAnsi="Arial" w:cs="Arial"/>
          <w:spacing w:val="-3"/>
        </w:rPr>
        <w:t>a</w:t>
      </w:r>
      <w:r>
        <w:rPr>
          <w:rFonts w:ascii="Arial" w:eastAsia="Arial" w:hAnsi="Arial" w:cs="Arial"/>
          <w:spacing w:val="2"/>
        </w:rPr>
        <w:t>t</w:t>
      </w:r>
      <w:r>
        <w:rPr>
          <w:rFonts w:ascii="Arial" w:eastAsia="Arial" w:hAnsi="Arial" w:cs="Arial"/>
          <w:spacing w:val="-1"/>
        </w:rPr>
        <w:t>i</w:t>
      </w:r>
      <w:r>
        <w:rPr>
          <w:rFonts w:ascii="Arial" w:eastAsia="Arial" w:hAnsi="Arial" w:cs="Arial"/>
        </w:rPr>
        <w:t>on</w:t>
      </w:r>
      <w:r>
        <w:rPr>
          <w:rFonts w:ascii="Arial" w:eastAsia="Arial" w:hAnsi="Arial" w:cs="Arial"/>
          <w:spacing w:val="-5"/>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spacing w:val="1"/>
        </w:rPr>
        <w:t>c</w:t>
      </w:r>
      <w:r>
        <w:rPr>
          <w:rFonts w:ascii="Arial" w:eastAsia="Arial" w:hAnsi="Arial" w:cs="Arial"/>
        </w:rPr>
        <w:t>e</w:t>
      </w:r>
      <w:r>
        <w:rPr>
          <w:rFonts w:ascii="Arial" w:eastAsia="Arial" w:hAnsi="Arial" w:cs="Arial"/>
          <w:spacing w:val="-1"/>
        </w:rPr>
        <w:t>i</w:t>
      </w:r>
      <w:r>
        <w:rPr>
          <w:rFonts w:ascii="Arial" w:eastAsia="Arial" w:hAnsi="Arial" w:cs="Arial"/>
        </w:rPr>
        <w:t>pt</w:t>
      </w:r>
      <w:r>
        <w:rPr>
          <w:rFonts w:ascii="Arial" w:eastAsia="Arial" w:hAnsi="Arial" w:cs="Arial"/>
          <w:spacing w:val="-2"/>
        </w:rPr>
        <w:t xml:space="preserve"> </w:t>
      </w:r>
      <w:r>
        <w:rPr>
          <w:rFonts w:ascii="Arial" w:eastAsia="Arial" w:hAnsi="Arial" w:cs="Arial"/>
        </w:rPr>
        <w:t>of</w:t>
      </w:r>
      <w:r>
        <w:rPr>
          <w:rFonts w:ascii="Arial" w:eastAsia="Arial" w:hAnsi="Arial" w:cs="Arial"/>
          <w:spacing w:val="5"/>
        </w:rPr>
        <w:t xml:space="preserve"> </w:t>
      </w:r>
      <w:r>
        <w:rPr>
          <w:rFonts w:ascii="Arial" w:eastAsia="Arial" w:hAnsi="Arial" w:cs="Arial"/>
        </w:rPr>
        <w:t>wh</w:t>
      </w:r>
      <w:r>
        <w:rPr>
          <w:rFonts w:ascii="Arial" w:eastAsia="Arial" w:hAnsi="Arial" w:cs="Arial"/>
          <w:spacing w:val="1"/>
        </w:rPr>
        <w:t>i</w:t>
      </w:r>
      <w:r>
        <w:rPr>
          <w:rFonts w:ascii="Arial" w:eastAsia="Arial" w:hAnsi="Arial" w:cs="Arial"/>
          <w:spacing w:val="2"/>
        </w:rPr>
        <w:t>c</w:t>
      </w:r>
      <w:r>
        <w:rPr>
          <w:rFonts w:ascii="Arial" w:eastAsia="Arial" w:hAnsi="Arial" w:cs="Arial"/>
        </w:rPr>
        <w:t>h</w:t>
      </w:r>
      <w:r>
        <w:rPr>
          <w:rFonts w:ascii="Arial" w:eastAsia="Arial" w:hAnsi="Arial" w:cs="Arial"/>
          <w:spacing w:val="9"/>
        </w:rPr>
        <w:t xml:space="preserve"> </w:t>
      </w:r>
      <w:r>
        <w:rPr>
          <w:rFonts w:ascii="Arial" w:eastAsia="Arial" w:hAnsi="Arial" w:cs="Arial"/>
          <w:spacing w:val="-6"/>
        </w:rPr>
        <w:t>i</w:t>
      </w:r>
      <w:r>
        <w:rPr>
          <w:rFonts w:ascii="Arial" w:eastAsia="Arial" w:hAnsi="Arial" w:cs="Arial"/>
        </w:rPr>
        <w:t>s</w:t>
      </w:r>
      <w:r>
        <w:rPr>
          <w:rFonts w:ascii="Arial" w:eastAsia="Arial" w:hAnsi="Arial" w:cs="Arial"/>
          <w:spacing w:val="-2"/>
        </w:rPr>
        <w:t xml:space="preserve"> </w:t>
      </w:r>
      <w:r>
        <w:rPr>
          <w:rFonts w:ascii="Arial" w:eastAsia="Arial" w:hAnsi="Arial" w:cs="Arial"/>
        </w:rPr>
        <w:t>he</w:t>
      </w:r>
      <w:r>
        <w:rPr>
          <w:rFonts w:ascii="Arial" w:eastAsia="Arial" w:hAnsi="Arial" w:cs="Arial"/>
          <w:spacing w:val="1"/>
        </w:rPr>
        <w:t>r</w:t>
      </w:r>
      <w:r>
        <w:rPr>
          <w:rFonts w:ascii="Arial" w:eastAsia="Arial" w:hAnsi="Arial" w:cs="Arial"/>
          <w:spacing w:val="2"/>
        </w:rPr>
        <w:t>e</w:t>
      </w:r>
      <w:r>
        <w:rPr>
          <w:rFonts w:ascii="Arial" w:eastAsia="Arial" w:hAnsi="Arial" w:cs="Arial"/>
          <w:spacing w:val="4"/>
        </w:rPr>
        <w:t>b</w:t>
      </w:r>
      <w:r>
        <w:rPr>
          <w:rFonts w:ascii="Arial" w:eastAsia="Arial" w:hAnsi="Arial" w:cs="Arial"/>
        </w:rPr>
        <w:t>y</w:t>
      </w:r>
      <w:r>
        <w:rPr>
          <w:rFonts w:ascii="Arial" w:eastAsia="Arial" w:hAnsi="Arial" w:cs="Arial"/>
          <w:spacing w:val="-5"/>
        </w:rPr>
        <w:t xml:space="preserve"> </w:t>
      </w:r>
      <w:r>
        <w:rPr>
          <w:rFonts w:ascii="Arial" w:eastAsia="Arial" w:hAnsi="Arial" w:cs="Arial"/>
        </w:rPr>
        <w:t>a</w:t>
      </w:r>
      <w:r>
        <w:rPr>
          <w:rFonts w:ascii="Arial" w:eastAsia="Arial" w:hAnsi="Arial" w:cs="Arial"/>
          <w:spacing w:val="-1"/>
        </w:rPr>
        <w:t>c</w:t>
      </w:r>
      <w:r>
        <w:rPr>
          <w:rFonts w:ascii="Arial" w:eastAsia="Arial" w:hAnsi="Arial" w:cs="Arial"/>
          <w:spacing w:val="1"/>
        </w:rPr>
        <w:t>k</w:t>
      </w:r>
      <w:r>
        <w:rPr>
          <w:rFonts w:ascii="Arial" w:eastAsia="Arial" w:hAnsi="Arial" w:cs="Arial"/>
        </w:rPr>
        <w:t>n</w:t>
      </w:r>
      <w:r>
        <w:rPr>
          <w:rFonts w:ascii="Arial" w:eastAsia="Arial" w:hAnsi="Arial" w:cs="Arial"/>
          <w:spacing w:val="-1"/>
        </w:rPr>
        <w:t>o</w:t>
      </w:r>
      <w:r>
        <w:rPr>
          <w:rFonts w:ascii="Arial" w:eastAsia="Arial" w:hAnsi="Arial" w:cs="Arial"/>
        </w:rPr>
        <w:t>w</w:t>
      </w:r>
      <w:r>
        <w:rPr>
          <w:rFonts w:ascii="Arial" w:eastAsia="Arial" w:hAnsi="Arial" w:cs="Arial"/>
          <w:spacing w:val="-1"/>
        </w:rPr>
        <w:t>l</w:t>
      </w:r>
      <w:r>
        <w:rPr>
          <w:rFonts w:ascii="Arial" w:eastAsia="Arial" w:hAnsi="Arial" w:cs="Arial"/>
        </w:rPr>
        <w:t>e</w:t>
      </w:r>
      <w:r>
        <w:rPr>
          <w:rFonts w:ascii="Arial" w:eastAsia="Arial" w:hAnsi="Arial" w:cs="Arial"/>
          <w:spacing w:val="4"/>
        </w:rPr>
        <w:t>d</w:t>
      </w:r>
      <w:r>
        <w:rPr>
          <w:rFonts w:ascii="Arial" w:eastAsia="Arial" w:hAnsi="Arial" w:cs="Arial"/>
        </w:rPr>
        <w:t>ged</w:t>
      </w:r>
      <w:r>
        <w:rPr>
          <w:rFonts w:ascii="Arial" w:eastAsia="Arial" w:hAnsi="Arial" w:cs="Arial"/>
          <w:spacing w:val="-13"/>
        </w:rPr>
        <w:t xml:space="preserve"> </w:t>
      </w:r>
      <w:r>
        <w:rPr>
          <w:rFonts w:ascii="Arial" w:eastAsia="Arial" w:hAnsi="Arial" w:cs="Arial"/>
          <w:spacing w:val="7"/>
        </w:rPr>
        <w:t>b</w:t>
      </w:r>
      <w:r>
        <w:rPr>
          <w:rFonts w:ascii="Arial" w:eastAsia="Arial" w:hAnsi="Arial" w:cs="Arial"/>
        </w:rPr>
        <w:t>y both</w:t>
      </w:r>
      <w:r>
        <w:rPr>
          <w:rFonts w:ascii="Arial" w:eastAsia="Arial" w:hAnsi="Arial" w:cs="Arial"/>
          <w:spacing w:val="-2"/>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spacing w:val="2"/>
        </w:rPr>
        <w:t>t</w:t>
      </w:r>
      <w:r>
        <w:rPr>
          <w:rFonts w:ascii="Arial" w:eastAsia="Arial" w:hAnsi="Arial" w:cs="Arial"/>
          <w:spacing w:val="-1"/>
        </w:rPr>
        <w:t>i</w:t>
      </w:r>
      <w:r>
        <w:rPr>
          <w:rFonts w:ascii="Arial" w:eastAsia="Arial" w:hAnsi="Arial" w:cs="Arial"/>
        </w:rPr>
        <w:t>e</w:t>
      </w:r>
      <w:r>
        <w:rPr>
          <w:rFonts w:ascii="Arial" w:eastAsia="Arial" w:hAnsi="Arial" w:cs="Arial"/>
          <w:spacing w:val="1"/>
        </w:rPr>
        <w:t>s</w:t>
      </w:r>
      <w:r>
        <w:rPr>
          <w:rFonts w:ascii="Arial" w:eastAsia="Arial" w:hAnsi="Arial" w:cs="Arial"/>
        </w:rPr>
        <w:t>,</w:t>
      </w:r>
      <w:r>
        <w:rPr>
          <w:rFonts w:ascii="Arial" w:eastAsia="Arial" w:hAnsi="Arial" w:cs="Arial"/>
          <w:spacing w:val="-5"/>
        </w:rPr>
        <w:t xml:space="preserve"> </w:t>
      </w:r>
      <w:r>
        <w:rPr>
          <w:rFonts w:ascii="Arial" w:eastAsia="Arial" w:hAnsi="Arial" w:cs="Arial"/>
          <w:b/>
        </w:rPr>
        <w:t>IT</w:t>
      </w:r>
      <w:r>
        <w:rPr>
          <w:rFonts w:ascii="Arial" w:eastAsia="Arial" w:hAnsi="Arial" w:cs="Arial"/>
          <w:b/>
          <w:spacing w:val="-1"/>
        </w:rPr>
        <w:t xml:space="preserve"> </w:t>
      </w:r>
      <w:r>
        <w:rPr>
          <w:rFonts w:ascii="Arial" w:eastAsia="Arial" w:hAnsi="Arial" w:cs="Arial"/>
          <w:b/>
          <w:spacing w:val="2"/>
        </w:rPr>
        <w:t>I</w:t>
      </w:r>
      <w:r>
        <w:rPr>
          <w:rFonts w:ascii="Arial" w:eastAsia="Arial" w:hAnsi="Arial" w:cs="Arial"/>
          <w:b/>
        </w:rPr>
        <w:t>S</w:t>
      </w:r>
      <w:r>
        <w:rPr>
          <w:rFonts w:ascii="Arial" w:eastAsia="Arial" w:hAnsi="Arial" w:cs="Arial"/>
          <w:b/>
          <w:spacing w:val="-1"/>
        </w:rPr>
        <w:t xml:space="preserve"> </w:t>
      </w:r>
      <w:r>
        <w:rPr>
          <w:rFonts w:ascii="Arial" w:eastAsia="Arial" w:hAnsi="Arial" w:cs="Arial"/>
          <w:b/>
        </w:rPr>
        <w:t>A</w:t>
      </w:r>
      <w:r>
        <w:rPr>
          <w:rFonts w:ascii="Arial" w:eastAsia="Arial" w:hAnsi="Arial" w:cs="Arial"/>
          <w:b/>
          <w:spacing w:val="-1"/>
        </w:rPr>
        <w:t>G</w:t>
      </w:r>
      <w:r>
        <w:rPr>
          <w:rFonts w:ascii="Arial" w:eastAsia="Arial" w:hAnsi="Arial" w:cs="Arial"/>
          <w:b/>
        </w:rPr>
        <w:t>R</w:t>
      </w:r>
      <w:r>
        <w:rPr>
          <w:rFonts w:ascii="Arial" w:eastAsia="Arial" w:hAnsi="Arial" w:cs="Arial"/>
          <w:b/>
          <w:spacing w:val="2"/>
        </w:rPr>
        <w:t>EE</w:t>
      </w:r>
      <w:r>
        <w:rPr>
          <w:rFonts w:ascii="Arial" w:eastAsia="Arial" w:hAnsi="Arial" w:cs="Arial"/>
          <w:b/>
        </w:rPr>
        <w:t>D</w:t>
      </w:r>
      <w:r>
        <w:rPr>
          <w:rFonts w:ascii="Arial" w:eastAsia="Arial" w:hAnsi="Arial" w:cs="Arial"/>
          <w:b/>
          <w:spacing w:val="-7"/>
        </w:rPr>
        <w:t xml:space="preserve"> </w:t>
      </w:r>
      <w:r>
        <w:rPr>
          <w:rFonts w:ascii="Arial" w:eastAsia="Arial" w:hAnsi="Arial" w:cs="Arial"/>
        </w:rPr>
        <w:t>as</w:t>
      </w:r>
      <w:r>
        <w:rPr>
          <w:rFonts w:ascii="Arial" w:eastAsia="Arial" w:hAnsi="Arial" w:cs="Arial"/>
          <w:spacing w:val="6"/>
        </w:rPr>
        <w:t xml:space="preserve"> </w:t>
      </w:r>
      <w:r>
        <w:rPr>
          <w:rFonts w:ascii="Arial" w:eastAsia="Arial" w:hAnsi="Arial" w:cs="Arial"/>
        </w:rPr>
        <w:t>fo</w:t>
      </w:r>
      <w:r>
        <w:rPr>
          <w:rFonts w:ascii="Arial" w:eastAsia="Arial" w:hAnsi="Arial" w:cs="Arial"/>
          <w:spacing w:val="1"/>
        </w:rPr>
        <w:t>l</w:t>
      </w:r>
      <w:r>
        <w:rPr>
          <w:rFonts w:ascii="Arial" w:eastAsia="Arial" w:hAnsi="Arial" w:cs="Arial"/>
          <w:spacing w:val="-1"/>
        </w:rPr>
        <w:t>l</w:t>
      </w:r>
      <w:r>
        <w:rPr>
          <w:rFonts w:ascii="Arial" w:eastAsia="Arial" w:hAnsi="Arial" w:cs="Arial"/>
        </w:rPr>
        <w:t>ow</w:t>
      </w:r>
      <w:r>
        <w:rPr>
          <w:rFonts w:ascii="Arial" w:eastAsia="Arial" w:hAnsi="Arial" w:cs="Arial"/>
          <w:spacing w:val="1"/>
        </w:rPr>
        <w:t>s</w:t>
      </w:r>
      <w:r>
        <w:rPr>
          <w:rFonts w:ascii="Arial" w:eastAsia="Arial" w:hAnsi="Arial" w:cs="Arial"/>
        </w:rPr>
        <w:t>:</w:t>
      </w:r>
    </w:p>
    <w:p w14:paraId="2AF12060" w14:textId="77777777" w:rsidR="001A4B47" w:rsidRDefault="001A4B47" w:rsidP="0068404E">
      <w:pPr>
        <w:spacing w:before="3" w:line="160" w:lineRule="exact"/>
        <w:rPr>
          <w:sz w:val="16"/>
          <w:szCs w:val="16"/>
        </w:rPr>
      </w:pPr>
    </w:p>
    <w:p w14:paraId="2AF12061" w14:textId="77777777" w:rsidR="001A4B47" w:rsidRDefault="001A4B47">
      <w:pPr>
        <w:spacing w:line="200" w:lineRule="exact"/>
      </w:pPr>
    </w:p>
    <w:p w14:paraId="2AF12062" w14:textId="77777777" w:rsidR="001A4B47" w:rsidRDefault="005A7320">
      <w:pPr>
        <w:ind w:left="116"/>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2"/>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2"/>
          <w:sz w:val="24"/>
          <w:szCs w:val="24"/>
        </w:rPr>
        <w:t>P</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1"/>
          <w:sz w:val="24"/>
          <w:szCs w:val="24"/>
        </w:rPr>
        <w:t>TI</w:t>
      </w:r>
      <w:r>
        <w:rPr>
          <w:rFonts w:ascii="Arial" w:eastAsia="Arial" w:hAnsi="Arial" w:cs="Arial"/>
          <w:b/>
          <w:sz w:val="24"/>
          <w:szCs w:val="24"/>
        </w:rPr>
        <w:t>ON</w:t>
      </w:r>
    </w:p>
    <w:p w14:paraId="2AF12063" w14:textId="77777777" w:rsidR="001A4B47" w:rsidRDefault="001A4B47">
      <w:pPr>
        <w:spacing w:before="19" w:line="220" w:lineRule="exact"/>
        <w:rPr>
          <w:sz w:val="22"/>
          <w:szCs w:val="22"/>
        </w:rPr>
      </w:pPr>
    </w:p>
    <w:p w14:paraId="2AF12064" w14:textId="77777777" w:rsidR="001A4B47" w:rsidRDefault="005A7320">
      <w:pPr>
        <w:ind w:left="116"/>
        <w:rPr>
          <w:rFonts w:ascii="Arial" w:eastAsia="Arial" w:hAnsi="Arial" w:cs="Arial"/>
        </w:rPr>
      </w:pPr>
      <w:r>
        <w:rPr>
          <w:rFonts w:ascii="Arial" w:eastAsia="Arial" w:hAnsi="Arial" w:cs="Arial"/>
          <w:spacing w:val="-10"/>
        </w:rPr>
        <w:t>1.</w:t>
      </w:r>
      <w:r>
        <w:rPr>
          <w:rFonts w:ascii="Arial" w:eastAsia="Arial" w:hAnsi="Arial" w:cs="Arial"/>
        </w:rPr>
        <w:t xml:space="preserve">1      </w:t>
      </w:r>
      <w:r>
        <w:rPr>
          <w:rFonts w:ascii="Arial" w:eastAsia="Arial" w:hAnsi="Arial" w:cs="Arial"/>
          <w:spacing w:val="14"/>
        </w:rPr>
        <w:t xml:space="preserve"> </w:t>
      </w:r>
      <w:r>
        <w:rPr>
          <w:rFonts w:ascii="Arial" w:eastAsia="Arial" w:hAnsi="Arial" w:cs="Arial"/>
          <w:spacing w:val="-3"/>
        </w:rPr>
        <w:t>I</w:t>
      </w:r>
      <w:r>
        <w:rPr>
          <w:rFonts w:ascii="Arial" w:eastAsia="Arial" w:hAnsi="Arial" w:cs="Arial"/>
        </w:rPr>
        <w:t>n 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4"/>
        </w:rPr>
        <w:t>A</w:t>
      </w:r>
      <w:r>
        <w:rPr>
          <w:rFonts w:ascii="Arial" w:eastAsia="Arial" w:hAnsi="Arial" w:cs="Arial"/>
          <w:spacing w:val="-3"/>
        </w:rPr>
        <w:t>g</w:t>
      </w:r>
      <w:r>
        <w:rPr>
          <w:rFonts w:ascii="Arial" w:eastAsia="Arial" w:hAnsi="Arial" w:cs="Arial"/>
          <w:spacing w:val="1"/>
        </w:rPr>
        <w:t>r</w:t>
      </w:r>
      <w:r>
        <w:rPr>
          <w:rFonts w:ascii="Arial" w:eastAsia="Arial" w:hAnsi="Arial" w:cs="Arial"/>
        </w:rPr>
        <w:t>ee</w:t>
      </w:r>
      <w:r>
        <w:rPr>
          <w:rFonts w:ascii="Arial" w:eastAsia="Arial" w:hAnsi="Arial" w:cs="Arial"/>
          <w:spacing w:val="2"/>
        </w:rPr>
        <w:t>m</w:t>
      </w:r>
      <w:r>
        <w:rPr>
          <w:rFonts w:ascii="Arial" w:eastAsia="Arial" w:hAnsi="Arial" w:cs="Arial"/>
        </w:rPr>
        <w:t>en</w:t>
      </w:r>
      <w:r>
        <w:rPr>
          <w:rFonts w:ascii="Arial" w:eastAsia="Arial" w:hAnsi="Arial" w:cs="Arial"/>
          <w:spacing w:val="2"/>
        </w:rPr>
        <w:t>t</w:t>
      </w:r>
      <w:r>
        <w:rPr>
          <w:rFonts w:ascii="Arial" w:eastAsia="Arial" w:hAnsi="Arial" w:cs="Arial"/>
        </w:rPr>
        <w:t>,</w:t>
      </w:r>
      <w:r>
        <w:rPr>
          <w:rFonts w:ascii="Arial" w:eastAsia="Arial" w:hAnsi="Arial" w:cs="Arial"/>
          <w:spacing w:val="-10"/>
        </w:rPr>
        <w:t xml:space="preserve"> </w:t>
      </w:r>
      <w:r>
        <w:rPr>
          <w:rFonts w:ascii="Arial" w:eastAsia="Arial" w:hAnsi="Arial" w:cs="Arial"/>
          <w:spacing w:val="1"/>
        </w:rPr>
        <w:t>u</w:t>
      </w:r>
      <w:r>
        <w:rPr>
          <w:rFonts w:ascii="Arial" w:eastAsia="Arial" w:hAnsi="Arial" w:cs="Arial"/>
        </w:rPr>
        <w:t>n</w:t>
      </w:r>
      <w:r>
        <w:rPr>
          <w:rFonts w:ascii="Arial" w:eastAsia="Arial" w:hAnsi="Arial" w:cs="Arial"/>
          <w:spacing w:val="-1"/>
        </w:rPr>
        <w:t>l</w:t>
      </w:r>
      <w:r>
        <w:rPr>
          <w:rFonts w:ascii="Arial" w:eastAsia="Arial" w:hAnsi="Arial" w:cs="Arial"/>
        </w:rPr>
        <w:t>e</w:t>
      </w:r>
      <w:r>
        <w:rPr>
          <w:rFonts w:ascii="Arial" w:eastAsia="Arial" w:hAnsi="Arial" w:cs="Arial"/>
          <w:spacing w:val="1"/>
        </w:rPr>
        <w:t>s</w:t>
      </w:r>
      <w:r>
        <w:rPr>
          <w:rFonts w:ascii="Arial" w:eastAsia="Arial" w:hAnsi="Arial" w:cs="Arial"/>
        </w:rPr>
        <w:t>s</w:t>
      </w:r>
      <w:r>
        <w:rPr>
          <w:rFonts w:ascii="Arial" w:eastAsia="Arial" w:hAnsi="Arial" w:cs="Arial"/>
          <w:spacing w:val="-3"/>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ont</w:t>
      </w:r>
      <w:r>
        <w:rPr>
          <w:rFonts w:ascii="Arial" w:eastAsia="Arial" w:hAnsi="Arial" w:cs="Arial"/>
          <w:spacing w:val="1"/>
        </w:rPr>
        <w:t>r</w:t>
      </w:r>
      <w:r>
        <w:rPr>
          <w:rFonts w:ascii="Arial" w:eastAsia="Arial" w:hAnsi="Arial" w:cs="Arial"/>
        </w:rPr>
        <w:t>a</w:t>
      </w:r>
      <w:r>
        <w:rPr>
          <w:rFonts w:ascii="Arial" w:eastAsia="Arial" w:hAnsi="Arial" w:cs="Arial"/>
          <w:spacing w:val="6"/>
        </w:rPr>
        <w:t>r</w:t>
      </w:r>
      <w:r>
        <w:rPr>
          <w:rFonts w:ascii="Arial" w:eastAsia="Arial" w:hAnsi="Arial" w:cs="Arial"/>
        </w:rPr>
        <w:t>y</w:t>
      </w:r>
      <w:r>
        <w:rPr>
          <w:rFonts w:ascii="Arial" w:eastAsia="Arial" w:hAnsi="Arial" w:cs="Arial"/>
          <w:spacing w:val="-11"/>
        </w:rPr>
        <w:t xml:space="preserve"> </w:t>
      </w:r>
      <w:r>
        <w:rPr>
          <w:rFonts w:ascii="Arial" w:eastAsia="Arial" w:hAnsi="Arial" w:cs="Arial"/>
          <w:spacing w:val="-1"/>
        </w:rPr>
        <w:t>i</w:t>
      </w:r>
      <w:r>
        <w:rPr>
          <w:rFonts w:ascii="Arial" w:eastAsia="Arial" w:hAnsi="Arial" w:cs="Arial"/>
        </w:rPr>
        <w:t>nt</w:t>
      </w:r>
      <w:r>
        <w:rPr>
          <w:rFonts w:ascii="Arial" w:eastAsia="Arial" w:hAnsi="Arial" w:cs="Arial"/>
          <w:spacing w:val="2"/>
        </w:rPr>
        <w:t>e</w:t>
      </w:r>
      <w:r>
        <w:rPr>
          <w:rFonts w:ascii="Arial" w:eastAsia="Arial" w:hAnsi="Arial" w:cs="Arial"/>
        </w:rPr>
        <w:t>n</w:t>
      </w:r>
      <w:r>
        <w:rPr>
          <w:rFonts w:ascii="Arial" w:eastAsia="Arial" w:hAnsi="Arial" w:cs="Arial"/>
          <w:spacing w:val="2"/>
        </w:rPr>
        <w:t>t</w:t>
      </w:r>
      <w:r>
        <w:rPr>
          <w:rFonts w:ascii="Arial" w:eastAsia="Arial" w:hAnsi="Arial" w:cs="Arial"/>
          <w:spacing w:val="-1"/>
        </w:rPr>
        <w:t>i</w:t>
      </w:r>
      <w:r>
        <w:rPr>
          <w:rFonts w:ascii="Arial" w:eastAsia="Arial" w:hAnsi="Arial" w:cs="Arial"/>
        </w:rPr>
        <w:t>on</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5"/>
        </w:rPr>
        <w:t xml:space="preserve"> </w:t>
      </w:r>
      <w:r>
        <w:rPr>
          <w:rFonts w:ascii="Arial" w:eastAsia="Arial" w:hAnsi="Arial" w:cs="Arial"/>
          <w:spacing w:val="1"/>
        </w:rPr>
        <w:t>s</w:t>
      </w:r>
      <w:r>
        <w:rPr>
          <w:rFonts w:ascii="Arial" w:eastAsia="Arial" w:hAnsi="Arial" w:cs="Arial"/>
        </w:rPr>
        <w:t>ta</w:t>
      </w:r>
      <w:r>
        <w:rPr>
          <w:rFonts w:ascii="Arial" w:eastAsia="Arial" w:hAnsi="Arial" w:cs="Arial"/>
          <w:spacing w:val="-1"/>
        </w:rPr>
        <w:t>t</w:t>
      </w:r>
      <w:r>
        <w:rPr>
          <w:rFonts w:ascii="Arial" w:eastAsia="Arial" w:hAnsi="Arial" w:cs="Arial"/>
        </w:rPr>
        <w:t>ed,</w:t>
      </w:r>
      <w:r>
        <w:rPr>
          <w:rFonts w:ascii="Arial" w:eastAsia="Arial" w:hAnsi="Arial" w:cs="Arial"/>
          <w:spacing w:val="-5"/>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ef</w:t>
      </w:r>
      <w:r>
        <w:rPr>
          <w:rFonts w:ascii="Arial" w:eastAsia="Arial" w:hAnsi="Arial" w:cs="Arial"/>
          <w:spacing w:val="-3"/>
        </w:rPr>
        <w:t>e</w:t>
      </w:r>
      <w:r>
        <w:rPr>
          <w:rFonts w:ascii="Arial" w:eastAsia="Arial" w:hAnsi="Arial" w:cs="Arial"/>
          <w:spacing w:val="1"/>
        </w:rPr>
        <w:t>r</w:t>
      </w:r>
      <w:r>
        <w:rPr>
          <w:rFonts w:ascii="Arial" w:eastAsia="Arial" w:hAnsi="Arial" w:cs="Arial"/>
          <w:spacing w:val="2"/>
        </w:rPr>
        <w:t>e</w:t>
      </w:r>
      <w:r>
        <w:rPr>
          <w:rFonts w:ascii="Arial" w:eastAsia="Arial" w:hAnsi="Arial" w:cs="Arial"/>
        </w:rPr>
        <w:t>n</w:t>
      </w:r>
      <w:r>
        <w:rPr>
          <w:rFonts w:ascii="Arial" w:eastAsia="Arial" w:hAnsi="Arial" w:cs="Arial"/>
          <w:spacing w:val="1"/>
        </w:rPr>
        <w:t>c</w:t>
      </w:r>
      <w:r>
        <w:rPr>
          <w:rFonts w:ascii="Arial" w:eastAsia="Arial" w:hAnsi="Arial" w:cs="Arial"/>
        </w:rPr>
        <w:t>e</w:t>
      </w:r>
      <w:r>
        <w:rPr>
          <w:rFonts w:ascii="Arial" w:eastAsia="Arial" w:hAnsi="Arial" w:cs="Arial"/>
          <w:spacing w:val="-4"/>
        </w:rPr>
        <w:t xml:space="preserve"> </w:t>
      </w:r>
      <w:r>
        <w:rPr>
          <w:rFonts w:ascii="Arial" w:eastAsia="Arial" w:hAnsi="Arial" w:cs="Arial"/>
        </w:rPr>
        <w:t>to:</w:t>
      </w:r>
    </w:p>
    <w:p w14:paraId="2AF12065" w14:textId="77777777" w:rsidR="001A4B47" w:rsidRDefault="001A4B47">
      <w:pPr>
        <w:spacing w:before="10" w:line="240" w:lineRule="exact"/>
        <w:rPr>
          <w:sz w:val="24"/>
          <w:szCs w:val="24"/>
        </w:rPr>
      </w:pPr>
    </w:p>
    <w:p w14:paraId="2AF12066" w14:textId="77777777" w:rsidR="001A4B47" w:rsidRDefault="005A7320">
      <w:pPr>
        <w:spacing w:line="220" w:lineRule="exact"/>
        <w:ind w:left="829" w:right="77" w:firstLine="10"/>
        <w:jc w:val="both"/>
        <w:rPr>
          <w:rFonts w:ascii="Arial" w:eastAsia="Arial" w:hAnsi="Arial" w:cs="Arial"/>
        </w:rPr>
      </w:pPr>
      <w:r>
        <w:rPr>
          <w:rFonts w:ascii="Arial" w:eastAsia="Arial" w:hAnsi="Arial" w:cs="Arial"/>
          <w:b/>
        </w:rPr>
        <w:t>Da</w:t>
      </w:r>
      <w:r>
        <w:rPr>
          <w:rFonts w:ascii="Arial" w:eastAsia="Arial" w:hAnsi="Arial" w:cs="Arial"/>
          <w:b/>
          <w:spacing w:val="1"/>
        </w:rPr>
        <w:t>t</w:t>
      </w:r>
      <w:r>
        <w:rPr>
          <w:rFonts w:ascii="Arial" w:eastAsia="Arial" w:hAnsi="Arial" w:cs="Arial"/>
          <w:b/>
        </w:rPr>
        <w:t>a</w:t>
      </w:r>
      <w:r>
        <w:rPr>
          <w:rFonts w:ascii="Arial" w:eastAsia="Arial" w:hAnsi="Arial" w:cs="Arial"/>
          <w:b/>
          <w:spacing w:val="7"/>
        </w:rPr>
        <w:t xml:space="preserve"> </w:t>
      </w:r>
      <w:r>
        <w:rPr>
          <w:rFonts w:ascii="Arial" w:eastAsia="Arial" w:hAnsi="Arial" w:cs="Arial"/>
          <w:b/>
        </w:rPr>
        <w:t>C</w:t>
      </w:r>
      <w:r>
        <w:rPr>
          <w:rFonts w:ascii="Arial" w:eastAsia="Arial" w:hAnsi="Arial" w:cs="Arial"/>
          <w:b/>
          <w:spacing w:val="1"/>
        </w:rPr>
        <w:t>o</w:t>
      </w:r>
      <w:r>
        <w:rPr>
          <w:rFonts w:ascii="Arial" w:eastAsia="Arial" w:hAnsi="Arial" w:cs="Arial"/>
          <w:b/>
        </w:rPr>
        <w:t>n</w:t>
      </w:r>
      <w:r>
        <w:rPr>
          <w:rFonts w:ascii="Arial" w:eastAsia="Arial" w:hAnsi="Arial" w:cs="Arial"/>
          <w:b/>
          <w:spacing w:val="1"/>
        </w:rPr>
        <w:t>t</w:t>
      </w:r>
      <w:r>
        <w:rPr>
          <w:rFonts w:ascii="Arial" w:eastAsia="Arial" w:hAnsi="Arial" w:cs="Arial"/>
          <w:b/>
          <w:spacing w:val="-1"/>
        </w:rPr>
        <w:t>r</w:t>
      </w:r>
      <w:r>
        <w:rPr>
          <w:rFonts w:ascii="Arial" w:eastAsia="Arial" w:hAnsi="Arial" w:cs="Arial"/>
          <w:b/>
          <w:spacing w:val="1"/>
        </w:rPr>
        <w:t>o</w:t>
      </w:r>
      <w:r>
        <w:rPr>
          <w:rFonts w:ascii="Arial" w:eastAsia="Arial" w:hAnsi="Arial" w:cs="Arial"/>
          <w:b/>
        </w:rPr>
        <w:t>lle</w:t>
      </w:r>
      <w:r>
        <w:rPr>
          <w:rFonts w:ascii="Arial" w:eastAsia="Arial" w:hAnsi="Arial" w:cs="Arial"/>
          <w:b/>
          <w:spacing w:val="-1"/>
        </w:rPr>
        <w:t>r</w:t>
      </w:r>
      <w:r>
        <w:rPr>
          <w:rFonts w:ascii="Arial" w:eastAsia="Arial" w:hAnsi="Arial" w:cs="Arial"/>
          <w:b/>
        </w:rPr>
        <w:t>,</w:t>
      </w:r>
      <w:r>
        <w:rPr>
          <w:rFonts w:ascii="Arial" w:eastAsia="Arial" w:hAnsi="Arial" w:cs="Arial"/>
          <w:b/>
          <w:spacing w:val="4"/>
        </w:rPr>
        <w:t xml:space="preserve"> </w:t>
      </w:r>
      <w:r>
        <w:rPr>
          <w:rFonts w:ascii="Arial" w:eastAsia="Arial" w:hAnsi="Arial" w:cs="Arial"/>
          <w:b/>
        </w:rPr>
        <w:t>Da</w:t>
      </w:r>
      <w:r>
        <w:rPr>
          <w:rFonts w:ascii="Arial" w:eastAsia="Arial" w:hAnsi="Arial" w:cs="Arial"/>
          <w:b/>
          <w:spacing w:val="1"/>
        </w:rPr>
        <w:t>t</w:t>
      </w:r>
      <w:r>
        <w:rPr>
          <w:rFonts w:ascii="Arial" w:eastAsia="Arial" w:hAnsi="Arial" w:cs="Arial"/>
          <w:b/>
        </w:rPr>
        <w:t>a</w:t>
      </w:r>
      <w:r>
        <w:rPr>
          <w:rFonts w:ascii="Arial" w:eastAsia="Arial" w:hAnsi="Arial" w:cs="Arial"/>
          <w:b/>
          <w:spacing w:val="12"/>
        </w:rPr>
        <w:t xml:space="preserve"> </w:t>
      </w:r>
      <w:r>
        <w:rPr>
          <w:rFonts w:ascii="Arial" w:eastAsia="Arial" w:hAnsi="Arial" w:cs="Arial"/>
          <w:b/>
          <w:spacing w:val="-3"/>
        </w:rPr>
        <w:t>P</w:t>
      </w:r>
      <w:r>
        <w:rPr>
          <w:rFonts w:ascii="Arial" w:eastAsia="Arial" w:hAnsi="Arial" w:cs="Arial"/>
          <w:b/>
          <w:spacing w:val="2"/>
        </w:rPr>
        <w:t>r</w:t>
      </w:r>
      <w:r>
        <w:rPr>
          <w:rFonts w:ascii="Arial" w:eastAsia="Arial" w:hAnsi="Arial" w:cs="Arial"/>
          <w:b/>
          <w:spacing w:val="3"/>
        </w:rPr>
        <w:t>o</w:t>
      </w:r>
      <w:r>
        <w:rPr>
          <w:rFonts w:ascii="Arial" w:eastAsia="Arial" w:hAnsi="Arial" w:cs="Arial"/>
          <w:b/>
        </w:rPr>
        <w:t>ces</w:t>
      </w:r>
      <w:r>
        <w:rPr>
          <w:rFonts w:ascii="Arial" w:eastAsia="Arial" w:hAnsi="Arial" w:cs="Arial"/>
          <w:b/>
          <w:spacing w:val="-1"/>
        </w:rPr>
        <w:t>s</w:t>
      </w:r>
      <w:r>
        <w:rPr>
          <w:rFonts w:ascii="Arial" w:eastAsia="Arial" w:hAnsi="Arial" w:cs="Arial"/>
          <w:b/>
        </w:rPr>
        <w:t>o</w:t>
      </w:r>
      <w:r>
        <w:rPr>
          <w:rFonts w:ascii="Arial" w:eastAsia="Arial" w:hAnsi="Arial" w:cs="Arial"/>
          <w:b/>
          <w:spacing w:val="-1"/>
        </w:rPr>
        <w:t>r</w:t>
      </w:r>
      <w:r>
        <w:rPr>
          <w:rFonts w:ascii="Arial" w:eastAsia="Arial" w:hAnsi="Arial" w:cs="Arial"/>
          <w:b/>
        </w:rPr>
        <w:t>,</w:t>
      </w:r>
      <w:r>
        <w:rPr>
          <w:rFonts w:ascii="Arial" w:eastAsia="Arial" w:hAnsi="Arial" w:cs="Arial"/>
          <w:b/>
          <w:spacing w:val="1"/>
        </w:rPr>
        <w:t xml:space="preserve"> D</w:t>
      </w:r>
      <w:r>
        <w:rPr>
          <w:rFonts w:ascii="Arial" w:eastAsia="Arial" w:hAnsi="Arial" w:cs="Arial"/>
          <w:b/>
          <w:spacing w:val="2"/>
        </w:rPr>
        <w:t>a</w:t>
      </w:r>
      <w:r>
        <w:rPr>
          <w:rFonts w:ascii="Arial" w:eastAsia="Arial" w:hAnsi="Arial" w:cs="Arial"/>
          <w:b/>
          <w:spacing w:val="1"/>
        </w:rPr>
        <w:t>t</w:t>
      </w:r>
      <w:r>
        <w:rPr>
          <w:rFonts w:ascii="Arial" w:eastAsia="Arial" w:hAnsi="Arial" w:cs="Arial"/>
          <w:b/>
        </w:rPr>
        <w:t>a</w:t>
      </w:r>
      <w:r>
        <w:rPr>
          <w:rFonts w:ascii="Arial" w:eastAsia="Arial" w:hAnsi="Arial" w:cs="Arial"/>
          <w:b/>
          <w:spacing w:val="10"/>
        </w:rPr>
        <w:t xml:space="preserve"> </w:t>
      </w:r>
      <w:r>
        <w:rPr>
          <w:rFonts w:ascii="Arial" w:eastAsia="Arial" w:hAnsi="Arial" w:cs="Arial"/>
          <w:b/>
          <w:spacing w:val="1"/>
        </w:rPr>
        <w:t>S</w:t>
      </w:r>
      <w:r>
        <w:rPr>
          <w:rFonts w:ascii="Arial" w:eastAsia="Arial" w:hAnsi="Arial" w:cs="Arial"/>
          <w:b/>
        </w:rPr>
        <w:t>u</w:t>
      </w:r>
      <w:r>
        <w:rPr>
          <w:rFonts w:ascii="Arial" w:eastAsia="Arial" w:hAnsi="Arial" w:cs="Arial"/>
          <w:b/>
          <w:spacing w:val="1"/>
        </w:rPr>
        <w:t>b</w:t>
      </w:r>
      <w:r>
        <w:rPr>
          <w:rFonts w:ascii="Arial" w:eastAsia="Arial" w:hAnsi="Arial" w:cs="Arial"/>
          <w:b/>
          <w:spacing w:val="2"/>
        </w:rPr>
        <w:t>j</w:t>
      </w:r>
      <w:r>
        <w:rPr>
          <w:rFonts w:ascii="Arial" w:eastAsia="Arial" w:hAnsi="Arial" w:cs="Arial"/>
          <w:b/>
          <w:spacing w:val="-3"/>
        </w:rPr>
        <w:t>e</w:t>
      </w:r>
      <w:r>
        <w:rPr>
          <w:rFonts w:ascii="Arial" w:eastAsia="Arial" w:hAnsi="Arial" w:cs="Arial"/>
          <w:b/>
        </w:rPr>
        <w:t>c</w:t>
      </w:r>
      <w:r>
        <w:rPr>
          <w:rFonts w:ascii="Arial" w:eastAsia="Arial" w:hAnsi="Arial" w:cs="Arial"/>
          <w:b/>
          <w:spacing w:val="1"/>
        </w:rPr>
        <w:t>t</w:t>
      </w:r>
      <w:r>
        <w:rPr>
          <w:rFonts w:ascii="Arial" w:eastAsia="Arial" w:hAnsi="Arial" w:cs="Arial"/>
          <w:b/>
        </w:rPr>
        <w:t>,</w:t>
      </w:r>
      <w:r>
        <w:rPr>
          <w:rFonts w:ascii="Arial" w:eastAsia="Arial" w:hAnsi="Arial" w:cs="Arial"/>
          <w:b/>
          <w:spacing w:val="7"/>
        </w:rPr>
        <w:t xml:space="preserve"> </w:t>
      </w:r>
      <w:r>
        <w:rPr>
          <w:rFonts w:ascii="Arial" w:eastAsia="Arial" w:hAnsi="Arial" w:cs="Arial"/>
          <w:b/>
          <w:spacing w:val="-3"/>
        </w:rPr>
        <w:t>P</w:t>
      </w:r>
      <w:r>
        <w:rPr>
          <w:rFonts w:ascii="Arial" w:eastAsia="Arial" w:hAnsi="Arial" w:cs="Arial"/>
          <w:b/>
        </w:rPr>
        <w:t>e</w:t>
      </w:r>
      <w:r>
        <w:rPr>
          <w:rFonts w:ascii="Arial" w:eastAsia="Arial" w:hAnsi="Arial" w:cs="Arial"/>
          <w:b/>
          <w:spacing w:val="-1"/>
        </w:rPr>
        <w:t>r</w:t>
      </w:r>
      <w:r>
        <w:rPr>
          <w:rFonts w:ascii="Arial" w:eastAsia="Arial" w:hAnsi="Arial" w:cs="Arial"/>
          <w:b/>
        </w:rPr>
        <w:t>s</w:t>
      </w:r>
      <w:r>
        <w:rPr>
          <w:rFonts w:ascii="Arial" w:eastAsia="Arial" w:hAnsi="Arial" w:cs="Arial"/>
          <w:b/>
          <w:spacing w:val="1"/>
        </w:rPr>
        <w:t>on</w:t>
      </w:r>
      <w:r>
        <w:rPr>
          <w:rFonts w:ascii="Arial" w:eastAsia="Arial" w:hAnsi="Arial" w:cs="Arial"/>
          <w:b/>
        </w:rPr>
        <w:t>al</w:t>
      </w:r>
      <w:r>
        <w:rPr>
          <w:rFonts w:ascii="Arial" w:eastAsia="Arial" w:hAnsi="Arial" w:cs="Arial"/>
          <w:b/>
          <w:spacing w:val="6"/>
        </w:rPr>
        <w:t xml:space="preserve"> </w:t>
      </w:r>
      <w:r>
        <w:rPr>
          <w:rFonts w:ascii="Arial" w:eastAsia="Arial" w:hAnsi="Arial" w:cs="Arial"/>
          <w:b/>
          <w:spacing w:val="3"/>
        </w:rPr>
        <w:t>D</w:t>
      </w:r>
      <w:r>
        <w:rPr>
          <w:rFonts w:ascii="Arial" w:eastAsia="Arial" w:hAnsi="Arial" w:cs="Arial"/>
          <w:b/>
        </w:rPr>
        <w:t>a</w:t>
      </w:r>
      <w:r>
        <w:rPr>
          <w:rFonts w:ascii="Arial" w:eastAsia="Arial" w:hAnsi="Arial" w:cs="Arial"/>
          <w:b/>
          <w:spacing w:val="1"/>
        </w:rPr>
        <w:t>t</w:t>
      </w:r>
      <w:r>
        <w:rPr>
          <w:rFonts w:ascii="Arial" w:eastAsia="Arial" w:hAnsi="Arial" w:cs="Arial"/>
          <w:b/>
        </w:rPr>
        <w:t>a,</w:t>
      </w:r>
      <w:r>
        <w:rPr>
          <w:rFonts w:ascii="Arial" w:eastAsia="Arial" w:hAnsi="Arial" w:cs="Arial"/>
          <w:b/>
          <w:spacing w:val="9"/>
        </w:rPr>
        <w:t xml:space="preserve"> </w:t>
      </w:r>
      <w:r>
        <w:rPr>
          <w:rFonts w:ascii="Arial" w:eastAsia="Arial" w:hAnsi="Arial" w:cs="Arial"/>
          <w:b/>
          <w:spacing w:val="-1"/>
        </w:rPr>
        <w:t>S</w:t>
      </w:r>
      <w:r>
        <w:rPr>
          <w:rFonts w:ascii="Arial" w:eastAsia="Arial" w:hAnsi="Arial" w:cs="Arial"/>
          <w:b/>
          <w:spacing w:val="1"/>
        </w:rPr>
        <w:t>p</w:t>
      </w:r>
      <w:r>
        <w:rPr>
          <w:rFonts w:ascii="Arial" w:eastAsia="Arial" w:hAnsi="Arial" w:cs="Arial"/>
          <w:b/>
        </w:rPr>
        <w:t>ec</w:t>
      </w:r>
      <w:r>
        <w:rPr>
          <w:rFonts w:ascii="Arial" w:eastAsia="Arial" w:hAnsi="Arial" w:cs="Arial"/>
          <w:b/>
          <w:spacing w:val="2"/>
        </w:rPr>
        <w:t>i</w:t>
      </w:r>
      <w:r>
        <w:rPr>
          <w:rFonts w:ascii="Arial" w:eastAsia="Arial" w:hAnsi="Arial" w:cs="Arial"/>
          <w:b/>
        </w:rPr>
        <w:t>al</w:t>
      </w:r>
      <w:r>
        <w:rPr>
          <w:rFonts w:ascii="Arial" w:eastAsia="Arial" w:hAnsi="Arial" w:cs="Arial"/>
          <w:b/>
          <w:spacing w:val="6"/>
        </w:rPr>
        <w:t xml:space="preserve"> </w:t>
      </w:r>
      <w:r>
        <w:rPr>
          <w:rFonts w:ascii="Arial" w:eastAsia="Arial" w:hAnsi="Arial" w:cs="Arial"/>
          <w:b/>
        </w:rPr>
        <w:t>Ca</w:t>
      </w:r>
      <w:r>
        <w:rPr>
          <w:rFonts w:ascii="Arial" w:eastAsia="Arial" w:hAnsi="Arial" w:cs="Arial"/>
          <w:b/>
          <w:spacing w:val="1"/>
        </w:rPr>
        <w:t>t</w:t>
      </w:r>
      <w:r>
        <w:rPr>
          <w:rFonts w:ascii="Arial" w:eastAsia="Arial" w:hAnsi="Arial" w:cs="Arial"/>
          <w:b/>
        </w:rPr>
        <w:t>e</w:t>
      </w:r>
      <w:r>
        <w:rPr>
          <w:rFonts w:ascii="Arial" w:eastAsia="Arial" w:hAnsi="Arial" w:cs="Arial"/>
          <w:b/>
          <w:spacing w:val="1"/>
        </w:rPr>
        <w:t>go</w:t>
      </w:r>
      <w:r>
        <w:rPr>
          <w:rFonts w:ascii="Arial" w:eastAsia="Arial" w:hAnsi="Arial" w:cs="Arial"/>
          <w:b/>
          <w:spacing w:val="-1"/>
        </w:rPr>
        <w:t>r</w:t>
      </w:r>
      <w:r>
        <w:rPr>
          <w:rFonts w:ascii="Arial" w:eastAsia="Arial" w:hAnsi="Arial" w:cs="Arial"/>
          <w:b/>
        </w:rPr>
        <w:t xml:space="preserve">ies of </w:t>
      </w:r>
      <w:r>
        <w:rPr>
          <w:rFonts w:ascii="Arial" w:eastAsia="Arial" w:hAnsi="Arial" w:cs="Arial"/>
          <w:b/>
          <w:spacing w:val="-3"/>
        </w:rPr>
        <w:t>P</w:t>
      </w:r>
      <w:r>
        <w:rPr>
          <w:rFonts w:ascii="Arial" w:eastAsia="Arial" w:hAnsi="Arial" w:cs="Arial"/>
          <w:b/>
        </w:rPr>
        <w:t>e</w:t>
      </w:r>
      <w:r>
        <w:rPr>
          <w:rFonts w:ascii="Arial" w:eastAsia="Arial" w:hAnsi="Arial" w:cs="Arial"/>
          <w:b/>
          <w:spacing w:val="-1"/>
        </w:rPr>
        <w:t>r</w:t>
      </w:r>
      <w:r>
        <w:rPr>
          <w:rFonts w:ascii="Arial" w:eastAsia="Arial" w:hAnsi="Arial" w:cs="Arial"/>
          <w:b/>
        </w:rPr>
        <w:t>s</w:t>
      </w:r>
      <w:r>
        <w:rPr>
          <w:rFonts w:ascii="Arial" w:eastAsia="Arial" w:hAnsi="Arial" w:cs="Arial"/>
          <w:b/>
          <w:spacing w:val="1"/>
        </w:rPr>
        <w:t>on</w:t>
      </w:r>
      <w:r>
        <w:rPr>
          <w:rFonts w:ascii="Arial" w:eastAsia="Arial" w:hAnsi="Arial" w:cs="Arial"/>
          <w:b/>
        </w:rPr>
        <w:t>al</w:t>
      </w:r>
      <w:r>
        <w:rPr>
          <w:rFonts w:ascii="Arial" w:eastAsia="Arial" w:hAnsi="Arial" w:cs="Arial"/>
          <w:b/>
          <w:spacing w:val="7"/>
        </w:rPr>
        <w:t xml:space="preserve"> </w:t>
      </w:r>
      <w:r>
        <w:rPr>
          <w:rFonts w:ascii="Arial" w:eastAsia="Arial" w:hAnsi="Arial" w:cs="Arial"/>
          <w:b/>
        </w:rPr>
        <w:t>Da</w:t>
      </w:r>
      <w:r>
        <w:rPr>
          <w:rFonts w:ascii="Arial" w:eastAsia="Arial" w:hAnsi="Arial" w:cs="Arial"/>
          <w:b/>
          <w:spacing w:val="1"/>
        </w:rPr>
        <w:t>t</w:t>
      </w:r>
      <w:r>
        <w:rPr>
          <w:rFonts w:ascii="Arial" w:eastAsia="Arial" w:hAnsi="Arial" w:cs="Arial"/>
          <w:b/>
        </w:rPr>
        <w:t>a,</w:t>
      </w:r>
      <w:r>
        <w:rPr>
          <w:rFonts w:ascii="Arial" w:eastAsia="Arial" w:hAnsi="Arial" w:cs="Arial"/>
          <w:b/>
          <w:spacing w:val="15"/>
        </w:rPr>
        <w:t xml:space="preserve"> </w:t>
      </w:r>
      <w:r>
        <w:rPr>
          <w:rFonts w:ascii="Arial" w:eastAsia="Arial" w:hAnsi="Arial" w:cs="Arial"/>
          <w:b/>
          <w:spacing w:val="-1"/>
        </w:rPr>
        <w:t>P</w:t>
      </w:r>
      <w:r>
        <w:rPr>
          <w:rFonts w:ascii="Arial" w:eastAsia="Arial" w:hAnsi="Arial" w:cs="Arial"/>
          <w:b/>
        </w:rPr>
        <w:t>e</w:t>
      </w:r>
      <w:r>
        <w:rPr>
          <w:rFonts w:ascii="Arial" w:eastAsia="Arial" w:hAnsi="Arial" w:cs="Arial"/>
          <w:b/>
          <w:spacing w:val="-1"/>
        </w:rPr>
        <w:t>r</w:t>
      </w:r>
      <w:r>
        <w:rPr>
          <w:rFonts w:ascii="Arial" w:eastAsia="Arial" w:hAnsi="Arial" w:cs="Arial"/>
          <w:b/>
        </w:rPr>
        <w:t>s</w:t>
      </w:r>
      <w:r>
        <w:rPr>
          <w:rFonts w:ascii="Arial" w:eastAsia="Arial" w:hAnsi="Arial" w:cs="Arial"/>
          <w:b/>
          <w:spacing w:val="3"/>
        </w:rPr>
        <w:t>o</w:t>
      </w:r>
      <w:r>
        <w:rPr>
          <w:rFonts w:ascii="Arial" w:eastAsia="Arial" w:hAnsi="Arial" w:cs="Arial"/>
          <w:b/>
          <w:spacing w:val="1"/>
        </w:rPr>
        <w:t>n</w:t>
      </w:r>
      <w:r>
        <w:rPr>
          <w:rFonts w:ascii="Arial" w:eastAsia="Arial" w:hAnsi="Arial" w:cs="Arial"/>
          <w:b/>
          <w:spacing w:val="2"/>
        </w:rPr>
        <w:t>a</w:t>
      </w:r>
      <w:r>
        <w:rPr>
          <w:rFonts w:ascii="Arial" w:eastAsia="Arial" w:hAnsi="Arial" w:cs="Arial"/>
          <w:b/>
        </w:rPr>
        <w:t>l</w:t>
      </w:r>
      <w:r>
        <w:rPr>
          <w:rFonts w:ascii="Arial" w:eastAsia="Arial" w:hAnsi="Arial" w:cs="Arial"/>
          <w:b/>
          <w:spacing w:val="3"/>
        </w:rPr>
        <w:t xml:space="preserve"> D</w:t>
      </w:r>
      <w:r>
        <w:rPr>
          <w:rFonts w:ascii="Arial" w:eastAsia="Arial" w:hAnsi="Arial" w:cs="Arial"/>
          <w:b/>
        </w:rPr>
        <w:t>a</w:t>
      </w:r>
      <w:r>
        <w:rPr>
          <w:rFonts w:ascii="Arial" w:eastAsia="Arial" w:hAnsi="Arial" w:cs="Arial"/>
          <w:b/>
          <w:spacing w:val="1"/>
        </w:rPr>
        <w:t>t</w:t>
      </w:r>
      <w:r>
        <w:rPr>
          <w:rFonts w:ascii="Arial" w:eastAsia="Arial" w:hAnsi="Arial" w:cs="Arial"/>
          <w:b/>
        </w:rPr>
        <w:t>a</w:t>
      </w:r>
      <w:r>
        <w:rPr>
          <w:rFonts w:ascii="Arial" w:eastAsia="Arial" w:hAnsi="Arial" w:cs="Arial"/>
          <w:b/>
          <w:spacing w:val="11"/>
        </w:rPr>
        <w:t xml:space="preserve"> </w:t>
      </w:r>
      <w:r>
        <w:rPr>
          <w:rFonts w:ascii="Arial" w:eastAsia="Arial" w:hAnsi="Arial" w:cs="Arial"/>
          <w:b/>
        </w:rPr>
        <w:t>B</w:t>
      </w:r>
      <w:r>
        <w:rPr>
          <w:rFonts w:ascii="Arial" w:eastAsia="Arial" w:hAnsi="Arial" w:cs="Arial"/>
          <w:b/>
          <w:spacing w:val="-1"/>
        </w:rPr>
        <w:t>r</w:t>
      </w:r>
      <w:r>
        <w:rPr>
          <w:rFonts w:ascii="Arial" w:eastAsia="Arial" w:hAnsi="Arial" w:cs="Arial"/>
          <w:b/>
        </w:rPr>
        <w:t>eac</w:t>
      </w:r>
      <w:r>
        <w:rPr>
          <w:rFonts w:ascii="Arial" w:eastAsia="Arial" w:hAnsi="Arial" w:cs="Arial"/>
          <w:b/>
          <w:spacing w:val="1"/>
        </w:rPr>
        <w:t>h</w:t>
      </w:r>
      <w:r>
        <w:rPr>
          <w:rFonts w:ascii="Arial" w:eastAsia="Arial" w:hAnsi="Arial" w:cs="Arial"/>
          <w:b/>
        </w:rPr>
        <w:t>,</w:t>
      </w:r>
      <w:r>
        <w:rPr>
          <w:rFonts w:ascii="Arial" w:eastAsia="Arial" w:hAnsi="Arial" w:cs="Arial"/>
          <w:b/>
          <w:spacing w:val="11"/>
        </w:rPr>
        <w:t xml:space="preserve"> </w:t>
      </w:r>
      <w:r>
        <w:rPr>
          <w:rFonts w:ascii="Arial" w:eastAsia="Arial" w:hAnsi="Arial" w:cs="Arial"/>
          <w:b/>
          <w:spacing w:val="1"/>
        </w:rPr>
        <w:t>p</w:t>
      </w:r>
      <w:r>
        <w:rPr>
          <w:rFonts w:ascii="Arial" w:eastAsia="Arial" w:hAnsi="Arial" w:cs="Arial"/>
          <w:b/>
          <w:spacing w:val="-1"/>
        </w:rPr>
        <w:t>r</w:t>
      </w:r>
      <w:r>
        <w:rPr>
          <w:rFonts w:ascii="Arial" w:eastAsia="Arial" w:hAnsi="Arial" w:cs="Arial"/>
          <w:b/>
          <w:spacing w:val="3"/>
        </w:rPr>
        <w:t>o</w:t>
      </w:r>
      <w:r>
        <w:rPr>
          <w:rFonts w:ascii="Arial" w:eastAsia="Arial" w:hAnsi="Arial" w:cs="Arial"/>
          <w:b/>
        </w:rPr>
        <w:t>ce</w:t>
      </w:r>
      <w:r>
        <w:rPr>
          <w:rFonts w:ascii="Arial" w:eastAsia="Arial" w:hAnsi="Arial" w:cs="Arial"/>
          <w:b/>
          <w:spacing w:val="2"/>
        </w:rPr>
        <w:t>ss</w:t>
      </w:r>
      <w:r>
        <w:rPr>
          <w:rFonts w:ascii="Arial" w:eastAsia="Arial" w:hAnsi="Arial" w:cs="Arial"/>
          <w:b/>
        </w:rPr>
        <w:t>i</w:t>
      </w:r>
      <w:r>
        <w:rPr>
          <w:rFonts w:ascii="Arial" w:eastAsia="Arial" w:hAnsi="Arial" w:cs="Arial"/>
          <w:b/>
          <w:spacing w:val="1"/>
        </w:rPr>
        <w:t>n</w:t>
      </w:r>
      <w:r>
        <w:rPr>
          <w:rFonts w:ascii="Arial" w:eastAsia="Arial" w:hAnsi="Arial" w:cs="Arial"/>
          <w:b/>
        </w:rPr>
        <w:t>g</w:t>
      </w:r>
      <w:r>
        <w:rPr>
          <w:rFonts w:ascii="Arial" w:eastAsia="Arial" w:hAnsi="Arial" w:cs="Arial"/>
          <w:b/>
          <w:spacing w:val="5"/>
        </w:rPr>
        <w:t xml:space="preserve"> </w:t>
      </w:r>
      <w:r>
        <w:rPr>
          <w:rFonts w:ascii="Arial" w:eastAsia="Arial" w:hAnsi="Arial" w:cs="Arial"/>
          <w:b/>
        </w:rPr>
        <w:t>a</w:t>
      </w:r>
      <w:r>
        <w:rPr>
          <w:rFonts w:ascii="Arial" w:eastAsia="Arial" w:hAnsi="Arial" w:cs="Arial"/>
          <w:b/>
          <w:spacing w:val="1"/>
        </w:rPr>
        <w:t>n</w:t>
      </w:r>
      <w:r>
        <w:rPr>
          <w:rFonts w:ascii="Arial" w:eastAsia="Arial" w:hAnsi="Arial" w:cs="Arial"/>
          <w:b/>
        </w:rPr>
        <w:t>d</w:t>
      </w:r>
      <w:r>
        <w:rPr>
          <w:rFonts w:ascii="Arial" w:eastAsia="Arial" w:hAnsi="Arial" w:cs="Arial"/>
          <w:b/>
          <w:spacing w:val="17"/>
        </w:rPr>
        <w:t xml:space="preserve"> </w:t>
      </w:r>
      <w:r>
        <w:rPr>
          <w:rFonts w:ascii="Arial" w:eastAsia="Arial" w:hAnsi="Arial" w:cs="Arial"/>
          <w:b/>
          <w:spacing w:val="-2"/>
        </w:rPr>
        <w:t>a</w:t>
      </w:r>
      <w:r>
        <w:rPr>
          <w:rFonts w:ascii="Arial" w:eastAsia="Arial" w:hAnsi="Arial" w:cs="Arial"/>
          <w:b/>
          <w:spacing w:val="3"/>
        </w:rPr>
        <w:t>p</w:t>
      </w:r>
      <w:r>
        <w:rPr>
          <w:rFonts w:ascii="Arial" w:eastAsia="Arial" w:hAnsi="Arial" w:cs="Arial"/>
          <w:b/>
          <w:spacing w:val="1"/>
        </w:rPr>
        <w:t>p</w:t>
      </w:r>
      <w:r>
        <w:rPr>
          <w:rFonts w:ascii="Arial" w:eastAsia="Arial" w:hAnsi="Arial" w:cs="Arial"/>
          <w:b/>
          <w:spacing w:val="-1"/>
        </w:rPr>
        <w:t>r</w:t>
      </w:r>
      <w:r>
        <w:rPr>
          <w:rFonts w:ascii="Arial" w:eastAsia="Arial" w:hAnsi="Arial" w:cs="Arial"/>
          <w:b/>
          <w:spacing w:val="1"/>
        </w:rPr>
        <w:t>op</w:t>
      </w:r>
      <w:r>
        <w:rPr>
          <w:rFonts w:ascii="Arial" w:eastAsia="Arial" w:hAnsi="Arial" w:cs="Arial"/>
          <w:b/>
          <w:spacing w:val="-1"/>
        </w:rPr>
        <w:t>r</w:t>
      </w:r>
      <w:r>
        <w:rPr>
          <w:rFonts w:ascii="Arial" w:eastAsia="Arial" w:hAnsi="Arial" w:cs="Arial"/>
          <w:b/>
        </w:rPr>
        <w:t xml:space="preserve">iate </w:t>
      </w:r>
      <w:r>
        <w:rPr>
          <w:rFonts w:ascii="Arial" w:eastAsia="Arial" w:hAnsi="Arial" w:cs="Arial"/>
          <w:b/>
          <w:spacing w:val="1"/>
        </w:rPr>
        <w:t>t</w:t>
      </w:r>
      <w:r>
        <w:rPr>
          <w:rFonts w:ascii="Arial" w:eastAsia="Arial" w:hAnsi="Arial" w:cs="Arial"/>
          <w:b/>
          <w:spacing w:val="2"/>
        </w:rPr>
        <w:t>e</w:t>
      </w:r>
      <w:r>
        <w:rPr>
          <w:rFonts w:ascii="Arial" w:eastAsia="Arial" w:hAnsi="Arial" w:cs="Arial"/>
          <w:b/>
        </w:rPr>
        <w:t>c</w:t>
      </w:r>
      <w:r>
        <w:rPr>
          <w:rFonts w:ascii="Arial" w:eastAsia="Arial" w:hAnsi="Arial" w:cs="Arial"/>
          <w:b/>
          <w:spacing w:val="1"/>
        </w:rPr>
        <w:t>hn</w:t>
      </w:r>
      <w:r>
        <w:rPr>
          <w:rFonts w:ascii="Arial" w:eastAsia="Arial" w:hAnsi="Arial" w:cs="Arial"/>
          <w:b/>
        </w:rPr>
        <w:t>ic</w:t>
      </w:r>
      <w:r>
        <w:rPr>
          <w:rFonts w:ascii="Arial" w:eastAsia="Arial" w:hAnsi="Arial" w:cs="Arial"/>
          <w:b/>
          <w:spacing w:val="1"/>
        </w:rPr>
        <w:t>a</w:t>
      </w:r>
      <w:r>
        <w:rPr>
          <w:rFonts w:ascii="Arial" w:eastAsia="Arial" w:hAnsi="Arial" w:cs="Arial"/>
          <w:b/>
        </w:rPr>
        <w:t>l</w:t>
      </w:r>
      <w:r>
        <w:rPr>
          <w:rFonts w:ascii="Arial" w:eastAsia="Arial" w:hAnsi="Arial" w:cs="Arial"/>
          <w:b/>
          <w:spacing w:val="4"/>
        </w:rPr>
        <w:t xml:space="preserve"> </w:t>
      </w:r>
      <w:r>
        <w:rPr>
          <w:rFonts w:ascii="Arial" w:eastAsia="Arial" w:hAnsi="Arial" w:cs="Arial"/>
          <w:b/>
        </w:rPr>
        <w:t>a</w:t>
      </w:r>
      <w:r>
        <w:rPr>
          <w:rFonts w:ascii="Arial" w:eastAsia="Arial" w:hAnsi="Arial" w:cs="Arial"/>
          <w:b/>
          <w:spacing w:val="1"/>
        </w:rPr>
        <w:t>n</w:t>
      </w:r>
      <w:r>
        <w:rPr>
          <w:rFonts w:ascii="Arial" w:eastAsia="Arial" w:hAnsi="Arial" w:cs="Arial"/>
          <w:b/>
        </w:rPr>
        <w:t xml:space="preserve">d </w:t>
      </w:r>
      <w:proofErr w:type="spellStart"/>
      <w:r>
        <w:rPr>
          <w:rFonts w:ascii="Arial" w:eastAsia="Arial" w:hAnsi="Arial" w:cs="Arial"/>
          <w:b/>
          <w:spacing w:val="1"/>
        </w:rPr>
        <w:t>o</w:t>
      </w:r>
      <w:r>
        <w:rPr>
          <w:rFonts w:ascii="Arial" w:eastAsia="Arial" w:hAnsi="Arial" w:cs="Arial"/>
          <w:b/>
          <w:spacing w:val="-1"/>
        </w:rPr>
        <w:t>r</w:t>
      </w:r>
      <w:r>
        <w:rPr>
          <w:rFonts w:ascii="Arial" w:eastAsia="Arial" w:hAnsi="Arial" w:cs="Arial"/>
          <w:b/>
          <w:spacing w:val="1"/>
        </w:rPr>
        <w:t>g</w:t>
      </w:r>
      <w:r>
        <w:rPr>
          <w:rFonts w:ascii="Arial" w:eastAsia="Arial" w:hAnsi="Arial" w:cs="Arial"/>
          <w:b/>
        </w:rPr>
        <w:t>a</w:t>
      </w:r>
      <w:r>
        <w:rPr>
          <w:rFonts w:ascii="Arial" w:eastAsia="Arial" w:hAnsi="Arial" w:cs="Arial"/>
          <w:b/>
          <w:spacing w:val="1"/>
        </w:rPr>
        <w:t>n</w:t>
      </w:r>
      <w:r>
        <w:rPr>
          <w:rFonts w:ascii="Arial" w:eastAsia="Arial" w:hAnsi="Arial" w:cs="Arial"/>
          <w:b/>
        </w:rPr>
        <w:t>is</w:t>
      </w:r>
      <w:r>
        <w:rPr>
          <w:rFonts w:ascii="Arial" w:eastAsia="Arial" w:hAnsi="Arial" w:cs="Arial"/>
          <w:b/>
          <w:spacing w:val="-1"/>
        </w:rPr>
        <w:t>a</w:t>
      </w:r>
      <w:r>
        <w:rPr>
          <w:rFonts w:ascii="Arial" w:eastAsia="Arial" w:hAnsi="Arial" w:cs="Arial"/>
          <w:b/>
          <w:spacing w:val="1"/>
        </w:rPr>
        <w:t>t</w:t>
      </w:r>
      <w:r>
        <w:rPr>
          <w:rFonts w:ascii="Arial" w:eastAsia="Arial" w:hAnsi="Arial" w:cs="Arial"/>
          <w:b/>
        </w:rPr>
        <w:t>i</w:t>
      </w:r>
      <w:r>
        <w:rPr>
          <w:rFonts w:ascii="Arial" w:eastAsia="Arial" w:hAnsi="Arial" w:cs="Arial"/>
          <w:b/>
          <w:spacing w:val="1"/>
        </w:rPr>
        <w:t>o</w:t>
      </w:r>
      <w:r>
        <w:rPr>
          <w:rFonts w:ascii="Arial" w:eastAsia="Arial" w:hAnsi="Arial" w:cs="Arial"/>
          <w:b/>
          <w:spacing w:val="3"/>
        </w:rPr>
        <w:t>n</w:t>
      </w:r>
      <w:r>
        <w:rPr>
          <w:rFonts w:ascii="Arial" w:eastAsia="Arial" w:hAnsi="Arial" w:cs="Arial"/>
          <w:b/>
        </w:rPr>
        <w:t>al</w:t>
      </w:r>
      <w:proofErr w:type="spellEnd"/>
      <w:r>
        <w:rPr>
          <w:rFonts w:ascii="Arial" w:eastAsia="Arial" w:hAnsi="Arial" w:cs="Arial"/>
          <w:b/>
          <w:spacing w:val="-14"/>
        </w:rPr>
        <w:t xml:space="preserve"> </w:t>
      </w:r>
      <w:r>
        <w:rPr>
          <w:rFonts w:ascii="Arial" w:eastAsia="Arial" w:hAnsi="Arial" w:cs="Arial"/>
          <w:b/>
          <w:spacing w:val="-2"/>
        </w:rPr>
        <w:t>m</w:t>
      </w:r>
      <w:r>
        <w:rPr>
          <w:rFonts w:ascii="Arial" w:eastAsia="Arial" w:hAnsi="Arial" w:cs="Arial"/>
          <w:b/>
        </w:rPr>
        <w:t>e</w:t>
      </w:r>
      <w:r>
        <w:rPr>
          <w:rFonts w:ascii="Arial" w:eastAsia="Arial" w:hAnsi="Arial" w:cs="Arial"/>
          <w:b/>
          <w:spacing w:val="2"/>
        </w:rPr>
        <w:t>a</w:t>
      </w:r>
      <w:r>
        <w:rPr>
          <w:rFonts w:ascii="Arial" w:eastAsia="Arial" w:hAnsi="Arial" w:cs="Arial"/>
          <w:b/>
        </w:rPr>
        <w:t>s</w:t>
      </w:r>
      <w:r>
        <w:rPr>
          <w:rFonts w:ascii="Arial" w:eastAsia="Arial" w:hAnsi="Arial" w:cs="Arial"/>
          <w:b/>
          <w:spacing w:val="1"/>
        </w:rPr>
        <w:t>u</w:t>
      </w:r>
      <w:r>
        <w:rPr>
          <w:rFonts w:ascii="Arial" w:eastAsia="Arial" w:hAnsi="Arial" w:cs="Arial"/>
          <w:b/>
          <w:spacing w:val="2"/>
        </w:rPr>
        <w:t>r</w:t>
      </w:r>
      <w:r>
        <w:rPr>
          <w:rFonts w:ascii="Arial" w:eastAsia="Arial" w:hAnsi="Arial" w:cs="Arial"/>
          <w:b/>
        </w:rPr>
        <w:t>es</w:t>
      </w:r>
      <w:r>
        <w:rPr>
          <w:rFonts w:ascii="Arial" w:eastAsia="Arial" w:hAnsi="Arial" w:cs="Arial"/>
          <w:b/>
          <w:spacing w:val="-5"/>
        </w:rPr>
        <w:t xml:space="preserve">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3"/>
        </w:rPr>
        <w:t xml:space="preserve"> </w:t>
      </w:r>
      <w:r>
        <w:rPr>
          <w:rFonts w:ascii="Arial" w:eastAsia="Arial" w:hAnsi="Arial" w:cs="Arial"/>
        </w:rPr>
        <w:t>ha</w:t>
      </w:r>
      <w:r>
        <w:rPr>
          <w:rFonts w:ascii="Arial" w:eastAsia="Arial" w:hAnsi="Arial" w:cs="Arial"/>
          <w:spacing w:val="1"/>
        </w:rPr>
        <w:t>v</w:t>
      </w:r>
      <w:r>
        <w:rPr>
          <w:rFonts w:ascii="Arial" w:eastAsia="Arial" w:hAnsi="Arial" w:cs="Arial"/>
        </w:rPr>
        <w:t>e</w:t>
      </w:r>
      <w:r>
        <w:rPr>
          <w:rFonts w:ascii="Arial" w:eastAsia="Arial" w:hAnsi="Arial" w:cs="Arial"/>
          <w:spacing w:val="-5"/>
        </w:rPr>
        <w:t xml:space="preserve"> </w:t>
      </w:r>
      <w:r>
        <w:rPr>
          <w:rFonts w:ascii="Arial" w:eastAsia="Arial" w:hAnsi="Arial" w:cs="Arial"/>
        </w:rPr>
        <w:t>the</w:t>
      </w:r>
      <w:r>
        <w:rPr>
          <w:rFonts w:ascii="Arial" w:eastAsia="Arial" w:hAnsi="Arial" w:cs="Arial"/>
          <w:spacing w:val="-2"/>
        </w:rPr>
        <w:t xml:space="preserve"> </w:t>
      </w:r>
      <w:r>
        <w:rPr>
          <w:rFonts w:ascii="Arial" w:eastAsia="Arial" w:hAnsi="Arial" w:cs="Arial"/>
        </w:rPr>
        <w:t>mea</w:t>
      </w:r>
      <w:r>
        <w:rPr>
          <w:rFonts w:ascii="Arial" w:eastAsia="Arial" w:hAnsi="Arial" w:cs="Arial"/>
          <w:spacing w:val="2"/>
        </w:rPr>
        <w:t>n</w:t>
      </w:r>
      <w:r>
        <w:rPr>
          <w:rFonts w:ascii="Arial" w:eastAsia="Arial" w:hAnsi="Arial" w:cs="Arial"/>
          <w:spacing w:val="-1"/>
        </w:rPr>
        <w:t>i</w:t>
      </w:r>
      <w:r>
        <w:rPr>
          <w:rFonts w:ascii="Arial" w:eastAsia="Arial" w:hAnsi="Arial" w:cs="Arial"/>
          <w:spacing w:val="4"/>
        </w:rPr>
        <w:t>n</w:t>
      </w:r>
      <w:r>
        <w:rPr>
          <w:rFonts w:ascii="Arial" w:eastAsia="Arial" w:hAnsi="Arial" w:cs="Arial"/>
          <w:spacing w:val="-3"/>
        </w:rPr>
        <w:t>g</w:t>
      </w:r>
      <w:r>
        <w:rPr>
          <w:rFonts w:ascii="Arial" w:eastAsia="Arial" w:hAnsi="Arial" w:cs="Arial"/>
        </w:rPr>
        <w:t>s</w:t>
      </w:r>
      <w:r>
        <w:rPr>
          <w:rFonts w:ascii="Arial" w:eastAsia="Arial" w:hAnsi="Arial" w:cs="Arial"/>
          <w:spacing w:val="-6"/>
        </w:rPr>
        <w:t xml:space="preserve"> </w:t>
      </w:r>
      <w:r>
        <w:rPr>
          <w:rFonts w:ascii="Arial" w:eastAsia="Arial" w:hAnsi="Arial" w:cs="Arial"/>
        </w:rPr>
        <w:t>g</w:t>
      </w:r>
      <w:r>
        <w:rPr>
          <w:rFonts w:ascii="Arial" w:eastAsia="Arial" w:hAnsi="Arial" w:cs="Arial"/>
          <w:spacing w:val="1"/>
        </w:rPr>
        <w:t>iv</w:t>
      </w:r>
      <w:r>
        <w:rPr>
          <w:rFonts w:ascii="Arial" w:eastAsia="Arial" w:hAnsi="Arial" w:cs="Arial"/>
        </w:rPr>
        <w:t>en</w:t>
      </w:r>
      <w:r>
        <w:rPr>
          <w:rFonts w:ascii="Arial" w:eastAsia="Arial" w:hAnsi="Arial" w:cs="Arial"/>
          <w:spacing w:val="-6"/>
        </w:rPr>
        <w:t xml:space="preserve"> </w:t>
      </w:r>
      <w:r>
        <w:rPr>
          <w:rFonts w:ascii="Arial" w:eastAsia="Arial" w:hAnsi="Arial" w:cs="Arial"/>
        </w:rPr>
        <w:t>to</w:t>
      </w:r>
      <w:r>
        <w:rPr>
          <w:rFonts w:ascii="Arial" w:eastAsia="Arial" w:hAnsi="Arial" w:cs="Arial"/>
          <w:spacing w:val="-3"/>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e</w:t>
      </w:r>
      <w:r>
        <w:rPr>
          <w:rFonts w:ascii="Arial" w:eastAsia="Arial" w:hAnsi="Arial" w:cs="Arial"/>
        </w:rPr>
        <w:t>m</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5"/>
        </w:rPr>
        <w:t xml:space="preserve"> </w:t>
      </w:r>
      <w:r>
        <w:rPr>
          <w:rFonts w:ascii="Arial" w:eastAsia="Arial" w:hAnsi="Arial" w:cs="Arial"/>
        </w:rPr>
        <w:t>the</w:t>
      </w:r>
      <w:r>
        <w:rPr>
          <w:rFonts w:ascii="Arial" w:eastAsia="Arial" w:hAnsi="Arial" w:cs="Arial"/>
          <w:spacing w:val="-9"/>
        </w:rPr>
        <w:t xml:space="preserve"> </w:t>
      </w:r>
      <w:proofErr w:type="gramStart"/>
      <w:r>
        <w:rPr>
          <w:rFonts w:ascii="Arial" w:eastAsia="Arial" w:hAnsi="Arial" w:cs="Arial"/>
          <w:spacing w:val="3"/>
        </w:rPr>
        <w:t>GD</w:t>
      </w:r>
      <w:r>
        <w:rPr>
          <w:rFonts w:ascii="Arial" w:eastAsia="Arial" w:hAnsi="Arial" w:cs="Arial"/>
          <w:spacing w:val="-1"/>
        </w:rPr>
        <w:t>P</w:t>
      </w:r>
      <w:r>
        <w:rPr>
          <w:rFonts w:ascii="Arial" w:eastAsia="Arial" w:hAnsi="Arial" w:cs="Arial"/>
        </w:rPr>
        <w:t>R;</w:t>
      </w:r>
      <w:proofErr w:type="gramEnd"/>
    </w:p>
    <w:p w14:paraId="2AF12067" w14:textId="77777777" w:rsidR="001A4B47" w:rsidRDefault="001A4B47">
      <w:pPr>
        <w:spacing w:before="18" w:line="220" w:lineRule="exact"/>
        <w:rPr>
          <w:sz w:val="22"/>
          <w:szCs w:val="22"/>
        </w:rPr>
      </w:pPr>
    </w:p>
    <w:p w14:paraId="2AF12068" w14:textId="77777777" w:rsidR="001A4B47" w:rsidRDefault="005A7320">
      <w:pPr>
        <w:ind w:left="116"/>
        <w:rPr>
          <w:rFonts w:ascii="Arial" w:eastAsia="Arial" w:hAnsi="Arial" w:cs="Arial"/>
        </w:rPr>
      </w:pPr>
      <w:r>
        <w:rPr>
          <w:rFonts w:ascii="Arial" w:eastAsia="Arial" w:hAnsi="Arial" w:cs="Arial"/>
          <w:spacing w:val="-10"/>
        </w:rPr>
        <w:t>1.</w:t>
      </w:r>
      <w:r>
        <w:rPr>
          <w:rFonts w:ascii="Arial" w:eastAsia="Arial" w:hAnsi="Arial" w:cs="Arial"/>
        </w:rPr>
        <w:t xml:space="preserve">2      </w:t>
      </w:r>
      <w:r>
        <w:rPr>
          <w:rFonts w:ascii="Arial" w:eastAsia="Arial" w:hAnsi="Arial" w:cs="Arial"/>
          <w:spacing w:val="14"/>
        </w:rPr>
        <w:t xml:space="preserve"> </w:t>
      </w:r>
      <w:r>
        <w:rPr>
          <w:rFonts w:ascii="Arial" w:eastAsia="Arial" w:hAnsi="Arial" w:cs="Arial"/>
          <w:b/>
          <w:spacing w:val="1"/>
        </w:rPr>
        <w:t>Oth</w:t>
      </w:r>
      <w:r>
        <w:rPr>
          <w:rFonts w:ascii="Arial" w:eastAsia="Arial" w:hAnsi="Arial" w:cs="Arial"/>
          <w:b/>
        </w:rPr>
        <w:t>er</w:t>
      </w:r>
      <w:r>
        <w:rPr>
          <w:rFonts w:ascii="Arial" w:eastAsia="Arial" w:hAnsi="Arial" w:cs="Arial"/>
          <w:b/>
          <w:spacing w:val="-6"/>
        </w:rPr>
        <w:t xml:space="preserve"> </w:t>
      </w:r>
      <w:r>
        <w:rPr>
          <w:rFonts w:ascii="Arial" w:eastAsia="Arial" w:hAnsi="Arial" w:cs="Arial"/>
          <w:b/>
        </w:rPr>
        <w:t>De</w:t>
      </w:r>
      <w:r>
        <w:rPr>
          <w:rFonts w:ascii="Arial" w:eastAsia="Arial" w:hAnsi="Arial" w:cs="Arial"/>
          <w:b/>
          <w:spacing w:val="1"/>
        </w:rPr>
        <w:t>f</w:t>
      </w:r>
      <w:r>
        <w:rPr>
          <w:rFonts w:ascii="Arial" w:eastAsia="Arial" w:hAnsi="Arial" w:cs="Arial"/>
          <w:b/>
        </w:rPr>
        <w:t>i</w:t>
      </w:r>
      <w:r>
        <w:rPr>
          <w:rFonts w:ascii="Arial" w:eastAsia="Arial" w:hAnsi="Arial" w:cs="Arial"/>
          <w:b/>
          <w:spacing w:val="1"/>
        </w:rPr>
        <w:t>n</w:t>
      </w:r>
      <w:r>
        <w:rPr>
          <w:rFonts w:ascii="Arial" w:eastAsia="Arial" w:hAnsi="Arial" w:cs="Arial"/>
          <w:b/>
        </w:rPr>
        <w:t>ed</w:t>
      </w:r>
      <w:r>
        <w:rPr>
          <w:rFonts w:ascii="Arial" w:eastAsia="Arial" w:hAnsi="Arial" w:cs="Arial"/>
          <w:b/>
          <w:spacing w:val="-7"/>
        </w:rPr>
        <w:t xml:space="preserve"> </w:t>
      </w:r>
      <w:r>
        <w:rPr>
          <w:rFonts w:ascii="Arial" w:eastAsia="Arial" w:hAnsi="Arial" w:cs="Arial"/>
          <w:b/>
          <w:spacing w:val="1"/>
        </w:rPr>
        <w:t>T</w:t>
      </w:r>
      <w:r>
        <w:rPr>
          <w:rFonts w:ascii="Arial" w:eastAsia="Arial" w:hAnsi="Arial" w:cs="Arial"/>
          <w:b/>
          <w:spacing w:val="2"/>
        </w:rPr>
        <w:t>er</w:t>
      </w:r>
      <w:r>
        <w:rPr>
          <w:rFonts w:ascii="Arial" w:eastAsia="Arial" w:hAnsi="Arial" w:cs="Arial"/>
          <w:b/>
          <w:spacing w:val="-2"/>
        </w:rPr>
        <w:t>m</w:t>
      </w:r>
      <w:r>
        <w:rPr>
          <w:rFonts w:ascii="Arial" w:eastAsia="Arial" w:hAnsi="Arial" w:cs="Arial"/>
          <w:b/>
        </w:rPr>
        <w:t>s</w:t>
      </w:r>
      <w:r>
        <w:rPr>
          <w:rFonts w:ascii="Arial" w:eastAsia="Arial" w:hAnsi="Arial" w:cs="Arial"/>
        </w:rPr>
        <w:t>:</w:t>
      </w:r>
    </w:p>
    <w:p w14:paraId="2AF12069" w14:textId="77777777" w:rsidR="001A4B47" w:rsidRDefault="001A4B47">
      <w:pPr>
        <w:spacing w:before="18" w:line="220" w:lineRule="exact"/>
        <w:rPr>
          <w:sz w:val="22"/>
          <w:szCs w:val="22"/>
        </w:rPr>
      </w:pPr>
    </w:p>
    <w:p w14:paraId="2FEF39A5" w14:textId="62DD9470" w:rsidR="00257175" w:rsidRDefault="00257175" w:rsidP="00CC70EF">
      <w:pPr>
        <w:ind w:left="836" w:right="68"/>
        <w:jc w:val="both"/>
        <w:rPr>
          <w:rFonts w:ascii="Arial" w:eastAsia="Arial" w:hAnsi="Arial" w:cs="Arial"/>
          <w:spacing w:val="1"/>
        </w:rPr>
      </w:pPr>
      <w:r>
        <w:rPr>
          <w:rFonts w:ascii="Arial" w:eastAsia="Arial" w:hAnsi="Arial" w:cs="Arial"/>
          <w:spacing w:val="1"/>
        </w:rPr>
        <w:t>“</w:t>
      </w:r>
      <w:r w:rsidRPr="00130D12">
        <w:rPr>
          <w:rFonts w:ascii="Arial" w:eastAsia="Arial" w:hAnsi="Arial" w:cs="Arial"/>
          <w:b/>
          <w:bCs/>
          <w:spacing w:val="1"/>
        </w:rPr>
        <w:t>Agreed Purpose</w:t>
      </w:r>
      <w:r>
        <w:rPr>
          <w:rFonts w:ascii="Arial" w:eastAsia="Arial" w:hAnsi="Arial" w:cs="Arial"/>
          <w:spacing w:val="1"/>
        </w:rPr>
        <w:t>” means the provision of the Services by the Supplier to ATU under the Existing Agreement [and any other purposes specifically identified in Schedule 1</w:t>
      </w:r>
      <w:r w:rsidR="000856AF">
        <w:rPr>
          <w:rFonts w:ascii="Arial" w:eastAsia="Arial" w:hAnsi="Arial" w:cs="Arial"/>
          <w:spacing w:val="1"/>
        </w:rPr>
        <w:t>]</w:t>
      </w:r>
      <w:r>
        <w:rPr>
          <w:rFonts w:ascii="Arial" w:eastAsia="Arial" w:hAnsi="Arial" w:cs="Arial"/>
          <w:spacing w:val="1"/>
        </w:rPr>
        <w:t>.</w:t>
      </w:r>
    </w:p>
    <w:p w14:paraId="512D421B" w14:textId="77777777" w:rsidR="00257175" w:rsidRDefault="00257175" w:rsidP="00CC70EF">
      <w:pPr>
        <w:ind w:left="836" w:right="68"/>
        <w:jc w:val="both"/>
        <w:rPr>
          <w:rFonts w:ascii="Arial" w:eastAsia="Arial" w:hAnsi="Arial" w:cs="Arial"/>
          <w:spacing w:val="1"/>
        </w:rPr>
      </w:pPr>
    </w:p>
    <w:p w14:paraId="2AF1206A" w14:textId="07833FA5" w:rsidR="001A4B47" w:rsidRPr="00130D12" w:rsidRDefault="005A7320" w:rsidP="00CC70EF">
      <w:pPr>
        <w:ind w:left="836" w:right="68"/>
        <w:jc w:val="both"/>
        <w:rPr>
          <w:rFonts w:ascii="Arial" w:eastAsia="Arial" w:hAnsi="Arial"/>
          <w:spacing w:val="1"/>
        </w:rPr>
      </w:pPr>
      <w:r>
        <w:rPr>
          <w:rFonts w:ascii="Arial" w:eastAsia="Arial" w:hAnsi="Arial" w:cs="Arial"/>
          <w:spacing w:val="1"/>
        </w:rPr>
        <w:t>“</w:t>
      </w:r>
      <w:r>
        <w:rPr>
          <w:rFonts w:ascii="Arial" w:eastAsia="Arial" w:hAnsi="Arial" w:cs="Arial"/>
          <w:b/>
        </w:rPr>
        <w:t>A</w:t>
      </w:r>
      <w:r>
        <w:rPr>
          <w:rFonts w:ascii="Arial" w:eastAsia="Arial" w:hAnsi="Arial" w:cs="Arial"/>
          <w:b/>
          <w:spacing w:val="1"/>
        </w:rPr>
        <w:t>pp</w:t>
      </w:r>
      <w:r>
        <w:rPr>
          <w:rFonts w:ascii="Arial" w:eastAsia="Arial" w:hAnsi="Arial" w:cs="Arial"/>
          <w:b/>
        </w:rPr>
        <w:t>lica</w:t>
      </w:r>
      <w:r>
        <w:rPr>
          <w:rFonts w:ascii="Arial" w:eastAsia="Arial" w:hAnsi="Arial" w:cs="Arial"/>
          <w:b/>
          <w:spacing w:val="1"/>
        </w:rPr>
        <w:t>b</w:t>
      </w:r>
      <w:r>
        <w:rPr>
          <w:rFonts w:ascii="Arial" w:eastAsia="Arial" w:hAnsi="Arial" w:cs="Arial"/>
          <w:b/>
          <w:spacing w:val="2"/>
        </w:rPr>
        <w:t>l</w:t>
      </w:r>
      <w:r>
        <w:rPr>
          <w:rFonts w:ascii="Arial" w:eastAsia="Arial" w:hAnsi="Arial" w:cs="Arial"/>
          <w:b/>
        </w:rPr>
        <w:t>e</w:t>
      </w:r>
      <w:r>
        <w:rPr>
          <w:rFonts w:ascii="Arial" w:eastAsia="Arial" w:hAnsi="Arial" w:cs="Arial"/>
          <w:b/>
          <w:spacing w:val="10"/>
        </w:rPr>
        <w:t xml:space="preserve"> </w:t>
      </w:r>
      <w:r>
        <w:rPr>
          <w:rFonts w:ascii="Arial" w:eastAsia="Arial" w:hAnsi="Arial" w:cs="Arial"/>
          <w:b/>
        </w:rPr>
        <w:t>Da</w:t>
      </w:r>
      <w:r>
        <w:rPr>
          <w:rFonts w:ascii="Arial" w:eastAsia="Arial" w:hAnsi="Arial" w:cs="Arial"/>
          <w:b/>
          <w:spacing w:val="1"/>
        </w:rPr>
        <w:t>t</w:t>
      </w:r>
      <w:r>
        <w:rPr>
          <w:rFonts w:ascii="Arial" w:eastAsia="Arial" w:hAnsi="Arial" w:cs="Arial"/>
          <w:b/>
        </w:rPr>
        <w:t>a</w:t>
      </w:r>
      <w:r>
        <w:rPr>
          <w:rFonts w:ascii="Arial" w:eastAsia="Arial" w:hAnsi="Arial" w:cs="Arial"/>
          <w:b/>
          <w:spacing w:val="16"/>
        </w:rPr>
        <w:t xml:space="preserve"> </w:t>
      </w:r>
      <w:r>
        <w:rPr>
          <w:rFonts w:ascii="Arial" w:eastAsia="Arial" w:hAnsi="Arial" w:cs="Arial"/>
          <w:b/>
          <w:spacing w:val="-3"/>
        </w:rPr>
        <w:t>P</w:t>
      </w:r>
      <w:r>
        <w:rPr>
          <w:rFonts w:ascii="Arial" w:eastAsia="Arial" w:hAnsi="Arial" w:cs="Arial"/>
          <w:b/>
          <w:spacing w:val="-1"/>
        </w:rPr>
        <w:t>r</w:t>
      </w:r>
      <w:r>
        <w:rPr>
          <w:rFonts w:ascii="Arial" w:eastAsia="Arial" w:hAnsi="Arial" w:cs="Arial"/>
          <w:b/>
          <w:spacing w:val="1"/>
        </w:rPr>
        <w:t>ot</w:t>
      </w:r>
      <w:r>
        <w:rPr>
          <w:rFonts w:ascii="Arial" w:eastAsia="Arial" w:hAnsi="Arial" w:cs="Arial"/>
          <w:b/>
        </w:rPr>
        <w:t>ec</w:t>
      </w:r>
      <w:r>
        <w:rPr>
          <w:rFonts w:ascii="Arial" w:eastAsia="Arial" w:hAnsi="Arial" w:cs="Arial"/>
          <w:b/>
          <w:spacing w:val="1"/>
        </w:rPr>
        <w:t>t</w:t>
      </w:r>
      <w:r>
        <w:rPr>
          <w:rFonts w:ascii="Arial" w:eastAsia="Arial" w:hAnsi="Arial" w:cs="Arial"/>
          <w:b/>
          <w:spacing w:val="2"/>
        </w:rPr>
        <w:t>i</w:t>
      </w:r>
      <w:r>
        <w:rPr>
          <w:rFonts w:ascii="Arial" w:eastAsia="Arial" w:hAnsi="Arial" w:cs="Arial"/>
          <w:b/>
        </w:rPr>
        <w:t>on</w:t>
      </w:r>
      <w:r>
        <w:rPr>
          <w:rFonts w:ascii="Arial" w:eastAsia="Arial" w:hAnsi="Arial" w:cs="Arial"/>
          <w:b/>
          <w:spacing w:val="13"/>
        </w:rPr>
        <w:t xml:space="preserve"> </w:t>
      </w:r>
      <w:r>
        <w:rPr>
          <w:rFonts w:ascii="Arial" w:eastAsia="Arial" w:hAnsi="Arial" w:cs="Arial"/>
          <w:b/>
          <w:spacing w:val="1"/>
        </w:rPr>
        <w:t>L</w:t>
      </w:r>
      <w:r>
        <w:rPr>
          <w:rFonts w:ascii="Arial" w:eastAsia="Arial" w:hAnsi="Arial" w:cs="Arial"/>
          <w:b/>
        </w:rPr>
        <w:t>a</w:t>
      </w:r>
      <w:r>
        <w:rPr>
          <w:rFonts w:ascii="Arial" w:eastAsia="Arial" w:hAnsi="Arial" w:cs="Arial"/>
          <w:b/>
          <w:spacing w:val="3"/>
        </w:rPr>
        <w:t>w</w:t>
      </w:r>
      <w:r>
        <w:rPr>
          <w:rFonts w:ascii="Arial" w:eastAsia="Arial" w:hAnsi="Arial" w:cs="Arial"/>
          <w:b/>
          <w:spacing w:val="4"/>
        </w:rPr>
        <w:t>s</w:t>
      </w:r>
      <w:r>
        <w:rPr>
          <w:rFonts w:ascii="Arial" w:eastAsia="Arial" w:hAnsi="Arial" w:cs="Arial"/>
        </w:rPr>
        <w:t>”</w:t>
      </w:r>
      <w:r>
        <w:rPr>
          <w:rFonts w:ascii="Arial" w:eastAsia="Arial" w:hAnsi="Arial" w:cs="Arial"/>
          <w:spacing w:val="7"/>
        </w:rPr>
        <w:t xml:space="preserve"> </w:t>
      </w:r>
      <w:r>
        <w:rPr>
          <w:rFonts w:ascii="Arial" w:eastAsia="Arial" w:hAnsi="Arial" w:cs="Arial"/>
        </w:rPr>
        <w:t>means</w:t>
      </w:r>
      <w:r>
        <w:rPr>
          <w:rFonts w:ascii="Arial" w:eastAsia="Arial" w:hAnsi="Arial" w:cs="Arial"/>
          <w:spacing w:val="10"/>
        </w:rPr>
        <w:t xml:space="preserve"> </w:t>
      </w:r>
      <w:r>
        <w:rPr>
          <w:rFonts w:ascii="Arial" w:eastAsia="Arial" w:hAnsi="Arial" w:cs="Arial"/>
        </w:rPr>
        <w:t>a</w:t>
      </w:r>
      <w:r>
        <w:rPr>
          <w:rFonts w:ascii="Arial" w:eastAsia="Arial" w:hAnsi="Arial" w:cs="Arial"/>
          <w:spacing w:val="2"/>
        </w:rPr>
        <w:t>n</w:t>
      </w:r>
      <w:r>
        <w:rPr>
          <w:rFonts w:ascii="Arial" w:eastAsia="Arial" w:hAnsi="Arial" w:cs="Arial"/>
        </w:rPr>
        <w:t>y</w:t>
      </w:r>
      <w:r>
        <w:rPr>
          <w:rFonts w:ascii="Arial" w:eastAsia="Arial" w:hAnsi="Arial" w:cs="Arial"/>
          <w:spacing w:val="8"/>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13"/>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12"/>
        </w:rPr>
        <w:t xml:space="preserve"> </w:t>
      </w:r>
      <w:r>
        <w:rPr>
          <w:rFonts w:ascii="Arial" w:eastAsia="Arial" w:hAnsi="Arial" w:cs="Arial"/>
          <w:spacing w:val="-1"/>
        </w:rPr>
        <w:t>l</w:t>
      </w:r>
      <w:r>
        <w:rPr>
          <w:rFonts w:ascii="Arial" w:eastAsia="Arial" w:hAnsi="Arial" w:cs="Arial"/>
          <w:spacing w:val="4"/>
        </w:rPr>
        <w:t>e</w:t>
      </w:r>
      <w:r>
        <w:rPr>
          <w:rFonts w:ascii="Arial" w:eastAsia="Arial" w:hAnsi="Arial" w:cs="Arial"/>
          <w:spacing w:val="-3"/>
        </w:rPr>
        <w:t>g</w:t>
      </w:r>
      <w:r>
        <w:rPr>
          <w:rFonts w:ascii="Arial" w:eastAsia="Arial" w:hAnsi="Arial" w:cs="Arial"/>
          <w:spacing w:val="-1"/>
        </w:rPr>
        <w:t>i</w:t>
      </w:r>
      <w:r>
        <w:rPr>
          <w:rFonts w:ascii="Arial" w:eastAsia="Arial" w:hAnsi="Arial" w:cs="Arial"/>
          <w:spacing w:val="4"/>
        </w:rPr>
        <w:t>s</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6"/>
        </w:rPr>
        <w:t xml:space="preserve"> </w:t>
      </w:r>
      <w:r>
        <w:rPr>
          <w:rFonts w:ascii="Arial" w:eastAsia="Arial" w:hAnsi="Arial" w:cs="Arial"/>
        </w:rPr>
        <w:t>and</w:t>
      </w:r>
      <w:r>
        <w:rPr>
          <w:rFonts w:ascii="Arial" w:eastAsia="Arial" w:hAnsi="Arial" w:cs="Arial"/>
          <w:spacing w:val="13"/>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spacing w:val="-3"/>
        </w:rPr>
        <w:t>g</w:t>
      </w:r>
      <w:r>
        <w:rPr>
          <w:rFonts w:ascii="Arial" w:eastAsia="Arial" w:hAnsi="Arial" w:cs="Arial"/>
        </w:rPr>
        <w:t>u</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 xml:space="preserve">ns </w:t>
      </w:r>
      <w:r>
        <w:rPr>
          <w:rFonts w:ascii="Arial" w:eastAsia="Arial" w:hAnsi="Arial" w:cs="Arial"/>
          <w:spacing w:val="2"/>
        </w:rPr>
        <w:t>r</w:t>
      </w:r>
      <w:r>
        <w:rPr>
          <w:rFonts w:ascii="Arial" w:eastAsia="Arial" w:hAnsi="Arial" w:cs="Arial"/>
          <w:spacing w:val="-3"/>
        </w:rPr>
        <w:t>e</w:t>
      </w:r>
      <w:r>
        <w:rPr>
          <w:rFonts w:ascii="Arial" w:eastAsia="Arial" w:hAnsi="Arial" w:cs="Arial"/>
          <w:spacing w:val="-1"/>
        </w:rPr>
        <w:t>l</w:t>
      </w:r>
      <w:r>
        <w:rPr>
          <w:rFonts w:ascii="Arial" w:eastAsia="Arial" w:hAnsi="Arial" w:cs="Arial"/>
          <w:spacing w:val="2"/>
        </w:rPr>
        <w:t>a</w:t>
      </w:r>
      <w:r>
        <w:rPr>
          <w:rFonts w:ascii="Arial" w:eastAsia="Arial" w:hAnsi="Arial" w:cs="Arial"/>
        </w:rPr>
        <w:t>t</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8"/>
        </w:rPr>
        <w:t xml:space="preserve"> </w:t>
      </w:r>
      <w:r>
        <w:rPr>
          <w:rFonts w:ascii="Arial" w:eastAsia="Arial" w:hAnsi="Arial" w:cs="Arial"/>
        </w:rPr>
        <w:t>to the</w:t>
      </w:r>
      <w:r>
        <w:rPr>
          <w:rFonts w:ascii="Arial" w:eastAsia="Arial" w:hAnsi="Arial" w:cs="Arial"/>
          <w:spacing w:val="18"/>
        </w:rPr>
        <w:t xml:space="preserve"> </w:t>
      </w:r>
      <w:r>
        <w:rPr>
          <w:rFonts w:ascii="Arial" w:eastAsia="Arial" w:hAnsi="Arial" w:cs="Arial"/>
        </w:rPr>
        <w:t>pr</w:t>
      </w:r>
      <w:r>
        <w:rPr>
          <w:rFonts w:ascii="Arial" w:eastAsia="Arial" w:hAnsi="Arial" w:cs="Arial"/>
          <w:spacing w:val="2"/>
        </w:rPr>
        <w:t>o</w:t>
      </w:r>
      <w:r>
        <w:rPr>
          <w:rFonts w:ascii="Arial" w:eastAsia="Arial" w:hAnsi="Arial" w:cs="Arial"/>
        </w:rPr>
        <w:t>te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17"/>
        </w:rPr>
        <w:t xml:space="preserve"> </w:t>
      </w:r>
      <w:r>
        <w:rPr>
          <w:rFonts w:ascii="Arial" w:eastAsia="Arial" w:hAnsi="Arial" w:cs="Arial"/>
        </w:rPr>
        <w:t>of</w:t>
      </w:r>
      <w:r>
        <w:rPr>
          <w:rFonts w:ascii="Arial" w:eastAsia="Arial" w:hAnsi="Arial" w:cs="Arial"/>
          <w:spacing w:val="22"/>
        </w:rPr>
        <w:t xml:space="preserve"> </w:t>
      </w:r>
      <w:r>
        <w:rPr>
          <w:rFonts w:ascii="Arial" w:eastAsia="Arial" w:hAnsi="Arial" w:cs="Arial"/>
          <w:spacing w:val="-1"/>
        </w:rPr>
        <w:t>P</w:t>
      </w:r>
      <w:r>
        <w:rPr>
          <w:rFonts w:ascii="Arial" w:eastAsia="Arial" w:hAnsi="Arial" w:cs="Arial"/>
        </w:rPr>
        <w:t>e</w:t>
      </w:r>
      <w:r>
        <w:rPr>
          <w:rFonts w:ascii="Arial" w:eastAsia="Arial" w:hAnsi="Arial" w:cs="Arial"/>
          <w:spacing w:val="1"/>
        </w:rPr>
        <w:t>rs</w:t>
      </w:r>
      <w:r>
        <w:rPr>
          <w:rFonts w:ascii="Arial" w:eastAsia="Arial" w:hAnsi="Arial" w:cs="Arial"/>
        </w:rPr>
        <w:t>on</w:t>
      </w:r>
      <w:r>
        <w:rPr>
          <w:rFonts w:ascii="Arial" w:eastAsia="Arial" w:hAnsi="Arial" w:cs="Arial"/>
          <w:spacing w:val="2"/>
        </w:rPr>
        <w:t>a</w:t>
      </w:r>
      <w:r>
        <w:rPr>
          <w:rFonts w:ascii="Arial" w:eastAsia="Arial" w:hAnsi="Arial" w:cs="Arial"/>
        </w:rPr>
        <w:t>l</w:t>
      </w:r>
      <w:r>
        <w:rPr>
          <w:rFonts w:ascii="Arial" w:eastAsia="Arial" w:hAnsi="Arial" w:cs="Arial"/>
          <w:spacing w:val="15"/>
        </w:rPr>
        <w:t xml:space="preserve"> </w:t>
      </w:r>
      <w:r>
        <w:rPr>
          <w:rFonts w:ascii="Arial" w:eastAsia="Arial" w:hAnsi="Arial" w:cs="Arial"/>
        </w:rPr>
        <w:t>Data</w:t>
      </w:r>
      <w:r>
        <w:rPr>
          <w:rFonts w:ascii="Arial" w:eastAsia="Arial" w:hAnsi="Arial" w:cs="Arial"/>
          <w:spacing w:val="2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14"/>
        </w:rPr>
        <w:t xml:space="preserve"> </w:t>
      </w:r>
      <w:r>
        <w:rPr>
          <w:rFonts w:ascii="Arial" w:eastAsia="Arial" w:hAnsi="Arial" w:cs="Arial"/>
        </w:rPr>
        <w:t>fo</w:t>
      </w:r>
      <w:r>
        <w:rPr>
          <w:rFonts w:ascii="Arial" w:eastAsia="Arial" w:hAnsi="Arial" w:cs="Arial"/>
          <w:spacing w:val="1"/>
        </w:rPr>
        <w:t>rc</w:t>
      </w:r>
      <w:r>
        <w:rPr>
          <w:rFonts w:ascii="Arial" w:eastAsia="Arial" w:hAnsi="Arial" w:cs="Arial"/>
        </w:rPr>
        <w:t>e</w:t>
      </w:r>
      <w:r>
        <w:rPr>
          <w:rFonts w:ascii="Arial" w:eastAsia="Arial" w:hAnsi="Arial" w:cs="Arial"/>
          <w:spacing w:val="17"/>
        </w:rPr>
        <w:t xml:space="preserve"> </w:t>
      </w:r>
      <w:r>
        <w:rPr>
          <w:rFonts w:ascii="Arial" w:eastAsia="Arial" w:hAnsi="Arial" w:cs="Arial"/>
        </w:rPr>
        <w:t>d</w:t>
      </w:r>
      <w:r>
        <w:rPr>
          <w:rFonts w:ascii="Arial" w:eastAsia="Arial" w:hAnsi="Arial" w:cs="Arial"/>
          <w:spacing w:val="-1"/>
        </w:rPr>
        <w:t>u</w:t>
      </w:r>
      <w:r>
        <w:rPr>
          <w:rFonts w:ascii="Arial" w:eastAsia="Arial" w:hAnsi="Arial" w:cs="Arial"/>
          <w:spacing w:val="3"/>
        </w:rPr>
        <w:t>r</w:t>
      </w:r>
      <w:r>
        <w:rPr>
          <w:rFonts w:ascii="Arial" w:eastAsia="Arial" w:hAnsi="Arial" w:cs="Arial"/>
          <w:spacing w:val="-1"/>
        </w:rPr>
        <w:t>i</w:t>
      </w:r>
      <w:r>
        <w:rPr>
          <w:rFonts w:ascii="Arial" w:eastAsia="Arial" w:hAnsi="Arial" w:cs="Arial"/>
        </w:rPr>
        <w:t>ng</w:t>
      </w:r>
      <w:r>
        <w:rPr>
          <w:rFonts w:ascii="Arial" w:eastAsia="Arial" w:hAnsi="Arial" w:cs="Arial"/>
          <w:spacing w:val="15"/>
        </w:rPr>
        <w:t xml:space="preserve"> </w:t>
      </w:r>
      <w:r>
        <w:rPr>
          <w:rFonts w:ascii="Arial" w:eastAsia="Arial" w:hAnsi="Arial" w:cs="Arial"/>
        </w:rPr>
        <w:t>the</w:t>
      </w:r>
      <w:r>
        <w:rPr>
          <w:rFonts w:ascii="Arial" w:eastAsia="Arial" w:hAnsi="Arial" w:cs="Arial"/>
          <w:spacing w:val="20"/>
        </w:rPr>
        <w:t xml:space="preserve"> </w:t>
      </w:r>
      <w:r>
        <w:rPr>
          <w:rFonts w:ascii="Arial" w:eastAsia="Arial" w:hAnsi="Arial" w:cs="Arial"/>
        </w:rPr>
        <w:t>t</w:t>
      </w:r>
      <w:r>
        <w:rPr>
          <w:rFonts w:ascii="Arial" w:eastAsia="Arial" w:hAnsi="Arial" w:cs="Arial"/>
          <w:spacing w:val="2"/>
        </w:rPr>
        <w:t>e</w:t>
      </w:r>
      <w:r>
        <w:rPr>
          <w:rFonts w:ascii="Arial" w:eastAsia="Arial" w:hAnsi="Arial" w:cs="Arial"/>
          <w:spacing w:val="1"/>
        </w:rPr>
        <w:t>r</w:t>
      </w:r>
      <w:r>
        <w:rPr>
          <w:rFonts w:ascii="Arial" w:eastAsia="Arial" w:hAnsi="Arial" w:cs="Arial"/>
        </w:rPr>
        <w:t>m</w:t>
      </w:r>
      <w:r>
        <w:rPr>
          <w:rFonts w:ascii="Arial" w:eastAsia="Arial" w:hAnsi="Arial" w:cs="Arial"/>
          <w:spacing w:val="17"/>
        </w:rPr>
        <w:t xml:space="preserve"> </w:t>
      </w:r>
      <w:r>
        <w:rPr>
          <w:rFonts w:ascii="Arial" w:eastAsia="Arial" w:hAnsi="Arial" w:cs="Arial"/>
        </w:rPr>
        <w:t>of</w:t>
      </w:r>
      <w:r>
        <w:rPr>
          <w:rFonts w:ascii="Arial" w:eastAsia="Arial" w:hAnsi="Arial" w:cs="Arial"/>
          <w:spacing w:val="19"/>
        </w:rPr>
        <w:t xml:space="preserve"> </w:t>
      </w:r>
      <w:r>
        <w:rPr>
          <w:rFonts w:ascii="Arial" w:eastAsia="Arial" w:hAnsi="Arial" w:cs="Arial"/>
          <w:spacing w:val="2"/>
        </w:rPr>
        <w:t>th</w:t>
      </w:r>
      <w:r>
        <w:rPr>
          <w:rFonts w:ascii="Arial" w:eastAsia="Arial" w:hAnsi="Arial" w:cs="Arial"/>
          <w:spacing w:val="-1"/>
        </w:rPr>
        <w:t>i</w:t>
      </w:r>
      <w:r>
        <w:rPr>
          <w:rFonts w:ascii="Arial" w:eastAsia="Arial" w:hAnsi="Arial" w:cs="Arial"/>
        </w:rPr>
        <w:t>s</w:t>
      </w:r>
      <w:r>
        <w:rPr>
          <w:rFonts w:ascii="Arial" w:eastAsia="Arial" w:hAnsi="Arial" w:cs="Arial"/>
          <w:spacing w:val="22"/>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eem</w:t>
      </w:r>
      <w:r>
        <w:rPr>
          <w:rFonts w:ascii="Arial" w:eastAsia="Arial" w:hAnsi="Arial" w:cs="Arial"/>
          <w:spacing w:val="-1"/>
        </w:rPr>
        <w:t>e</w:t>
      </w:r>
      <w:r>
        <w:rPr>
          <w:rFonts w:ascii="Arial" w:eastAsia="Arial" w:hAnsi="Arial" w:cs="Arial"/>
        </w:rPr>
        <w:t>n</w:t>
      </w:r>
      <w:r>
        <w:rPr>
          <w:rFonts w:ascii="Arial" w:eastAsia="Arial" w:hAnsi="Arial" w:cs="Arial"/>
          <w:spacing w:val="2"/>
        </w:rPr>
        <w:t>t</w:t>
      </w:r>
      <w:r>
        <w:rPr>
          <w:rFonts w:ascii="Arial" w:eastAsia="Arial" w:hAnsi="Arial" w:cs="Arial"/>
        </w:rPr>
        <w:t>,</w:t>
      </w:r>
      <w:r>
        <w:rPr>
          <w:rFonts w:ascii="Arial" w:eastAsia="Arial" w:hAnsi="Arial" w:cs="Arial"/>
          <w:spacing w:val="7"/>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
        </w:rPr>
        <w:t>c</w:t>
      </w:r>
      <w:r>
        <w:rPr>
          <w:rFonts w:ascii="Arial" w:eastAsia="Arial" w:hAnsi="Arial" w:cs="Arial"/>
          <w:spacing w:val="1"/>
        </w:rPr>
        <w:t>l</w:t>
      </w:r>
      <w:r>
        <w:rPr>
          <w:rFonts w:ascii="Arial" w:eastAsia="Arial" w:hAnsi="Arial" w:cs="Arial"/>
        </w:rPr>
        <w:t>u</w:t>
      </w:r>
      <w:r>
        <w:rPr>
          <w:rFonts w:ascii="Arial" w:eastAsia="Arial" w:hAnsi="Arial" w:cs="Arial"/>
          <w:spacing w:val="-1"/>
        </w:rPr>
        <w:t>d</w:t>
      </w:r>
      <w:r>
        <w:rPr>
          <w:rFonts w:ascii="Arial" w:eastAsia="Arial" w:hAnsi="Arial" w:cs="Arial"/>
          <w:spacing w:val="1"/>
        </w:rPr>
        <w:t>i</w:t>
      </w:r>
      <w:r>
        <w:rPr>
          <w:rFonts w:ascii="Arial" w:eastAsia="Arial" w:hAnsi="Arial" w:cs="Arial"/>
        </w:rPr>
        <w:t>ng</w:t>
      </w:r>
      <w:r>
        <w:rPr>
          <w:rFonts w:ascii="Arial" w:eastAsia="Arial" w:hAnsi="Arial" w:cs="Arial"/>
          <w:spacing w:val="-8"/>
        </w:rPr>
        <w:t xml:space="preserve"> </w:t>
      </w:r>
      <w:r>
        <w:rPr>
          <w:rFonts w:ascii="Arial" w:eastAsia="Arial" w:hAnsi="Arial" w:cs="Arial"/>
          <w:spacing w:val="1"/>
        </w:rPr>
        <w:t>(</w:t>
      </w:r>
      <w:r>
        <w:rPr>
          <w:rFonts w:ascii="Arial" w:eastAsia="Arial" w:hAnsi="Arial" w:cs="Arial"/>
        </w:rPr>
        <w:t>w</w:t>
      </w:r>
      <w:r>
        <w:rPr>
          <w:rFonts w:ascii="Arial" w:eastAsia="Arial" w:hAnsi="Arial" w:cs="Arial"/>
          <w:spacing w:val="1"/>
        </w:rPr>
        <w:t>i</w:t>
      </w:r>
      <w:r>
        <w:rPr>
          <w:rFonts w:ascii="Arial" w:eastAsia="Arial" w:hAnsi="Arial" w:cs="Arial"/>
        </w:rPr>
        <w:t>t</w:t>
      </w:r>
      <w:r>
        <w:rPr>
          <w:rFonts w:ascii="Arial" w:eastAsia="Arial" w:hAnsi="Arial" w:cs="Arial"/>
          <w:spacing w:val="2"/>
        </w:rPr>
        <w:t>h</w:t>
      </w:r>
      <w:r>
        <w:rPr>
          <w:rFonts w:ascii="Arial" w:eastAsia="Arial" w:hAnsi="Arial" w:cs="Arial"/>
        </w:rPr>
        <w:t>o</w:t>
      </w:r>
      <w:r>
        <w:rPr>
          <w:rFonts w:ascii="Arial" w:eastAsia="Arial" w:hAnsi="Arial" w:cs="Arial"/>
          <w:spacing w:val="-1"/>
        </w:rPr>
        <w:t>u</w:t>
      </w:r>
      <w:r>
        <w:rPr>
          <w:rFonts w:ascii="Arial" w:eastAsia="Arial" w:hAnsi="Arial" w:cs="Arial"/>
        </w:rPr>
        <w:t xml:space="preserve">t </w:t>
      </w:r>
      <w:r w:rsidRPr="006543C1">
        <w:rPr>
          <w:rFonts w:ascii="Arial" w:eastAsia="Arial" w:hAnsi="Arial" w:cs="Arial"/>
          <w:spacing w:val="1"/>
        </w:rPr>
        <w:t>limitation) the</w:t>
      </w:r>
      <w:r>
        <w:rPr>
          <w:rFonts w:ascii="Arial" w:eastAsia="Arial" w:hAnsi="Arial" w:cs="Arial"/>
          <w:spacing w:val="-21"/>
        </w:rPr>
        <w:t xml:space="preserve"> </w:t>
      </w:r>
      <w:r>
        <w:rPr>
          <w:rFonts w:ascii="Arial" w:eastAsia="Arial" w:hAnsi="Arial" w:cs="Arial"/>
          <w:spacing w:val="1"/>
        </w:rPr>
        <w:t>D</w:t>
      </w:r>
      <w:r>
        <w:rPr>
          <w:rFonts w:ascii="Arial" w:eastAsia="Arial" w:hAnsi="Arial" w:cs="Arial"/>
        </w:rPr>
        <w:t>a</w:t>
      </w:r>
      <w:r>
        <w:rPr>
          <w:rFonts w:ascii="Arial" w:eastAsia="Arial" w:hAnsi="Arial" w:cs="Arial"/>
          <w:spacing w:val="2"/>
        </w:rPr>
        <w:t>t</w:t>
      </w:r>
      <w:r>
        <w:rPr>
          <w:rFonts w:ascii="Arial" w:eastAsia="Arial" w:hAnsi="Arial" w:cs="Arial"/>
        </w:rPr>
        <w:t>a</w:t>
      </w:r>
      <w:r>
        <w:rPr>
          <w:rFonts w:ascii="Arial" w:eastAsia="Arial" w:hAnsi="Arial" w:cs="Arial"/>
          <w:spacing w:val="-21"/>
        </w:rPr>
        <w:t xml:space="preserve"> </w:t>
      </w:r>
      <w:r>
        <w:rPr>
          <w:rFonts w:ascii="Arial" w:eastAsia="Arial" w:hAnsi="Arial" w:cs="Arial"/>
          <w:spacing w:val="-1"/>
          <w:w w:val="99"/>
        </w:rPr>
        <w:t>P</w:t>
      </w:r>
      <w:r>
        <w:rPr>
          <w:rFonts w:ascii="Arial" w:eastAsia="Arial" w:hAnsi="Arial" w:cs="Arial"/>
          <w:spacing w:val="1"/>
          <w:w w:val="99"/>
        </w:rPr>
        <w:t>r</w:t>
      </w:r>
      <w:r>
        <w:rPr>
          <w:rFonts w:ascii="Arial" w:eastAsia="Arial" w:hAnsi="Arial" w:cs="Arial"/>
          <w:spacing w:val="2"/>
          <w:w w:val="99"/>
        </w:rPr>
        <w:t>o</w:t>
      </w:r>
      <w:r>
        <w:rPr>
          <w:rFonts w:ascii="Arial" w:eastAsia="Arial" w:hAnsi="Arial" w:cs="Arial"/>
          <w:w w:val="99"/>
        </w:rPr>
        <w:t>te</w:t>
      </w:r>
      <w:r>
        <w:rPr>
          <w:rFonts w:ascii="Arial" w:eastAsia="Arial" w:hAnsi="Arial" w:cs="Arial"/>
          <w:spacing w:val="1"/>
          <w:w w:val="99"/>
        </w:rPr>
        <w:t>c</w:t>
      </w:r>
      <w:r>
        <w:rPr>
          <w:rFonts w:ascii="Arial" w:eastAsia="Arial" w:hAnsi="Arial" w:cs="Arial"/>
          <w:w w:val="99"/>
        </w:rPr>
        <w:t>t</w:t>
      </w:r>
      <w:r>
        <w:rPr>
          <w:rFonts w:ascii="Arial" w:eastAsia="Arial" w:hAnsi="Arial" w:cs="Arial"/>
          <w:spacing w:val="1"/>
          <w:w w:val="99"/>
        </w:rPr>
        <w:t>i</w:t>
      </w:r>
      <w:r>
        <w:rPr>
          <w:rFonts w:ascii="Arial" w:eastAsia="Arial" w:hAnsi="Arial" w:cs="Arial"/>
          <w:w w:val="99"/>
        </w:rPr>
        <w:t>on</w:t>
      </w:r>
      <w:r>
        <w:rPr>
          <w:rFonts w:ascii="Arial" w:eastAsia="Arial" w:hAnsi="Arial" w:cs="Arial"/>
          <w:spacing w:val="-16"/>
          <w:w w:val="99"/>
        </w:rPr>
        <w:t xml:space="preserve"> </w:t>
      </w:r>
      <w:r>
        <w:rPr>
          <w:rFonts w:ascii="Arial" w:eastAsia="Arial" w:hAnsi="Arial" w:cs="Arial"/>
          <w:spacing w:val="-1"/>
        </w:rPr>
        <w:t>A</w:t>
      </w:r>
      <w:r>
        <w:rPr>
          <w:rFonts w:ascii="Arial" w:eastAsia="Arial" w:hAnsi="Arial" w:cs="Arial"/>
          <w:spacing w:val="1"/>
        </w:rPr>
        <w:t>c</w:t>
      </w:r>
      <w:r>
        <w:rPr>
          <w:rFonts w:ascii="Arial" w:eastAsia="Arial" w:hAnsi="Arial" w:cs="Arial"/>
        </w:rPr>
        <w:t>t</w:t>
      </w:r>
      <w:r>
        <w:rPr>
          <w:rFonts w:ascii="Arial" w:eastAsia="Arial" w:hAnsi="Arial" w:cs="Arial"/>
          <w:spacing w:val="1"/>
        </w:rPr>
        <w:t>s</w:t>
      </w:r>
      <w:r>
        <w:rPr>
          <w:rFonts w:ascii="Arial" w:eastAsia="Arial" w:hAnsi="Arial" w:cs="Arial"/>
        </w:rPr>
        <w:t>,</w:t>
      </w:r>
      <w:r>
        <w:rPr>
          <w:rFonts w:ascii="Arial" w:eastAsia="Arial" w:hAnsi="Arial" w:cs="Arial"/>
          <w:spacing w:val="-21"/>
        </w:rPr>
        <w:t xml:space="preserve"> </w:t>
      </w:r>
      <w:r>
        <w:rPr>
          <w:rFonts w:ascii="Arial" w:eastAsia="Arial" w:hAnsi="Arial" w:cs="Arial"/>
        </w:rPr>
        <w:t>the</w:t>
      </w:r>
      <w:r>
        <w:rPr>
          <w:rFonts w:ascii="Arial" w:eastAsia="Arial" w:hAnsi="Arial" w:cs="Arial"/>
          <w:spacing w:val="-21"/>
        </w:rPr>
        <w:t xml:space="preserve"> </w:t>
      </w:r>
      <w:r>
        <w:rPr>
          <w:rFonts w:ascii="Arial" w:eastAsia="Arial" w:hAnsi="Arial" w:cs="Arial"/>
          <w:spacing w:val="1"/>
        </w:rPr>
        <w:t>G</w:t>
      </w:r>
      <w:r>
        <w:rPr>
          <w:rFonts w:ascii="Arial" w:eastAsia="Arial" w:hAnsi="Arial" w:cs="Arial"/>
          <w:spacing w:val="3"/>
        </w:rPr>
        <w:t>D</w:t>
      </w:r>
      <w:r>
        <w:rPr>
          <w:rFonts w:ascii="Arial" w:eastAsia="Arial" w:hAnsi="Arial" w:cs="Arial"/>
          <w:spacing w:val="-1"/>
        </w:rPr>
        <w:t>P</w:t>
      </w:r>
      <w:r>
        <w:rPr>
          <w:rFonts w:ascii="Arial" w:eastAsia="Arial" w:hAnsi="Arial" w:cs="Arial"/>
        </w:rPr>
        <w:t>R</w:t>
      </w:r>
      <w:r>
        <w:rPr>
          <w:rFonts w:ascii="Arial" w:eastAsia="Arial" w:hAnsi="Arial" w:cs="Arial"/>
          <w:spacing w:val="-20"/>
        </w:rPr>
        <w:t xml:space="preserve"> </w:t>
      </w:r>
      <w:r>
        <w:rPr>
          <w:rFonts w:ascii="Arial" w:eastAsia="Arial" w:hAnsi="Arial" w:cs="Arial"/>
        </w:rPr>
        <w:t>and</w:t>
      </w:r>
      <w:r>
        <w:rPr>
          <w:rFonts w:ascii="Arial" w:eastAsia="Arial" w:hAnsi="Arial" w:cs="Arial"/>
          <w:spacing w:val="-20"/>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22"/>
        </w:rPr>
        <w:t xml:space="preserve"> </w:t>
      </w:r>
      <w:r>
        <w:rPr>
          <w:rFonts w:ascii="Arial" w:eastAsia="Arial" w:hAnsi="Arial" w:cs="Arial"/>
          <w:w w:val="99"/>
        </w:rPr>
        <w:t>o</w:t>
      </w:r>
      <w:r>
        <w:rPr>
          <w:rFonts w:ascii="Arial" w:eastAsia="Arial" w:hAnsi="Arial" w:cs="Arial"/>
          <w:spacing w:val="2"/>
          <w:w w:val="99"/>
        </w:rPr>
        <w:t>t</w:t>
      </w:r>
      <w:r>
        <w:rPr>
          <w:rFonts w:ascii="Arial" w:eastAsia="Arial" w:hAnsi="Arial" w:cs="Arial"/>
          <w:w w:val="99"/>
        </w:rPr>
        <w:t>h</w:t>
      </w:r>
      <w:r>
        <w:rPr>
          <w:rFonts w:ascii="Arial" w:eastAsia="Arial" w:hAnsi="Arial" w:cs="Arial"/>
          <w:spacing w:val="-1"/>
          <w:w w:val="99"/>
        </w:rPr>
        <w:t>e</w:t>
      </w:r>
      <w:r>
        <w:rPr>
          <w:rFonts w:ascii="Arial" w:eastAsia="Arial" w:hAnsi="Arial" w:cs="Arial"/>
          <w:w w:val="99"/>
        </w:rPr>
        <w:t>r</w:t>
      </w:r>
      <w:r>
        <w:rPr>
          <w:rFonts w:ascii="Arial" w:eastAsia="Arial" w:hAnsi="Arial" w:cs="Arial"/>
          <w:spacing w:val="-17"/>
          <w:w w:val="99"/>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d</w:t>
      </w:r>
      <w:r>
        <w:rPr>
          <w:rFonts w:ascii="Arial" w:eastAsia="Arial" w:hAnsi="Arial" w:cs="Arial"/>
        </w:rPr>
        <w:t>u</w:t>
      </w:r>
      <w:r>
        <w:rPr>
          <w:rFonts w:ascii="Arial" w:eastAsia="Arial" w:hAnsi="Arial" w:cs="Arial"/>
          <w:spacing w:val="1"/>
        </w:rPr>
        <w:t>s</w:t>
      </w:r>
      <w:r>
        <w:rPr>
          <w:rFonts w:ascii="Arial" w:eastAsia="Arial" w:hAnsi="Arial" w:cs="Arial"/>
        </w:rPr>
        <w:t>t</w:t>
      </w:r>
      <w:r>
        <w:rPr>
          <w:rFonts w:ascii="Arial" w:eastAsia="Arial" w:hAnsi="Arial" w:cs="Arial"/>
          <w:spacing w:val="6"/>
        </w:rPr>
        <w:t>r</w:t>
      </w:r>
      <w:r>
        <w:rPr>
          <w:rFonts w:ascii="Arial" w:eastAsia="Arial" w:hAnsi="Arial" w:cs="Arial"/>
        </w:rPr>
        <w:t>y</w:t>
      </w:r>
      <w:r>
        <w:rPr>
          <w:rFonts w:ascii="Arial" w:eastAsia="Arial" w:hAnsi="Arial" w:cs="Arial"/>
          <w:spacing w:val="-15"/>
        </w:rPr>
        <w:t xml:space="preserve"> </w:t>
      </w:r>
      <w:r>
        <w:rPr>
          <w:rFonts w:ascii="Arial" w:eastAsia="Arial" w:hAnsi="Arial" w:cs="Arial"/>
          <w:spacing w:val="-3"/>
        </w:rPr>
        <w:t>g</w:t>
      </w:r>
      <w:r>
        <w:rPr>
          <w:rFonts w:ascii="Arial" w:eastAsia="Arial" w:hAnsi="Arial" w:cs="Arial"/>
          <w:spacing w:val="2"/>
        </w:rPr>
        <w:t>u</w:t>
      </w:r>
      <w:r>
        <w:rPr>
          <w:rFonts w:ascii="Arial" w:eastAsia="Arial" w:hAnsi="Arial" w:cs="Arial"/>
          <w:spacing w:val="-1"/>
        </w:rPr>
        <w:t>i</w:t>
      </w:r>
      <w:r>
        <w:rPr>
          <w:rFonts w:ascii="Arial" w:eastAsia="Arial" w:hAnsi="Arial" w:cs="Arial"/>
        </w:rPr>
        <w:t>d</w:t>
      </w:r>
      <w:r>
        <w:rPr>
          <w:rFonts w:ascii="Arial" w:eastAsia="Arial" w:hAnsi="Arial" w:cs="Arial"/>
          <w:spacing w:val="1"/>
        </w:rPr>
        <w:t>el</w:t>
      </w:r>
      <w:r>
        <w:rPr>
          <w:rFonts w:ascii="Arial" w:eastAsia="Arial" w:hAnsi="Arial" w:cs="Arial"/>
          <w:spacing w:val="-1"/>
        </w:rPr>
        <w:t>i</w:t>
      </w:r>
      <w:r>
        <w:rPr>
          <w:rFonts w:ascii="Arial" w:eastAsia="Arial" w:hAnsi="Arial" w:cs="Arial"/>
        </w:rPr>
        <w:t>n</w:t>
      </w:r>
      <w:r>
        <w:rPr>
          <w:rFonts w:ascii="Arial" w:eastAsia="Arial" w:hAnsi="Arial" w:cs="Arial"/>
          <w:spacing w:val="-1"/>
        </w:rPr>
        <w:t>e</w:t>
      </w:r>
      <w:r>
        <w:rPr>
          <w:rFonts w:ascii="Arial" w:eastAsia="Arial" w:hAnsi="Arial" w:cs="Arial"/>
        </w:rPr>
        <w:t>s</w:t>
      </w:r>
      <w:r>
        <w:rPr>
          <w:rFonts w:ascii="Arial" w:eastAsia="Arial" w:hAnsi="Arial" w:cs="Arial"/>
          <w:spacing w:val="-12"/>
        </w:rPr>
        <w:t xml:space="preserve"> </w:t>
      </w:r>
      <w:r>
        <w:rPr>
          <w:rFonts w:ascii="Arial" w:eastAsia="Arial" w:hAnsi="Arial" w:cs="Arial"/>
          <w:spacing w:val="1"/>
        </w:rPr>
        <w:t>(</w:t>
      </w:r>
      <w:r>
        <w:rPr>
          <w:rFonts w:ascii="Arial" w:eastAsia="Arial" w:hAnsi="Arial" w:cs="Arial"/>
        </w:rPr>
        <w:t>w</w:t>
      </w:r>
      <w:r>
        <w:rPr>
          <w:rFonts w:ascii="Arial" w:eastAsia="Arial" w:hAnsi="Arial" w:cs="Arial"/>
          <w:spacing w:val="2"/>
        </w:rPr>
        <w:t>h</w:t>
      </w:r>
      <w:r>
        <w:rPr>
          <w:rFonts w:ascii="Arial" w:eastAsia="Arial" w:hAnsi="Arial" w:cs="Arial"/>
        </w:rPr>
        <w:t>eth</w:t>
      </w:r>
      <w:r>
        <w:rPr>
          <w:rFonts w:ascii="Arial" w:eastAsia="Arial" w:hAnsi="Arial" w:cs="Arial"/>
          <w:spacing w:val="2"/>
        </w:rPr>
        <w:t>e</w:t>
      </w:r>
      <w:r>
        <w:rPr>
          <w:rFonts w:ascii="Arial" w:eastAsia="Arial" w:hAnsi="Arial" w:cs="Arial"/>
        </w:rPr>
        <w:t>r</w:t>
      </w:r>
      <w:r>
        <w:rPr>
          <w:rFonts w:ascii="Arial" w:eastAsia="Arial" w:hAnsi="Arial" w:cs="Arial"/>
          <w:spacing w:val="-12"/>
        </w:rPr>
        <w:t xml:space="preserve"> </w:t>
      </w:r>
      <w:r>
        <w:rPr>
          <w:rFonts w:ascii="Arial" w:eastAsia="Arial" w:hAnsi="Arial" w:cs="Arial"/>
          <w:spacing w:val="1"/>
        </w:rPr>
        <w:t>s</w:t>
      </w:r>
      <w:r>
        <w:rPr>
          <w:rFonts w:ascii="Arial" w:eastAsia="Arial" w:hAnsi="Arial" w:cs="Arial"/>
        </w:rPr>
        <w:t>ta</w:t>
      </w:r>
      <w:r>
        <w:rPr>
          <w:rFonts w:ascii="Arial" w:eastAsia="Arial" w:hAnsi="Arial" w:cs="Arial"/>
          <w:spacing w:val="-1"/>
        </w:rPr>
        <w:t>t</w:t>
      </w:r>
      <w:r>
        <w:rPr>
          <w:rFonts w:ascii="Arial" w:eastAsia="Arial" w:hAnsi="Arial" w:cs="Arial"/>
          <w:spacing w:val="2"/>
        </w:rPr>
        <w:t>u</w:t>
      </w:r>
      <w:r>
        <w:rPr>
          <w:rFonts w:ascii="Arial" w:eastAsia="Arial" w:hAnsi="Arial" w:cs="Arial"/>
        </w:rPr>
        <w:t>to</w:t>
      </w:r>
      <w:r>
        <w:rPr>
          <w:rFonts w:ascii="Arial" w:eastAsia="Arial" w:hAnsi="Arial" w:cs="Arial"/>
          <w:spacing w:val="3"/>
        </w:rPr>
        <w:t>r</w:t>
      </w:r>
      <w:r>
        <w:rPr>
          <w:rFonts w:ascii="Arial" w:eastAsia="Arial" w:hAnsi="Arial" w:cs="Arial"/>
        </w:rPr>
        <w:t xml:space="preserve">y </w:t>
      </w:r>
      <w:r>
        <w:rPr>
          <w:rFonts w:ascii="Arial" w:eastAsia="Arial" w:hAnsi="Arial" w:cs="Arial"/>
          <w:spacing w:val="4"/>
        </w:rPr>
        <w:t>o</w:t>
      </w:r>
      <w:r>
        <w:rPr>
          <w:rFonts w:ascii="Arial" w:eastAsia="Arial" w:hAnsi="Arial" w:cs="Arial"/>
        </w:rPr>
        <w:t>r</w:t>
      </w:r>
      <w:r>
        <w:rPr>
          <w:rFonts w:ascii="Arial" w:eastAsia="Arial" w:hAnsi="Arial" w:cs="Arial"/>
          <w:spacing w:val="10"/>
        </w:rPr>
        <w:t xml:space="preserve"> </w:t>
      </w:r>
      <w:r>
        <w:rPr>
          <w:rFonts w:ascii="Arial" w:eastAsia="Arial" w:hAnsi="Arial" w:cs="Arial"/>
        </w:rPr>
        <w:t>non</w:t>
      </w:r>
      <w:r>
        <w:rPr>
          <w:rFonts w:ascii="Arial" w:eastAsia="Arial" w:hAnsi="Arial" w:cs="Arial"/>
          <w:spacing w:val="1"/>
        </w:rPr>
        <w:t>-s</w:t>
      </w:r>
      <w:r>
        <w:rPr>
          <w:rFonts w:ascii="Arial" w:eastAsia="Arial" w:hAnsi="Arial" w:cs="Arial"/>
        </w:rPr>
        <w:t>ta</w:t>
      </w:r>
      <w:r>
        <w:rPr>
          <w:rFonts w:ascii="Arial" w:eastAsia="Arial" w:hAnsi="Arial" w:cs="Arial"/>
          <w:spacing w:val="-1"/>
        </w:rPr>
        <w:t>t</w:t>
      </w:r>
      <w:r>
        <w:rPr>
          <w:rFonts w:ascii="Arial" w:eastAsia="Arial" w:hAnsi="Arial" w:cs="Arial"/>
          <w:spacing w:val="2"/>
        </w:rPr>
        <w:t>u</w:t>
      </w:r>
      <w:r>
        <w:rPr>
          <w:rFonts w:ascii="Arial" w:eastAsia="Arial" w:hAnsi="Arial" w:cs="Arial"/>
        </w:rPr>
        <w:t>t</w:t>
      </w:r>
      <w:r>
        <w:rPr>
          <w:rFonts w:ascii="Arial" w:eastAsia="Arial" w:hAnsi="Arial" w:cs="Arial"/>
          <w:spacing w:val="1"/>
        </w:rPr>
        <w:t>o</w:t>
      </w:r>
      <w:r>
        <w:rPr>
          <w:rFonts w:ascii="Arial" w:eastAsia="Arial" w:hAnsi="Arial" w:cs="Arial"/>
          <w:spacing w:val="6"/>
        </w:rPr>
        <w:t>r</w:t>
      </w:r>
      <w:r>
        <w:rPr>
          <w:rFonts w:ascii="Arial" w:eastAsia="Arial" w:hAnsi="Arial" w:cs="Arial"/>
          <w:spacing w:val="-4"/>
        </w:rPr>
        <w:t>y</w:t>
      </w:r>
      <w:r>
        <w:rPr>
          <w:rFonts w:ascii="Arial" w:eastAsia="Arial" w:hAnsi="Arial" w:cs="Arial"/>
        </w:rPr>
        <w:t>)</w:t>
      </w:r>
      <w:r>
        <w:rPr>
          <w:rFonts w:ascii="Arial" w:eastAsia="Arial" w:hAnsi="Arial" w:cs="Arial"/>
          <w:spacing w:val="2"/>
        </w:rPr>
        <w:t xml:space="preserve"> </w:t>
      </w:r>
      <w:r>
        <w:rPr>
          <w:rFonts w:ascii="Arial" w:eastAsia="Arial" w:hAnsi="Arial" w:cs="Arial"/>
        </w:rPr>
        <w:t>or</w:t>
      </w:r>
      <w:r>
        <w:rPr>
          <w:rFonts w:ascii="Arial" w:eastAsia="Arial" w:hAnsi="Arial" w:cs="Arial"/>
          <w:spacing w:val="13"/>
        </w:rPr>
        <w:t xml:space="preserve"> </w:t>
      </w:r>
      <w:r>
        <w:rPr>
          <w:rFonts w:ascii="Arial" w:eastAsia="Arial" w:hAnsi="Arial" w:cs="Arial"/>
          <w:spacing w:val="1"/>
        </w:rPr>
        <w:t>c</w:t>
      </w:r>
      <w:r>
        <w:rPr>
          <w:rFonts w:ascii="Arial" w:eastAsia="Arial" w:hAnsi="Arial" w:cs="Arial"/>
        </w:rPr>
        <w:t>odes</w:t>
      </w:r>
      <w:r>
        <w:rPr>
          <w:rFonts w:ascii="Arial" w:eastAsia="Arial" w:hAnsi="Arial" w:cs="Arial"/>
          <w:spacing w:val="9"/>
        </w:rPr>
        <w:t xml:space="preserve"> </w:t>
      </w:r>
      <w:r>
        <w:rPr>
          <w:rFonts w:ascii="Arial" w:eastAsia="Arial" w:hAnsi="Arial" w:cs="Arial"/>
        </w:rPr>
        <w:t>of</w:t>
      </w:r>
      <w:r>
        <w:rPr>
          <w:rFonts w:ascii="Arial" w:eastAsia="Arial" w:hAnsi="Arial" w:cs="Arial"/>
          <w:spacing w:val="12"/>
        </w:rPr>
        <w:t xml:space="preserve"> </w:t>
      </w:r>
      <w:r>
        <w:rPr>
          <w:rFonts w:ascii="Arial" w:eastAsia="Arial" w:hAnsi="Arial" w:cs="Arial"/>
        </w:rPr>
        <w:t>pra</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4"/>
        </w:rPr>
        <w:t xml:space="preserve"> </w:t>
      </w:r>
      <w:r>
        <w:rPr>
          <w:rFonts w:ascii="Arial" w:eastAsia="Arial" w:hAnsi="Arial" w:cs="Arial"/>
          <w:spacing w:val="2"/>
        </w:rPr>
        <w:t>o</w:t>
      </w:r>
      <w:r>
        <w:rPr>
          <w:rFonts w:ascii="Arial" w:eastAsia="Arial" w:hAnsi="Arial" w:cs="Arial"/>
        </w:rPr>
        <w:t>r</w:t>
      </w:r>
      <w:r>
        <w:rPr>
          <w:rFonts w:ascii="Arial" w:eastAsia="Arial" w:hAnsi="Arial" w:cs="Arial"/>
          <w:spacing w:val="13"/>
        </w:rPr>
        <w:t xml:space="preserve"> </w:t>
      </w:r>
      <w:r>
        <w:rPr>
          <w:rFonts w:ascii="Arial" w:eastAsia="Arial" w:hAnsi="Arial" w:cs="Arial"/>
        </w:rPr>
        <w:t>gu</w:t>
      </w:r>
      <w:r>
        <w:rPr>
          <w:rFonts w:ascii="Arial" w:eastAsia="Arial" w:hAnsi="Arial" w:cs="Arial"/>
          <w:spacing w:val="1"/>
        </w:rPr>
        <w:t>i</w:t>
      </w:r>
      <w:r>
        <w:rPr>
          <w:rFonts w:ascii="Arial" w:eastAsia="Arial" w:hAnsi="Arial" w:cs="Arial"/>
          <w:spacing w:val="2"/>
        </w:rPr>
        <w:t>d</w:t>
      </w:r>
      <w:r>
        <w:rPr>
          <w:rFonts w:ascii="Arial" w:eastAsia="Arial" w:hAnsi="Arial" w:cs="Arial"/>
        </w:rPr>
        <w:t>an</w:t>
      </w:r>
      <w:r>
        <w:rPr>
          <w:rFonts w:ascii="Arial" w:eastAsia="Arial" w:hAnsi="Arial" w:cs="Arial"/>
          <w:spacing w:val="1"/>
        </w:rPr>
        <w:t>c</w:t>
      </w:r>
      <w:r>
        <w:rPr>
          <w:rFonts w:ascii="Arial" w:eastAsia="Arial" w:hAnsi="Arial" w:cs="Arial"/>
        </w:rPr>
        <w:t>e</w:t>
      </w:r>
      <w:r>
        <w:rPr>
          <w:rFonts w:ascii="Arial" w:eastAsia="Arial" w:hAnsi="Arial" w:cs="Arial"/>
          <w:spacing w:val="8"/>
        </w:rPr>
        <w:t xml:space="preserve"> </w:t>
      </w:r>
      <w:r>
        <w:rPr>
          <w:rFonts w:ascii="Arial" w:eastAsia="Arial" w:hAnsi="Arial" w:cs="Arial"/>
          <w:spacing w:val="-3"/>
        </w:rPr>
        <w:t>i</w:t>
      </w:r>
      <w:r>
        <w:rPr>
          <w:rFonts w:ascii="Arial" w:eastAsia="Arial" w:hAnsi="Arial" w:cs="Arial"/>
          <w:spacing w:val="-1"/>
        </w:rPr>
        <w:t>s</w:t>
      </w:r>
      <w:r>
        <w:rPr>
          <w:rFonts w:ascii="Arial" w:eastAsia="Arial" w:hAnsi="Arial" w:cs="Arial"/>
          <w:spacing w:val="1"/>
        </w:rPr>
        <w:t>s</w:t>
      </w:r>
      <w:r>
        <w:rPr>
          <w:rFonts w:ascii="Arial" w:eastAsia="Arial" w:hAnsi="Arial" w:cs="Arial"/>
          <w:spacing w:val="-3"/>
        </w:rPr>
        <w:t>ue</w:t>
      </w:r>
      <w:r>
        <w:rPr>
          <w:rFonts w:ascii="Arial" w:eastAsia="Arial" w:hAnsi="Arial" w:cs="Arial"/>
        </w:rPr>
        <w:t xml:space="preserve">d </w:t>
      </w:r>
      <w:r>
        <w:rPr>
          <w:rFonts w:ascii="Arial" w:eastAsia="Arial" w:hAnsi="Arial" w:cs="Arial"/>
          <w:spacing w:val="2"/>
        </w:rPr>
        <w:t>b</w:t>
      </w:r>
      <w:r>
        <w:rPr>
          <w:rFonts w:ascii="Arial" w:eastAsia="Arial" w:hAnsi="Arial" w:cs="Arial"/>
        </w:rPr>
        <w:t>y</w:t>
      </w:r>
      <w:r>
        <w:rPr>
          <w:rFonts w:ascii="Arial" w:eastAsia="Arial" w:hAnsi="Arial" w:cs="Arial"/>
          <w:spacing w:val="8"/>
        </w:rPr>
        <w:t xml:space="preserve"> </w:t>
      </w:r>
      <w:r>
        <w:rPr>
          <w:rFonts w:ascii="Arial" w:eastAsia="Arial" w:hAnsi="Arial" w:cs="Arial"/>
        </w:rPr>
        <w:t>the</w:t>
      </w:r>
      <w:r>
        <w:rPr>
          <w:rFonts w:ascii="Arial" w:eastAsia="Arial" w:hAnsi="Arial" w:cs="Arial"/>
          <w:spacing w:val="13"/>
        </w:rPr>
        <w:t xml:space="preserve"> </w:t>
      </w:r>
      <w:r>
        <w:rPr>
          <w:rFonts w:ascii="Arial" w:eastAsia="Arial" w:hAnsi="Arial" w:cs="Arial"/>
        </w:rPr>
        <w:t>Da</w:t>
      </w:r>
      <w:r>
        <w:rPr>
          <w:rFonts w:ascii="Arial" w:eastAsia="Arial" w:hAnsi="Arial" w:cs="Arial"/>
          <w:spacing w:val="2"/>
        </w:rPr>
        <w:t>t</w:t>
      </w:r>
      <w:r>
        <w:rPr>
          <w:rFonts w:ascii="Arial" w:eastAsia="Arial" w:hAnsi="Arial" w:cs="Arial"/>
        </w:rPr>
        <w:t>a</w:t>
      </w:r>
      <w:r>
        <w:rPr>
          <w:rFonts w:ascii="Arial" w:eastAsia="Arial" w:hAnsi="Arial" w:cs="Arial"/>
          <w:spacing w:val="12"/>
        </w:rPr>
        <w:t xml:space="preserve"> </w:t>
      </w:r>
      <w:r>
        <w:rPr>
          <w:rFonts w:ascii="Arial" w:eastAsia="Arial" w:hAnsi="Arial" w:cs="Arial"/>
          <w:spacing w:val="-1"/>
        </w:rPr>
        <w:t>P</w:t>
      </w:r>
      <w:r>
        <w:rPr>
          <w:rFonts w:ascii="Arial" w:eastAsia="Arial" w:hAnsi="Arial" w:cs="Arial"/>
          <w:spacing w:val="1"/>
        </w:rPr>
        <w:t>r</w:t>
      </w:r>
      <w:r>
        <w:rPr>
          <w:rFonts w:ascii="Arial" w:eastAsia="Arial" w:hAnsi="Arial" w:cs="Arial"/>
          <w:spacing w:val="2"/>
        </w:rPr>
        <w:t>o</w:t>
      </w:r>
      <w:r>
        <w:rPr>
          <w:rFonts w:ascii="Arial" w:eastAsia="Arial" w:hAnsi="Arial" w:cs="Arial"/>
        </w:rPr>
        <w:t>te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9"/>
        </w:rPr>
        <w:t xml:space="preserve"> </w:t>
      </w:r>
      <w:r>
        <w:rPr>
          <w:rFonts w:ascii="Arial" w:eastAsia="Arial" w:hAnsi="Arial" w:cs="Arial"/>
        </w:rPr>
        <w:t>Co</w:t>
      </w:r>
      <w:r>
        <w:rPr>
          <w:rFonts w:ascii="Arial" w:eastAsia="Arial" w:hAnsi="Arial" w:cs="Arial"/>
          <w:spacing w:val="2"/>
        </w:rPr>
        <w:t>m</w:t>
      </w:r>
      <w:r>
        <w:rPr>
          <w:rFonts w:ascii="Arial" w:eastAsia="Arial" w:hAnsi="Arial" w:cs="Arial"/>
        </w:rPr>
        <w:t>m</w:t>
      </w:r>
      <w:r>
        <w:rPr>
          <w:rFonts w:ascii="Arial" w:eastAsia="Arial" w:hAnsi="Arial" w:cs="Arial"/>
          <w:spacing w:val="-1"/>
        </w:rPr>
        <w:t>i</w:t>
      </w:r>
      <w:r>
        <w:rPr>
          <w:rFonts w:ascii="Arial" w:eastAsia="Arial" w:hAnsi="Arial" w:cs="Arial"/>
          <w:spacing w:val="1"/>
        </w:rPr>
        <w:t>s</w:t>
      </w:r>
      <w:r>
        <w:rPr>
          <w:rFonts w:ascii="Arial" w:eastAsia="Arial" w:hAnsi="Arial" w:cs="Arial"/>
          <w:spacing w:val="4"/>
        </w:rPr>
        <w:t>s</w:t>
      </w:r>
      <w:r>
        <w:rPr>
          <w:rFonts w:ascii="Arial" w:eastAsia="Arial" w:hAnsi="Arial" w:cs="Arial"/>
          <w:spacing w:val="-1"/>
        </w:rPr>
        <w:t>i</w:t>
      </w:r>
      <w:r>
        <w:rPr>
          <w:rFonts w:ascii="Arial" w:eastAsia="Arial" w:hAnsi="Arial" w:cs="Arial"/>
        </w:rPr>
        <w:t xml:space="preserve">on </w:t>
      </w:r>
      <w:r>
        <w:rPr>
          <w:rFonts w:ascii="Arial" w:eastAsia="Arial" w:hAnsi="Arial" w:cs="Arial"/>
          <w:spacing w:val="1"/>
        </w:rPr>
        <w:t>r</w:t>
      </w:r>
      <w:r>
        <w:rPr>
          <w:rFonts w:ascii="Arial" w:eastAsia="Arial" w:hAnsi="Arial" w:cs="Arial"/>
          <w:spacing w:val="-3"/>
        </w:rPr>
        <w:t>e</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12"/>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21"/>
        </w:rPr>
        <w:t xml:space="preserve"> </w:t>
      </w:r>
      <w:r>
        <w:rPr>
          <w:rFonts w:ascii="Arial" w:eastAsia="Arial" w:hAnsi="Arial" w:cs="Arial"/>
          <w:spacing w:val="-5"/>
        </w:rPr>
        <w:t>t</w:t>
      </w:r>
      <w:r>
        <w:rPr>
          <w:rFonts w:ascii="Arial" w:eastAsia="Arial" w:hAnsi="Arial" w:cs="Arial"/>
          <w:spacing w:val="-3"/>
        </w:rPr>
        <w:t>h</w:t>
      </w:r>
      <w:r>
        <w:rPr>
          <w:rFonts w:ascii="Arial" w:eastAsia="Arial" w:hAnsi="Arial" w:cs="Arial"/>
        </w:rPr>
        <w:t>e</w:t>
      </w:r>
      <w:r>
        <w:rPr>
          <w:rFonts w:ascii="Arial" w:eastAsia="Arial" w:hAnsi="Arial" w:cs="Arial"/>
          <w:spacing w:val="8"/>
        </w:rPr>
        <w:t xml:space="preserve"> </w:t>
      </w:r>
      <w:r>
        <w:rPr>
          <w:rFonts w:ascii="Arial" w:eastAsia="Arial" w:hAnsi="Arial" w:cs="Arial"/>
        </w:rPr>
        <w:t>pro</w:t>
      </w:r>
      <w:r>
        <w:rPr>
          <w:rFonts w:ascii="Arial" w:eastAsia="Arial" w:hAnsi="Arial" w:cs="Arial"/>
          <w:spacing w:val="2"/>
        </w:rPr>
        <w:t>c</w:t>
      </w:r>
      <w:r>
        <w:rPr>
          <w:rFonts w:ascii="Arial" w:eastAsia="Arial" w:hAnsi="Arial" w:cs="Arial"/>
        </w:rPr>
        <w:t>e</w:t>
      </w:r>
      <w:r>
        <w:rPr>
          <w:rFonts w:ascii="Arial" w:eastAsia="Arial" w:hAnsi="Arial" w:cs="Arial"/>
          <w:spacing w:val="1"/>
        </w:rPr>
        <w:t>ss</w:t>
      </w:r>
      <w:r>
        <w:rPr>
          <w:rFonts w:ascii="Arial" w:eastAsia="Arial" w:hAnsi="Arial" w:cs="Arial"/>
          <w:spacing w:val="-1"/>
        </w:rPr>
        <w:t>i</w:t>
      </w:r>
      <w:r>
        <w:rPr>
          <w:rFonts w:ascii="Arial" w:eastAsia="Arial" w:hAnsi="Arial" w:cs="Arial"/>
        </w:rPr>
        <w:t>ng</w:t>
      </w:r>
      <w:r>
        <w:rPr>
          <w:rFonts w:ascii="Arial" w:eastAsia="Arial" w:hAnsi="Arial" w:cs="Arial"/>
          <w:spacing w:val="9"/>
        </w:rPr>
        <w:t xml:space="preserve"> </w:t>
      </w:r>
      <w:r>
        <w:rPr>
          <w:rFonts w:ascii="Arial" w:eastAsia="Arial" w:hAnsi="Arial" w:cs="Arial"/>
          <w:spacing w:val="2"/>
        </w:rPr>
        <w:t>o</w:t>
      </w:r>
      <w:r>
        <w:rPr>
          <w:rFonts w:ascii="Arial" w:eastAsia="Arial" w:hAnsi="Arial" w:cs="Arial"/>
        </w:rPr>
        <w:t>f</w:t>
      </w:r>
      <w:r>
        <w:rPr>
          <w:rFonts w:ascii="Arial" w:eastAsia="Arial" w:hAnsi="Arial" w:cs="Arial"/>
          <w:spacing w:val="14"/>
        </w:rPr>
        <w:t xml:space="preserve"> </w:t>
      </w:r>
      <w:r>
        <w:rPr>
          <w:rFonts w:ascii="Arial" w:eastAsia="Arial" w:hAnsi="Arial" w:cs="Arial"/>
          <w:spacing w:val="-1"/>
        </w:rPr>
        <w:t>P</w:t>
      </w:r>
      <w:r>
        <w:rPr>
          <w:rFonts w:ascii="Arial" w:eastAsia="Arial" w:hAnsi="Arial" w:cs="Arial"/>
        </w:rPr>
        <w:t>e</w:t>
      </w:r>
      <w:r>
        <w:rPr>
          <w:rFonts w:ascii="Arial" w:eastAsia="Arial" w:hAnsi="Arial" w:cs="Arial"/>
          <w:spacing w:val="1"/>
        </w:rPr>
        <w:t>rs</w:t>
      </w:r>
      <w:r>
        <w:rPr>
          <w:rFonts w:ascii="Arial" w:eastAsia="Arial" w:hAnsi="Arial" w:cs="Arial"/>
          <w:spacing w:val="2"/>
        </w:rPr>
        <w:t>o</w:t>
      </w:r>
      <w:r>
        <w:rPr>
          <w:rFonts w:ascii="Arial" w:eastAsia="Arial" w:hAnsi="Arial" w:cs="Arial"/>
        </w:rPr>
        <w:t>n</w:t>
      </w:r>
      <w:r>
        <w:rPr>
          <w:rFonts w:ascii="Arial" w:eastAsia="Arial" w:hAnsi="Arial" w:cs="Arial"/>
          <w:spacing w:val="2"/>
        </w:rPr>
        <w:t>a</w:t>
      </w:r>
      <w:r>
        <w:rPr>
          <w:rFonts w:ascii="Arial" w:eastAsia="Arial" w:hAnsi="Arial" w:cs="Arial"/>
        </w:rPr>
        <w:t>l</w:t>
      </w:r>
      <w:r>
        <w:rPr>
          <w:rFonts w:ascii="Arial" w:eastAsia="Arial" w:hAnsi="Arial" w:cs="Arial"/>
          <w:spacing w:val="10"/>
        </w:rPr>
        <w:t xml:space="preserve"> </w:t>
      </w:r>
      <w:r>
        <w:rPr>
          <w:rFonts w:ascii="Arial" w:eastAsia="Arial" w:hAnsi="Arial" w:cs="Arial"/>
          <w:spacing w:val="1"/>
        </w:rPr>
        <w:t>D</w:t>
      </w:r>
      <w:r>
        <w:rPr>
          <w:rFonts w:ascii="Arial" w:eastAsia="Arial" w:hAnsi="Arial" w:cs="Arial"/>
        </w:rPr>
        <w:t>ata</w:t>
      </w:r>
      <w:r>
        <w:rPr>
          <w:rFonts w:ascii="Arial" w:eastAsia="Arial" w:hAnsi="Arial" w:cs="Arial"/>
          <w:spacing w:val="12"/>
        </w:rPr>
        <w:t xml:space="preserve"> </w:t>
      </w:r>
      <w:r>
        <w:rPr>
          <w:rFonts w:ascii="Arial" w:eastAsia="Arial" w:hAnsi="Arial" w:cs="Arial"/>
          <w:spacing w:val="2"/>
        </w:rPr>
        <w:t>o</w:t>
      </w:r>
      <w:r>
        <w:rPr>
          <w:rFonts w:ascii="Arial" w:eastAsia="Arial" w:hAnsi="Arial" w:cs="Arial"/>
        </w:rPr>
        <w:t>r</w:t>
      </w:r>
      <w:r>
        <w:rPr>
          <w:rFonts w:ascii="Arial" w:eastAsia="Arial" w:hAnsi="Arial" w:cs="Arial"/>
          <w:spacing w:val="10"/>
        </w:rPr>
        <w:t xml:space="preserve"> </w:t>
      </w:r>
      <w:r>
        <w:rPr>
          <w:rFonts w:ascii="Arial" w:eastAsia="Arial" w:hAnsi="Arial" w:cs="Arial"/>
        </w:rPr>
        <w:t>pri</w:t>
      </w:r>
      <w:r>
        <w:rPr>
          <w:rFonts w:ascii="Arial" w:eastAsia="Arial" w:hAnsi="Arial" w:cs="Arial"/>
          <w:spacing w:val="1"/>
        </w:rPr>
        <w:t>v</w:t>
      </w:r>
      <w:r>
        <w:rPr>
          <w:rFonts w:ascii="Arial" w:eastAsia="Arial" w:hAnsi="Arial" w:cs="Arial"/>
        </w:rPr>
        <w:t>a</w:t>
      </w:r>
      <w:r>
        <w:rPr>
          <w:rFonts w:ascii="Arial" w:eastAsia="Arial" w:hAnsi="Arial" w:cs="Arial"/>
          <w:spacing w:val="6"/>
        </w:rPr>
        <w:t>c</w:t>
      </w:r>
      <w:r>
        <w:rPr>
          <w:rFonts w:ascii="Arial" w:eastAsia="Arial" w:hAnsi="Arial" w:cs="Arial"/>
        </w:rPr>
        <w:t>y or</w:t>
      </w:r>
      <w:r>
        <w:rPr>
          <w:rFonts w:ascii="Arial" w:eastAsia="Arial" w:hAnsi="Arial" w:cs="Arial"/>
          <w:spacing w:val="11"/>
        </w:rPr>
        <w:t xml:space="preserve"> </w:t>
      </w:r>
      <w:r>
        <w:rPr>
          <w:rFonts w:ascii="Arial" w:eastAsia="Arial" w:hAnsi="Arial" w:cs="Arial"/>
        </w:rPr>
        <w:t>a</w:t>
      </w:r>
      <w:r>
        <w:rPr>
          <w:rFonts w:ascii="Arial" w:eastAsia="Arial" w:hAnsi="Arial" w:cs="Arial"/>
          <w:spacing w:val="4"/>
        </w:rPr>
        <w:t>n</w:t>
      </w:r>
      <w:r>
        <w:rPr>
          <w:rFonts w:ascii="Arial" w:eastAsia="Arial" w:hAnsi="Arial" w:cs="Arial"/>
        </w:rPr>
        <w:t>y</w:t>
      </w:r>
      <w:r>
        <w:rPr>
          <w:rFonts w:ascii="Arial" w:eastAsia="Arial" w:hAnsi="Arial" w:cs="Arial"/>
          <w:spacing w:val="3"/>
        </w:rPr>
        <w:t xml:space="preserve"> </w:t>
      </w:r>
      <w:r>
        <w:rPr>
          <w:rFonts w:ascii="Arial" w:eastAsia="Arial" w:hAnsi="Arial" w:cs="Arial"/>
        </w:rPr>
        <w:t>am</w:t>
      </w:r>
      <w:r>
        <w:rPr>
          <w:rFonts w:ascii="Arial" w:eastAsia="Arial" w:hAnsi="Arial" w:cs="Arial"/>
          <w:spacing w:val="-1"/>
        </w:rPr>
        <w:t>e</w:t>
      </w:r>
      <w:r>
        <w:rPr>
          <w:rFonts w:ascii="Arial" w:eastAsia="Arial" w:hAnsi="Arial" w:cs="Arial"/>
          <w:spacing w:val="2"/>
        </w:rPr>
        <w:t>n</w:t>
      </w:r>
      <w:r>
        <w:rPr>
          <w:rFonts w:ascii="Arial" w:eastAsia="Arial" w:hAnsi="Arial" w:cs="Arial"/>
        </w:rPr>
        <w:t>d</w:t>
      </w:r>
      <w:r>
        <w:rPr>
          <w:rFonts w:ascii="Arial" w:eastAsia="Arial" w:hAnsi="Arial" w:cs="Arial"/>
          <w:spacing w:val="2"/>
        </w:rPr>
        <w:t>m</w:t>
      </w:r>
      <w:r>
        <w:rPr>
          <w:rFonts w:ascii="Arial" w:eastAsia="Arial" w:hAnsi="Arial" w:cs="Arial"/>
        </w:rPr>
        <w:t>ents a</w:t>
      </w:r>
      <w:r>
        <w:rPr>
          <w:rFonts w:ascii="Arial" w:eastAsia="Arial" w:hAnsi="Arial" w:cs="Arial"/>
          <w:spacing w:val="1"/>
        </w:rPr>
        <w:t>n</w:t>
      </w:r>
      <w:r>
        <w:rPr>
          <w:rFonts w:ascii="Arial" w:eastAsia="Arial" w:hAnsi="Arial" w:cs="Arial"/>
        </w:rPr>
        <w:t>d</w:t>
      </w:r>
      <w:r>
        <w:rPr>
          <w:rFonts w:ascii="Arial" w:eastAsia="Arial" w:hAnsi="Arial" w:cs="Arial"/>
          <w:spacing w:val="9"/>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w:t>
      </w:r>
      <w:r>
        <w:rPr>
          <w:rFonts w:ascii="Arial" w:eastAsia="Arial" w:hAnsi="Arial" w:cs="Arial"/>
        </w:rPr>
        <w:t>e</w:t>
      </w:r>
      <w:r>
        <w:rPr>
          <w:rFonts w:ascii="Arial" w:eastAsia="Arial" w:hAnsi="Arial" w:cs="Arial"/>
          <w:spacing w:val="2"/>
        </w:rPr>
        <w:t>n</w:t>
      </w:r>
      <w:r>
        <w:rPr>
          <w:rFonts w:ascii="Arial" w:eastAsia="Arial" w:hAnsi="Arial" w:cs="Arial"/>
        </w:rPr>
        <w:t>a</w:t>
      </w:r>
      <w:r>
        <w:rPr>
          <w:rFonts w:ascii="Arial" w:eastAsia="Arial" w:hAnsi="Arial" w:cs="Arial"/>
          <w:spacing w:val="1"/>
        </w:rPr>
        <w:t>c</w:t>
      </w:r>
      <w:r>
        <w:rPr>
          <w:rFonts w:ascii="Arial" w:eastAsia="Arial" w:hAnsi="Arial" w:cs="Arial"/>
        </w:rPr>
        <w:t>tments t</w:t>
      </w:r>
      <w:r>
        <w:rPr>
          <w:rFonts w:ascii="Arial" w:eastAsia="Arial" w:hAnsi="Arial" w:cs="Arial"/>
          <w:spacing w:val="4"/>
        </w:rPr>
        <w:t>h</w:t>
      </w:r>
      <w:r>
        <w:rPr>
          <w:rFonts w:ascii="Arial" w:eastAsia="Arial" w:hAnsi="Arial" w:cs="Arial"/>
        </w:rPr>
        <w:t>e</w:t>
      </w:r>
      <w:r>
        <w:rPr>
          <w:rFonts w:ascii="Arial" w:eastAsia="Arial" w:hAnsi="Arial" w:cs="Arial"/>
          <w:spacing w:val="1"/>
        </w:rPr>
        <w:t>r</w:t>
      </w:r>
      <w:r>
        <w:rPr>
          <w:rFonts w:ascii="Arial" w:eastAsia="Arial" w:hAnsi="Arial" w:cs="Arial"/>
          <w:spacing w:val="-3"/>
        </w:rPr>
        <w:t>e</w:t>
      </w:r>
      <w:r>
        <w:rPr>
          <w:rFonts w:ascii="Arial" w:eastAsia="Arial" w:hAnsi="Arial" w:cs="Arial"/>
        </w:rPr>
        <w:t>of;</w:t>
      </w:r>
    </w:p>
    <w:p w14:paraId="2AF1206B" w14:textId="77777777" w:rsidR="001A4B47" w:rsidRDefault="001A4B47" w:rsidP="00130D12">
      <w:pPr>
        <w:spacing w:before="20" w:line="220" w:lineRule="exact"/>
        <w:jc w:val="both"/>
        <w:rPr>
          <w:sz w:val="22"/>
          <w:szCs w:val="22"/>
        </w:rPr>
      </w:pPr>
    </w:p>
    <w:p w14:paraId="2AF1206D" w14:textId="759B7D54" w:rsidR="001A4B47" w:rsidRDefault="005A7320" w:rsidP="00AF2F34">
      <w:pPr>
        <w:ind w:right="24" w:firstLine="720"/>
        <w:jc w:val="both"/>
        <w:rPr>
          <w:rFonts w:ascii="Arial" w:eastAsia="Arial" w:hAnsi="Arial" w:cs="Arial"/>
        </w:rPr>
      </w:pPr>
      <w:r>
        <w:rPr>
          <w:rFonts w:ascii="Arial" w:eastAsia="Arial" w:hAnsi="Arial" w:cs="Arial"/>
          <w:b/>
          <w:spacing w:val="1"/>
        </w:rPr>
        <w:t>“</w:t>
      </w:r>
      <w:r>
        <w:rPr>
          <w:rFonts w:ascii="Arial" w:eastAsia="Arial" w:hAnsi="Arial" w:cs="Arial"/>
          <w:b/>
        </w:rPr>
        <w:t>B</w:t>
      </w:r>
      <w:r>
        <w:rPr>
          <w:rFonts w:ascii="Arial" w:eastAsia="Arial" w:hAnsi="Arial" w:cs="Arial"/>
          <w:b/>
          <w:spacing w:val="1"/>
        </w:rPr>
        <w:t>u</w:t>
      </w:r>
      <w:r>
        <w:rPr>
          <w:rFonts w:ascii="Arial" w:eastAsia="Arial" w:hAnsi="Arial" w:cs="Arial"/>
          <w:b/>
        </w:rPr>
        <w:t>si</w:t>
      </w:r>
      <w:r>
        <w:rPr>
          <w:rFonts w:ascii="Arial" w:eastAsia="Arial" w:hAnsi="Arial" w:cs="Arial"/>
          <w:b/>
          <w:spacing w:val="1"/>
        </w:rPr>
        <w:t>n</w:t>
      </w:r>
      <w:r>
        <w:rPr>
          <w:rFonts w:ascii="Arial" w:eastAsia="Arial" w:hAnsi="Arial" w:cs="Arial"/>
          <w:b/>
        </w:rPr>
        <w:t>e</w:t>
      </w:r>
      <w:r>
        <w:rPr>
          <w:rFonts w:ascii="Arial" w:eastAsia="Arial" w:hAnsi="Arial" w:cs="Arial"/>
          <w:b/>
          <w:spacing w:val="2"/>
        </w:rPr>
        <w:t>s</w:t>
      </w:r>
      <w:r>
        <w:rPr>
          <w:rFonts w:ascii="Arial" w:eastAsia="Arial" w:hAnsi="Arial" w:cs="Arial"/>
          <w:b/>
        </w:rPr>
        <w:t>s</w:t>
      </w:r>
      <w:r>
        <w:rPr>
          <w:rFonts w:ascii="Arial" w:eastAsia="Arial" w:hAnsi="Arial" w:cs="Arial"/>
          <w:b/>
          <w:spacing w:val="21"/>
        </w:rPr>
        <w:t xml:space="preserve"> </w:t>
      </w:r>
      <w:r>
        <w:rPr>
          <w:rFonts w:ascii="Arial" w:eastAsia="Arial" w:hAnsi="Arial" w:cs="Arial"/>
          <w:b/>
        </w:rPr>
        <w:t>D</w:t>
      </w:r>
      <w:r>
        <w:rPr>
          <w:rFonts w:ascii="Arial" w:eastAsia="Arial" w:hAnsi="Arial" w:cs="Arial"/>
          <w:b/>
          <w:spacing w:val="2"/>
        </w:rPr>
        <w:t>a</w:t>
      </w:r>
      <w:r>
        <w:rPr>
          <w:rFonts w:ascii="Arial" w:eastAsia="Arial" w:hAnsi="Arial" w:cs="Arial"/>
          <w:b/>
        </w:rPr>
        <w:t>y”</w:t>
      </w:r>
      <w:r>
        <w:rPr>
          <w:rFonts w:ascii="Arial" w:eastAsia="Arial" w:hAnsi="Arial" w:cs="Arial"/>
          <w:b/>
          <w:spacing w:val="28"/>
        </w:rPr>
        <w:t xml:space="preserve"> </w:t>
      </w:r>
      <w:r>
        <w:rPr>
          <w:rFonts w:ascii="Arial" w:eastAsia="Arial" w:hAnsi="Arial" w:cs="Arial"/>
        </w:rPr>
        <w:t>means</w:t>
      </w:r>
      <w:r>
        <w:rPr>
          <w:rFonts w:ascii="Arial" w:eastAsia="Arial" w:hAnsi="Arial" w:cs="Arial"/>
          <w:spacing w:val="19"/>
        </w:rPr>
        <w:t xml:space="preserve"> </w:t>
      </w:r>
      <w:r>
        <w:rPr>
          <w:rFonts w:ascii="Arial" w:eastAsia="Arial" w:hAnsi="Arial" w:cs="Arial"/>
        </w:rPr>
        <w:t>a</w:t>
      </w:r>
      <w:r>
        <w:rPr>
          <w:rFonts w:ascii="Arial" w:eastAsia="Arial" w:hAnsi="Arial" w:cs="Arial"/>
          <w:spacing w:val="25"/>
        </w:rPr>
        <w:t xml:space="preserve"> </w:t>
      </w:r>
      <w:r>
        <w:rPr>
          <w:rFonts w:ascii="Arial" w:eastAsia="Arial" w:hAnsi="Arial" w:cs="Arial"/>
        </w:rPr>
        <w:t>d</w:t>
      </w:r>
      <w:r>
        <w:rPr>
          <w:rFonts w:ascii="Arial" w:eastAsia="Arial" w:hAnsi="Arial" w:cs="Arial"/>
          <w:spacing w:val="4"/>
        </w:rPr>
        <w:t>a</w:t>
      </w:r>
      <w:r>
        <w:rPr>
          <w:rFonts w:ascii="Arial" w:eastAsia="Arial" w:hAnsi="Arial" w:cs="Arial"/>
        </w:rPr>
        <w:t>y</w:t>
      </w:r>
      <w:r>
        <w:rPr>
          <w:rFonts w:ascii="Arial" w:eastAsia="Arial" w:hAnsi="Arial" w:cs="Arial"/>
          <w:spacing w:val="17"/>
        </w:rPr>
        <w:t xml:space="preserve"> </w:t>
      </w:r>
      <w:r>
        <w:rPr>
          <w:rFonts w:ascii="Arial" w:eastAsia="Arial" w:hAnsi="Arial" w:cs="Arial"/>
        </w:rPr>
        <w:t>wh</w:t>
      </w:r>
      <w:r>
        <w:rPr>
          <w:rFonts w:ascii="Arial" w:eastAsia="Arial" w:hAnsi="Arial" w:cs="Arial"/>
          <w:spacing w:val="1"/>
        </w:rPr>
        <w:t>ic</w:t>
      </w:r>
      <w:r>
        <w:rPr>
          <w:rFonts w:ascii="Arial" w:eastAsia="Arial" w:hAnsi="Arial" w:cs="Arial"/>
        </w:rPr>
        <w:t>h</w:t>
      </w:r>
      <w:r>
        <w:rPr>
          <w:rFonts w:ascii="Arial" w:eastAsia="Arial" w:hAnsi="Arial" w:cs="Arial"/>
          <w:spacing w:val="19"/>
        </w:rPr>
        <w:t xml:space="preserve"> </w:t>
      </w:r>
      <w:r>
        <w:rPr>
          <w:rFonts w:ascii="Arial" w:eastAsia="Arial" w:hAnsi="Arial" w:cs="Arial"/>
          <w:spacing w:val="-1"/>
        </w:rPr>
        <w:t>i</w:t>
      </w:r>
      <w:r>
        <w:rPr>
          <w:rFonts w:ascii="Arial" w:eastAsia="Arial" w:hAnsi="Arial" w:cs="Arial"/>
        </w:rPr>
        <w:t>s</w:t>
      </w:r>
      <w:r>
        <w:rPr>
          <w:rFonts w:ascii="Arial" w:eastAsia="Arial" w:hAnsi="Arial" w:cs="Arial"/>
          <w:spacing w:val="24"/>
        </w:rPr>
        <w:t xml:space="preserve"> </w:t>
      </w:r>
      <w:r>
        <w:rPr>
          <w:rFonts w:ascii="Arial" w:eastAsia="Arial" w:hAnsi="Arial" w:cs="Arial"/>
          <w:spacing w:val="2"/>
        </w:rPr>
        <w:t>n</w:t>
      </w:r>
      <w:r>
        <w:rPr>
          <w:rFonts w:ascii="Arial" w:eastAsia="Arial" w:hAnsi="Arial" w:cs="Arial"/>
        </w:rPr>
        <w:t>ot</w:t>
      </w:r>
      <w:r>
        <w:rPr>
          <w:rFonts w:ascii="Arial" w:eastAsia="Arial" w:hAnsi="Arial" w:cs="Arial"/>
          <w:spacing w:val="21"/>
        </w:rPr>
        <w:t xml:space="preserve"> </w:t>
      </w:r>
      <w:r>
        <w:rPr>
          <w:rFonts w:ascii="Arial" w:eastAsia="Arial" w:hAnsi="Arial" w:cs="Arial"/>
        </w:rPr>
        <w:t>a</w:t>
      </w:r>
      <w:r>
        <w:rPr>
          <w:rFonts w:ascii="Arial" w:eastAsia="Arial" w:hAnsi="Arial" w:cs="Arial"/>
          <w:spacing w:val="25"/>
        </w:rPr>
        <w:t xml:space="preserve"> </w:t>
      </w:r>
      <w:r>
        <w:rPr>
          <w:rFonts w:ascii="Arial" w:eastAsia="Arial" w:hAnsi="Arial" w:cs="Arial"/>
          <w:spacing w:val="-1"/>
        </w:rPr>
        <w:t>S</w:t>
      </w:r>
      <w:r>
        <w:rPr>
          <w:rFonts w:ascii="Arial" w:eastAsia="Arial" w:hAnsi="Arial" w:cs="Arial"/>
        </w:rPr>
        <w:t>a</w:t>
      </w:r>
      <w:r>
        <w:rPr>
          <w:rFonts w:ascii="Arial" w:eastAsia="Arial" w:hAnsi="Arial" w:cs="Arial"/>
          <w:spacing w:val="5"/>
        </w:rPr>
        <w:t>t</w:t>
      </w:r>
      <w:r>
        <w:rPr>
          <w:rFonts w:ascii="Arial" w:eastAsia="Arial" w:hAnsi="Arial" w:cs="Arial"/>
        </w:rPr>
        <w:t>ur</w:t>
      </w:r>
      <w:r>
        <w:rPr>
          <w:rFonts w:ascii="Arial" w:eastAsia="Arial" w:hAnsi="Arial" w:cs="Arial"/>
          <w:spacing w:val="3"/>
        </w:rPr>
        <w:t>d</w:t>
      </w:r>
      <w:r>
        <w:rPr>
          <w:rFonts w:ascii="Arial" w:eastAsia="Arial" w:hAnsi="Arial" w:cs="Arial"/>
          <w:spacing w:val="2"/>
        </w:rPr>
        <w:t>a</w:t>
      </w:r>
      <w:r>
        <w:rPr>
          <w:rFonts w:ascii="Arial" w:eastAsia="Arial" w:hAnsi="Arial" w:cs="Arial"/>
          <w:spacing w:val="-4"/>
        </w:rPr>
        <w:t>y</w:t>
      </w:r>
      <w:r>
        <w:rPr>
          <w:rFonts w:ascii="Arial" w:eastAsia="Arial" w:hAnsi="Arial" w:cs="Arial"/>
        </w:rPr>
        <w:t>,</w:t>
      </w:r>
      <w:r>
        <w:rPr>
          <w:rFonts w:ascii="Arial" w:eastAsia="Arial" w:hAnsi="Arial" w:cs="Arial"/>
          <w:spacing w:val="15"/>
        </w:rPr>
        <w:t xml:space="preserve"> </w:t>
      </w:r>
      <w:r>
        <w:rPr>
          <w:rFonts w:ascii="Arial" w:eastAsia="Arial" w:hAnsi="Arial" w:cs="Arial"/>
          <w:spacing w:val="2"/>
        </w:rPr>
        <w:t>S</w:t>
      </w:r>
      <w:r>
        <w:rPr>
          <w:rFonts w:ascii="Arial" w:eastAsia="Arial" w:hAnsi="Arial" w:cs="Arial"/>
        </w:rPr>
        <w:t>u</w:t>
      </w:r>
      <w:r>
        <w:rPr>
          <w:rFonts w:ascii="Arial" w:eastAsia="Arial" w:hAnsi="Arial" w:cs="Arial"/>
          <w:spacing w:val="1"/>
        </w:rPr>
        <w:t>n</w:t>
      </w:r>
      <w:r>
        <w:rPr>
          <w:rFonts w:ascii="Arial" w:eastAsia="Arial" w:hAnsi="Arial" w:cs="Arial"/>
        </w:rPr>
        <w:t>d</w:t>
      </w:r>
      <w:r>
        <w:rPr>
          <w:rFonts w:ascii="Arial" w:eastAsia="Arial" w:hAnsi="Arial" w:cs="Arial"/>
          <w:spacing w:val="5"/>
        </w:rPr>
        <w:t>a</w:t>
      </w:r>
      <w:r>
        <w:rPr>
          <w:rFonts w:ascii="Arial" w:eastAsia="Arial" w:hAnsi="Arial" w:cs="Arial"/>
        </w:rPr>
        <w:t>y</w:t>
      </w:r>
      <w:r>
        <w:rPr>
          <w:rFonts w:ascii="Arial" w:eastAsia="Arial" w:hAnsi="Arial" w:cs="Arial"/>
          <w:spacing w:val="13"/>
        </w:rPr>
        <w:t xml:space="preserve"> </w:t>
      </w:r>
      <w:r>
        <w:rPr>
          <w:rFonts w:ascii="Arial" w:eastAsia="Arial" w:hAnsi="Arial" w:cs="Arial"/>
        </w:rPr>
        <w:t>or</w:t>
      </w:r>
      <w:r>
        <w:rPr>
          <w:rFonts w:ascii="Arial" w:eastAsia="Arial" w:hAnsi="Arial" w:cs="Arial"/>
          <w:spacing w:val="23"/>
        </w:rPr>
        <w:t xml:space="preserve"> </w:t>
      </w:r>
      <w:r>
        <w:rPr>
          <w:rFonts w:ascii="Arial" w:eastAsia="Arial" w:hAnsi="Arial" w:cs="Arial"/>
          <w:spacing w:val="2"/>
        </w:rPr>
        <w:t>p</w:t>
      </w:r>
      <w:r>
        <w:rPr>
          <w:rFonts w:ascii="Arial" w:eastAsia="Arial" w:hAnsi="Arial" w:cs="Arial"/>
        </w:rPr>
        <w:t>u</w:t>
      </w:r>
      <w:r>
        <w:rPr>
          <w:rFonts w:ascii="Arial" w:eastAsia="Arial" w:hAnsi="Arial" w:cs="Arial"/>
          <w:spacing w:val="1"/>
        </w:rPr>
        <w:t>b</w:t>
      </w:r>
      <w:r>
        <w:rPr>
          <w:rFonts w:ascii="Arial" w:eastAsia="Arial" w:hAnsi="Arial" w:cs="Arial"/>
        </w:rPr>
        <w:t>l</w:t>
      </w:r>
      <w:r>
        <w:rPr>
          <w:rFonts w:ascii="Arial" w:eastAsia="Arial" w:hAnsi="Arial" w:cs="Arial"/>
          <w:spacing w:val="-1"/>
        </w:rPr>
        <w:t>i</w:t>
      </w:r>
      <w:r>
        <w:rPr>
          <w:rFonts w:ascii="Arial" w:eastAsia="Arial" w:hAnsi="Arial" w:cs="Arial"/>
        </w:rPr>
        <w:t>c</w:t>
      </w:r>
      <w:r>
        <w:rPr>
          <w:rFonts w:ascii="Arial" w:eastAsia="Arial" w:hAnsi="Arial" w:cs="Arial"/>
          <w:spacing w:val="22"/>
        </w:rPr>
        <w:t xml:space="preserve"> </w:t>
      </w:r>
      <w:r>
        <w:rPr>
          <w:rFonts w:ascii="Arial" w:eastAsia="Arial" w:hAnsi="Arial" w:cs="Arial"/>
        </w:rPr>
        <w:t>h</w:t>
      </w:r>
      <w:r>
        <w:rPr>
          <w:rFonts w:ascii="Arial" w:eastAsia="Arial" w:hAnsi="Arial" w:cs="Arial"/>
          <w:spacing w:val="1"/>
        </w:rPr>
        <w:t>o</w:t>
      </w:r>
      <w:r>
        <w:rPr>
          <w:rFonts w:ascii="Arial" w:eastAsia="Arial" w:hAnsi="Arial" w:cs="Arial"/>
          <w:spacing w:val="2"/>
        </w:rPr>
        <w:t>l</w:t>
      </w:r>
      <w:r>
        <w:rPr>
          <w:rFonts w:ascii="Arial" w:eastAsia="Arial" w:hAnsi="Arial" w:cs="Arial"/>
          <w:spacing w:val="-1"/>
        </w:rPr>
        <w:t>i</w:t>
      </w:r>
      <w:r>
        <w:rPr>
          <w:rFonts w:ascii="Arial" w:eastAsia="Arial" w:hAnsi="Arial" w:cs="Arial"/>
          <w:spacing w:val="2"/>
        </w:rPr>
        <w:t>d</w:t>
      </w:r>
      <w:r>
        <w:rPr>
          <w:rFonts w:ascii="Arial" w:eastAsia="Arial" w:hAnsi="Arial" w:cs="Arial"/>
        </w:rPr>
        <w:t>ay</w:t>
      </w:r>
      <w:r>
        <w:rPr>
          <w:rFonts w:ascii="Arial" w:eastAsia="Arial" w:hAnsi="Arial" w:cs="Arial"/>
          <w:spacing w:val="14"/>
        </w:rPr>
        <w:t xml:space="preserve"> </w:t>
      </w:r>
      <w:r>
        <w:rPr>
          <w:rFonts w:ascii="Arial" w:eastAsia="Arial" w:hAnsi="Arial" w:cs="Arial"/>
          <w:spacing w:val="-1"/>
        </w:rPr>
        <w:t>in</w:t>
      </w:r>
      <w:r w:rsidR="00443663">
        <w:rPr>
          <w:rFonts w:ascii="Arial" w:eastAsia="Arial" w:hAnsi="Arial" w:cs="Arial"/>
          <w:spacing w:val="-3"/>
        </w:rPr>
        <w:t xml:space="preserve"> </w:t>
      </w:r>
      <w:r>
        <w:rPr>
          <w:rFonts w:ascii="Arial" w:eastAsia="Arial" w:hAnsi="Arial" w:cs="Arial"/>
          <w:spacing w:val="-3"/>
        </w:rPr>
        <w:t>I</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n</w:t>
      </w:r>
      <w:r>
        <w:rPr>
          <w:rFonts w:ascii="Arial" w:eastAsia="Arial" w:hAnsi="Arial" w:cs="Arial"/>
        </w:rPr>
        <w:t>d.</w:t>
      </w:r>
    </w:p>
    <w:p w14:paraId="2AF1206E" w14:textId="77777777" w:rsidR="001A4B47" w:rsidRDefault="001A4B47" w:rsidP="00130D12">
      <w:pPr>
        <w:spacing w:before="13" w:line="220" w:lineRule="exact"/>
        <w:jc w:val="both"/>
        <w:rPr>
          <w:sz w:val="22"/>
          <w:szCs w:val="22"/>
        </w:rPr>
      </w:pPr>
    </w:p>
    <w:p w14:paraId="2AF1206F" w14:textId="77777777" w:rsidR="001A4B47" w:rsidRDefault="005A7320" w:rsidP="00130D12">
      <w:pPr>
        <w:spacing w:line="242" w:lineRule="auto"/>
        <w:ind w:left="836" w:right="921"/>
        <w:jc w:val="both"/>
        <w:rPr>
          <w:rFonts w:ascii="Arial" w:eastAsia="Arial" w:hAnsi="Arial" w:cs="Arial"/>
        </w:rPr>
      </w:pPr>
      <w:r>
        <w:rPr>
          <w:rFonts w:ascii="Arial" w:eastAsia="Arial" w:hAnsi="Arial" w:cs="Arial"/>
          <w:spacing w:val="1"/>
        </w:rPr>
        <w:t>“</w:t>
      </w:r>
      <w:r>
        <w:rPr>
          <w:rFonts w:ascii="Arial" w:eastAsia="Arial" w:hAnsi="Arial" w:cs="Arial"/>
          <w:b/>
        </w:rPr>
        <w:t>Da</w:t>
      </w:r>
      <w:r>
        <w:rPr>
          <w:rFonts w:ascii="Arial" w:eastAsia="Arial" w:hAnsi="Arial" w:cs="Arial"/>
          <w:b/>
          <w:spacing w:val="1"/>
        </w:rPr>
        <w:t>t</w:t>
      </w:r>
      <w:r>
        <w:rPr>
          <w:rFonts w:ascii="Arial" w:eastAsia="Arial" w:hAnsi="Arial" w:cs="Arial"/>
          <w:b/>
        </w:rPr>
        <w:t>a</w:t>
      </w:r>
      <w:r>
        <w:rPr>
          <w:rFonts w:ascii="Arial" w:eastAsia="Arial" w:hAnsi="Arial" w:cs="Arial"/>
          <w:b/>
          <w:spacing w:val="14"/>
        </w:rPr>
        <w:t xml:space="preserve"> </w:t>
      </w:r>
      <w:r>
        <w:rPr>
          <w:rFonts w:ascii="Arial" w:eastAsia="Arial" w:hAnsi="Arial" w:cs="Arial"/>
          <w:b/>
          <w:spacing w:val="-3"/>
        </w:rPr>
        <w:t>P</w:t>
      </w:r>
      <w:r>
        <w:rPr>
          <w:rFonts w:ascii="Arial" w:eastAsia="Arial" w:hAnsi="Arial" w:cs="Arial"/>
          <w:b/>
          <w:spacing w:val="-1"/>
        </w:rPr>
        <w:t>r</w:t>
      </w:r>
      <w:r>
        <w:rPr>
          <w:rFonts w:ascii="Arial" w:eastAsia="Arial" w:hAnsi="Arial" w:cs="Arial"/>
          <w:b/>
          <w:spacing w:val="3"/>
        </w:rPr>
        <w:t>o</w:t>
      </w:r>
      <w:r>
        <w:rPr>
          <w:rFonts w:ascii="Arial" w:eastAsia="Arial" w:hAnsi="Arial" w:cs="Arial"/>
          <w:b/>
          <w:spacing w:val="1"/>
        </w:rPr>
        <w:t>t</w:t>
      </w:r>
      <w:r>
        <w:rPr>
          <w:rFonts w:ascii="Arial" w:eastAsia="Arial" w:hAnsi="Arial" w:cs="Arial"/>
          <w:b/>
          <w:spacing w:val="-3"/>
        </w:rPr>
        <w:t>e</w:t>
      </w:r>
      <w:r>
        <w:rPr>
          <w:rFonts w:ascii="Arial" w:eastAsia="Arial" w:hAnsi="Arial" w:cs="Arial"/>
          <w:b/>
        </w:rPr>
        <w:t>c</w:t>
      </w:r>
      <w:r>
        <w:rPr>
          <w:rFonts w:ascii="Arial" w:eastAsia="Arial" w:hAnsi="Arial" w:cs="Arial"/>
          <w:b/>
          <w:spacing w:val="1"/>
        </w:rPr>
        <w:t>t</w:t>
      </w:r>
      <w:r>
        <w:rPr>
          <w:rFonts w:ascii="Arial" w:eastAsia="Arial" w:hAnsi="Arial" w:cs="Arial"/>
          <w:b/>
        </w:rPr>
        <w:t>ion</w:t>
      </w:r>
      <w:r>
        <w:rPr>
          <w:rFonts w:ascii="Arial" w:eastAsia="Arial" w:hAnsi="Arial" w:cs="Arial"/>
          <w:b/>
          <w:spacing w:val="9"/>
        </w:rPr>
        <w:t xml:space="preserve"> </w:t>
      </w:r>
      <w:r>
        <w:rPr>
          <w:rFonts w:ascii="Arial" w:eastAsia="Arial" w:hAnsi="Arial" w:cs="Arial"/>
          <w:b/>
        </w:rPr>
        <w:t>C</w:t>
      </w:r>
      <w:r>
        <w:rPr>
          <w:rFonts w:ascii="Arial" w:eastAsia="Arial" w:hAnsi="Arial" w:cs="Arial"/>
          <w:b/>
          <w:spacing w:val="1"/>
        </w:rPr>
        <w:t>om</w:t>
      </w:r>
      <w:r>
        <w:rPr>
          <w:rFonts w:ascii="Arial" w:eastAsia="Arial" w:hAnsi="Arial" w:cs="Arial"/>
          <w:b/>
          <w:spacing w:val="-2"/>
        </w:rPr>
        <w:t>m</w:t>
      </w:r>
      <w:r>
        <w:rPr>
          <w:rFonts w:ascii="Arial" w:eastAsia="Arial" w:hAnsi="Arial" w:cs="Arial"/>
          <w:b/>
        </w:rPr>
        <w:t>i</w:t>
      </w:r>
      <w:r>
        <w:rPr>
          <w:rFonts w:ascii="Arial" w:eastAsia="Arial" w:hAnsi="Arial" w:cs="Arial"/>
          <w:b/>
          <w:spacing w:val="2"/>
        </w:rPr>
        <w:t>s</w:t>
      </w:r>
      <w:r>
        <w:rPr>
          <w:rFonts w:ascii="Arial" w:eastAsia="Arial" w:hAnsi="Arial" w:cs="Arial"/>
          <w:b/>
        </w:rPr>
        <w:t>si</w:t>
      </w:r>
      <w:r>
        <w:rPr>
          <w:rFonts w:ascii="Arial" w:eastAsia="Arial" w:hAnsi="Arial" w:cs="Arial"/>
          <w:b/>
          <w:spacing w:val="1"/>
        </w:rPr>
        <w:t>o</w:t>
      </w:r>
      <w:r>
        <w:rPr>
          <w:rFonts w:ascii="Arial" w:eastAsia="Arial" w:hAnsi="Arial" w:cs="Arial"/>
          <w:b/>
          <w:spacing w:val="3"/>
        </w:rPr>
        <w:t>n</w:t>
      </w:r>
      <w:r>
        <w:rPr>
          <w:rFonts w:ascii="Arial" w:eastAsia="Arial" w:hAnsi="Arial" w:cs="Arial"/>
        </w:rPr>
        <w:t>”</w:t>
      </w:r>
      <w:r>
        <w:rPr>
          <w:rFonts w:ascii="Arial" w:eastAsia="Arial" w:hAnsi="Arial" w:cs="Arial"/>
          <w:spacing w:val="-3"/>
        </w:rPr>
        <w:t xml:space="preserve"> </w:t>
      </w:r>
      <w:r>
        <w:rPr>
          <w:rFonts w:ascii="Arial" w:eastAsia="Arial" w:hAnsi="Arial" w:cs="Arial"/>
        </w:rPr>
        <w:t>or</w:t>
      </w:r>
      <w:r>
        <w:rPr>
          <w:rFonts w:ascii="Arial" w:eastAsia="Arial" w:hAnsi="Arial" w:cs="Arial"/>
          <w:spacing w:val="11"/>
        </w:rPr>
        <w:t xml:space="preserve"> </w:t>
      </w:r>
      <w:r>
        <w:rPr>
          <w:rFonts w:ascii="Arial" w:eastAsia="Arial" w:hAnsi="Arial" w:cs="Arial"/>
          <w:spacing w:val="1"/>
        </w:rPr>
        <w:t>“</w:t>
      </w:r>
      <w:r>
        <w:rPr>
          <w:rFonts w:ascii="Arial" w:eastAsia="Arial" w:hAnsi="Arial" w:cs="Arial"/>
          <w:b/>
          <w:spacing w:val="3"/>
        </w:rPr>
        <w:t>D</w:t>
      </w:r>
      <w:r>
        <w:rPr>
          <w:rFonts w:ascii="Arial" w:eastAsia="Arial" w:hAnsi="Arial" w:cs="Arial"/>
          <w:b/>
          <w:spacing w:val="-3"/>
        </w:rPr>
        <w:t>P</w:t>
      </w:r>
      <w:r>
        <w:rPr>
          <w:rFonts w:ascii="Arial" w:eastAsia="Arial" w:hAnsi="Arial" w:cs="Arial"/>
          <w:b/>
          <w:spacing w:val="3"/>
        </w:rPr>
        <w:t>C</w:t>
      </w:r>
      <w:r>
        <w:rPr>
          <w:rFonts w:ascii="Arial" w:eastAsia="Arial" w:hAnsi="Arial" w:cs="Arial"/>
        </w:rPr>
        <w:t>”</w:t>
      </w:r>
      <w:r>
        <w:rPr>
          <w:rFonts w:ascii="Arial" w:eastAsia="Arial" w:hAnsi="Arial" w:cs="Arial"/>
          <w:spacing w:val="2"/>
        </w:rPr>
        <w:t xml:space="preserve"> </w:t>
      </w:r>
      <w:r>
        <w:rPr>
          <w:rFonts w:ascii="Arial" w:eastAsia="Arial" w:hAnsi="Arial" w:cs="Arial"/>
        </w:rPr>
        <w:t>m</w:t>
      </w:r>
      <w:r>
        <w:rPr>
          <w:rFonts w:ascii="Arial" w:eastAsia="Arial" w:hAnsi="Arial" w:cs="Arial"/>
          <w:spacing w:val="4"/>
        </w:rPr>
        <w:t>e</w:t>
      </w:r>
      <w:r>
        <w:rPr>
          <w:rFonts w:ascii="Arial" w:eastAsia="Arial" w:hAnsi="Arial" w:cs="Arial"/>
        </w:rPr>
        <w:t>ans</w:t>
      </w:r>
      <w:r>
        <w:rPr>
          <w:rFonts w:ascii="Arial" w:eastAsia="Arial" w:hAnsi="Arial" w:cs="Arial"/>
          <w:spacing w:val="5"/>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8"/>
        </w:rPr>
        <w:t xml:space="preserve"> </w:t>
      </w:r>
      <w:r>
        <w:rPr>
          <w:rFonts w:ascii="Arial" w:eastAsia="Arial" w:hAnsi="Arial" w:cs="Arial"/>
        </w:rPr>
        <w:t>data</w:t>
      </w:r>
      <w:r>
        <w:rPr>
          <w:rFonts w:ascii="Arial" w:eastAsia="Arial" w:hAnsi="Arial" w:cs="Arial"/>
          <w:spacing w:val="5"/>
        </w:rPr>
        <w:t xml:space="preserve"> </w:t>
      </w:r>
      <w:r>
        <w:rPr>
          <w:rFonts w:ascii="Arial" w:eastAsia="Arial" w:hAnsi="Arial" w:cs="Arial"/>
          <w:spacing w:val="2"/>
        </w:rPr>
        <w:t>p</w:t>
      </w:r>
      <w:r>
        <w:rPr>
          <w:rFonts w:ascii="Arial" w:eastAsia="Arial" w:hAnsi="Arial" w:cs="Arial"/>
          <w:spacing w:val="1"/>
        </w:rPr>
        <w:t>r</w:t>
      </w:r>
      <w:r>
        <w:rPr>
          <w:rFonts w:ascii="Arial" w:eastAsia="Arial" w:hAnsi="Arial" w:cs="Arial"/>
        </w:rPr>
        <w:t>ote</w:t>
      </w:r>
      <w:r>
        <w:rPr>
          <w:rFonts w:ascii="Arial" w:eastAsia="Arial" w:hAnsi="Arial" w:cs="Arial"/>
          <w:spacing w:val="2"/>
        </w:rPr>
        <w:t>c</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2"/>
        </w:rPr>
        <w:t xml:space="preserve"> a</w:t>
      </w:r>
      <w:r>
        <w:rPr>
          <w:rFonts w:ascii="Arial" w:eastAsia="Arial" w:hAnsi="Arial" w:cs="Arial"/>
        </w:rPr>
        <w:t>ut</w:t>
      </w:r>
      <w:r>
        <w:rPr>
          <w:rFonts w:ascii="Arial" w:eastAsia="Arial" w:hAnsi="Arial" w:cs="Arial"/>
          <w:spacing w:val="-1"/>
        </w:rPr>
        <w:t>h</w:t>
      </w:r>
      <w:r>
        <w:rPr>
          <w:rFonts w:ascii="Arial" w:eastAsia="Arial" w:hAnsi="Arial" w:cs="Arial"/>
        </w:rPr>
        <w:t>o</w:t>
      </w:r>
      <w:r>
        <w:rPr>
          <w:rFonts w:ascii="Arial" w:eastAsia="Arial" w:hAnsi="Arial" w:cs="Arial"/>
          <w:spacing w:val="3"/>
        </w:rPr>
        <w:t>r</w:t>
      </w:r>
      <w:r>
        <w:rPr>
          <w:rFonts w:ascii="Arial" w:eastAsia="Arial" w:hAnsi="Arial" w:cs="Arial"/>
          <w:spacing w:val="-1"/>
        </w:rPr>
        <w:t>i</w:t>
      </w:r>
      <w:r>
        <w:rPr>
          <w:rFonts w:ascii="Arial" w:eastAsia="Arial" w:hAnsi="Arial" w:cs="Arial"/>
          <w:spacing w:val="2"/>
        </w:rPr>
        <w:t>t</w:t>
      </w:r>
      <w:r>
        <w:rPr>
          <w:rFonts w:ascii="Arial" w:eastAsia="Arial" w:hAnsi="Arial" w:cs="Arial"/>
        </w:rPr>
        <w:t>y</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9"/>
        </w:rPr>
        <w:t xml:space="preserve"> </w:t>
      </w:r>
      <w:r>
        <w:rPr>
          <w:rFonts w:ascii="Arial" w:eastAsia="Arial" w:hAnsi="Arial" w:cs="Arial"/>
        </w:rPr>
        <w:t>t</w:t>
      </w:r>
      <w:r>
        <w:rPr>
          <w:rFonts w:ascii="Arial" w:eastAsia="Arial" w:hAnsi="Arial" w:cs="Arial"/>
          <w:spacing w:val="2"/>
        </w:rPr>
        <w:t>h</w:t>
      </w:r>
      <w:r>
        <w:rPr>
          <w:rFonts w:ascii="Arial" w:eastAsia="Arial" w:hAnsi="Arial" w:cs="Arial"/>
        </w:rPr>
        <w:t>e te</w:t>
      </w:r>
      <w:r>
        <w:rPr>
          <w:rFonts w:ascii="Arial" w:eastAsia="Arial" w:hAnsi="Arial" w:cs="Arial"/>
          <w:spacing w:val="1"/>
        </w:rPr>
        <w:t>rr</w:t>
      </w:r>
      <w:r>
        <w:rPr>
          <w:rFonts w:ascii="Arial" w:eastAsia="Arial" w:hAnsi="Arial" w:cs="Arial"/>
          <w:spacing w:val="-1"/>
        </w:rPr>
        <w:t>i</w:t>
      </w:r>
      <w:r>
        <w:rPr>
          <w:rFonts w:ascii="Arial" w:eastAsia="Arial" w:hAnsi="Arial" w:cs="Arial"/>
        </w:rPr>
        <w:t>to</w:t>
      </w:r>
      <w:r>
        <w:rPr>
          <w:rFonts w:ascii="Arial" w:eastAsia="Arial" w:hAnsi="Arial" w:cs="Arial"/>
          <w:spacing w:val="6"/>
        </w:rPr>
        <w:t>r</w:t>
      </w:r>
      <w:r>
        <w:rPr>
          <w:rFonts w:ascii="Arial" w:eastAsia="Arial" w:hAnsi="Arial" w:cs="Arial"/>
        </w:rPr>
        <w:t>y</w:t>
      </w:r>
      <w:r>
        <w:rPr>
          <w:rFonts w:ascii="Arial" w:eastAsia="Arial" w:hAnsi="Arial" w:cs="Arial"/>
          <w:spacing w:val="-11"/>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spacing w:val="-3"/>
        </w:rPr>
        <w:t>I</w:t>
      </w:r>
      <w:r>
        <w:rPr>
          <w:rFonts w:ascii="Arial" w:eastAsia="Arial" w:hAnsi="Arial" w:cs="Arial"/>
          <w:spacing w:val="1"/>
        </w:rPr>
        <w:t>r</w:t>
      </w:r>
      <w:r>
        <w:rPr>
          <w:rFonts w:ascii="Arial" w:eastAsia="Arial" w:hAnsi="Arial" w:cs="Arial"/>
        </w:rPr>
        <w:t>e</w:t>
      </w:r>
      <w:r>
        <w:rPr>
          <w:rFonts w:ascii="Arial" w:eastAsia="Arial" w:hAnsi="Arial" w:cs="Arial"/>
          <w:spacing w:val="1"/>
        </w:rPr>
        <w:t>l</w:t>
      </w:r>
      <w:r>
        <w:rPr>
          <w:rFonts w:ascii="Arial" w:eastAsia="Arial" w:hAnsi="Arial" w:cs="Arial"/>
        </w:rPr>
        <w:t>a</w:t>
      </w:r>
      <w:r>
        <w:rPr>
          <w:rFonts w:ascii="Arial" w:eastAsia="Arial" w:hAnsi="Arial" w:cs="Arial"/>
          <w:spacing w:val="-1"/>
        </w:rPr>
        <w:t>n</w:t>
      </w:r>
      <w:r>
        <w:rPr>
          <w:rFonts w:ascii="Arial" w:eastAsia="Arial" w:hAnsi="Arial" w:cs="Arial"/>
          <w:spacing w:val="2"/>
        </w:rPr>
        <w:t>d</w:t>
      </w:r>
      <w:r>
        <w:rPr>
          <w:rFonts w:ascii="Arial" w:eastAsia="Arial" w:hAnsi="Arial" w:cs="Arial"/>
        </w:rPr>
        <w:t>.</w:t>
      </w:r>
    </w:p>
    <w:p w14:paraId="2AF12070" w14:textId="77777777" w:rsidR="001A4B47" w:rsidRDefault="001A4B47" w:rsidP="00130D12">
      <w:pPr>
        <w:spacing w:before="15" w:line="220" w:lineRule="exact"/>
        <w:jc w:val="both"/>
        <w:rPr>
          <w:sz w:val="22"/>
          <w:szCs w:val="22"/>
        </w:rPr>
      </w:pPr>
    </w:p>
    <w:p w14:paraId="2AF12071" w14:textId="77777777" w:rsidR="001A4B47" w:rsidRDefault="005A7320" w:rsidP="005C42B1">
      <w:pPr>
        <w:ind w:left="836" w:right="71" w:firstLine="15"/>
        <w:jc w:val="both"/>
        <w:rPr>
          <w:rFonts w:ascii="Arial" w:eastAsia="Arial" w:hAnsi="Arial" w:cs="Arial"/>
        </w:rPr>
      </w:pPr>
      <w:r>
        <w:rPr>
          <w:rFonts w:ascii="Arial" w:eastAsia="Arial" w:hAnsi="Arial" w:cs="Arial"/>
          <w:spacing w:val="1"/>
        </w:rPr>
        <w:t>“</w:t>
      </w:r>
      <w:r>
        <w:rPr>
          <w:rFonts w:ascii="Arial" w:eastAsia="Arial" w:hAnsi="Arial" w:cs="Arial"/>
          <w:b/>
        </w:rPr>
        <w:t>Da</w:t>
      </w:r>
      <w:r>
        <w:rPr>
          <w:rFonts w:ascii="Arial" w:eastAsia="Arial" w:hAnsi="Arial" w:cs="Arial"/>
          <w:b/>
          <w:spacing w:val="1"/>
        </w:rPr>
        <w:t>t</w:t>
      </w:r>
      <w:r>
        <w:rPr>
          <w:rFonts w:ascii="Arial" w:eastAsia="Arial" w:hAnsi="Arial" w:cs="Arial"/>
          <w:b/>
        </w:rPr>
        <w:t>a</w:t>
      </w:r>
      <w:r>
        <w:rPr>
          <w:rFonts w:ascii="Arial" w:eastAsia="Arial" w:hAnsi="Arial" w:cs="Arial"/>
          <w:b/>
          <w:spacing w:val="11"/>
        </w:rPr>
        <w:t xml:space="preserve"> </w:t>
      </w:r>
      <w:r>
        <w:rPr>
          <w:rFonts w:ascii="Arial" w:eastAsia="Arial" w:hAnsi="Arial" w:cs="Arial"/>
          <w:b/>
          <w:spacing w:val="-1"/>
        </w:rPr>
        <w:t>Pr</w:t>
      </w:r>
      <w:r>
        <w:rPr>
          <w:rFonts w:ascii="Arial" w:eastAsia="Arial" w:hAnsi="Arial" w:cs="Arial"/>
          <w:b/>
          <w:spacing w:val="1"/>
        </w:rPr>
        <w:t>ot</w:t>
      </w:r>
      <w:r>
        <w:rPr>
          <w:rFonts w:ascii="Arial" w:eastAsia="Arial" w:hAnsi="Arial" w:cs="Arial"/>
          <w:b/>
        </w:rPr>
        <w:t>ec</w:t>
      </w:r>
      <w:r>
        <w:rPr>
          <w:rFonts w:ascii="Arial" w:eastAsia="Arial" w:hAnsi="Arial" w:cs="Arial"/>
          <w:b/>
          <w:spacing w:val="1"/>
        </w:rPr>
        <w:t>t</w:t>
      </w:r>
      <w:r>
        <w:rPr>
          <w:rFonts w:ascii="Arial" w:eastAsia="Arial" w:hAnsi="Arial" w:cs="Arial"/>
          <w:b/>
        </w:rPr>
        <w:t>ion</w:t>
      </w:r>
      <w:r>
        <w:rPr>
          <w:rFonts w:ascii="Arial" w:eastAsia="Arial" w:hAnsi="Arial" w:cs="Arial"/>
          <w:b/>
          <w:spacing w:val="8"/>
        </w:rPr>
        <w:t xml:space="preserve"> </w:t>
      </w:r>
      <w:r>
        <w:rPr>
          <w:rFonts w:ascii="Arial" w:eastAsia="Arial" w:hAnsi="Arial" w:cs="Arial"/>
          <w:b/>
          <w:spacing w:val="3"/>
        </w:rPr>
        <w:t>A</w:t>
      </w:r>
      <w:r>
        <w:rPr>
          <w:rFonts w:ascii="Arial" w:eastAsia="Arial" w:hAnsi="Arial" w:cs="Arial"/>
          <w:b/>
        </w:rPr>
        <w:t>c</w:t>
      </w:r>
      <w:r>
        <w:rPr>
          <w:rFonts w:ascii="Arial" w:eastAsia="Arial" w:hAnsi="Arial" w:cs="Arial"/>
          <w:b/>
          <w:spacing w:val="1"/>
        </w:rPr>
        <w:t>t</w:t>
      </w:r>
      <w:r>
        <w:rPr>
          <w:rFonts w:ascii="Arial" w:eastAsia="Arial" w:hAnsi="Arial" w:cs="Arial"/>
          <w:b/>
        </w:rPr>
        <w:t>s</w:t>
      </w:r>
      <w:r>
        <w:rPr>
          <w:rFonts w:ascii="Arial" w:eastAsia="Arial" w:hAnsi="Arial" w:cs="Arial"/>
        </w:rPr>
        <w:t>”</w:t>
      </w:r>
      <w:r>
        <w:rPr>
          <w:rFonts w:ascii="Arial" w:eastAsia="Arial" w:hAnsi="Arial" w:cs="Arial"/>
          <w:spacing w:val="5"/>
        </w:rPr>
        <w:t xml:space="preserve"> </w:t>
      </w:r>
      <w:r>
        <w:rPr>
          <w:rFonts w:ascii="Arial" w:eastAsia="Arial" w:hAnsi="Arial" w:cs="Arial"/>
        </w:rPr>
        <w:t>or</w:t>
      </w:r>
      <w:r>
        <w:rPr>
          <w:rFonts w:ascii="Arial" w:eastAsia="Arial" w:hAnsi="Arial" w:cs="Arial"/>
          <w:spacing w:val="7"/>
        </w:rPr>
        <w:t xml:space="preserve"> </w:t>
      </w:r>
      <w:r>
        <w:rPr>
          <w:rFonts w:ascii="Arial" w:eastAsia="Arial" w:hAnsi="Arial" w:cs="Arial"/>
          <w:spacing w:val="1"/>
        </w:rPr>
        <w:t>“</w:t>
      </w:r>
      <w:r>
        <w:rPr>
          <w:rFonts w:ascii="Arial" w:eastAsia="Arial" w:hAnsi="Arial" w:cs="Arial"/>
          <w:b/>
          <w:spacing w:val="3"/>
        </w:rPr>
        <w:t>D</w:t>
      </w:r>
      <w:r>
        <w:rPr>
          <w:rFonts w:ascii="Arial" w:eastAsia="Arial" w:hAnsi="Arial" w:cs="Arial"/>
          <w:b/>
          <w:spacing w:val="-3"/>
        </w:rPr>
        <w:t>P</w:t>
      </w:r>
      <w:r>
        <w:rPr>
          <w:rFonts w:ascii="Arial" w:eastAsia="Arial" w:hAnsi="Arial" w:cs="Arial"/>
          <w:b/>
        </w:rPr>
        <w:t>A</w:t>
      </w:r>
      <w:r>
        <w:rPr>
          <w:rFonts w:ascii="Arial" w:eastAsia="Arial" w:hAnsi="Arial" w:cs="Arial"/>
        </w:rPr>
        <w:t>”</w:t>
      </w:r>
      <w:r>
        <w:rPr>
          <w:rFonts w:ascii="Arial" w:eastAsia="Arial" w:hAnsi="Arial" w:cs="Arial"/>
          <w:spacing w:val="1"/>
        </w:rPr>
        <w:t xml:space="preserve"> </w:t>
      </w:r>
      <w:r>
        <w:rPr>
          <w:rFonts w:ascii="Arial" w:eastAsia="Arial" w:hAnsi="Arial" w:cs="Arial"/>
        </w:rPr>
        <w:t>m</w:t>
      </w:r>
      <w:r>
        <w:rPr>
          <w:rFonts w:ascii="Arial" w:eastAsia="Arial" w:hAnsi="Arial" w:cs="Arial"/>
          <w:spacing w:val="2"/>
        </w:rPr>
        <w:t>e</w:t>
      </w:r>
      <w:r>
        <w:rPr>
          <w:rFonts w:ascii="Arial" w:eastAsia="Arial" w:hAnsi="Arial" w:cs="Arial"/>
        </w:rPr>
        <w:t>ans</w:t>
      </w:r>
      <w:r>
        <w:rPr>
          <w:rFonts w:ascii="Arial" w:eastAsia="Arial" w:hAnsi="Arial" w:cs="Arial"/>
          <w:spacing w:val="4"/>
        </w:rPr>
        <w:t xml:space="preserve"> </w:t>
      </w:r>
      <w:r>
        <w:rPr>
          <w:rFonts w:ascii="Arial" w:eastAsia="Arial" w:hAnsi="Arial" w:cs="Arial"/>
        </w:rPr>
        <w:t>the</w:t>
      </w:r>
      <w:r>
        <w:rPr>
          <w:rFonts w:ascii="Arial" w:eastAsia="Arial" w:hAnsi="Arial" w:cs="Arial"/>
          <w:spacing w:val="9"/>
        </w:rPr>
        <w:t xml:space="preserve"> </w:t>
      </w:r>
      <w:r>
        <w:rPr>
          <w:rFonts w:ascii="Arial" w:eastAsia="Arial" w:hAnsi="Arial" w:cs="Arial"/>
        </w:rPr>
        <w:t>Da</w:t>
      </w:r>
      <w:r>
        <w:rPr>
          <w:rFonts w:ascii="Arial" w:eastAsia="Arial" w:hAnsi="Arial" w:cs="Arial"/>
          <w:spacing w:val="2"/>
        </w:rPr>
        <w:t>t</w:t>
      </w:r>
      <w:r>
        <w:rPr>
          <w:rFonts w:ascii="Arial" w:eastAsia="Arial" w:hAnsi="Arial" w:cs="Arial"/>
        </w:rPr>
        <w:t>a</w:t>
      </w:r>
      <w:r>
        <w:rPr>
          <w:rFonts w:ascii="Arial" w:eastAsia="Arial" w:hAnsi="Arial" w:cs="Arial"/>
          <w:spacing w:val="5"/>
        </w:rPr>
        <w:t xml:space="preserve"> </w:t>
      </w:r>
      <w:r>
        <w:rPr>
          <w:rFonts w:ascii="Arial" w:eastAsia="Arial" w:hAnsi="Arial" w:cs="Arial"/>
          <w:spacing w:val="2"/>
        </w:rPr>
        <w:t>P</w:t>
      </w:r>
      <w:r>
        <w:rPr>
          <w:rFonts w:ascii="Arial" w:eastAsia="Arial" w:hAnsi="Arial" w:cs="Arial"/>
          <w:spacing w:val="1"/>
        </w:rPr>
        <w:t>r</w:t>
      </w:r>
      <w:r>
        <w:rPr>
          <w:rFonts w:ascii="Arial" w:eastAsia="Arial" w:hAnsi="Arial" w:cs="Arial"/>
        </w:rPr>
        <w:t>ote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rPr>
        <w:t>on A</w:t>
      </w:r>
      <w:r>
        <w:rPr>
          <w:rFonts w:ascii="Arial" w:eastAsia="Arial" w:hAnsi="Arial" w:cs="Arial"/>
          <w:spacing w:val="1"/>
        </w:rPr>
        <w:t>c</w:t>
      </w:r>
      <w:r>
        <w:rPr>
          <w:rFonts w:ascii="Arial" w:eastAsia="Arial" w:hAnsi="Arial" w:cs="Arial"/>
        </w:rPr>
        <w:t>ts</w:t>
      </w:r>
      <w:r>
        <w:rPr>
          <w:rFonts w:ascii="Arial" w:eastAsia="Arial" w:hAnsi="Arial" w:cs="Arial"/>
          <w:spacing w:val="6"/>
        </w:rPr>
        <w:t xml:space="preserve"> </w:t>
      </w:r>
      <w:r>
        <w:rPr>
          <w:rFonts w:ascii="Arial" w:eastAsia="Arial" w:hAnsi="Arial" w:cs="Arial"/>
        </w:rPr>
        <w:t>1</w:t>
      </w:r>
      <w:r>
        <w:rPr>
          <w:rFonts w:ascii="Arial" w:eastAsia="Arial" w:hAnsi="Arial" w:cs="Arial"/>
          <w:spacing w:val="4"/>
        </w:rPr>
        <w:t>9</w:t>
      </w:r>
      <w:r>
        <w:rPr>
          <w:rFonts w:ascii="Arial" w:eastAsia="Arial" w:hAnsi="Arial" w:cs="Arial"/>
        </w:rPr>
        <w:t>8</w:t>
      </w:r>
      <w:r>
        <w:rPr>
          <w:rFonts w:ascii="Arial" w:eastAsia="Arial" w:hAnsi="Arial" w:cs="Arial"/>
          <w:spacing w:val="2"/>
        </w:rPr>
        <w:t>8</w:t>
      </w:r>
      <w:r>
        <w:rPr>
          <w:rFonts w:ascii="Arial" w:eastAsia="Arial" w:hAnsi="Arial" w:cs="Arial"/>
          <w:spacing w:val="1"/>
        </w:rPr>
        <w:t>-</w:t>
      </w:r>
      <w:r>
        <w:rPr>
          <w:rFonts w:ascii="Arial" w:eastAsia="Arial" w:hAnsi="Arial" w:cs="Arial"/>
        </w:rPr>
        <w:t>2</w:t>
      </w:r>
      <w:r>
        <w:rPr>
          <w:rFonts w:ascii="Arial" w:eastAsia="Arial" w:hAnsi="Arial" w:cs="Arial"/>
          <w:spacing w:val="1"/>
        </w:rPr>
        <w:t>0</w:t>
      </w:r>
      <w:r>
        <w:rPr>
          <w:rFonts w:ascii="Arial" w:eastAsia="Arial" w:hAnsi="Arial" w:cs="Arial"/>
        </w:rPr>
        <w:t>18</w:t>
      </w:r>
      <w:r>
        <w:rPr>
          <w:rFonts w:ascii="Arial" w:eastAsia="Arial" w:hAnsi="Arial" w:cs="Arial"/>
          <w:spacing w:val="2"/>
        </w:rPr>
        <w:t xml:space="preserve"> </w:t>
      </w:r>
      <w:r>
        <w:rPr>
          <w:rFonts w:ascii="Arial" w:eastAsia="Arial" w:hAnsi="Arial" w:cs="Arial"/>
        </w:rPr>
        <w:t>as</w:t>
      </w:r>
      <w:r>
        <w:rPr>
          <w:rFonts w:ascii="Arial" w:eastAsia="Arial" w:hAnsi="Arial" w:cs="Arial"/>
          <w:spacing w:val="6"/>
        </w:rPr>
        <w:t xml:space="preserve"> </w:t>
      </w:r>
      <w:r>
        <w:rPr>
          <w:rFonts w:ascii="Arial" w:eastAsia="Arial" w:hAnsi="Arial" w:cs="Arial"/>
        </w:rPr>
        <w:t>amende</w:t>
      </w:r>
      <w:r>
        <w:rPr>
          <w:rFonts w:ascii="Arial" w:eastAsia="Arial" w:hAnsi="Arial" w:cs="Arial"/>
          <w:spacing w:val="2"/>
        </w:rPr>
        <w:t>d</w:t>
      </w:r>
      <w:r>
        <w:rPr>
          <w:rFonts w:ascii="Arial" w:eastAsia="Arial" w:hAnsi="Arial" w:cs="Arial"/>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v</w:t>
      </w:r>
      <w:r>
        <w:rPr>
          <w:rFonts w:ascii="Arial" w:eastAsia="Arial" w:hAnsi="Arial" w:cs="Arial"/>
          <w:spacing w:val="-1"/>
        </w:rPr>
        <w:t>i</w:t>
      </w:r>
      <w:r>
        <w:rPr>
          <w:rFonts w:ascii="Arial" w:eastAsia="Arial" w:hAnsi="Arial" w:cs="Arial"/>
          <w:spacing w:val="1"/>
        </w:rPr>
        <w:t>s</w:t>
      </w:r>
      <w:r>
        <w:rPr>
          <w:rFonts w:ascii="Arial" w:eastAsia="Arial" w:hAnsi="Arial" w:cs="Arial"/>
        </w:rPr>
        <w:t>e</w:t>
      </w:r>
      <w:r>
        <w:rPr>
          <w:rFonts w:ascii="Arial" w:eastAsia="Arial" w:hAnsi="Arial" w:cs="Arial"/>
          <w:spacing w:val="-1"/>
        </w:rPr>
        <w:t>d</w:t>
      </w:r>
      <w:r>
        <w:rPr>
          <w:rFonts w:ascii="Arial" w:eastAsia="Arial" w:hAnsi="Arial" w:cs="Arial"/>
        </w:rPr>
        <w:t>,</w:t>
      </w:r>
      <w:r>
        <w:rPr>
          <w:rFonts w:ascii="Arial" w:eastAsia="Arial" w:hAnsi="Arial" w:cs="Arial"/>
          <w:spacing w:val="-7"/>
        </w:rPr>
        <w:t xml:space="preserve"> </w:t>
      </w:r>
      <w:r>
        <w:rPr>
          <w:rFonts w:ascii="Arial" w:eastAsia="Arial" w:hAnsi="Arial" w:cs="Arial"/>
          <w:spacing w:val="2"/>
        </w:rPr>
        <w:t>m</w:t>
      </w:r>
      <w:r>
        <w:rPr>
          <w:rFonts w:ascii="Arial" w:eastAsia="Arial" w:hAnsi="Arial" w:cs="Arial"/>
        </w:rPr>
        <w:t>o</w:t>
      </w:r>
      <w:r>
        <w:rPr>
          <w:rFonts w:ascii="Arial" w:eastAsia="Arial" w:hAnsi="Arial" w:cs="Arial"/>
          <w:spacing w:val="1"/>
        </w:rPr>
        <w:t>d</w:t>
      </w:r>
      <w:r>
        <w:rPr>
          <w:rFonts w:ascii="Arial" w:eastAsia="Arial" w:hAnsi="Arial" w:cs="Arial"/>
          <w:spacing w:val="-1"/>
        </w:rPr>
        <w:t>i</w:t>
      </w:r>
      <w:r>
        <w:rPr>
          <w:rFonts w:ascii="Arial" w:eastAsia="Arial" w:hAnsi="Arial" w:cs="Arial"/>
        </w:rPr>
        <w:t>fi</w:t>
      </w:r>
      <w:r>
        <w:rPr>
          <w:rFonts w:ascii="Arial" w:eastAsia="Arial" w:hAnsi="Arial" w:cs="Arial"/>
          <w:spacing w:val="2"/>
        </w:rPr>
        <w:t>e</w:t>
      </w:r>
      <w:r>
        <w:rPr>
          <w:rFonts w:ascii="Arial" w:eastAsia="Arial" w:hAnsi="Arial" w:cs="Arial"/>
        </w:rPr>
        <w:t>d</w:t>
      </w:r>
      <w:r>
        <w:rPr>
          <w:rFonts w:ascii="Arial" w:eastAsia="Arial" w:hAnsi="Arial" w:cs="Arial"/>
          <w:spacing w:val="-8"/>
        </w:rPr>
        <w:t xml:space="preserve"> </w:t>
      </w:r>
      <w:r>
        <w:rPr>
          <w:rFonts w:ascii="Arial" w:eastAsia="Arial" w:hAnsi="Arial" w:cs="Arial"/>
          <w:spacing w:val="-1"/>
        </w:rPr>
        <w:t>o</w:t>
      </w:r>
      <w:r>
        <w:rPr>
          <w:rFonts w:ascii="Arial" w:eastAsia="Arial" w:hAnsi="Arial" w:cs="Arial"/>
        </w:rPr>
        <w:t>r</w:t>
      </w:r>
      <w:r>
        <w:rPr>
          <w:rFonts w:ascii="Arial" w:eastAsia="Arial" w:hAnsi="Arial" w:cs="Arial"/>
          <w:spacing w:val="-1"/>
        </w:rPr>
        <w:t xml:space="preserve"> </w:t>
      </w:r>
      <w:r>
        <w:rPr>
          <w:rFonts w:ascii="Arial" w:eastAsia="Arial" w:hAnsi="Arial" w:cs="Arial"/>
          <w:spacing w:val="1"/>
        </w:rPr>
        <w:t>r</w:t>
      </w:r>
      <w:r>
        <w:rPr>
          <w:rFonts w:ascii="Arial" w:eastAsia="Arial" w:hAnsi="Arial" w:cs="Arial"/>
        </w:rPr>
        <w:t>ep</w:t>
      </w:r>
      <w:r>
        <w:rPr>
          <w:rFonts w:ascii="Arial" w:eastAsia="Arial" w:hAnsi="Arial" w:cs="Arial"/>
          <w:spacing w:val="1"/>
        </w:rPr>
        <w:t>l</w:t>
      </w:r>
      <w:r>
        <w:rPr>
          <w:rFonts w:ascii="Arial" w:eastAsia="Arial" w:hAnsi="Arial" w:cs="Arial"/>
        </w:rPr>
        <w:t>a</w:t>
      </w:r>
      <w:r>
        <w:rPr>
          <w:rFonts w:ascii="Arial" w:eastAsia="Arial" w:hAnsi="Arial" w:cs="Arial"/>
          <w:spacing w:val="1"/>
        </w:rPr>
        <w:t>c</w:t>
      </w:r>
      <w:r>
        <w:rPr>
          <w:rFonts w:ascii="Arial" w:eastAsia="Arial" w:hAnsi="Arial" w:cs="Arial"/>
        </w:rPr>
        <w:t>ed</w:t>
      </w:r>
      <w:r>
        <w:rPr>
          <w:rFonts w:ascii="Arial" w:eastAsia="Arial" w:hAnsi="Arial" w:cs="Arial"/>
          <w:spacing w:val="-6"/>
        </w:rPr>
        <w:t xml:space="preserve"> </w:t>
      </w:r>
      <w:r>
        <w:rPr>
          <w:rFonts w:ascii="Arial" w:eastAsia="Arial" w:hAnsi="Arial" w:cs="Arial"/>
        </w:rPr>
        <w:t>f</w:t>
      </w:r>
      <w:r>
        <w:rPr>
          <w:rFonts w:ascii="Arial" w:eastAsia="Arial" w:hAnsi="Arial" w:cs="Arial"/>
          <w:spacing w:val="1"/>
        </w:rPr>
        <w:t>r</w:t>
      </w:r>
      <w:r>
        <w:rPr>
          <w:rFonts w:ascii="Arial" w:eastAsia="Arial" w:hAnsi="Arial" w:cs="Arial"/>
        </w:rPr>
        <w:t>om</w:t>
      </w:r>
      <w:r>
        <w:rPr>
          <w:rFonts w:ascii="Arial" w:eastAsia="Arial" w:hAnsi="Arial" w:cs="Arial"/>
          <w:spacing w:val="-4"/>
        </w:rPr>
        <w:t xml:space="preserve"> </w:t>
      </w:r>
      <w:r>
        <w:rPr>
          <w:rFonts w:ascii="Arial" w:eastAsia="Arial" w:hAnsi="Arial" w:cs="Arial"/>
          <w:spacing w:val="2"/>
        </w:rPr>
        <w:t>t</w:t>
      </w:r>
      <w:r>
        <w:rPr>
          <w:rFonts w:ascii="Arial" w:eastAsia="Arial" w:hAnsi="Arial" w:cs="Arial"/>
          <w:spacing w:val="1"/>
        </w:rPr>
        <w:t>i</w:t>
      </w:r>
      <w:r>
        <w:rPr>
          <w:rFonts w:ascii="Arial" w:eastAsia="Arial" w:hAnsi="Arial" w:cs="Arial"/>
        </w:rPr>
        <w:t>me</w:t>
      </w:r>
      <w:r>
        <w:rPr>
          <w:rFonts w:ascii="Arial" w:eastAsia="Arial" w:hAnsi="Arial" w:cs="Arial"/>
          <w:spacing w:val="-2"/>
        </w:rPr>
        <w:t xml:space="preserve"> </w:t>
      </w:r>
      <w:r>
        <w:rPr>
          <w:rFonts w:ascii="Arial" w:eastAsia="Arial" w:hAnsi="Arial" w:cs="Arial"/>
        </w:rPr>
        <w:t xml:space="preserve">to </w:t>
      </w:r>
      <w:proofErr w:type="gramStart"/>
      <w:r>
        <w:rPr>
          <w:rFonts w:ascii="Arial" w:eastAsia="Arial" w:hAnsi="Arial" w:cs="Arial"/>
        </w:rPr>
        <w:t>t</w:t>
      </w:r>
      <w:r>
        <w:rPr>
          <w:rFonts w:ascii="Arial" w:eastAsia="Arial" w:hAnsi="Arial" w:cs="Arial"/>
          <w:spacing w:val="1"/>
        </w:rPr>
        <w:t>i</w:t>
      </w:r>
      <w:r>
        <w:rPr>
          <w:rFonts w:ascii="Arial" w:eastAsia="Arial" w:hAnsi="Arial" w:cs="Arial"/>
        </w:rPr>
        <w:t>me;</w:t>
      </w:r>
      <w:proofErr w:type="gramEnd"/>
    </w:p>
    <w:p w14:paraId="2AF12072" w14:textId="77777777" w:rsidR="001A4B47" w:rsidRDefault="001A4B47" w:rsidP="00130D12">
      <w:pPr>
        <w:spacing w:before="13" w:line="220" w:lineRule="exact"/>
        <w:jc w:val="both"/>
        <w:rPr>
          <w:sz w:val="22"/>
          <w:szCs w:val="22"/>
        </w:rPr>
      </w:pPr>
    </w:p>
    <w:p w14:paraId="39143C84" w14:textId="77777777" w:rsidR="00786E1A" w:rsidRDefault="005A7320" w:rsidP="00786E1A">
      <w:pPr>
        <w:ind w:left="836" w:right="804"/>
        <w:jc w:val="both"/>
        <w:rPr>
          <w:rFonts w:ascii="Arial" w:eastAsia="Arial" w:hAnsi="Arial" w:cs="Arial"/>
        </w:rPr>
      </w:pPr>
      <w:r>
        <w:rPr>
          <w:rFonts w:ascii="Arial" w:eastAsia="Arial" w:hAnsi="Arial" w:cs="Arial"/>
          <w:spacing w:val="1"/>
        </w:rPr>
        <w:t>“</w:t>
      </w:r>
      <w:r>
        <w:rPr>
          <w:rFonts w:ascii="Arial" w:eastAsia="Arial" w:hAnsi="Arial" w:cs="Arial"/>
          <w:b/>
        </w:rPr>
        <w:t>Da</w:t>
      </w:r>
      <w:r>
        <w:rPr>
          <w:rFonts w:ascii="Arial" w:eastAsia="Arial" w:hAnsi="Arial" w:cs="Arial"/>
          <w:b/>
          <w:spacing w:val="1"/>
        </w:rPr>
        <w:t>t</w:t>
      </w:r>
      <w:r>
        <w:rPr>
          <w:rFonts w:ascii="Arial" w:eastAsia="Arial" w:hAnsi="Arial" w:cs="Arial"/>
          <w:b/>
        </w:rPr>
        <w:t>a</w:t>
      </w:r>
      <w:r>
        <w:rPr>
          <w:rFonts w:ascii="Arial" w:eastAsia="Arial" w:hAnsi="Arial" w:cs="Arial"/>
          <w:b/>
          <w:spacing w:val="21"/>
        </w:rPr>
        <w:t xml:space="preserve"> </w:t>
      </w:r>
      <w:r>
        <w:rPr>
          <w:rFonts w:ascii="Arial" w:eastAsia="Arial" w:hAnsi="Arial" w:cs="Arial"/>
          <w:b/>
          <w:spacing w:val="-1"/>
        </w:rPr>
        <w:t>S</w:t>
      </w:r>
      <w:r>
        <w:rPr>
          <w:rFonts w:ascii="Arial" w:eastAsia="Arial" w:hAnsi="Arial" w:cs="Arial"/>
          <w:b/>
        </w:rPr>
        <w:t>u</w:t>
      </w:r>
      <w:r>
        <w:rPr>
          <w:rFonts w:ascii="Arial" w:eastAsia="Arial" w:hAnsi="Arial" w:cs="Arial"/>
          <w:b/>
          <w:spacing w:val="1"/>
        </w:rPr>
        <w:t>b</w:t>
      </w:r>
      <w:r>
        <w:rPr>
          <w:rFonts w:ascii="Arial" w:eastAsia="Arial" w:hAnsi="Arial" w:cs="Arial"/>
          <w:b/>
          <w:spacing w:val="2"/>
        </w:rPr>
        <w:t>j</w:t>
      </w:r>
      <w:r>
        <w:rPr>
          <w:rFonts w:ascii="Arial" w:eastAsia="Arial" w:hAnsi="Arial" w:cs="Arial"/>
          <w:b/>
          <w:spacing w:val="-3"/>
        </w:rPr>
        <w:t>e</w:t>
      </w:r>
      <w:r>
        <w:rPr>
          <w:rFonts w:ascii="Arial" w:eastAsia="Arial" w:hAnsi="Arial" w:cs="Arial"/>
          <w:b/>
        </w:rPr>
        <w:t>ct</w:t>
      </w:r>
      <w:r>
        <w:rPr>
          <w:rFonts w:ascii="Arial" w:eastAsia="Arial" w:hAnsi="Arial" w:cs="Arial"/>
          <w:b/>
          <w:spacing w:val="18"/>
        </w:rPr>
        <w:t xml:space="preserve"> </w:t>
      </w:r>
      <w:r>
        <w:rPr>
          <w:rFonts w:ascii="Arial" w:eastAsia="Arial" w:hAnsi="Arial" w:cs="Arial"/>
          <w:b/>
        </w:rPr>
        <w:t>R</w:t>
      </w:r>
      <w:r>
        <w:rPr>
          <w:rFonts w:ascii="Arial" w:eastAsia="Arial" w:hAnsi="Arial" w:cs="Arial"/>
          <w:b/>
          <w:spacing w:val="2"/>
        </w:rPr>
        <w:t>e</w:t>
      </w:r>
      <w:r>
        <w:rPr>
          <w:rFonts w:ascii="Arial" w:eastAsia="Arial" w:hAnsi="Arial" w:cs="Arial"/>
          <w:b/>
          <w:spacing w:val="1"/>
        </w:rPr>
        <w:t>qu</w:t>
      </w:r>
      <w:r>
        <w:rPr>
          <w:rFonts w:ascii="Arial" w:eastAsia="Arial" w:hAnsi="Arial" w:cs="Arial"/>
          <w:b/>
        </w:rPr>
        <w:t>es</w:t>
      </w:r>
      <w:r>
        <w:rPr>
          <w:rFonts w:ascii="Arial" w:eastAsia="Arial" w:hAnsi="Arial" w:cs="Arial"/>
          <w:b/>
          <w:spacing w:val="3"/>
        </w:rPr>
        <w:t>t</w:t>
      </w:r>
      <w:r>
        <w:rPr>
          <w:rFonts w:ascii="Arial" w:eastAsia="Arial" w:hAnsi="Arial" w:cs="Arial"/>
        </w:rPr>
        <w:t>””</w:t>
      </w:r>
      <w:r>
        <w:rPr>
          <w:rFonts w:ascii="Arial" w:eastAsia="Arial" w:hAnsi="Arial" w:cs="Arial"/>
          <w:spacing w:val="13"/>
        </w:rPr>
        <w:t xml:space="preserve"> </w:t>
      </w:r>
      <w:r>
        <w:rPr>
          <w:rFonts w:ascii="Arial" w:eastAsia="Arial" w:hAnsi="Arial" w:cs="Arial"/>
          <w:spacing w:val="2"/>
        </w:rPr>
        <w:t>h</w:t>
      </w:r>
      <w:r>
        <w:rPr>
          <w:rFonts w:ascii="Arial" w:eastAsia="Arial" w:hAnsi="Arial" w:cs="Arial"/>
        </w:rPr>
        <w:t>as</w:t>
      </w:r>
      <w:r>
        <w:rPr>
          <w:rFonts w:ascii="Arial" w:eastAsia="Arial" w:hAnsi="Arial" w:cs="Arial"/>
          <w:spacing w:val="17"/>
        </w:rPr>
        <w:t xml:space="preserve"> </w:t>
      </w:r>
      <w:r>
        <w:rPr>
          <w:rFonts w:ascii="Arial" w:eastAsia="Arial" w:hAnsi="Arial" w:cs="Arial"/>
        </w:rPr>
        <w:t>the</w:t>
      </w:r>
      <w:r>
        <w:rPr>
          <w:rFonts w:ascii="Arial" w:eastAsia="Arial" w:hAnsi="Arial" w:cs="Arial"/>
          <w:spacing w:val="14"/>
        </w:rPr>
        <w:t xml:space="preserve"> </w:t>
      </w:r>
      <w:r>
        <w:rPr>
          <w:rFonts w:ascii="Arial" w:eastAsia="Arial" w:hAnsi="Arial" w:cs="Arial"/>
        </w:rPr>
        <w:t>mea</w:t>
      </w:r>
      <w:r>
        <w:rPr>
          <w:rFonts w:ascii="Arial" w:eastAsia="Arial" w:hAnsi="Arial" w:cs="Arial"/>
          <w:spacing w:val="2"/>
        </w:rPr>
        <w:t>n</w:t>
      </w:r>
      <w:r>
        <w:rPr>
          <w:rFonts w:ascii="Arial" w:eastAsia="Arial" w:hAnsi="Arial" w:cs="Arial"/>
          <w:spacing w:val="-1"/>
        </w:rPr>
        <w:t>i</w:t>
      </w:r>
      <w:r>
        <w:rPr>
          <w:rFonts w:ascii="Arial" w:eastAsia="Arial" w:hAnsi="Arial" w:cs="Arial"/>
          <w:spacing w:val="4"/>
        </w:rPr>
        <w:t>n</w:t>
      </w:r>
      <w:r>
        <w:rPr>
          <w:rFonts w:ascii="Arial" w:eastAsia="Arial" w:hAnsi="Arial" w:cs="Arial"/>
        </w:rPr>
        <w:t>g</w:t>
      </w:r>
      <w:r>
        <w:rPr>
          <w:rFonts w:ascii="Arial" w:eastAsia="Arial" w:hAnsi="Arial" w:cs="Arial"/>
          <w:spacing w:val="8"/>
        </w:rPr>
        <w:t xml:space="preserve"> </w:t>
      </w:r>
      <w:r w:rsidR="00A12732" w:rsidRPr="003F5DA7">
        <w:rPr>
          <w:rFonts w:ascii="Arial" w:eastAsia="Arial" w:hAnsi="Arial" w:cs="Arial"/>
        </w:rPr>
        <w:t>given to the term in Clause 3.8.1 (4)</w:t>
      </w:r>
    </w:p>
    <w:p w14:paraId="51CA858C" w14:textId="77777777" w:rsidR="00786E1A" w:rsidRDefault="00786E1A" w:rsidP="00786E1A">
      <w:pPr>
        <w:ind w:left="836" w:right="804"/>
        <w:jc w:val="both"/>
        <w:rPr>
          <w:rFonts w:ascii="Arial" w:eastAsia="Arial" w:hAnsi="Arial" w:cs="Arial"/>
        </w:rPr>
      </w:pPr>
    </w:p>
    <w:p w14:paraId="4F5ED069" w14:textId="58626506" w:rsidR="00FD5C99" w:rsidRDefault="00FD5C99" w:rsidP="00786E1A">
      <w:pPr>
        <w:ind w:left="836" w:right="804"/>
        <w:jc w:val="both"/>
        <w:rPr>
          <w:rFonts w:ascii="Arial" w:eastAsia="Arial" w:hAnsi="Arial" w:cs="Arial"/>
          <w:b/>
          <w:spacing w:val="1"/>
        </w:rPr>
      </w:pPr>
      <w:r>
        <w:rPr>
          <w:rFonts w:ascii="Arial" w:eastAsia="Arial" w:hAnsi="Arial" w:cs="Arial"/>
          <w:b/>
          <w:spacing w:val="1"/>
        </w:rPr>
        <w:t xml:space="preserve">“Effective Date” </w:t>
      </w:r>
      <w:r w:rsidRPr="00CB622B">
        <w:rPr>
          <w:rFonts w:ascii="Arial" w:eastAsia="Arial" w:hAnsi="Arial" w:cs="Arial"/>
          <w:bCs/>
          <w:spacing w:val="1"/>
        </w:rPr>
        <w:t>means</w:t>
      </w:r>
      <w:r>
        <w:rPr>
          <w:rFonts w:ascii="Arial" w:eastAsia="Arial" w:hAnsi="Arial" w:cs="Arial"/>
          <w:b/>
          <w:spacing w:val="1"/>
        </w:rPr>
        <w:t xml:space="preserve"> </w:t>
      </w:r>
      <w:r w:rsidR="00257175" w:rsidRPr="00257175">
        <w:rPr>
          <w:rFonts w:ascii="Arial" w:eastAsia="Arial" w:hAnsi="Arial" w:cs="Arial"/>
          <w:bCs/>
          <w:spacing w:val="1"/>
        </w:rPr>
        <w:t>the date the Supplier commences providing Services under the Existing Agreement.</w:t>
      </w:r>
    </w:p>
    <w:p w14:paraId="04ECB793" w14:textId="77777777" w:rsidR="00FD5C99" w:rsidRDefault="00FD5C99" w:rsidP="00D87565">
      <w:pPr>
        <w:tabs>
          <w:tab w:val="left" w:pos="820"/>
        </w:tabs>
        <w:ind w:left="820" w:right="81"/>
        <w:contextualSpacing/>
        <w:jc w:val="both"/>
        <w:rPr>
          <w:rFonts w:ascii="Arial" w:eastAsia="Calibri" w:hAnsi="Arial" w:cs="Arial"/>
          <w:spacing w:val="-1"/>
          <w:lang w:val="en-GB"/>
        </w:rPr>
      </w:pPr>
    </w:p>
    <w:p w14:paraId="27523B30" w14:textId="718A7AFD" w:rsidR="002B71E8" w:rsidRPr="002B71E8" w:rsidRDefault="002B71E8" w:rsidP="00D87565">
      <w:pPr>
        <w:tabs>
          <w:tab w:val="left" w:pos="820"/>
        </w:tabs>
        <w:ind w:left="820" w:right="81"/>
        <w:contextualSpacing/>
        <w:jc w:val="both"/>
        <w:rPr>
          <w:rFonts w:ascii="Arial" w:eastAsia="Calibri" w:hAnsi="Arial" w:cs="Arial"/>
          <w:lang w:val="en-GB"/>
        </w:rPr>
      </w:pPr>
      <w:r w:rsidRPr="002B71E8">
        <w:rPr>
          <w:rFonts w:ascii="Arial" w:eastAsia="Calibri" w:hAnsi="Arial" w:cs="Arial"/>
          <w:spacing w:val="-1"/>
          <w:lang w:val="en-GB"/>
        </w:rPr>
        <w:lastRenderedPageBreak/>
        <w:t>“</w:t>
      </w:r>
      <w:r w:rsidRPr="002B71E8">
        <w:rPr>
          <w:rFonts w:ascii="Arial" w:eastAsia="Calibri" w:hAnsi="Arial" w:cs="Arial"/>
          <w:b/>
          <w:bCs/>
          <w:spacing w:val="-1"/>
          <w:lang w:val="en-GB"/>
        </w:rPr>
        <w:t>Existing Agreement</w:t>
      </w:r>
      <w:r w:rsidRPr="002B71E8">
        <w:rPr>
          <w:rFonts w:ascii="Arial" w:eastAsia="Calibri" w:hAnsi="Arial" w:cs="Arial"/>
          <w:spacing w:val="-1"/>
          <w:lang w:val="en-GB"/>
        </w:rPr>
        <w:t xml:space="preserve">” means the related agreement made between the parties which involves the </w:t>
      </w:r>
      <w:r>
        <w:rPr>
          <w:rFonts w:ascii="Arial" w:eastAsia="Calibri" w:hAnsi="Arial" w:cs="Arial"/>
          <w:spacing w:val="-1"/>
          <w:lang w:val="en-GB"/>
        </w:rPr>
        <w:t xml:space="preserve">disclosure </w:t>
      </w:r>
      <w:r w:rsidRPr="002B71E8">
        <w:rPr>
          <w:rFonts w:ascii="Arial" w:eastAsia="Calibri" w:hAnsi="Arial" w:cs="Arial"/>
          <w:spacing w:val="-1"/>
          <w:lang w:val="en-GB"/>
        </w:rPr>
        <w:t>of Personal Data as appended to this Agreement.</w:t>
      </w:r>
    </w:p>
    <w:p w14:paraId="1BF65836" w14:textId="77777777" w:rsidR="00257175" w:rsidRDefault="00257175" w:rsidP="00130D12">
      <w:pPr>
        <w:spacing w:before="81" w:line="242" w:lineRule="auto"/>
        <w:ind w:left="836" w:right="1052"/>
        <w:jc w:val="both"/>
        <w:rPr>
          <w:rFonts w:ascii="Arial" w:eastAsia="Arial" w:hAnsi="Arial" w:cs="Arial"/>
          <w:b/>
          <w:spacing w:val="1"/>
        </w:rPr>
      </w:pPr>
    </w:p>
    <w:p w14:paraId="2AF12075" w14:textId="2CFA5E09" w:rsidR="001A4B47" w:rsidRDefault="005A7320" w:rsidP="00786E1A">
      <w:pPr>
        <w:spacing w:line="242" w:lineRule="auto"/>
        <w:ind w:left="836" w:right="1052"/>
        <w:jc w:val="both"/>
        <w:rPr>
          <w:rFonts w:ascii="Arial" w:eastAsia="Arial" w:hAnsi="Arial" w:cs="Arial"/>
        </w:rPr>
      </w:pPr>
      <w:r>
        <w:rPr>
          <w:rFonts w:ascii="Arial" w:eastAsia="Arial" w:hAnsi="Arial" w:cs="Arial"/>
          <w:b/>
          <w:spacing w:val="1"/>
        </w:rPr>
        <w:t>“</w:t>
      </w:r>
      <w:r>
        <w:rPr>
          <w:rFonts w:ascii="Arial" w:eastAsia="Arial" w:hAnsi="Arial" w:cs="Arial"/>
          <w:b/>
          <w:spacing w:val="-3"/>
        </w:rPr>
        <w:t>P</w:t>
      </w:r>
      <w:r>
        <w:rPr>
          <w:rFonts w:ascii="Arial" w:eastAsia="Arial" w:hAnsi="Arial" w:cs="Arial"/>
          <w:b/>
        </w:rPr>
        <w:t>e</w:t>
      </w:r>
      <w:r>
        <w:rPr>
          <w:rFonts w:ascii="Arial" w:eastAsia="Arial" w:hAnsi="Arial" w:cs="Arial"/>
          <w:b/>
          <w:spacing w:val="-1"/>
        </w:rPr>
        <w:t>r</w:t>
      </w:r>
      <w:r>
        <w:rPr>
          <w:rFonts w:ascii="Arial" w:eastAsia="Arial" w:hAnsi="Arial" w:cs="Arial"/>
          <w:b/>
        </w:rPr>
        <w:t>s</w:t>
      </w:r>
      <w:r>
        <w:rPr>
          <w:rFonts w:ascii="Arial" w:eastAsia="Arial" w:hAnsi="Arial" w:cs="Arial"/>
          <w:b/>
          <w:spacing w:val="1"/>
        </w:rPr>
        <w:t>o</w:t>
      </w:r>
      <w:r>
        <w:rPr>
          <w:rFonts w:ascii="Arial" w:eastAsia="Arial" w:hAnsi="Arial" w:cs="Arial"/>
          <w:b/>
          <w:spacing w:val="3"/>
        </w:rPr>
        <w:t>n</w:t>
      </w:r>
      <w:r>
        <w:rPr>
          <w:rFonts w:ascii="Arial" w:eastAsia="Arial" w:hAnsi="Arial" w:cs="Arial"/>
          <w:b/>
          <w:spacing w:val="1"/>
        </w:rPr>
        <w:t>n</w:t>
      </w:r>
      <w:r>
        <w:rPr>
          <w:rFonts w:ascii="Arial" w:eastAsia="Arial" w:hAnsi="Arial" w:cs="Arial"/>
          <w:b/>
        </w:rPr>
        <w:t>el”</w:t>
      </w:r>
      <w:r>
        <w:rPr>
          <w:rFonts w:ascii="Arial" w:eastAsia="Arial" w:hAnsi="Arial" w:cs="Arial"/>
          <w:b/>
          <w:spacing w:val="-9"/>
        </w:rPr>
        <w:t xml:space="preserve"> </w:t>
      </w:r>
      <w:r>
        <w:rPr>
          <w:rFonts w:ascii="Arial" w:eastAsia="Arial" w:hAnsi="Arial" w:cs="Arial"/>
        </w:rPr>
        <w:t>means</w:t>
      </w:r>
      <w:r>
        <w:rPr>
          <w:rFonts w:ascii="Arial" w:eastAsia="Arial" w:hAnsi="Arial" w:cs="Arial"/>
          <w:spacing w:val="-5"/>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
        </w:rPr>
        <w:t xml:space="preserve"> </w:t>
      </w:r>
      <w:r>
        <w:rPr>
          <w:rFonts w:ascii="Arial" w:eastAsia="Arial" w:hAnsi="Arial" w:cs="Arial"/>
        </w:rPr>
        <w:t>of</w:t>
      </w:r>
      <w:r>
        <w:rPr>
          <w:rFonts w:ascii="Arial" w:eastAsia="Arial" w:hAnsi="Arial" w:cs="Arial"/>
          <w:spacing w:val="2"/>
        </w:rPr>
        <w:t>f</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1"/>
        </w:rPr>
        <w:t>rs</w:t>
      </w:r>
      <w:r>
        <w:rPr>
          <w:rFonts w:ascii="Arial" w:eastAsia="Arial" w:hAnsi="Arial" w:cs="Arial"/>
        </w:rPr>
        <w:t>,</w:t>
      </w:r>
      <w:r>
        <w:rPr>
          <w:rFonts w:ascii="Arial" w:eastAsia="Arial" w:hAnsi="Arial" w:cs="Arial"/>
          <w:spacing w:val="-5"/>
        </w:rPr>
        <w:t xml:space="preserve"> </w:t>
      </w:r>
      <w:r>
        <w:rPr>
          <w:rFonts w:ascii="Arial" w:eastAsia="Arial" w:hAnsi="Arial" w:cs="Arial"/>
        </w:rPr>
        <w:t>emp</w:t>
      </w:r>
      <w:r>
        <w:rPr>
          <w:rFonts w:ascii="Arial" w:eastAsia="Arial" w:hAnsi="Arial" w:cs="Arial"/>
          <w:spacing w:val="1"/>
        </w:rPr>
        <w:t>l</w:t>
      </w:r>
      <w:r>
        <w:rPr>
          <w:rFonts w:ascii="Arial" w:eastAsia="Arial" w:hAnsi="Arial" w:cs="Arial"/>
          <w:spacing w:val="2"/>
        </w:rPr>
        <w:t>o</w:t>
      </w:r>
      <w:r>
        <w:rPr>
          <w:rFonts w:ascii="Arial" w:eastAsia="Arial" w:hAnsi="Arial" w:cs="Arial"/>
          <w:spacing w:val="-3"/>
        </w:rPr>
        <w:t>y</w:t>
      </w:r>
      <w:r>
        <w:rPr>
          <w:rFonts w:ascii="Arial" w:eastAsia="Arial" w:hAnsi="Arial" w:cs="Arial"/>
        </w:rPr>
        <w:t>ee</w:t>
      </w:r>
      <w:r>
        <w:rPr>
          <w:rFonts w:ascii="Arial" w:eastAsia="Arial" w:hAnsi="Arial" w:cs="Arial"/>
          <w:spacing w:val="1"/>
        </w:rPr>
        <w:t>s</w:t>
      </w:r>
      <w:r>
        <w:rPr>
          <w:rFonts w:ascii="Arial" w:eastAsia="Arial" w:hAnsi="Arial" w:cs="Arial"/>
        </w:rPr>
        <w:t>,</w:t>
      </w:r>
      <w:r>
        <w:rPr>
          <w:rFonts w:ascii="Arial" w:eastAsia="Arial" w:hAnsi="Arial" w:cs="Arial"/>
          <w:spacing w:val="-8"/>
        </w:rPr>
        <w:t xml:space="preserve"> </w:t>
      </w:r>
      <w:r>
        <w:rPr>
          <w:rFonts w:ascii="Arial" w:eastAsia="Arial" w:hAnsi="Arial" w:cs="Arial"/>
        </w:rPr>
        <w:t>age</w:t>
      </w:r>
      <w:r>
        <w:rPr>
          <w:rFonts w:ascii="Arial" w:eastAsia="Arial" w:hAnsi="Arial" w:cs="Arial"/>
          <w:spacing w:val="2"/>
        </w:rPr>
        <w:t>n</w:t>
      </w:r>
      <w:r>
        <w:rPr>
          <w:rFonts w:ascii="Arial" w:eastAsia="Arial" w:hAnsi="Arial" w:cs="Arial"/>
        </w:rPr>
        <w:t>ts</w:t>
      </w:r>
      <w:r>
        <w:rPr>
          <w:rFonts w:ascii="Arial" w:eastAsia="Arial" w:hAnsi="Arial" w:cs="Arial"/>
          <w:spacing w:val="-5"/>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3"/>
        </w:rPr>
        <w:t xml:space="preserve"> </w:t>
      </w:r>
      <w:r>
        <w:rPr>
          <w:rFonts w:ascii="Arial" w:eastAsia="Arial" w:hAnsi="Arial" w:cs="Arial"/>
          <w:spacing w:val="1"/>
        </w:rPr>
        <w:t>c</w:t>
      </w:r>
      <w:r>
        <w:rPr>
          <w:rFonts w:ascii="Arial" w:eastAsia="Arial" w:hAnsi="Arial" w:cs="Arial"/>
        </w:rPr>
        <w:t>ont</w:t>
      </w:r>
      <w:r>
        <w:rPr>
          <w:rFonts w:ascii="Arial" w:eastAsia="Arial" w:hAnsi="Arial" w:cs="Arial"/>
          <w:spacing w:val="1"/>
        </w:rPr>
        <w:t>r</w:t>
      </w:r>
      <w:r>
        <w:rPr>
          <w:rFonts w:ascii="Arial" w:eastAsia="Arial" w:hAnsi="Arial" w:cs="Arial"/>
        </w:rPr>
        <w:t>a</w:t>
      </w:r>
      <w:r>
        <w:rPr>
          <w:rFonts w:ascii="Arial" w:eastAsia="Arial" w:hAnsi="Arial" w:cs="Arial"/>
          <w:spacing w:val="1"/>
        </w:rPr>
        <w:t>c</w:t>
      </w:r>
      <w:r>
        <w:rPr>
          <w:rFonts w:ascii="Arial" w:eastAsia="Arial" w:hAnsi="Arial" w:cs="Arial"/>
        </w:rPr>
        <w:t>tors</w:t>
      </w:r>
      <w:r>
        <w:rPr>
          <w:rFonts w:ascii="Arial" w:eastAsia="Arial" w:hAnsi="Arial" w:cs="Arial"/>
          <w:spacing w:val="-6"/>
        </w:rPr>
        <w:t xml:space="preserve"> </w:t>
      </w:r>
      <w:r>
        <w:rPr>
          <w:rFonts w:ascii="Arial" w:eastAsia="Arial" w:hAnsi="Arial" w:cs="Arial"/>
          <w:spacing w:val="1"/>
        </w:rPr>
        <w:t>(</w:t>
      </w:r>
      <w:r>
        <w:rPr>
          <w:rFonts w:ascii="Arial" w:eastAsia="Arial" w:hAnsi="Arial" w:cs="Arial"/>
          <w:spacing w:val="-1"/>
        </w:rPr>
        <w:t>i</w:t>
      </w:r>
      <w:r>
        <w:rPr>
          <w:rFonts w:ascii="Arial" w:eastAsia="Arial" w:hAnsi="Arial" w:cs="Arial"/>
          <w:spacing w:val="2"/>
        </w:rPr>
        <w:t>n</w:t>
      </w:r>
      <w:r>
        <w:rPr>
          <w:rFonts w:ascii="Arial" w:eastAsia="Arial" w:hAnsi="Arial" w:cs="Arial"/>
          <w:spacing w:val="1"/>
        </w:rPr>
        <w:t>c</w:t>
      </w:r>
      <w:r>
        <w:rPr>
          <w:rFonts w:ascii="Arial" w:eastAsia="Arial" w:hAnsi="Arial" w:cs="Arial"/>
          <w:spacing w:val="-1"/>
        </w:rPr>
        <w:t>l</w:t>
      </w:r>
      <w:r>
        <w:rPr>
          <w:rFonts w:ascii="Arial" w:eastAsia="Arial" w:hAnsi="Arial" w:cs="Arial"/>
        </w:rPr>
        <w:t>u</w:t>
      </w:r>
      <w:r>
        <w:rPr>
          <w:rFonts w:ascii="Arial" w:eastAsia="Arial" w:hAnsi="Arial" w:cs="Arial"/>
          <w:spacing w:val="4"/>
        </w:rPr>
        <w:t>d</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12"/>
        </w:rPr>
        <w:t xml:space="preserve"> </w:t>
      </w:r>
      <w:r>
        <w:rPr>
          <w:rFonts w:ascii="Arial" w:eastAsia="Arial" w:hAnsi="Arial" w:cs="Arial"/>
          <w:spacing w:val="1"/>
        </w:rPr>
        <w:t>s</w:t>
      </w:r>
      <w:r>
        <w:rPr>
          <w:rFonts w:ascii="Arial" w:eastAsia="Arial" w:hAnsi="Arial" w:cs="Arial"/>
          <w:spacing w:val="2"/>
        </w:rPr>
        <w:t>u</w:t>
      </w:r>
      <w:r>
        <w:rPr>
          <w:rFonts w:ascii="Arial" w:eastAsia="Arial" w:hAnsi="Arial" w:cs="Arial"/>
        </w:rPr>
        <w:t xml:space="preserve">b- </w:t>
      </w:r>
      <w:r>
        <w:rPr>
          <w:rFonts w:ascii="Arial" w:eastAsia="Arial" w:hAnsi="Arial" w:cs="Arial"/>
          <w:spacing w:val="1"/>
        </w:rPr>
        <w:t>c</w:t>
      </w:r>
      <w:r>
        <w:rPr>
          <w:rFonts w:ascii="Arial" w:eastAsia="Arial" w:hAnsi="Arial" w:cs="Arial"/>
        </w:rPr>
        <w:t>ont</w:t>
      </w:r>
      <w:r>
        <w:rPr>
          <w:rFonts w:ascii="Arial" w:eastAsia="Arial" w:hAnsi="Arial" w:cs="Arial"/>
          <w:spacing w:val="1"/>
        </w:rPr>
        <w:t>r</w:t>
      </w:r>
      <w:r>
        <w:rPr>
          <w:rFonts w:ascii="Arial" w:eastAsia="Arial" w:hAnsi="Arial" w:cs="Arial"/>
        </w:rPr>
        <w:t>a</w:t>
      </w:r>
      <w:r>
        <w:rPr>
          <w:rFonts w:ascii="Arial" w:eastAsia="Arial" w:hAnsi="Arial" w:cs="Arial"/>
          <w:spacing w:val="1"/>
        </w:rPr>
        <w:t>c</w:t>
      </w:r>
      <w:r>
        <w:rPr>
          <w:rFonts w:ascii="Arial" w:eastAsia="Arial" w:hAnsi="Arial" w:cs="Arial"/>
        </w:rPr>
        <w:t>tors</w:t>
      </w:r>
      <w:r>
        <w:rPr>
          <w:rFonts w:ascii="Arial" w:eastAsia="Arial" w:hAnsi="Arial" w:cs="Arial"/>
          <w:spacing w:val="-6"/>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1"/>
        </w:rPr>
        <w:t>su</w:t>
      </w:r>
      <w:r>
        <w:rPr>
          <w:rFonts w:ascii="Arial" w:eastAsia="Arial" w:hAnsi="Arial" w:cs="Arial"/>
        </w:rPr>
        <w:t>b</w:t>
      </w:r>
      <w:r>
        <w:rPr>
          <w:rFonts w:ascii="Arial" w:eastAsia="Arial" w:hAnsi="Arial" w:cs="Arial"/>
          <w:spacing w:val="1"/>
        </w:rPr>
        <w:t>-</w:t>
      </w:r>
      <w:r>
        <w:rPr>
          <w:rFonts w:ascii="Arial" w:eastAsia="Arial" w:hAnsi="Arial" w:cs="Arial"/>
        </w:rPr>
        <w:t>p</w:t>
      </w:r>
      <w:r>
        <w:rPr>
          <w:rFonts w:ascii="Arial" w:eastAsia="Arial" w:hAnsi="Arial" w:cs="Arial"/>
          <w:spacing w:val="1"/>
        </w:rPr>
        <w:t>r</w:t>
      </w:r>
      <w:r>
        <w:rPr>
          <w:rFonts w:ascii="Arial" w:eastAsia="Arial" w:hAnsi="Arial" w:cs="Arial"/>
        </w:rPr>
        <w:t>o</w:t>
      </w:r>
      <w:r>
        <w:rPr>
          <w:rFonts w:ascii="Arial" w:eastAsia="Arial" w:hAnsi="Arial" w:cs="Arial"/>
          <w:spacing w:val="1"/>
        </w:rPr>
        <w:t>c</w:t>
      </w:r>
      <w:r>
        <w:rPr>
          <w:rFonts w:ascii="Arial" w:eastAsia="Arial" w:hAnsi="Arial" w:cs="Arial"/>
        </w:rPr>
        <w:t>e</w:t>
      </w:r>
      <w:r>
        <w:rPr>
          <w:rFonts w:ascii="Arial" w:eastAsia="Arial" w:hAnsi="Arial" w:cs="Arial"/>
          <w:spacing w:val="1"/>
        </w:rPr>
        <w:t>ss</w:t>
      </w:r>
      <w:r>
        <w:rPr>
          <w:rFonts w:ascii="Arial" w:eastAsia="Arial" w:hAnsi="Arial" w:cs="Arial"/>
        </w:rPr>
        <w:t>or</w:t>
      </w:r>
      <w:r>
        <w:rPr>
          <w:rFonts w:ascii="Arial" w:eastAsia="Arial" w:hAnsi="Arial" w:cs="Arial"/>
          <w:spacing w:val="2"/>
        </w:rPr>
        <w:t>s</w:t>
      </w:r>
      <w:r>
        <w:rPr>
          <w:rFonts w:ascii="Arial" w:eastAsia="Arial" w:hAnsi="Arial" w:cs="Arial"/>
        </w:rPr>
        <w:t>)</w:t>
      </w:r>
      <w:r>
        <w:rPr>
          <w:rFonts w:ascii="Arial" w:eastAsia="Arial" w:hAnsi="Arial" w:cs="Arial"/>
          <w:spacing w:val="-13"/>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rPr>
        <w:t>the</w:t>
      </w:r>
      <w:r>
        <w:rPr>
          <w:rFonts w:ascii="Arial" w:eastAsia="Arial" w:hAnsi="Arial" w:cs="Arial"/>
          <w:spacing w:val="-3"/>
        </w:rPr>
        <w:t xml:space="preserve"> </w:t>
      </w:r>
      <w:proofErr w:type="gramStart"/>
      <w:r>
        <w:rPr>
          <w:rFonts w:ascii="Arial" w:eastAsia="Arial" w:hAnsi="Arial" w:cs="Arial"/>
          <w:spacing w:val="2"/>
        </w:rPr>
        <w:t>S</w:t>
      </w:r>
      <w:r>
        <w:rPr>
          <w:rFonts w:ascii="Arial" w:eastAsia="Arial" w:hAnsi="Arial" w:cs="Arial"/>
        </w:rPr>
        <w:t>u</w:t>
      </w:r>
      <w:r>
        <w:rPr>
          <w:rFonts w:ascii="Arial" w:eastAsia="Arial" w:hAnsi="Arial" w:cs="Arial"/>
          <w:spacing w:val="-1"/>
        </w:rPr>
        <w:t>p</w:t>
      </w:r>
      <w:r>
        <w:rPr>
          <w:rFonts w:ascii="Arial" w:eastAsia="Arial" w:hAnsi="Arial" w:cs="Arial"/>
          <w:spacing w:val="2"/>
        </w:rPr>
        <w:t>pl</w:t>
      </w:r>
      <w:r>
        <w:rPr>
          <w:rFonts w:ascii="Arial" w:eastAsia="Arial" w:hAnsi="Arial" w:cs="Arial"/>
          <w:spacing w:val="-1"/>
        </w:rPr>
        <w:t>i</w:t>
      </w:r>
      <w:r>
        <w:rPr>
          <w:rFonts w:ascii="Arial" w:eastAsia="Arial" w:hAnsi="Arial" w:cs="Arial"/>
        </w:rPr>
        <w:t>e</w:t>
      </w:r>
      <w:r>
        <w:rPr>
          <w:rFonts w:ascii="Arial" w:eastAsia="Arial" w:hAnsi="Arial" w:cs="Arial"/>
          <w:spacing w:val="1"/>
        </w:rPr>
        <w:t>r;</w:t>
      </w:r>
      <w:proofErr w:type="gramEnd"/>
    </w:p>
    <w:p w14:paraId="2AF12076" w14:textId="77777777" w:rsidR="001A4B47" w:rsidRDefault="001A4B47" w:rsidP="004E0A39">
      <w:pPr>
        <w:spacing w:before="11" w:line="220" w:lineRule="exact"/>
        <w:jc w:val="both"/>
        <w:rPr>
          <w:sz w:val="22"/>
          <w:szCs w:val="22"/>
        </w:rPr>
      </w:pPr>
    </w:p>
    <w:p w14:paraId="2AF12077" w14:textId="031B5583" w:rsidR="001A4B47" w:rsidRDefault="005A7320" w:rsidP="004E0A39">
      <w:pPr>
        <w:ind w:left="901" w:hanging="50"/>
        <w:jc w:val="both"/>
        <w:rPr>
          <w:rFonts w:ascii="Arial" w:eastAsia="Arial" w:hAnsi="Arial" w:cs="Arial"/>
          <w:spacing w:val="-1"/>
        </w:rPr>
      </w:pPr>
      <w:r>
        <w:rPr>
          <w:rFonts w:ascii="Arial" w:eastAsia="Arial" w:hAnsi="Arial" w:cs="Arial"/>
          <w:spacing w:val="1"/>
        </w:rPr>
        <w:t>“</w:t>
      </w:r>
      <w:r>
        <w:rPr>
          <w:rFonts w:ascii="Arial" w:eastAsia="Arial" w:hAnsi="Arial" w:cs="Arial"/>
          <w:b/>
          <w:spacing w:val="-1"/>
        </w:rPr>
        <w:t>S</w:t>
      </w:r>
      <w:r>
        <w:rPr>
          <w:rFonts w:ascii="Arial" w:eastAsia="Arial" w:hAnsi="Arial" w:cs="Arial"/>
          <w:b/>
        </w:rPr>
        <w:t>e</w:t>
      </w:r>
      <w:r>
        <w:rPr>
          <w:rFonts w:ascii="Arial" w:eastAsia="Arial" w:hAnsi="Arial" w:cs="Arial"/>
          <w:b/>
          <w:spacing w:val="-1"/>
        </w:rPr>
        <w:t>r</w:t>
      </w:r>
      <w:r>
        <w:rPr>
          <w:rFonts w:ascii="Arial" w:eastAsia="Arial" w:hAnsi="Arial" w:cs="Arial"/>
          <w:b/>
        </w:rPr>
        <w:t>vic</w:t>
      </w:r>
      <w:r>
        <w:rPr>
          <w:rFonts w:ascii="Arial" w:eastAsia="Arial" w:hAnsi="Arial" w:cs="Arial"/>
          <w:b/>
          <w:spacing w:val="2"/>
        </w:rPr>
        <w:t>es</w:t>
      </w:r>
      <w:r>
        <w:rPr>
          <w:rFonts w:ascii="Arial" w:eastAsia="Arial" w:hAnsi="Arial" w:cs="Arial"/>
        </w:rPr>
        <w:t>”</w:t>
      </w:r>
      <w:r>
        <w:rPr>
          <w:rFonts w:ascii="Arial" w:eastAsia="Arial" w:hAnsi="Arial" w:cs="Arial"/>
          <w:spacing w:val="-21"/>
        </w:rPr>
        <w:t xml:space="preserve"> </w:t>
      </w:r>
      <w:r>
        <w:rPr>
          <w:rFonts w:ascii="Arial" w:eastAsia="Arial" w:hAnsi="Arial" w:cs="Arial"/>
        </w:rPr>
        <w:t>means</w:t>
      </w:r>
      <w:r>
        <w:rPr>
          <w:rFonts w:ascii="Arial" w:eastAsia="Arial" w:hAnsi="Arial" w:cs="Arial"/>
          <w:spacing w:val="-19"/>
        </w:rPr>
        <w:t xml:space="preserve"> </w:t>
      </w:r>
      <w:r>
        <w:rPr>
          <w:rFonts w:ascii="Arial" w:eastAsia="Arial" w:hAnsi="Arial" w:cs="Arial"/>
        </w:rPr>
        <w:t>the</w:t>
      </w:r>
      <w:r>
        <w:rPr>
          <w:rFonts w:ascii="Arial" w:eastAsia="Arial" w:hAnsi="Arial" w:cs="Arial"/>
          <w:spacing w:val="-21"/>
        </w:rPr>
        <w:t xml:space="preserve"> </w:t>
      </w:r>
      <w:r>
        <w:rPr>
          <w:rFonts w:ascii="Arial" w:eastAsia="Arial" w:hAnsi="Arial" w:cs="Arial"/>
          <w:spacing w:val="4"/>
          <w:w w:val="99"/>
        </w:rPr>
        <w:t>s</w:t>
      </w:r>
      <w:r>
        <w:rPr>
          <w:rFonts w:ascii="Arial" w:eastAsia="Arial" w:hAnsi="Arial" w:cs="Arial"/>
          <w:w w:val="99"/>
        </w:rPr>
        <w:t>e</w:t>
      </w:r>
      <w:r>
        <w:rPr>
          <w:rFonts w:ascii="Arial" w:eastAsia="Arial" w:hAnsi="Arial" w:cs="Arial"/>
          <w:spacing w:val="1"/>
          <w:w w:val="99"/>
        </w:rPr>
        <w:t>rvic</w:t>
      </w:r>
      <w:r>
        <w:rPr>
          <w:rFonts w:ascii="Arial" w:eastAsia="Arial" w:hAnsi="Arial" w:cs="Arial"/>
          <w:w w:val="99"/>
        </w:rPr>
        <w:t>es</w:t>
      </w:r>
      <w:r>
        <w:rPr>
          <w:rFonts w:ascii="Arial" w:eastAsia="Arial" w:hAnsi="Arial" w:cs="Arial"/>
          <w:spacing w:val="-17"/>
          <w:w w:val="99"/>
        </w:rPr>
        <w:t xml:space="preserve"> </w:t>
      </w:r>
      <w:r>
        <w:rPr>
          <w:rFonts w:ascii="Arial" w:eastAsia="Arial" w:hAnsi="Arial" w:cs="Arial"/>
        </w:rPr>
        <w:t>pro</w:t>
      </w:r>
      <w:r>
        <w:rPr>
          <w:rFonts w:ascii="Arial" w:eastAsia="Arial" w:hAnsi="Arial" w:cs="Arial"/>
          <w:spacing w:val="1"/>
        </w:rPr>
        <w:t>v</w:t>
      </w:r>
      <w:r>
        <w:rPr>
          <w:rFonts w:ascii="Arial" w:eastAsia="Arial" w:hAnsi="Arial" w:cs="Arial"/>
          <w:spacing w:val="-1"/>
        </w:rPr>
        <w:t>i</w:t>
      </w:r>
      <w:r>
        <w:rPr>
          <w:rFonts w:ascii="Arial" w:eastAsia="Arial" w:hAnsi="Arial" w:cs="Arial"/>
        </w:rPr>
        <w:t>ded</w:t>
      </w:r>
      <w:r>
        <w:rPr>
          <w:rFonts w:ascii="Arial" w:eastAsia="Arial" w:hAnsi="Arial" w:cs="Arial"/>
          <w:spacing w:val="-15"/>
        </w:rPr>
        <w:t xml:space="preserve"> </w:t>
      </w:r>
      <w:r>
        <w:rPr>
          <w:rFonts w:ascii="Arial" w:eastAsia="Arial" w:hAnsi="Arial" w:cs="Arial"/>
          <w:spacing w:val="4"/>
          <w:w w:val="99"/>
        </w:rPr>
        <w:t>b</w:t>
      </w:r>
      <w:r>
        <w:rPr>
          <w:rFonts w:ascii="Arial" w:eastAsia="Arial" w:hAnsi="Arial" w:cs="Arial"/>
          <w:w w:val="99"/>
        </w:rPr>
        <w:t>y</w:t>
      </w:r>
      <w:r>
        <w:rPr>
          <w:rFonts w:ascii="Arial" w:eastAsia="Arial" w:hAnsi="Arial" w:cs="Arial"/>
          <w:spacing w:val="-30"/>
        </w:rPr>
        <w:t xml:space="preserve"> </w:t>
      </w:r>
      <w:r>
        <w:rPr>
          <w:rFonts w:ascii="Arial" w:eastAsia="Arial" w:hAnsi="Arial" w:cs="Arial"/>
          <w:spacing w:val="2"/>
        </w:rPr>
        <w:t>th</w:t>
      </w:r>
      <w:r>
        <w:rPr>
          <w:rFonts w:ascii="Arial" w:eastAsia="Arial" w:hAnsi="Arial" w:cs="Arial"/>
        </w:rPr>
        <w:t>e</w:t>
      </w:r>
      <w:r>
        <w:rPr>
          <w:rFonts w:ascii="Arial" w:eastAsia="Arial" w:hAnsi="Arial" w:cs="Arial"/>
          <w:spacing w:val="-18"/>
        </w:rPr>
        <w:t xml:space="preserve"> </w:t>
      </w:r>
      <w:r>
        <w:rPr>
          <w:rFonts w:ascii="Arial" w:eastAsia="Arial" w:hAnsi="Arial" w:cs="Arial"/>
          <w:spacing w:val="-1"/>
        </w:rPr>
        <w:t>S</w:t>
      </w:r>
      <w:r>
        <w:rPr>
          <w:rFonts w:ascii="Arial" w:eastAsia="Arial" w:hAnsi="Arial" w:cs="Arial"/>
        </w:rPr>
        <w:t>u</w:t>
      </w:r>
      <w:r>
        <w:rPr>
          <w:rFonts w:ascii="Arial" w:eastAsia="Arial" w:hAnsi="Arial" w:cs="Arial"/>
          <w:spacing w:val="4"/>
        </w:rPr>
        <w:t>p</w:t>
      </w:r>
      <w:r>
        <w:rPr>
          <w:rFonts w:ascii="Arial" w:eastAsia="Arial" w:hAnsi="Arial" w:cs="Arial"/>
        </w:rPr>
        <w:t>p</w:t>
      </w:r>
      <w:r>
        <w:rPr>
          <w:rFonts w:ascii="Arial" w:eastAsia="Arial" w:hAnsi="Arial" w:cs="Arial"/>
          <w:spacing w:val="1"/>
        </w:rPr>
        <w:t>l</w:t>
      </w:r>
      <w:r>
        <w:rPr>
          <w:rFonts w:ascii="Arial" w:eastAsia="Arial" w:hAnsi="Arial" w:cs="Arial"/>
          <w:spacing w:val="-1"/>
        </w:rPr>
        <w:t>i</w:t>
      </w:r>
      <w:r>
        <w:rPr>
          <w:rFonts w:ascii="Arial" w:eastAsia="Arial" w:hAnsi="Arial" w:cs="Arial"/>
          <w:spacing w:val="2"/>
        </w:rPr>
        <w:t>e</w:t>
      </w:r>
      <w:r>
        <w:rPr>
          <w:rFonts w:ascii="Arial" w:eastAsia="Arial" w:hAnsi="Arial" w:cs="Arial"/>
        </w:rPr>
        <w:t>r</w:t>
      </w:r>
      <w:r>
        <w:rPr>
          <w:rFonts w:ascii="Arial" w:eastAsia="Arial" w:hAnsi="Arial" w:cs="Arial"/>
          <w:spacing w:val="-21"/>
        </w:rPr>
        <w:t xml:space="preserve"> </w:t>
      </w:r>
      <w:r>
        <w:rPr>
          <w:rFonts w:ascii="Arial" w:eastAsia="Arial" w:hAnsi="Arial" w:cs="Arial"/>
        </w:rPr>
        <w:t>to</w:t>
      </w:r>
      <w:r>
        <w:rPr>
          <w:rFonts w:ascii="Arial" w:eastAsia="Arial" w:hAnsi="Arial" w:cs="Arial"/>
          <w:spacing w:val="-15"/>
        </w:rPr>
        <w:t xml:space="preserve"> </w:t>
      </w:r>
      <w:r>
        <w:rPr>
          <w:rFonts w:ascii="Arial" w:eastAsia="Arial" w:hAnsi="Arial" w:cs="Arial"/>
          <w:spacing w:val="-13"/>
        </w:rPr>
        <w:t>A</w:t>
      </w:r>
      <w:r>
        <w:rPr>
          <w:rFonts w:ascii="Arial" w:eastAsia="Arial" w:hAnsi="Arial" w:cs="Arial"/>
          <w:spacing w:val="-11"/>
        </w:rPr>
        <w:t>T</w:t>
      </w:r>
      <w:r>
        <w:rPr>
          <w:rFonts w:ascii="Arial" w:eastAsia="Arial" w:hAnsi="Arial" w:cs="Arial"/>
        </w:rPr>
        <w:t>U</w:t>
      </w:r>
      <w:r>
        <w:rPr>
          <w:rFonts w:ascii="Arial" w:eastAsia="Arial" w:hAnsi="Arial" w:cs="Arial"/>
          <w:spacing w:val="13"/>
        </w:rPr>
        <w:t xml:space="preserve"> </w:t>
      </w:r>
      <w:r w:rsidRPr="00EA316D">
        <w:rPr>
          <w:rFonts w:ascii="Arial" w:eastAsia="Arial" w:hAnsi="Arial" w:cs="Arial"/>
          <w:spacing w:val="-1"/>
        </w:rPr>
        <w:t xml:space="preserve">as set out in </w:t>
      </w:r>
      <w:r w:rsidR="00151F88" w:rsidRPr="00EA316D">
        <w:rPr>
          <w:rFonts w:ascii="Arial" w:eastAsia="Arial" w:hAnsi="Arial" w:cs="Arial"/>
          <w:spacing w:val="-1"/>
        </w:rPr>
        <w:t xml:space="preserve">Schedule </w:t>
      </w:r>
      <w:proofErr w:type="gramStart"/>
      <w:r w:rsidRPr="00EA316D">
        <w:rPr>
          <w:rFonts w:ascii="Arial" w:eastAsia="Arial" w:hAnsi="Arial" w:cs="Arial"/>
          <w:spacing w:val="-1"/>
        </w:rPr>
        <w:t>1;</w:t>
      </w:r>
      <w:proofErr w:type="gramEnd"/>
    </w:p>
    <w:p w14:paraId="4AAC3F6E" w14:textId="4D0A4BAF" w:rsidR="00A12732" w:rsidRDefault="00A12732" w:rsidP="004E0A39">
      <w:pPr>
        <w:ind w:left="901" w:hanging="50"/>
        <w:jc w:val="both"/>
        <w:rPr>
          <w:rFonts w:ascii="Arial" w:eastAsia="Arial" w:hAnsi="Arial" w:cs="Arial"/>
          <w:spacing w:val="-1"/>
        </w:rPr>
      </w:pPr>
    </w:p>
    <w:p w14:paraId="1F06588F" w14:textId="78686402" w:rsidR="00A12732" w:rsidRDefault="00A12732" w:rsidP="004E0A39">
      <w:pPr>
        <w:ind w:left="901" w:hanging="50"/>
        <w:jc w:val="both"/>
        <w:rPr>
          <w:rFonts w:ascii="Arial" w:eastAsia="Arial" w:hAnsi="Arial" w:cs="Arial"/>
          <w:spacing w:val="-1"/>
        </w:rPr>
      </w:pPr>
      <w:r>
        <w:rPr>
          <w:rFonts w:ascii="Arial" w:eastAsia="Arial" w:hAnsi="Arial" w:cs="Arial"/>
          <w:spacing w:val="-1"/>
        </w:rPr>
        <w:t>“</w:t>
      </w:r>
      <w:r w:rsidRPr="00A12732">
        <w:rPr>
          <w:rFonts w:ascii="Arial" w:eastAsia="Arial" w:hAnsi="Arial" w:cs="Arial"/>
          <w:b/>
          <w:bCs/>
          <w:spacing w:val="-1"/>
        </w:rPr>
        <w:t>Shared Data</w:t>
      </w:r>
      <w:r>
        <w:rPr>
          <w:rFonts w:ascii="Arial" w:eastAsia="Arial" w:hAnsi="Arial" w:cs="Arial"/>
          <w:spacing w:val="-1"/>
        </w:rPr>
        <w:t xml:space="preserve">” has the meaning given to the term in Clause 3.1. </w:t>
      </w:r>
    </w:p>
    <w:p w14:paraId="57D1940A" w14:textId="1E293274" w:rsidR="00A12732" w:rsidRDefault="00A12732" w:rsidP="004E0A39">
      <w:pPr>
        <w:ind w:left="901" w:hanging="50"/>
        <w:jc w:val="both"/>
        <w:rPr>
          <w:rFonts w:ascii="Arial" w:eastAsia="Arial" w:hAnsi="Arial" w:cs="Arial"/>
          <w:spacing w:val="-1"/>
        </w:rPr>
      </w:pPr>
    </w:p>
    <w:p w14:paraId="2D81586B" w14:textId="6567CA7D" w:rsidR="00A12732" w:rsidRDefault="00A12732" w:rsidP="004E0A39">
      <w:pPr>
        <w:ind w:left="901" w:hanging="50"/>
        <w:jc w:val="both"/>
        <w:rPr>
          <w:rFonts w:ascii="Arial" w:eastAsia="Arial" w:hAnsi="Arial" w:cs="Arial"/>
        </w:rPr>
      </w:pPr>
      <w:r>
        <w:rPr>
          <w:rFonts w:ascii="Arial" w:eastAsia="Arial" w:hAnsi="Arial" w:cs="Arial"/>
          <w:spacing w:val="-1"/>
        </w:rPr>
        <w:t>“</w:t>
      </w:r>
      <w:r w:rsidRPr="00A12732">
        <w:rPr>
          <w:rFonts w:ascii="Arial" w:eastAsia="Arial" w:hAnsi="Arial" w:cs="Arial"/>
          <w:b/>
          <w:bCs/>
          <w:spacing w:val="-1"/>
        </w:rPr>
        <w:t>Sub Processor</w:t>
      </w:r>
      <w:r>
        <w:rPr>
          <w:rFonts w:ascii="Arial" w:eastAsia="Arial" w:hAnsi="Arial" w:cs="Arial"/>
          <w:spacing w:val="-1"/>
        </w:rPr>
        <w:t xml:space="preserve">” means any third party engaged by the Supplier to assist in fulfilling its obligations under the Existing Agreement </w:t>
      </w:r>
      <w:proofErr w:type="gramStart"/>
      <w:r>
        <w:rPr>
          <w:rFonts w:ascii="Arial" w:eastAsia="Arial" w:hAnsi="Arial" w:cs="Arial"/>
          <w:spacing w:val="-1"/>
        </w:rPr>
        <w:t>and also</w:t>
      </w:r>
      <w:proofErr w:type="gramEnd"/>
      <w:r>
        <w:rPr>
          <w:rFonts w:ascii="Arial" w:eastAsia="Arial" w:hAnsi="Arial" w:cs="Arial"/>
          <w:spacing w:val="-1"/>
        </w:rPr>
        <w:t xml:space="preserve"> has or will have access to the Shared Data. </w:t>
      </w:r>
    </w:p>
    <w:p w14:paraId="2AF12078" w14:textId="77777777" w:rsidR="001A4B47" w:rsidRDefault="001A4B47" w:rsidP="004E0A39">
      <w:pPr>
        <w:spacing w:before="13" w:line="220" w:lineRule="exact"/>
        <w:jc w:val="both"/>
        <w:rPr>
          <w:sz w:val="22"/>
          <w:szCs w:val="22"/>
        </w:rPr>
      </w:pPr>
    </w:p>
    <w:p w14:paraId="2AF12079" w14:textId="77777777" w:rsidR="001A4B47" w:rsidRDefault="005A7320" w:rsidP="004E0A39">
      <w:pPr>
        <w:ind w:left="836"/>
        <w:jc w:val="both"/>
        <w:rPr>
          <w:rFonts w:ascii="Arial" w:eastAsia="Arial" w:hAnsi="Arial" w:cs="Arial"/>
        </w:rPr>
      </w:pPr>
      <w:r>
        <w:rPr>
          <w:rFonts w:ascii="Arial" w:eastAsia="Arial" w:hAnsi="Arial" w:cs="Arial"/>
          <w:b/>
          <w:spacing w:val="1"/>
        </w:rPr>
        <w:t>“Th</w:t>
      </w:r>
      <w:r>
        <w:rPr>
          <w:rFonts w:ascii="Arial" w:eastAsia="Arial" w:hAnsi="Arial" w:cs="Arial"/>
          <w:b/>
        </w:rPr>
        <w:t>i</w:t>
      </w:r>
      <w:r>
        <w:rPr>
          <w:rFonts w:ascii="Arial" w:eastAsia="Arial" w:hAnsi="Arial" w:cs="Arial"/>
          <w:b/>
          <w:spacing w:val="-1"/>
        </w:rPr>
        <w:t>r</w:t>
      </w:r>
      <w:r>
        <w:rPr>
          <w:rFonts w:ascii="Arial" w:eastAsia="Arial" w:hAnsi="Arial" w:cs="Arial"/>
          <w:b/>
        </w:rPr>
        <w:t>d</w:t>
      </w:r>
      <w:r>
        <w:rPr>
          <w:rFonts w:ascii="Arial" w:eastAsia="Arial" w:hAnsi="Arial" w:cs="Arial"/>
          <w:b/>
          <w:spacing w:val="-6"/>
        </w:rPr>
        <w:t xml:space="preserve"> </w:t>
      </w:r>
      <w:r>
        <w:rPr>
          <w:rFonts w:ascii="Arial" w:eastAsia="Arial" w:hAnsi="Arial" w:cs="Arial"/>
          <w:b/>
        </w:rPr>
        <w:t>C</w:t>
      </w:r>
      <w:r>
        <w:rPr>
          <w:rFonts w:ascii="Arial" w:eastAsia="Arial" w:hAnsi="Arial" w:cs="Arial"/>
          <w:b/>
          <w:spacing w:val="1"/>
        </w:rPr>
        <w:t>oun</w:t>
      </w:r>
      <w:r>
        <w:rPr>
          <w:rFonts w:ascii="Arial" w:eastAsia="Arial" w:hAnsi="Arial" w:cs="Arial"/>
          <w:b/>
          <w:spacing w:val="4"/>
        </w:rPr>
        <w:t>t</w:t>
      </w:r>
      <w:r>
        <w:rPr>
          <w:rFonts w:ascii="Arial" w:eastAsia="Arial" w:hAnsi="Arial" w:cs="Arial"/>
          <w:b/>
          <w:spacing w:val="-3"/>
        </w:rPr>
        <w:t>r</w:t>
      </w:r>
      <w:r>
        <w:rPr>
          <w:rFonts w:ascii="Arial" w:eastAsia="Arial" w:hAnsi="Arial" w:cs="Arial"/>
          <w:b/>
        </w:rPr>
        <w:t>y”</w:t>
      </w:r>
      <w:r>
        <w:rPr>
          <w:rFonts w:ascii="Arial" w:eastAsia="Arial" w:hAnsi="Arial" w:cs="Arial"/>
          <w:b/>
          <w:spacing w:val="-6"/>
        </w:rPr>
        <w:t xml:space="preserve"> </w:t>
      </w:r>
      <w:r w:rsidRPr="00130D12">
        <w:rPr>
          <w:rFonts w:ascii="Arial" w:eastAsia="Arial" w:hAnsi="Arial"/>
          <w:spacing w:val="1"/>
        </w:rPr>
        <w:t>m</w:t>
      </w:r>
      <w:r w:rsidRPr="00130D12">
        <w:rPr>
          <w:rFonts w:ascii="Arial" w:eastAsia="Arial" w:hAnsi="Arial"/>
        </w:rPr>
        <w:t>eans</w:t>
      </w:r>
      <w:r w:rsidRPr="00130D12">
        <w:rPr>
          <w:rFonts w:ascii="Arial" w:eastAsia="Arial" w:hAnsi="Arial"/>
          <w:spacing w:val="-6"/>
        </w:rPr>
        <w:t xml:space="preserve"> </w:t>
      </w:r>
      <w:r w:rsidRPr="00130D12">
        <w:rPr>
          <w:rFonts w:ascii="Arial" w:eastAsia="Arial" w:hAnsi="Arial"/>
          <w:spacing w:val="2"/>
        </w:rPr>
        <w:t>a</w:t>
      </w:r>
      <w:r w:rsidRPr="00130D12">
        <w:rPr>
          <w:rFonts w:ascii="Arial" w:eastAsia="Arial" w:hAnsi="Arial"/>
          <w:spacing w:val="3"/>
        </w:rPr>
        <w:t>n</w:t>
      </w:r>
      <w:r w:rsidRPr="00130D12">
        <w:rPr>
          <w:rFonts w:ascii="Arial" w:eastAsia="Arial" w:hAnsi="Arial"/>
        </w:rPr>
        <w:t>y</w:t>
      </w:r>
      <w:r w:rsidRPr="00130D12">
        <w:rPr>
          <w:rFonts w:ascii="Arial" w:eastAsia="Arial" w:hAnsi="Arial"/>
          <w:spacing w:val="-6"/>
        </w:rPr>
        <w:t xml:space="preserve"> </w:t>
      </w:r>
      <w:r w:rsidRPr="00130D12">
        <w:rPr>
          <w:rFonts w:ascii="Arial" w:eastAsia="Arial" w:hAnsi="Arial"/>
        </w:rPr>
        <w:t>c</w:t>
      </w:r>
      <w:r w:rsidRPr="00130D12">
        <w:rPr>
          <w:rFonts w:ascii="Arial" w:eastAsia="Arial" w:hAnsi="Arial"/>
          <w:spacing w:val="1"/>
        </w:rPr>
        <w:t>ount</w:t>
      </w:r>
      <w:r w:rsidRPr="00130D12">
        <w:rPr>
          <w:rFonts w:ascii="Arial" w:eastAsia="Arial" w:hAnsi="Arial"/>
          <w:spacing w:val="4"/>
        </w:rPr>
        <w:t>r</w:t>
      </w:r>
      <w:r w:rsidRPr="00130D12">
        <w:rPr>
          <w:rFonts w:ascii="Arial" w:eastAsia="Arial" w:hAnsi="Arial"/>
        </w:rPr>
        <w:t>y</w:t>
      </w:r>
      <w:r w:rsidRPr="00130D12">
        <w:rPr>
          <w:rFonts w:ascii="Arial" w:eastAsia="Arial" w:hAnsi="Arial"/>
          <w:spacing w:val="-12"/>
        </w:rPr>
        <w:t xml:space="preserve"> </w:t>
      </w:r>
      <w:r w:rsidRPr="00130D12">
        <w:rPr>
          <w:rFonts w:ascii="Arial" w:eastAsia="Arial" w:hAnsi="Arial"/>
          <w:spacing w:val="1"/>
        </w:rPr>
        <w:t>t</w:t>
      </w:r>
      <w:r w:rsidRPr="00130D12">
        <w:rPr>
          <w:rFonts w:ascii="Arial" w:eastAsia="Arial" w:hAnsi="Arial"/>
        </w:rPr>
        <w:t>hat</w:t>
      </w:r>
      <w:r w:rsidRPr="00130D12">
        <w:rPr>
          <w:rFonts w:ascii="Arial" w:eastAsia="Arial" w:hAnsi="Arial"/>
          <w:spacing w:val="-4"/>
        </w:rPr>
        <w:t xml:space="preserve"> </w:t>
      </w:r>
      <w:r w:rsidRPr="00130D12">
        <w:rPr>
          <w:rFonts w:ascii="Arial" w:eastAsia="Arial" w:hAnsi="Arial"/>
        </w:rPr>
        <w:t>is</w:t>
      </w:r>
      <w:r w:rsidRPr="00130D12">
        <w:rPr>
          <w:rFonts w:ascii="Arial" w:eastAsia="Arial" w:hAnsi="Arial"/>
          <w:spacing w:val="-2"/>
        </w:rPr>
        <w:t xml:space="preserve"> </w:t>
      </w:r>
      <w:r w:rsidRPr="00130D12">
        <w:rPr>
          <w:rFonts w:ascii="Arial" w:eastAsia="Arial" w:hAnsi="Arial"/>
        </w:rPr>
        <w:t>n</w:t>
      </w:r>
      <w:r w:rsidRPr="00130D12">
        <w:rPr>
          <w:rFonts w:ascii="Arial" w:eastAsia="Arial" w:hAnsi="Arial"/>
          <w:spacing w:val="1"/>
        </w:rPr>
        <w:t>o</w:t>
      </w:r>
      <w:r w:rsidRPr="00130D12">
        <w:rPr>
          <w:rFonts w:ascii="Arial" w:eastAsia="Arial" w:hAnsi="Arial"/>
        </w:rPr>
        <w:t>t</w:t>
      </w:r>
      <w:r w:rsidRPr="00130D12">
        <w:rPr>
          <w:rFonts w:ascii="Arial" w:eastAsia="Arial" w:hAnsi="Arial"/>
          <w:spacing w:val="-1"/>
        </w:rPr>
        <w:t xml:space="preserve"> </w:t>
      </w:r>
      <w:r w:rsidRPr="00130D12">
        <w:rPr>
          <w:rFonts w:ascii="Arial" w:eastAsia="Arial" w:hAnsi="Arial"/>
          <w:spacing w:val="3"/>
        </w:rPr>
        <w:t>w</w:t>
      </w:r>
      <w:r w:rsidRPr="00130D12">
        <w:rPr>
          <w:rFonts w:ascii="Arial" w:eastAsia="Arial" w:hAnsi="Arial"/>
        </w:rPr>
        <w:t>i</w:t>
      </w:r>
      <w:r w:rsidRPr="00130D12">
        <w:rPr>
          <w:rFonts w:ascii="Arial" w:eastAsia="Arial" w:hAnsi="Arial"/>
          <w:spacing w:val="1"/>
        </w:rPr>
        <w:t>t</w:t>
      </w:r>
      <w:r w:rsidRPr="00130D12">
        <w:rPr>
          <w:rFonts w:ascii="Arial" w:eastAsia="Arial" w:hAnsi="Arial"/>
        </w:rPr>
        <w:t>hin</w:t>
      </w:r>
      <w:r w:rsidRPr="00130D12">
        <w:rPr>
          <w:rFonts w:ascii="Arial" w:eastAsia="Arial" w:hAnsi="Arial"/>
          <w:spacing w:val="-5"/>
        </w:rPr>
        <w:t xml:space="preserve"> </w:t>
      </w:r>
      <w:r w:rsidRPr="00130D12">
        <w:rPr>
          <w:rFonts w:ascii="Arial" w:eastAsia="Arial" w:hAnsi="Arial"/>
          <w:spacing w:val="1"/>
        </w:rPr>
        <w:t>th</w:t>
      </w:r>
      <w:r w:rsidRPr="00130D12">
        <w:rPr>
          <w:rFonts w:ascii="Arial" w:eastAsia="Arial" w:hAnsi="Arial"/>
        </w:rPr>
        <w:t>e</w:t>
      </w:r>
      <w:r w:rsidRPr="00130D12">
        <w:rPr>
          <w:rFonts w:ascii="Arial" w:eastAsia="Arial" w:hAnsi="Arial"/>
          <w:spacing w:val="-4"/>
        </w:rPr>
        <w:t xml:space="preserve"> </w:t>
      </w:r>
      <w:r w:rsidRPr="00130D12">
        <w:rPr>
          <w:rFonts w:ascii="Arial" w:eastAsia="Arial" w:hAnsi="Arial"/>
          <w:spacing w:val="-1"/>
        </w:rPr>
        <w:t>E</w:t>
      </w:r>
      <w:r w:rsidRPr="00130D12">
        <w:rPr>
          <w:rFonts w:ascii="Arial" w:eastAsia="Arial" w:hAnsi="Arial"/>
          <w:spacing w:val="1"/>
        </w:rPr>
        <w:t>u</w:t>
      </w:r>
      <w:r w:rsidRPr="00130D12">
        <w:rPr>
          <w:rFonts w:ascii="Arial" w:eastAsia="Arial" w:hAnsi="Arial"/>
          <w:spacing w:val="-1"/>
        </w:rPr>
        <w:t>r</w:t>
      </w:r>
      <w:r w:rsidRPr="00130D12">
        <w:rPr>
          <w:rFonts w:ascii="Arial" w:eastAsia="Arial" w:hAnsi="Arial"/>
          <w:spacing w:val="1"/>
        </w:rPr>
        <w:t>op</w:t>
      </w:r>
      <w:r w:rsidRPr="00130D12">
        <w:rPr>
          <w:rFonts w:ascii="Arial" w:eastAsia="Arial" w:hAnsi="Arial"/>
        </w:rPr>
        <w:t>ean</w:t>
      </w:r>
      <w:r w:rsidRPr="00130D12">
        <w:rPr>
          <w:rFonts w:ascii="Arial" w:eastAsia="Arial" w:hAnsi="Arial"/>
          <w:spacing w:val="-9"/>
        </w:rPr>
        <w:t xml:space="preserve"> </w:t>
      </w:r>
      <w:r w:rsidRPr="00130D12">
        <w:rPr>
          <w:rFonts w:ascii="Arial" w:eastAsia="Arial" w:hAnsi="Arial"/>
          <w:spacing w:val="-1"/>
        </w:rPr>
        <w:t>E</w:t>
      </w:r>
      <w:r w:rsidRPr="00130D12">
        <w:rPr>
          <w:rFonts w:ascii="Arial" w:eastAsia="Arial" w:hAnsi="Arial"/>
        </w:rPr>
        <w:t>c</w:t>
      </w:r>
      <w:r w:rsidRPr="00130D12">
        <w:rPr>
          <w:rFonts w:ascii="Arial" w:eastAsia="Arial" w:hAnsi="Arial"/>
          <w:spacing w:val="1"/>
        </w:rPr>
        <w:t>on</w:t>
      </w:r>
      <w:r w:rsidRPr="00130D12">
        <w:rPr>
          <w:rFonts w:ascii="Arial" w:eastAsia="Arial" w:hAnsi="Arial"/>
          <w:spacing w:val="5"/>
        </w:rPr>
        <w:t>o</w:t>
      </w:r>
      <w:r w:rsidRPr="00130D12">
        <w:rPr>
          <w:rFonts w:ascii="Arial" w:eastAsia="Arial" w:hAnsi="Arial"/>
          <w:spacing w:val="1"/>
        </w:rPr>
        <w:t>m</w:t>
      </w:r>
      <w:r w:rsidRPr="00130D12">
        <w:rPr>
          <w:rFonts w:ascii="Arial" w:eastAsia="Arial" w:hAnsi="Arial"/>
        </w:rPr>
        <w:t>ic</w:t>
      </w:r>
      <w:r w:rsidRPr="00130D12">
        <w:rPr>
          <w:rFonts w:ascii="Arial" w:eastAsia="Arial" w:hAnsi="Arial"/>
          <w:spacing w:val="-11"/>
        </w:rPr>
        <w:t xml:space="preserve"> </w:t>
      </w:r>
      <w:r w:rsidRPr="00130D12">
        <w:rPr>
          <w:rFonts w:ascii="Arial" w:eastAsia="Arial" w:hAnsi="Arial"/>
        </w:rPr>
        <w:t>A</w:t>
      </w:r>
      <w:r w:rsidRPr="00130D12">
        <w:rPr>
          <w:rFonts w:ascii="Arial" w:eastAsia="Arial" w:hAnsi="Arial"/>
          <w:spacing w:val="-1"/>
        </w:rPr>
        <w:t>r</w:t>
      </w:r>
      <w:r w:rsidRPr="00130D12">
        <w:rPr>
          <w:rFonts w:ascii="Arial" w:eastAsia="Arial" w:hAnsi="Arial"/>
        </w:rPr>
        <w:t>e</w:t>
      </w:r>
      <w:r w:rsidRPr="00130D12">
        <w:rPr>
          <w:rFonts w:ascii="Arial" w:eastAsia="Arial" w:hAnsi="Arial"/>
          <w:spacing w:val="-1"/>
        </w:rPr>
        <w:t>a</w:t>
      </w:r>
      <w:r w:rsidRPr="00130D12">
        <w:rPr>
          <w:rFonts w:ascii="Arial" w:eastAsia="Arial" w:hAnsi="Arial"/>
        </w:rPr>
        <w:t>.</w:t>
      </w:r>
    </w:p>
    <w:p w14:paraId="0FE5D985" w14:textId="1E4C75E2" w:rsidR="00EA316D" w:rsidRDefault="00EA316D" w:rsidP="00A12732">
      <w:pPr>
        <w:spacing w:before="9" w:line="160" w:lineRule="exact"/>
        <w:jc w:val="both"/>
        <w:rPr>
          <w:rFonts w:ascii="Arial" w:eastAsia="Arial" w:hAnsi="Arial" w:cs="Arial"/>
        </w:rPr>
      </w:pPr>
      <w:r>
        <w:rPr>
          <w:rFonts w:ascii="Arial" w:hAnsi="Arial" w:cs="Arial"/>
        </w:rPr>
        <w:tab/>
      </w:r>
      <w:r w:rsidR="00A12732">
        <w:rPr>
          <w:rFonts w:ascii="Arial" w:eastAsia="Arial" w:hAnsi="Arial" w:cs="Arial"/>
          <w:b/>
        </w:rPr>
        <w:t xml:space="preserve"> </w:t>
      </w:r>
    </w:p>
    <w:p w14:paraId="3913D072" w14:textId="7FD6737E" w:rsidR="00EA316D" w:rsidRPr="00E72394" w:rsidRDefault="00EA316D" w:rsidP="00130D12">
      <w:pPr>
        <w:spacing w:before="9" w:line="160" w:lineRule="exact"/>
        <w:jc w:val="both"/>
        <w:rPr>
          <w:rFonts w:ascii="Arial" w:hAnsi="Arial" w:cs="Arial"/>
        </w:rPr>
      </w:pPr>
    </w:p>
    <w:p w14:paraId="2AF1207B" w14:textId="77777777" w:rsidR="001A4B47" w:rsidRPr="00E72394" w:rsidRDefault="001A4B47" w:rsidP="00130D12">
      <w:pPr>
        <w:spacing w:line="200" w:lineRule="exact"/>
        <w:jc w:val="both"/>
        <w:rPr>
          <w:rFonts w:ascii="Arial" w:hAnsi="Arial" w:cs="Arial"/>
        </w:rPr>
      </w:pPr>
    </w:p>
    <w:p w14:paraId="2AF1207C" w14:textId="77777777" w:rsidR="001A4B47" w:rsidRDefault="005A7320" w:rsidP="00130D12">
      <w:pPr>
        <w:ind w:left="11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4"/>
          <w:sz w:val="24"/>
          <w:szCs w:val="24"/>
        </w:rPr>
        <w:t xml:space="preserve"> </w:t>
      </w:r>
      <w:r>
        <w:rPr>
          <w:rFonts w:ascii="Arial" w:eastAsia="Arial" w:hAnsi="Arial" w:cs="Arial"/>
          <w:b/>
          <w:spacing w:val="-2"/>
          <w:sz w:val="24"/>
          <w:szCs w:val="24"/>
        </w:rPr>
        <w:t>G</w:t>
      </w:r>
      <w:r>
        <w:rPr>
          <w:rFonts w:ascii="Arial" w:eastAsia="Arial" w:hAnsi="Arial" w:cs="Arial"/>
          <w:b/>
          <w:sz w:val="24"/>
          <w:szCs w:val="24"/>
        </w:rPr>
        <w:t>ENERAL</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3"/>
          <w:sz w:val="24"/>
          <w:szCs w:val="24"/>
        </w:rPr>
        <w:t>R</w:t>
      </w:r>
      <w:r>
        <w:rPr>
          <w:rFonts w:ascii="Arial" w:eastAsia="Arial" w:hAnsi="Arial" w:cs="Arial"/>
          <w:b/>
          <w:sz w:val="24"/>
          <w:szCs w:val="24"/>
        </w:rPr>
        <w:t>O</w:t>
      </w:r>
      <w:r>
        <w:rPr>
          <w:rFonts w:ascii="Arial" w:eastAsia="Arial" w:hAnsi="Arial" w:cs="Arial"/>
          <w:b/>
          <w:spacing w:val="1"/>
          <w:sz w:val="24"/>
          <w:szCs w:val="24"/>
        </w:rPr>
        <w:t>V</w:t>
      </w:r>
      <w:r>
        <w:rPr>
          <w:rFonts w:ascii="Arial" w:eastAsia="Arial" w:hAnsi="Arial" w:cs="Arial"/>
          <w:b/>
          <w:sz w:val="24"/>
          <w:szCs w:val="24"/>
        </w:rPr>
        <w:t>I</w:t>
      </w:r>
      <w:r>
        <w:rPr>
          <w:rFonts w:ascii="Arial" w:eastAsia="Arial" w:hAnsi="Arial" w:cs="Arial"/>
          <w:b/>
          <w:spacing w:val="1"/>
          <w:sz w:val="24"/>
          <w:szCs w:val="24"/>
        </w:rPr>
        <w:t>SI</w:t>
      </w:r>
      <w:r>
        <w:rPr>
          <w:rFonts w:ascii="Arial" w:eastAsia="Arial" w:hAnsi="Arial" w:cs="Arial"/>
          <w:b/>
          <w:spacing w:val="3"/>
          <w:sz w:val="24"/>
          <w:szCs w:val="24"/>
        </w:rPr>
        <w:t>O</w:t>
      </w:r>
      <w:r>
        <w:rPr>
          <w:rFonts w:ascii="Arial" w:eastAsia="Arial" w:hAnsi="Arial" w:cs="Arial"/>
          <w:b/>
          <w:sz w:val="24"/>
          <w:szCs w:val="24"/>
        </w:rPr>
        <w:t>NS</w:t>
      </w:r>
    </w:p>
    <w:p w14:paraId="2AF1207D" w14:textId="77777777" w:rsidR="001A4B47" w:rsidRDefault="001A4B47" w:rsidP="00130D12">
      <w:pPr>
        <w:spacing w:before="12" w:line="220" w:lineRule="exact"/>
        <w:jc w:val="both"/>
        <w:rPr>
          <w:sz w:val="22"/>
          <w:szCs w:val="22"/>
        </w:rPr>
      </w:pPr>
    </w:p>
    <w:p w14:paraId="2AF1207E" w14:textId="77777777" w:rsidR="001A4B47" w:rsidRDefault="005A7320" w:rsidP="00CC70EF">
      <w:pPr>
        <w:ind w:left="836" w:right="76" w:hanging="720"/>
        <w:jc w:val="both"/>
        <w:rPr>
          <w:rFonts w:ascii="Arial" w:eastAsia="Arial" w:hAnsi="Arial" w:cs="Arial"/>
        </w:rPr>
      </w:pPr>
      <w:r>
        <w:rPr>
          <w:rFonts w:ascii="Arial" w:eastAsia="Arial" w:hAnsi="Arial" w:cs="Arial"/>
          <w:spacing w:val="-10"/>
        </w:rPr>
        <w:t>2.</w:t>
      </w:r>
      <w:r>
        <w:rPr>
          <w:rFonts w:ascii="Arial" w:eastAsia="Arial" w:hAnsi="Arial" w:cs="Arial"/>
        </w:rPr>
        <w:t xml:space="preserve">1        </w:t>
      </w:r>
      <w:r>
        <w:rPr>
          <w:rFonts w:ascii="Arial" w:eastAsia="Arial" w:hAnsi="Arial" w:cs="Arial"/>
          <w:b/>
        </w:rPr>
        <w:t>N</w:t>
      </w:r>
      <w:r>
        <w:rPr>
          <w:rFonts w:ascii="Arial" w:eastAsia="Arial" w:hAnsi="Arial" w:cs="Arial"/>
          <w:b/>
          <w:spacing w:val="1"/>
        </w:rPr>
        <w:t>ot</w:t>
      </w:r>
      <w:r>
        <w:rPr>
          <w:rFonts w:ascii="Arial" w:eastAsia="Arial" w:hAnsi="Arial" w:cs="Arial"/>
          <w:b/>
        </w:rPr>
        <w:t>ices</w:t>
      </w:r>
      <w:r>
        <w:rPr>
          <w:rFonts w:ascii="Arial" w:eastAsia="Arial" w:hAnsi="Arial" w:cs="Arial"/>
        </w:rPr>
        <w:t>:</w:t>
      </w:r>
      <w:r>
        <w:rPr>
          <w:rFonts w:ascii="Arial" w:eastAsia="Arial" w:hAnsi="Arial" w:cs="Arial"/>
          <w:spacing w:val="-8"/>
        </w:rPr>
        <w:t xml:space="preserve"> </w:t>
      </w:r>
      <w:r>
        <w:rPr>
          <w:rFonts w:ascii="Arial" w:eastAsia="Arial" w:hAnsi="Arial" w:cs="Arial"/>
        </w:rPr>
        <w:t>No</w:t>
      </w:r>
      <w:r>
        <w:rPr>
          <w:rFonts w:ascii="Arial" w:eastAsia="Arial" w:hAnsi="Arial" w:cs="Arial"/>
          <w:spacing w:val="2"/>
        </w:rPr>
        <w:t>t</w:t>
      </w:r>
      <w:r>
        <w:rPr>
          <w:rFonts w:ascii="Arial" w:eastAsia="Arial" w:hAnsi="Arial" w:cs="Arial"/>
          <w:spacing w:val="-1"/>
        </w:rPr>
        <w:t>i</w:t>
      </w:r>
      <w:r>
        <w:rPr>
          <w:rFonts w:ascii="Arial" w:eastAsia="Arial" w:hAnsi="Arial" w:cs="Arial"/>
          <w:spacing w:val="2"/>
        </w:rPr>
        <w:t>c</w:t>
      </w:r>
      <w:r>
        <w:rPr>
          <w:rFonts w:ascii="Arial" w:eastAsia="Arial" w:hAnsi="Arial" w:cs="Arial"/>
        </w:rPr>
        <w:t>es</w:t>
      </w:r>
      <w:r>
        <w:rPr>
          <w:rFonts w:ascii="Arial" w:eastAsia="Arial" w:hAnsi="Arial" w:cs="Arial"/>
          <w:spacing w:val="-8"/>
        </w:rPr>
        <w:t xml:space="preserve"> </w:t>
      </w:r>
      <w:r>
        <w:rPr>
          <w:rFonts w:ascii="Arial" w:eastAsia="Arial" w:hAnsi="Arial" w:cs="Arial"/>
        </w:rPr>
        <w:t>and</w:t>
      </w:r>
      <w:r>
        <w:rPr>
          <w:rFonts w:ascii="Arial" w:eastAsia="Arial" w:hAnsi="Arial" w:cs="Arial"/>
          <w:spacing w:val="-6"/>
        </w:rPr>
        <w:t xml:space="preserve"> </w:t>
      </w:r>
      <w:r>
        <w:rPr>
          <w:rFonts w:ascii="Arial" w:eastAsia="Arial" w:hAnsi="Arial" w:cs="Arial"/>
        </w:rPr>
        <w:t>o</w:t>
      </w:r>
      <w:r>
        <w:rPr>
          <w:rFonts w:ascii="Arial" w:eastAsia="Arial" w:hAnsi="Arial" w:cs="Arial"/>
          <w:spacing w:val="2"/>
        </w:rPr>
        <w:t>th</w:t>
      </w:r>
      <w:r>
        <w:rPr>
          <w:rFonts w:ascii="Arial" w:eastAsia="Arial" w:hAnsi="Arial" w:cs="Arial"/>
        </w:rPr>
        <w:t>er</w:t>
      </w:r>
      <w:r>
        <w:rPr>
          <w:rFonts w:ascii="Arial" w:eastAsia="Arial" w:hAnsi="Arial" w:cs="Arial"/>
          <w:spacing w:val="-7"/>
        </w:rPr>
        <w:t xml:space="preserve"> </w:t>
      </w:r>
      <w:r>
        <w:rPr>
          <w:rFonts w:ascii="Arial" w:eastAsia="Arial" w:hAnsi="Arial" w:cs="Arial"/>
          <w:spacing w:val="1"/>
        </w:rPr>
        <w:t>c</w:t>
      </w:r>
      <w:r>
        <w:rPr>
          <w:rFonts w:ascii="Arial" w:eastAsia="Arial" w:hAnsi="Arial" w:cs="Arial"/>
        </w:rPr>
        <w:t>om</w:t>
      </w:r>
      <w:r>
        <w:rPr>
          <w:rFonts w:ascii="Arial" w:eastAsia="Arial" w:hAnsi="Arial" w:cs="Arial"/>
          <w:spacing w:val="2"/>
        </w:rPr>
        <w:t>m</w:t>
      </w:r>
      <w:r>
        <w:rPr>
          <w:rFonts w:ascii="Arial" w:eastAsia="Arial" w:hAnsi="Arial" w:cs="Arial"/>
        </w:rPr>
        <w:t>u</w:t>
      </w:r>
      <w:r>
        <w:rPr>
          <w:rFonts w:ascii="Arial" w:eastAsia="Arial" w:hAnsi="Arial" w:cs="Arial"/>
          <w:spacing w:val="1"/>
        </w:rPr>
        <w:t>n</w:t>
      </w:r>
      <w:r>
        <w:rPr>
          <w:rFonts w:ascii="Arial" w:eastAsia="Arial" w:hAnsi="Arial" w:cs="Arial"/>
          <w:spacing w:val="-1"/>
        </w:rPr>
        <w:t>i</w:t>
      </w:r>
      <w:r>
        <w:rPr>
          <w:rFonts w:ascii="Arial" w:eastAsia="Arial" w:hAnsi="Arial" w:cs="Arial"/>
          <w:spacing w:val="1"/>
        </w:rPr>
        <w:t>c</w:t>
      </w:r>
      <w:r>
        <w:rPr>
          <w:rFonts w:ascii="Arial" w:eastAsia="Arial" w:hAnsi="Arial" w:cs="Arial"/>
        </w:rPr>
        <w:t>at</w:t>
      </w:r>
      <w:r>
        <w:rPr>
          <w:rFonts w:ascii="Arial" w:eastAsia="Arial" w:hAnsi="Arial" w:cs="Arial"/>
          <w:spacing w:val="2"/>
        </w:rPr>
        <w:t>i</w:t>
      </w:r>
      <w:r>
        <w:rPr>
          <w:rFonts w:ascii="Arial" w:eastAsia="Arial" w:hAnsi="Arial" w:cs="Arial"/>
        </w:rPr>
        <w:t>ons</w:t>
      </w:r>
      <w:r>
        <w:rPr>
          <w:rFonts w:ascii="Arial" w:eastAsia="Arial" w:hAnsi="Arial" w:cs="Arial"/>
          <w:spacing w:val="-15"/>
        </w:rPr>
        <w:t xml:space="preserve"> </w:t>
      </w:r>
      <w:r>
        <w:rPr>
          <w:rFonts w:ascii="Arial" w:eastAsia="Arial" w:hAnsi="Arial" w:cs="Arial"/>
          <w:spacing w:val="2"/>
        </w:rPr>
        <w:t>u</w:t>
      </w:r>
      <w:r>
        <w:rPr>
          <w:rFonts w:ascii="Arial" w:eastAsia="Arial" w:hAnsi="Arial" w:cs="Arial"/>
        </w:rPr>
        <w:t>n</w:t>
      </w:r>
      <w:r>
        <w:rPr>
          <w:rFonts w:ascii="Arial" w:eastAsia="Arial" w:hAnsi="Arial" w:cs="Arial"/>
          <w:spacing w:val="2"/>
        </w:rPr>
        <w:t>d</w:t>
      </w:r>
      <w:r>
        <w:rPr>
          <w:rFonts w:ascii="Arial" w:eastAsia="Arial" w:hAnsi="Arial" w:cs="Arial"/>
        </w:rPr>
        <w:t>er</w:t>
      </w:r>
      <w:r>
        <w:rPr>
          <w:rFonts w:ascii="Arial" w:eastAsia="Arial" w:hAnsi="Arial" w:cs="Arial"/>
          <w:spacing w:val="-4"/>
        </w:rPr>
        <w:t xml:space="preserve"> </w:t>
      </w:r>
      <w:r>
        <w:rPr>
          <w:rFonts w:ascii="Arial" w:eastAsia="Arial" w:hAnsi="Arial" w:cs="Arial"/>
        </w:rPr>
        <w:t>or</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10"/>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rPr>
        <w:t>ne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15"/>
        </w:rPr>
        <w:t xml:space="preserve"> </w:t>
      </w:r>
      <w:r>
        <w:rPr>
          <w:rFonts w:ascii="Arial" w:eastAsia="Arial" w:hAnsi="Arial" w:cs="Arial"/>
          <w:spacing w:val="2"/>
        </w:rPr>
        <w:t>w</w:t>
      </w:r>
      <w:r>
        <w:rPr>
          <w:rFonts w:ascii="Arial" w:eastAsia="Arial" w:hAnsi="Arial" w:cs="Arial"/>
          <w:spacing w:val="-1"/>
        </w:rPr>
        <w:t>i</w:t>
      </w:r>
      <w:r>
        <w:rPr>
          <w:rFonts w:ascii="Arial" w:eastAsia="Arial" w:hAnsi="Arial" w:cs="Arial"/>
        </w:rPr>
        <w:t>th</w:t>
      </w:r>
      <w:r>
        <w:rPr>
          <w:rFonts w:ascii="Arial" w:eastAsia="Arial" w:hAnsi="Arial" w:cs="Arial"/>
          <w:spacing w:val="-7"/>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i</w:t>
      </w:r>
      <w:r>
        <w:rPr>
          <w:rFonts w:ascii="Arial" w:eastAsia="Arial" w:hAnsi="Arial" w:cs="Arial"/>
        </w:rPr>
        <w:t>s</w:t>
      </w:r>
      <w:r>
        <w:rPr>
          <w:rFonts w:ascii="Arial" w:eastAsia="Arial" w:hAnsi="Arial" w:cs="Arial"/>
          <w:spacing w:val="-4"/>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4"/>
        </w:rPr>
        <w:t xml:space="preserve"> </w:t>
      </w:r>
      <w:r>
        <w:rPr>
          <w:rFonts w:ascii="Arial" w:eastAsia="Arial" w:hAnsi="Arial" w:cs="Arial"/>
        </w:rPr>
        <w:t>m</w:t>
      </w:r>
      <w:r>
        <w:rPr>
          <w:rFonts w:ascii="Arial" w:eastAsia="Arial" w:hAnsi="Arial" w:cs="Arial"/>
          <w:spacing w:val="2"/>
        </w:rPr>
        <w:t>a</w:t>
      </w:r>
      <w:r>
        <w:rPr>
          <w:rFonts w:ascii="Arial" w:eastAsia="Arial" w:hAnsi="Arial" w:cs="Arial"/>
        </w:rPr>
        <w:t>y</w:t>
      </w:r>
      <w:r>
        <w:rPr>
          <w:rFonts w:ascii="Arial" w:eastAsia="Arial" w:hAnsi="Arial" w:cs="Arial"/>
          <w:spacing w:val="5"/>
        </w:rPr>
        <w:t xml:space="preserve"> </w:t>
      </w:r>
      <w:r>
        <w:rPr>
          <w:rFonts w:ascii="Arial" w:eastAsia="Arial" w:hAnsi="Arial" w:cs="Arial"/>
          <w:spacing w:val="-3"/>
        </w:rPr>
        <w:t>b</w:t>
      </w:r>
      <w:r>
        <w:rPr>
          <w:rFonts w:ascii="Arial" w:eastAsia="Arial" w:hAnsi="Arial" w:cs="Arial"/>
        </w:rPr>
        <w:t xml:space="preserve">e </w:t>
      </w:r>
      <w:r>
        <w:rPr>
          <w:rFonts w:ascii="Arial" w:eastAsia="Arial" w:hAnsi="Arial" w:cs="Arial"/>
          <w:spacing w:val="-3"/>
        </w:rPr>
        <w:t>g</w:t>
      </w:r>
      <w:r>
        <w:rPr>
          <w:rFonts w:ascii="Arial" w:eastAsia="Arial" w:hAnsi="Arial" w:cs="Arial"/>
          <w:spacing w:val="-1"/>
        </w:rPr>
        <w:t>i</w:t>
      </w:r>
      <w:r>
        <w:rPr>
          <w:rFonts w:ascii="Arial" w:eastAsia="Arial" w:hAnsi="Arial" w:cs="Arial"/>
          <w:spacing w:val="1"/>
        </w:rPr>
        <w:t>v</w:t>
      </w:r>
      <w:r>
        <w:rPr>
          <w:rFonts w:ascii="Arial" w:eastAsia="Arial" w:hAnsi="Arial" w:cs="Arial"/>
        </w:rPr>
        <w:t>en</w:t>
      </w:r>
      <w:r>
        <w:rPr>
          <w:rFonts w:ascii="Arial" w:eastAsia="Arial" w:hAnsi="Arial" w:cs="Arial"/>
          <w:spacing w:val="1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1"/>
        </w:rPr>
        <w:t xml:space="preserve"> </w:t>
      </w:r>
      <w:r>
        <w:rPr>
          <w:rFonts w:ascii="Arial" w:eastAsia="Arial" w:hAnsi="Arial" w:cs="Arial"/>
        </w:rPr>
        <w:t>w</w:t>
      </w:r>
      <w:r>
        <w:rPr>
          <w:rFonts w:ascii="Arial" w:eastAsia="Arial" w:hAnsi="Arial" w:cs="Arial"/>
          <w:spacing w:val="1"/>
        </w:rPr>
        <w:t>r</w:t>
      </w:r>
      <w:r>
        <w:rPr>
          <w:rFonts w:ascii="Arial" w:eastAsia="Arial" w:hAnsi="Arial" w:cs="Arial"/>
          <w:spacing w:val="-1"/>
        </w:rPr>
        <w:t>i</w:t>
      </w:r>
      <w:r>
        <w:rPr>
          <w:rFonts w:ascii="Arial" w:eastAsia="Arial" w:hAnsi="Arial" w:cs="Arial"/>
          <w:spacing w:val="2"/>
        </w:rPr>
        <w:t>t</w:t>
      </w:r>
      <w:r>
        <w:rPr>
          <w:rFonts w:ascii="Arial" w:eastAsia="Arial" w:hAnsi="Arial" w:cs="Arial"/>
          <w:spacing w:val="-1"/>
        </w:rPr>
        <w:t>i</w:t>
      </w:r>
      <w:r>
        <w:rPr>
          <w:rFonts w:ascii="Arial" w:eastAsia="Arial" w:hAnsi="Arial" w:cs="Arial"/>
        </w:rPr>
        <w:t>ng</w:t>
      </w:r>
      <w:r>
        <w:rPr>
          <w:rFonts w:ascii="Arial" w:eastAsia="Arial" w:hAnsi="Arial" w:cs="Arial"/>
          <w:spacing w:val="12"/>
        </w:rPr>
        <w:t xml:space="preserve"> </w:t>
      </w:r>
      <w:r>
        <w:rPr>
          <w:rFonts w:ascii="Arial" w:eastAsia="Arial" w:hAnsi="Arial" w:cs="Arial"/>
          <w:spacing w:val="2"/>
        </w:rPr>
        <w:t>b</w:t>
      </w:r>
      <w:r>
        <w:rPr>
          <w:rFonts w:ascii="Arial" w:eastAsia="Arial" w:hAnsi="Arial" w:cs="Arial"/>
        </w:rPr>
        <w:t>y</w:t>
      </w:r>
      <w:r>
        <w:rPr>
          <w:rFonts w:ascii="Arial" w:eastAsia="Arial" w:hAnsi="Arial" w:cs="Arial"/>
          <w:spacing w:val="7"/>
        </w:rPr>
        <w:t xml:space="preserve"> </w:t>
      </w:r>
      <w:r>
        <w:rPr>
          <w:rFonts w:ascii="Arial" w:eastAsia="Arial" w:hAnsi="Arial" w:cs="Arial"/>
          <w:spacing w:val="2"/>
        </w:rPr>
        <w:t>h</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13"/>
        </w:rPr>
        <w:t xml:space="preserve"> </w:t>
      </w:r>
      <w:r>
        <w:rPr>
          <w:rFonts w:ascii="Arial" w:eastAsia="Arial" w:hAnsi="Arial" w:cs="Arial"/>
          <w:spacing w:val="7"/>
        </w:rPr>
        <w:t>b</w:t>
      </w:r>
      <w:r>
        <w:rPr>
          <w:rFonts w:ascii="Arial" w:eastAsia="Arial" w:hAnsi="Arial" w:cs="Arial"/>
        </w:rPr>
        <w:t>y</w:t>
      </w:r>
      <w:r>
        <w:rPr>
          <w:rFonts w:ascii="Arial" w:eastAsia="Arial" w:hAnsi="Arial" w:cs="Arial"/>
          <w:spacing w:val="7"/>
        </w:rPr>
        <w:t xml:space="preserve"> </w:t>
      </w:r>
      <w:r>
        <w:rPr>
          <w:rFonts w:ascii="Arial" w:eastAsia="Arial" w:hAnsi="Arial" w:cs="Arial"/>
        </w:rPr>
        <w:t>ord</w:t>
      </w:r>
      <w:r>
        <w:rPr>
          <w:rFonts w:ascii="Arial" w:eastAsia="Arial" w:hAnsi="Arial" w:cs="Arial"/>
          <w:spacing w:val="1"/>
        </w:rPr>
        <w:t>i</w:t>
      </w:r>
      <w:r>
        <w:rPr>
          <w:rFonts w:ascii="Arial" w:eastAsia="Arial" w:hAnsi="Arial" w:cs="Arial"/>
        </w:rPr>
        <w:t>na</w:t>
      </w:r>
      <w:r>
        <w:rPr>
          <w:rFonts w:ascii="Arial" w:eastAsia="Arial" w:hAnsi="Arial" w:cs="Arial"/>
          <w:spacing w:val="6"/>
        </w:rPr>
        <w:t>r</w:t>
      </w:r>
      <w:r>
        <w:rPr>
          <w:rFonts w:ascii="Arial" w:eastAsia="Arial" w:hAnsi="Arial" w:cs="Arial"/>
        </w:rPr>
        <w:t>y</w:t>
      </w:r>
      <w:r>
        <w:rPr>
          <w:rFonts w:ascii="Arial" w:eastAsia="Arial" w:hAnsi="Arial" w:cs="Arial"/>
          <w:spacing w:val="2"/>
        </w:rPr>
        <w:t xml:space="preserve"> p</w:t>
      </w:r>
      <w:r>
        <w:rPr>
          <w:rFonts w:ascii="Arial" w:eastAsia="Arial" w:hAnsi="Arial" w:cs="Arial"/>
          <w:spacing w:val="1"/>
        </w:rPr>
        <w:t>r</w:t>
      </w:r>
      <w:r>
        <w:rPr>
          <w:rFonts w:ascii="Arial" w:eastAsia="Arial" w:hAnsi="Arial" w:cs="Arial"/>
          <w:spacing w:val="2"/>
        </w:rPr>
        <w:t>e</w:t>
      </w:r>
      <w:r>
        <w:rPr>
          <w:rFonts w:ascii="Arial" w:eastAsia="Arial" w:hAnsi="Arial" w:cs="Arial"/>
          <w:spacing w:val="1"/>
        </w:rPr>
        <w:t>-</w:t>
      </w:r>
      <w:r>
        <w:rPr>
          <w:rFonts w:ascii="Arial" w:eastAsia="Arial" w:hAnsi="Arial" w:cs="Arial"/>
        </w:rPr>
        <w:t>pa</w:t>
      </w:r>
      <w:r>
        <w:rPr>
          <w:rFonts w:ascii="Arial" w:eastAsia="Arial" w:hAnsi="Arial" w:cs="Arial"/>
          <w:spacing w:val="1"/>
        </w:rPr>
        <w:t>i</w:t>
      </w:r>
      <w:r>
        <w:rPr>
          <w:rFonts w:ascii="Arial" w:eastAsia="Arial" w:hAnsi="Arial" w:cs="Arial"/>
        </w:rPr>
        <w:t>d</w:t>
      </w:r>
      <w:r>
        <w:rPr>
          <w:rFonts w:ascii="Arial" w:eastAsia="Arial" w:hAnsi="Arial" w:cs="Arial"/>
          <w:spacing w:val="8"/>
        </w:rPr>
        <w:t xml:space="preserve"> </w:t>
      </w:r>
      <w:r>
        <w:rPr>
          <w:rFonts w:ascii="Arial" w:eastAsia="Arial" w:hAnsi="Arial" w:cs="Arial"/>
          <w:spacing w:val="2"/>
        </w:rPr>
        <w:t>p</w:t>
      </w:r>
      <w:r>
        <w:rPr>
          <w:rFonts w:ascii="Arial" w:eastAsia="Arial" w:hAnsi="Arial" w:cs="Arial"/>
        </w:rPr>
        <w:t>o</w:t>
      </w:r>
      <w:r>
        <w:rPr>
          <w:rFonts w:ascii="Arial" w:eastAsia="Arial" w:hAnsi="Arial" w:cs="Arial"/>
          <w:spacing w:val="1"/>
        </w:rPr>
        <w:t>s</w:t>
      </w:r>
      <w:r>
        <w:rPr>
          <w:rFonts w:ascii="Arial" w:eastAsia="Arial" w:hAnsi="Arial" w:cs="Arial"/>
        </w:rPr>
        <w:t>t</w:t>
      </w:r>
      <w:r>
        <w:rPr>
          <w:rFonts w:ascii="Arial" w:eastAsia="Arial" w:hAnsi="Arial" w:cs="Arial"/>
          <w:spacing w:val="12"/>
        </w:rPr>
        <w:t xml:space="preserve"> </w:t>
      </w:r>
      <w:r>
        <w:rPr>
          <w:rFonts w:ascii="Arial" w:eastAsia="Arial" w:hAnsi="Arial" w:cs="Arial"/>
        </w:rPr>
        <w:t>or</w:t>
      </w:r>
      <w:r>
        <w:rPr>
          <w:rFonts w:ascii="Arial" w:eastAsia="Arial" w:hAnsi="Arial" w:cs="Arial"/>
          <w:spacing w:val="19"/>
        </w:rPr>
        <w:t xml:space="preserve"> </w:t>
      </w:r>
      <w:r>
        <w:rPr>
          <w:rFonts w:ascii="Arial" w:eastAsia="Arial" w:hAnsi="Arial" w:cs="Arial"/>
          <w:spacing w:val="4"/>
        </w:rPr>
        <w:t>b</w:t>
      </w:r>
      <w:r>
        <w:rPr>
          <w:rFonts w:ascii="Arial" w:eastAsia="Arial" w:hAnsi="Arial" w:cs="Arial"/>
        </w:rPr>
        <w:t>y</w:t>
      </w:r>
      <w:r>
        <w:rPr>
          <w:rFonts w:ascii="Arial" w:eastAsia="Arial" w:hAnsi="Arial" w:cs="Arial"/>
          <w:spacing w:val="7"/>
        </w:rPr>
        <w:t xml:space="preserve"> </w:t>
      </w:r>
      <w:r>
        <w:rPr>
          <w:rFonts w:ascii="Arial" w:eastAsia="Arial" w:hAnsi="Arial" w:cs="Arial"/>
        </w:rPr>
        <w:t>e</w:t>
      </w:r>
      <w:r>
        <w:rPr>
          <w:rFonts w:ascii="Arial" w:eastAsia="Arial" w:hAnsi="Arial" w:cs="Arial"/>
          <w:spacing w:val="1"/>
        </w:rPr>
        <w:t>-</w:t>
      </w:r>
      <w:r>
        <w:rPr>
          <w:rFonts w:ascii="Arial" w:eastAsia="Arial" w:hAnsi="Arial" w:cs="Arial"/>
          <w:spacing w:val="2"/>
        </w:rPr>
        <w:t>ma</w:t>
      </w:r>
      <w:r>
        <w:rPr>
          <w:rFonts w:ascii="Arial" w:eastAsia="Arial" w:hAnsi="Arial" w:cs="Arial"/>
          <w:spacing w:val="1"/>
        </w:rPr>
        <w:t>i</w:t>
      </w:r>
      <w:r>
        <w:rPr>
          <w:rFonts w:ascii="Arial" w:eastAsia="Arial" w:hAnsi="Arial" w:cs="Arial"/>
          <w:spacing w:val="-1"/>
        </w:rPr>
        <w:t>l</w:t>
      </w:r>
      <w:r>
        <w:rPr>
          <w:rFonts w:ascii="Arial" w:eastAsia="Arial" w:hAnsi="Arial" w:cs="Arial"/>
        </w:rPr>
        <w:t>.</w:t>
      </w:r>
      <w:r>
        <w:rPr>
          <w:rFonts w:ascii="Arial" w:eastAsia="Arial" w:hAnsi="Arial" w:cs="Arial"/>
          <w:spacing w:val="12"/>
        </w:rPr>
        <w:t xml:space="preserve"> </w:t>
      </w:r>
      <w:r>
        <w:rPr>
          <w:rFonts w:ascii="Arial" w:eastAsia="Arial" w:hAnsi="Arial" w:cs="Arial"/>
          <w:spacing w:val="-1"/>
        </w:rPr>
        <w:t>A</w:t>
      </w:r>
      <w:r>
        <w:rPr>
          <w:rFonts w:ascii="Arial" w:eastAsia="Arial" w:hAnsi="Arial" w:cs="Arial"/>
          <w:spacing w:val="2"/>
        </w:rPr>
        <w:t>n</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su</w:t>
      </w:r>
      <w:r>
        <w:rPr>
          <w:rFonts w:ascii="Arial" w:eastAsia="Arial" w:hAnsi="Arial" w:cs="Arial"/>
          <w:spacing w:val="1"/>
        </w:rPr>
        <w:t>c</w:t>
      </w:r>
      <w:r>
        <w:rPr>
          <w:rFonts w:ascii="Arial" w:eastAsia="Arial" w:hAnsi="Arial" w:cs="Arial"/>
        </w:rPr>
        <w:t>h</w:t>
      </w:r>
      <w:r>
        <w:rPr>
          <w:rFonts w:ascii="Arial" w:eastAsia="Arial" w:hAnsi="Arial" w:cs="Arial"/>
          <w:spacing w:val="6"/>
        </w:rPr>
        <w:t xml:space="preserve"> </w:t>
      </w:r>
      <w:r>
        <w:rPr>
          <w:rFonts w:ascii="Arial" w:eastAsia="Arial" w:hAnsi="Arial" w:cs="Arial"/>
        </w:rPr>
        <w:t>n</w:t>
      </w:r>
      <w:r>
        <w:rPr>
          <w:rFonts w:ascii="Arial" w:eastAsia="Arial" w:hAnsi="Arial" w:cs="Arial"/>
          <w:spacing w:val="-1"/>
        </w:rPr>
        <w:t>o</w:t>
      </w:r>
      <w:r>
        <w:rPr>
          <w:rFonts w:ascii="Arial" w:eastAsia="Arial" w:hAnsi="Arial" w:cs="Arial"/>
          <w:spacing w:val="2"/>
        </w:rPr>
        <w:t>t</w:t>
      </w:r>
      <w:r>
        <w:rPr>
          <w:rFonts w:ascii="Arial" w:eastAsia="Arial" w:hAnsi="Arial" w:cs="Arial"/>
          <w:spacing w:val="-1"/>
        </w:rPr>
        <w:t>i</w:t>
      </w:r>
      <w:r>
        <w:rPr>
          <w:rFonts w:ascii="Arial" w:eastAsia="Arial" w:hAnsi="Arial" w:cs="Arial"/>
          <w:spacing w:val="1"/>
        </w:rPr>
        <w:t>c</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i</w:t>
      </w:r>
      <w:r>
        <w:rPr>
          <w:rFonts w:ascii="Arial" w:eastAsia="Arial" w:hAnsi="Arial" w:cs="Arial"/>
        </w:rPr>
        <w:t xml:space="preserve">f </w:t>
      </w:r>
      <w:r>
        <w:rPr>
          <w:rFonts w:ascii="Arial" w:eastAsia="Arial" w:hAnsi="Arial" w:cs="Arial"/>
          <w:spacing w:val="1"/>
        </w:rPr>
        <w:t>s</w:t>
      </w:r>
      <w:r>
        <w:rPr>
          <w:rFonts w:ascii="Arial" w:eastAsia="Arial" w:hAnsi="Arial" w:cs="Arial"/>
        </w:rPr>
        <w:t>o</w:t>
      </w:r>
      <w:r>
        <w:rPr>
          <w:rFonts w:ascii="Arial" w:eastAsia="Arial" w:hAnsi="Arial" w:cs="Arial"/>
          <w:spacing w:val="8"/>
        </w:rPr>
        <w:t xml:space="preserve"> </w:t>
      </w:r>
      <w:r>
        <w:rPr>
          <w:rFonts w:ascii="Arial" w:eastAsia="Arial" w:hAnsi="Arial" w:cs="Arial"/>
          <w:spacing w:val="-3"/>
        </w:rPr>
        <w:t>gi</w:t>
      </w:r>
      <w:r>
        <w:rPr>
          <w:rFonts w:ascii="Arial" w:eastAsia="Arial" w:hAnsi="Arial" w:cs="Arial"/>
          <w:spacing w:val="-1"/>
        </w:rPr>
        <w:t>v</w:t>
      </w:r>
      <w:r>
        <w:rPr>
          <w:rFonts w:ascii="Arial" w:eastAsia="Arial" w:hAnsi="Arial" w:cs="Arial"/>
          <w:spacing w:val="-3"/>
        </w:rPr>
        <w:t>en</w:t>
      </w:r>
      <w:r>
        <w:rPr>
          <w:rFonts w:ascii="Arial" w:eastAsia="Arial" w:hAnsi="Arial" w:cs="Arial"/>
        </w:rPr>
        <w:t xml:space="preserve">,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3"/>
        </w:rPr>
        <w:t xml:space="preserve"> </w:t>
      </w:r>
      <w:r>
        <w:rPr>
          <w:rFonts w:ascii="Arial" w:eastAsia="Arial" w:hAnsi="Arial" w:cs="Arial"/>
          <w:spacing w:val="-5"/>
        </w:rPr>
        <w:t>b</w:t>
      </w:r>
      <w:r>
        <w:rPr>
          <w:rFonts w:ascii="Arial" w:eastAsia="Arial" w:hAnsi="Arial" w:cs="Arial"/>
        </w:rPr>
        <w:t>e</w:t>
      </w:r>
      <w:r>
        <w:rPr>
          <w:rFonts w:ascii="Arial" w:eastAsia="Arial" w:hAnsi="Arial" w:cs="Arial"/>
          <w:spacing w:val="-7"/>
        </w:rPr>
        <w:t xml:space="preserve"> </w:t>
      </w:r>
      <w:r>
        <w:rPr>
          <w:rFonts w:ascii="Arial" w:eastAsia="Arial" w:hAnsi="Arial" w:cs="Arial"/>
        </w:rPr>
        <w:t>dee</w:t>
      </w:r>
      <w:r>
        <w:rPr>
          <w:rFonts w:ascii="Arial" w:eastAsia="Arial" w:hAnsi="Arial" w:cs="Arial"/>
          <w:spacing w:val="2"/>
        </w:rPr>
        <w:t>m</w:t>
      </w:r>
      <w:r>
        <w:rPr>
          <w:rFonts w:ascii="Arial" w:eastAsia="Arial" w:hAnsi="Arial" w:cs="Arial"/>
        </w:rPr>
        <w:t>ed</w:t>
      </w:r>
      <w:r>
        <w:rPr>
          <w:rFonts w:ascii="Arial" w:eastAsia="Arial" w:hAnsi="Arial" w:cs="Arial"/>
          <w:spacing w:val="-8"/>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3"/>
        </w:rPr>
        <w:t xml:space="preserve"> </w:t>
      </w:r>
      <w:r>
        <w:rPr>
          <w:rFonts w:ascii="Arial" w:eastAsia="Arial" w:hAnsi="Arial" w:cs="Arial"/>
          <w:spacing w:val="-3"/>
        </w:rPr>
        <w:t>ha</w:t>
      </w:r>
      <w:r>
        <w:rPr>
          <w:rFonts w:ascii="Arial" w:eastAsia="Arial" w:hAnsi="Arial" w:cs="Arial"/>
          <w:spacing w:val="-1"/>
        </w:rPr>
        <w:t>v</w:t>
      </w:r>
      <w:r>
        <w:rPr>
          <w:rFonts w:ascii="Arial" w:eastAsia="Arial" w:hAnsi="Arial" w:cs="Arial"/>
        </w:rPr>
        <w:t>e</w:t>
      </w:r>
      <w:r>
        <w:rPr>
          <w:rFonts w:ascii="Arial" w:eastAsia="Arial" w:hAnsi="Arial" w:cs="Arial"/>
          <w:spacing w:val="-9"/>
        </w:rPr>
        <w:t xml:space="preserve"> </w:t>
      </w:r>
      <w:r>
        <w:rPr>
          <w:rFonts w:ascii="Arial" w:eastAsia="Arial" w:hAnsi="Arial" w:cs="Arial"/>
        </w:rPr>
        <w:t>b</w:t>
      </w:r>
      <w:r>
        <w:rPr>
          <w:rFonts w:ascii="Arial" w:eastAsia="Arial" w:hAnsi="Arial" w:cs="Arial"/>
          <w:spacing w:val="2"/>
        </w:rPr>
        <w:t>e</w:t>
      </w:r>
      <w:r>
        <w:rPr>
          <w:rFonts w:ascii="Arial" w:eastAsia="Arial" w:hAnsi="Arial" w:cs="Arial"/>
        </w:rPr>
        <w:t>en</w:t>
      </w:r>
      <w:r>
        <w:rPr>
          <w:rFonts w:ascii="Arial" w:eastAsia="Arial" w:hAnsi="Arial" w:cs="Arial"/>
          <w:spacing w:val="26"/>
        </w:rPr>
        <w:t xml:space="preserve"> </w:t>
      </w:r>
      <w:r>
        <w:rPr>
          <w:rFonts w:ascii="Arial" w:eastAsia="Arial" w:hAnsi="Arial" w:cs="Arial"/>
          <w:spacing w:val="4"/>
        </w:rPr>
        <w:t>s</w:t>
      </w:r>
      <w:r>
        <w:rPr>
          <w:rFonts w:ascii="Arial" w:eastAsia="Arial" w:hAnsi="Arial" w:cs="Arial"/>
        </w:rPr>
        <w:t>e</w:t>
      </w:r>
      <w:r>
        <w:rPr>
          <w:rFonts w:ascii="Arial" w:eastAsia="Arial" w:hAnsi="Arial" w:cs="Arial"/>
          <w:spacing w:val="1"/>
        </w:rPr>
        <w:t>rv</w:t>
      </w:r>
      <w:r>
        <w:rPr>
          <w:rFonts w:ascii="Arial" w:eastAsia="Arial" w:hAnsi="Arial" w:cs="Arial"/>
          <w:spacing w:val="-3"/>
        </w:rPr>
        <w:t>e</w:t>
      </w:r>
      <w:r>
        <w:rPr>
          <w:rFonts w:ascii="Arial" w:eastAsia="Arial" w:hAnsi="Arial" w:cs="Arial"/>
        </w:rPr>
        <w:t>d:</w:t>
      </w:r>
    </w:p>
    <w:p w14:paraId="2AF1207F" w14:textId="77777777" w:rsidR="001A4B47" w:rsidRDefault="001A4B47" w:rsidP="00130D12">
      <w:pPr>
        <w:spacing w:before="20" w:line="220" w:lineRule="exact"/>
        <w:jc w:val="both"/>
        <w:rPr>
          <w:sz w:val="22"/>
          <w:szCs w:val="22"/>
        </w:rPr>
      </w:pPr>
    </w:p>
    <w:p w14:paraId="2AF12080" w14:textId="77777777" w:rsidR="001A4B47" w:rsidRDefault="005A7320" w:rsidP="00130D12">
      <w:pPr>
        <w:ind w:left="836"/>
        <w:jc w:val="both"/>
        <w:rPr>
          <w:rFonts w:ascii="Arial" w:eastAsia="Arial" w:hAnsi="Arial" w:cs="Arial"/>
        </w:rPr>
      </w:pPr>
      <w:r>
        <w:rPr>
          <w:rFonts w:ascii="Arial" w:eastAsia="Arial" w:hAnsi="Arial" w:cs="Arial"/>
          <w:spacing w:val="-6"/>
        </w:rPr>
        <w:t>(</w:t>
      </w:r>
      <w:r>
        <w:rPr>
          <w:rFonts w:ascii="Arial" w:eastAsia="Arial" w:hAnsi="Arial" w:cs="Arial"/>
          <w:spacing w:val="-5"/>
        </w:rPr>
        <w:t>a</w:t>
      </w:r>
      <w:r>
        <w:rPr>
          <w:rFonts w:ascii="Arial" w:eastAsia="Arial" w:hAnsi="Arial" w:cs="Arial"/>
        </w:rPr>
        <w:t xml:space="preserve">)      </w:t>
      </w:r>
      <w:r>
        <w:rPr>
          <w:rFonts w:ascii="Arial" w:eastAsia="Arial" w:hAnsi="Arial" w:cs="Arial"/>
          <w:spacing w:val="43"/>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ent</w:t>
      </w:r>
      <w:r>
        <w:rPr>
          <w:rFonts w:ascii="Arial" w:eastAsia="Arial" w:hAnsi="Arial" w:cs="Arial"/>
          <w:spacing w:val="-1"/>
        </w:rPr>
        <w:t xml:space="preserve"> </w:t>
      </w:r>
      <w:r>
        <w:rPr>
          <w:rFonts w:ascii="Arial" w:eastAsia="Arial" w:hAnsi="Arial" w:cs="Arial"/>
          <w:spacing w:val="2"/>
        </w:rPr>
        <w:t>b</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h</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6"/>
        </w:rPr>
        <w:t xml:space="preserve"> </w:t>
      </w:r>
      <w:r>
        <w:rPr>
          <w:rFonts w:ascii="Arial" w:eastAsia="Arial" w:hAnsi="Arial" w:cs="Arial"/>
        </w:rPr>
        <w:t>wh</w:t>
      </w:r>
      <w:r>
        <w:rPr>
          <w:rFonts w:ascii="Arial" w:eastAsia="Arial" w:hAnsi="Arial" w:cs="Arial"/>
          <w:spacing w:val="2"/>
        </w:rPr>
        <w:t>e</w:t>
      </w:r>
      <w:r>
        <w:rPr>
          <w:rFonts w:ascii="Arial" w:eastAsia="Arial" w:hAnsi="Arial" w:cs="Arial"/>
        </w:rPr>
        <w:t>n</w:t>
      </w:r>
      <w:r>
        <w:rPr>
          <w:rFonts w:ascii="Arial" w:eastAsia="Arial" w:hAnsi="Arial" w:cs="Arial"/>
          <w:spacing w:val="-6"/>
        </w:rPr>
        <w:t xml:space="preserve"> </w:t>
      </w:r>
      <w:proofErr w:type="gramStart"/>
      <w:r>
        <w:rPr>
          <w:rFonts w:ascii="Arial" w:eastAsia="Arial" w:hAnsi="Arial" w:cs="Arial"/>
          <w:spacing w:val="2"/>
        </w:rPr>
        <w:t>d</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3"/>
        </w:rPr>
        <w:t>v</w:t>
      </w:r>
      <w:r>
        <w:rPr>
          <w:rFonts w:ascii="Arial" w:eastAsia="Arial" w:hAnsi="Arial" w:cs="Arial"/>
        </w:rPr>
        <w:t>e</w:t>
      </w:r>
      <w:r>
        <w:rPr>
          <w:rFonts w:ascii="Arial" w:eastAsia="Arial" w:hAnsi="Arial" w:cs="Arial"/>
          <w:spacing w:val="1"/>
        </w:rPr>
        <w:t>r</w:t>
      </w:r>
      <w:r>
        <w:rPr>
          <w:rFonts w:ascii="Arial" w:eastAsia="Arial" w:hAnsi="Arial" w:cs="Arial"/>
        </w:rPr>
        <w:t>ed;</w:t>
      </w:r>
      <w:proofErr w:type="gramEnd"/>
    </w:p>
    <w:p w14:paraId="2AF12081" w14:textId="77777777" w:rsidR="001A4B47" w:rsidRDefault="005A7320" w:rsidP="00130D12">
      <w:pPr>
        <w:spacing w:before="22"/>
        <w:ind w:left="836"/>
        <w:jc w:val="both"/>
        <w:rPr>
          <w:rFonts w:ascii="Arial" w:eastAsia="Arial" w:hAnsi="Arial" w:cs="Arial"/>
        </w:rPr>
      </w:pPr>
      <w:r>
        <w:rPr>
          <w:rFonts w:ascii="Arial" w:eastAsia="Arial" w:hAnsi="Arial" w:cs="Arial"/>
          <w:spacing w:val="-6"/>
        </w:rPr>
        <w:t>(</w:t>
      </w:r>
      <w:r>
        <w:rPr>
          <w:rFonts w:ascii="Arial" w:eastAsia="Arial" w:hAnsi="Arial" w:cs="Arial"/>
          <w:spacing w:val="-5"/>
        </w:rPr>
        <w:t>b</w:t>
      </w:r>
      <w:r>
        <w:rPr>
          <w:rFonts w:ascii="Arial" w:eastAsia="Arial" w:hAnsi="Arial" w:cs="Arial"/>
        </w:rPr>
        <w:t xml:space="preserve">)      </w:t>
      </w:r>
      <w:r>
        <w:rPr>
          <w:rFonts w:ascii="Arial" w:eastAsia="Arial" w:hAnsi="Arial" w:cs="Arial"/>
          <w:spacing w:val="28"/>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ent</w:t>
      </w:r>
      <w:r>
        <w:rPr>
          <w:rFonts w:ascii="Arial" w:eastAsia="Arial" w:hAnsi="Arial" w:cs="Arial"/>
          <w:spacing w:val="-1"/>
        </w:rPr>
        <w:t xml:space="preserve"> </w:t>
      </w:r>
      <w:r>
        <w:rPr>
          <w:rFonts w:ascii="Arial" w:eastAsia="Arial" w:hAnsi="Arial" w:cs="Arial"/>
          <w:spacing w:val="2"/>
        </w:rPr>
        <w:t>b</w:t>
      </w:r>
      <w:r>
        <w:rPr>
          <w:rFonts w:ascii="Arial" w:eastAsia="Arial" w:hAnsi="Arial" w:cs="Arial"/>
        </w:rPr>
        <w:t>y</w:t>
      </w:r>
      <w:r>
        <w:rPr>
          <w:rFonts w:ascii="Arial" w:eastAsia="Arial" w:hAnsi="Arial" w:cs="Arial"/>
          <w:spacing w:val="-6"/>
        </w:rPr>
        <w:t xml:space="preserve"> </w:t>
      </w:r>
      <w:r>
        <w:rPr>
          <w:rFonts w:ascii="Arial" w:eastAsia="Arial" w:hAnsi="Arial" w:cs="Arial"/>
        </w:rPr>
        <w:t>p</w:t>
      </w:r>
      <w:r>
        <w:rPr>
          <w:rFonts w:ascii="Arial" w:eastAsia="Arial" w:hAnsi="Arial" w:cs="Arial"/>
          <w:spacing w:val="-1"/>
        </w:rPr>
        <w:t>o</w:t>
      </w:r>
      <w:r>
        <w:rPr>
          <w:rFonts w:ascii="Arial" w:eastAsia="Arial" w:hAnsi="Arial" w:cs="Arial"/>
          <w:spacing w:val="1"/>
        </w:rPr>
        <w:t>s</w:t>
      </w:r>
      <w:r>
        <w:rPr>
          <w:rFonts w:ascii="Arial" w:eastAsia="Arial" w:hAnsi="Arial" w:cs="Arial"/>
        </w:rPr>
        <w:t>t,</w:t>
      </w:r>
      <w:r>
        <w:rPr>
          <w:rFonts w:ascii="Arial" w:eastAsia="Arial" w:hAnsi="Arial" w:cs="Arial"/>
          <w:spacing w:val="-4"/>
        </w:rPr>
        <w:t xml:space="preserve"> </w:t>
      </w:r>
      <w:r>
        <w:rPr>
          <w:rFonts w:ascii="Arial" w:eastAsia="Arial" w:hAnsi="Arial" w:cs="Arial"/>
          <w:spacing w:val="1"/>
        </w:rPr>
        <w:t>o</w:t>
      </w:r>
      <w:r>
        <w:rPr>
          <w:rFonts w:ascii="Arial" w:eastAsia="Arial" w:hAnsi="Arial" w:cs="Arial"/>
        </w:rPr>
        <w:t>ne</w:t>
      </w:r>
      <w:r>
        <w:rPr>
          <w:rFonts w:ascii="Arial" w:eastAsia="Arial" w:hAnsi="Arial" w:cs="Arial"/>
          <w:spacing w:val="-1"/>
        </w:rPr>
        <w:t xml:space="preserve"> </w:t>
      </w:r>
      <w:r>
        <w:rPr>
          <w:rFonts w:ascii="Arial" w:eastAsia="Arial" w:hAnsi="Arial" w:cs="Arial"/>
        </w:rPr>
        <w:t>b</w:t>
      </w:r>
      <w:r>
        <w:rPr>
          <w:rFonts w:ascii="Arial" w:eastAsia="Arial" w:hAnsi="Arial" w:cs="Arial"/>
          <w:spacing w:val="-1"/>
        </w:rPr>
        <w:t>u</w:t>
      </w:r>
      <w:r>
        <w:rPr>
          <w:rFonts w:ascii="Arial" w:eastAsia="Arial" w:hAnsi="Arial" w:cs="Arial"/>
          <w:spacing w:val="1"/>
        </w:rPr>
        <w:t>s</w:t>
      </w:r>
      <w:r>
        <w:rPr>
          <w:rFonts w:ascii="Arial" w:eastAsia="Arial" w:hAnsi="Arial" w:cs="Arial"/>
          <w:spacing w:val="-1"/>
        </w:rPr>
        <w:t>i</w:t>
      </w:r>
      <w:r>
        <w:rPr>
          <w:rFonts w:ascii="Arial" w:eastAsia="Arial" w:hAnsi="Arial" w:cs="Arial"/>
          <w:spacing w:val="2"/>
        </w:rPr>
        <w:t>n</w:t>
      </w:r>
      <w:r>
        <w:rPr>
          <w:rFonts w:ascii="Arial" w:eastAsia="Arial" w:hAnsi="Arial" w:cs="Arial"/>
        </w:rPr>
        <w:t>e</w:t>
      </w:r>
      <w:r>
        <w:rPr>
          <w:rFonts w:ascii="Arial" w:eastAsia="Arial" w:hAnsi="Arial" w:cs="Arial"/>
          <w:spacing w:val="1"/>
        </w:rPr>
        <w:t>s</w:t>
      </w:r>
      <w:r>
        <w:rPr>
          <w:rFonts w:ascii="Arial" w:eastAsia="Arial" w:hAnsi="Arial" w:cs="Arial"/>
        </w:rPr>
        <w:t>s</w:t>
      </w:r>
      <w:r>
        <w:rPr>
          <w:rFonts w:ascii="Arial" w:eastAsia="Arial" w:hAnsi="Arial" w:cs="Arial"/>
          <w:spacing w:val="-7"/>
        </w:rPr>
        <w:t xml:space="preserve"> </w:t>
      </w:r>
      <w:r>
        <w:rPr>
          <w:rFonts w:ascii="Arial" w:eastAsia="Arial" w:hAnsi="Arial" w:cs="Arial"/>
        </w:rPr>
        <w:t>d</w:t>
      </w:r>
      <w:r>
        <w:rPr>
          <w:rFonts w:ascii="Arial" w:eastAsia="Arial" w:hAnsi="Arial" w:cs="Arial"/>
          <w:spacing w:val="4"/>
        </w:rPr>
        <w:t>a</w:t>
      </w:r>
      <w:r>
        <w:rPr>
          <w:rFonts w:ascii="Arial" w:eastAsia="Arial" w:hAnsi="Arial" w:cs="Arial"/>
        </w:rPr>
        <w:t>y</w:t>
      </w:r>
      <w:r>
        <w:rPr>
          <w:rFonts w:ascii="Arial" w:eastAsia="Arial" w:hAnsi="Arial" w:cs="Arial"/>
          <w:spacing w:val="-6"/>
        </w:rPr>
        <w:t xml:space="preserve"> </w:t>
      </w:r>
      <w:r>
        <w:rPr>
          <w:rFonts w:ascii="Arial" w:eastAsia="Arial" w:hAnsi="Arial" w:cs="Arial"/>
        </w:rPr>
        <w:t>af</w:t>
      </w:r>
      <w:r>
        <w:rPr>
          <w:rFonts w:ascii="Arial" w:eastAsia="Arial" w:hAnsi="Arial" w:cs="Arial"/>
          <w:spacing w:val="2"/>
        </w:rPr>
        <w:t>t</w:t>
      </w:r>
      <w:r>
        <w:rPr>
          <w:rFonts w:ascii="Arial" w:eastAsia="Arial" w:hAnsi="Arial" w:cs="Arial"/>
        </w:rPr>
        <w:t>er</w:t>
      </w:r>
      <w:r>
        <w:rPr>
          <w:rFonts w:ascii="Arial" w:eastAsia="Arial" w:hAnsi="Arial" w:cs="Arial"/>
          <w:spacing w:val="-3"/>
        </w:rPr>
        <w:t xml:space="preserve"> </w:t>
      </w:r>
      <w:r>
        <w:rPr>
          <w:rFonts w:ascii="Arial" w:eastAsia="Arial" w:hAnsi="Arial" w:cs="Arial"/>
        </w:rPr>
        <w:t>p</w:t>
      </w:r>
      <w:r>
        <w:rPr>
          <w:rFonts w:ascii="Arial" w:eastAsia="Arial" w:hAnsi="Arial" w:cs="Arial"/>
          <w:spacing w:val="-1"/>
        </w:rPr>
        <w:t>o</w:t>
      </w:r>
      <w:r>
        <w:rPr>
          <w:rFonts w:ascii="Arial" w:eastAsia="Arial" w:hAnsi="Arial" w:cs="Arial"/>
          <w:spacing w:val="1"/>
        </w:rPr>
        <w:t>s</w:t>
      </w:r>
      <w:r>
        <w:rPr>
          <w:rFonts w:ascii="Arial" w:eastAsia="Arial" w:hAnsi="Arial" w:cs="Arial"/>
          <w:spacing w:val="2"/>
        </w:rPr>
        <w:t>t</w:t>
      </w:r>
      <w:r>
        <w:rPr>
          <w:rFonts w:ascii="Arial" w:eastAsia="Arial" w:hAnsi="Arial" w:cs="Arial"/>
          <w:spacing w:val="-1"/>
        </w:rPr>
        <w:t>i</w:t>
      </w:r>
      <w:r>
        <w:rPr>
          <w:rFonts w:ascii="Arial" w:eastAsia="Arial" w:hAnsi="Arial" w:cs="Arial"/>
        </w:rPr>
        <w:t>ng;</w:t>
      </w:r>
      <w:r>
        <w:rPr>
          <w:rFonts w:ascii="Arial" w:eastAsia="Arial" w:hAnsi="Arial" w:cs="Arial"/>
          <w:spacing w:val="45"/>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p>
    <w:p w14:paraId="2AF12082" w14:textId="77777777" w:rsidR="001A4B47" w:rsidRDefault="005A7320" w:rsidP="00130D12">
      <w:pPr>
        <w:spacing w:before="12"/>
        <w:ind w:left="1556" w:right="74" w:hanging="720"/>
        <w:jc w:val="both"/>
        <w:rPr>
          <w:rFonts w:ascii="Arial" w:eastAsia="Arial" w:hAnsi="Arial" w:cs="Arial"/>
        </w:rPr>
      </w:pPr>
      <w:r>
        <w:rPr>
          <w:rFonts w:ascii="Arial" w:eastAsia="Arial" w:hAnsi="Arial" w:cs="Arial"/>
          <w:spacing w:val="-6"/>
        </w:rPr>
        <w:t>(</w:t>
      </w:r>
      <w:r>
        <w:rPr>
          <w:rFonts w:ascii="Arial" w:eastAsia="Arial" w:hAnsi="Arial" w:cs="Arial"/>
          <w:spacing w:val="-4"/>
        </w:rPr>
        <w:t>c</w:t>
      </w:r>
      <w:r>
        <w:rPr>
          <w:rFonts w:ascii="Arial" w:eastAsia="Arial" w:hAnsi="Arial" w:cs="Arial"/>
        </w:rPr>
        <w:t xml:space="preserve">)      </w:t>
      </w:r>
      <w:r>
        <w:rPr>
          <w:rFonts w:ascii="Arial" w:eastAsia="Arial" w:hAnsi="Arial" w:cs="Arial"/>
          <w:spacing w:val="31"/>
        </w:rPr>
        <w:t xml:space="preserve"> </w:t>
      </w:r>
      <w:r>
        <w:rPr>
          <w:rFonts w:ascii="Arial" w:eastAsia="Arial" w:hAnsi="Arial" w:cs="Arial"/>
          <w:spacing w:val="-1"/>
        </w:rPr>
        <w:t>i</w:t>
      </w:r>
      <w:r>
        <w:rPr>
          <w:rFonts w:ascii="Arial" w:eastAsia="Arial" w:hAnsi="Arial" w:cs="Arial"/>
        </w:rPr>
        <w:t>f</w:t>
      </w:r>
      <w:r>
        <w:rPr>
          <w:rFonts w:ascii="Arial" w:eastAsia="Arial" w:hAnsi="Arial" w:cs="Arial"/>
          <w:spacing w:val="6"/>
        </w:rPr>
        <w:t xml:space="preserve"> </w:t>
      </w:r>
      <w:r>
        <w:rPr>
          <w:rFonts w:ascii="Arial" w:eastAsia="Arial" w:hAnsi="Arial" w:cs="Arial"/>
          <w:spacing w:val="1"/>
        </w:rPr>
        <w:t>s</w:t>
      </w:r>
      <w:r>
        <w:rPr>
          <w:rFonts w:ascii="Arial" w:eastAsia="Arial" w:hAnsi="Arial" w:cs="Arial"/>
        </w:rPr>
        <w:t>ent</w:t>
      </w:r>
      <w:r>
        <w:rPr>
          <w:rFonts w:ascii="Arial" w:eastAsia="Arial" w:hAnsi="Arial" w:cs="Arial"/>
          <w:spacing w:val="3"/>
        </w:rPr>
        <w:t xml:space="preserve"> </w:t>
      </w:r>
      <w:r>
        <w:rPr>
          <w:rFonts w:ascii="Arial" w:eastAsia="Arial" w:hAnsi="Arial" w:cs="Arial"/>
          <w:spacing w:val="4"/>
        </w:rPr>
        <w:t>b</w:t>
      </w:r>
      <w:r>
        <w:rPr>
          <w:rFonts w:ascii="Arial" w:eastAsia="Arial" w:hAnsi="Arial" w:cs="Arial"/>
        </w:rPr>
        <w:t>y</w:t>
      </w:r>
      <w:r>
        <w:rPr>
          <w:rFonts w:ascii="Arial" w:eastAsia="Arial" w:hAnsi="Arial" w:cs="Arial"/>
          <w:spacing w:val="4"/>
        </w:rPr>
        <w:t xml:space="preserve"> </w:t>
      </w:r>
      <w:r>
        <w:rPr>
          <w:rFonts w:ascii="Arial" w:eastAsia="Arial" w:hAnsi="Arial" w:cs="Arial"/>
        </w:rPr>
        <w:t>e</w:t>
      </w:r>
      <w:r>
        <w:rPr>
          <w:rFonts w:ascii="Arial" w:eastAsia="Arial" w:hAnsi="Arial" w:cs="Arial"/>
          <w:spacing w:val="1"/>
        </w:rPr>
        <w:t>-</w:t>
      </w:r>
      <w:r>
        <w:rPr>
          <w:rFonts w:ascii="Arial" w:eastAsia="Arial" w:hAnsi="Arial" w:cs="Arial"/>
        </w:rPr>
        <w:t>m</w:t>
      </w:r>
      <w:r>
        <w:rPr>
          <w:rFonts w:ascii="Arial" w:eastAsia="Arial" w:hAnsi="Arial" w:cs="Arial"/>
          <w:spacing w:val="-1"/>
        </w:rPr>
        <w:t>a</w:t>
      </w:r>
      <w:r>
        <w:rPr>
          <w:rFonts w:ascii="Arial" w:eastAsia="Arial" w:hAnsi="Arial" w:cs="Arial"/>
          <w:spacing w:val="1"/>
        </w:rPr>
        <w:t>i</w:t>
      </w:r>
      <w:r>
        <w:rPr>
          <w:rFonts w:ascii="Arial" w:eastAsia="Arial" w:hAnsi="Arial" w:cs="Arial"/>
          <w:spacing w:val="-1"/>
        </w:rPr>
        <w:t>l</w:t>
      </w:r>
      <w:r>
        <w:rPr>
          <w:rFonts w:ascii="Arial" w:eastAsia="Arial" w:hAnsi="Arial" w:cs="Arial"/>
        </w:rPr>
        <w:t>,</w:t>
      </w:r>
      <w:r>
        <w:rPr>
          <w:rFonts w:ascii="Arial" w:eastAsia="Arial" w:hAnsi="Arial" w:cs="Arial"/>
          <w:spacing w:val="1"/>
        </w:rPr>
        <w:t xml:space="preserve"> </w:t>
      </w:r>
      <w:r>
        <w:rPr>
          <w:rFonts w:ascii="Arial" w:eastAsia="Arial" w:hAnsi="Arial" w:cs="Arial"/>
        </w:rPr>
        <w:t>u</w:t>
      </w:r>
      <w:r>
        <w:rPr>
          <w:rFonts w:ascii="Arial" w:eastAsia="Arial" w:hAnsi="Arial" w:cs="Arial"/>
          <w:spacing w:val="1"/>
        </w:rPr>
        <w:t>p</w:t>
      </w:r>
      <w:r>
        <w:rPr>
          <w:rFonts w:ascii="Arial" w:eastAsia="Arial" w:hAnsi="Arial" w:cs="Arial"/>
        </w:rPr>
        <w:t xml:space="preserve">on </w:t>
      </w:r>
      <w:r>
        <w:rPr>
          <w:rFonts w:ascii="Arial" w:eastAsia="Arial" w:hAnsi="Arial" w:cs="Arial"/>
          <w:spacing w:val="2"/>
        </w:rPr>
        <w:t>p</w:t>
      </w:r>
      <w:r>
        <w:rPr>
          <w:rFonts w:ascii="Arial" w:eastAsia="Arial" w:hAnsi="Arial" w:cs="Arial"/>
          <w:spacing w:val="1"/>
        </w:rPr>
        <w:t>r</w:t>
      </w:r>
      <w:r>
        <w:rPr>
          <w:rFonts w:ascii="Arial" w:eastAsia="Arial" w:hAnsi="Arial" w:cs="Arial"/>
          <w:spacing w:val="2"/>
        </w:rPr>
        <w:t>o</w:t>
      </w:r>
      <w:r>
        <w:rPr>
          <w:rFonts w:ascii="Arial" w:eastAsia="Arial" w:hAnsi="Arial" w:cs="Arial"/>
        </w:rPr>
        <w:t>du</w:t>
      </w:r>
      <w:r>
        <w:rPr>
          <w:rFonts w:ascii="Arial" w:eastAsia="Arial" w:hAnsi="Arial" w:cs="Arial"/>
          <w:spacing w:val="-1"/>
        </w:rPr>
        <w:t>c</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2"/>
        </w:rPr>
        <w:t xml:space="preserve"> </w:t>
      </w:r>
      <w:r>
        <w:rPr>
          <w:rFonts w:ascii="Arial" w:eastAsia="Arial" w:hAnsi="Arial" w:cs="Arial"/>
          <w:spacing w:val="4"/>
        </w:rPr>
        <w:t>b</w:t>
      </w:r>
      <w:r>
        <w:rPr>
          <w:rFonts w:ascii="Arial" w:eastAsia="Arial" w:hAnsi="Arial" w:cs="Arial"/>
        </w:rPr>
        <w:t>y</w:t>
      </w:r>
      <w:r>
        <w:rPr>
          <w:rFonts w:ascii="Arial" w:eastAsia="Arial" w:hAnsi="Arial" w:cs="Arial"/>
          <w:spacing w:val="-1"/>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s</w:t>
      </w:r>
      <w:r>
        <w:rPr>
          <w:rFonts w:ascii="Arial" w:eastAsia="Arial" w:hAnsi="Arial" w:cs="Arial"/>
        </w:rPr>
        <w:t>e</w:t>
      </w:r>
      <w:r>
        <w:rPr>
          <w:rFonts w:ascii="Arial" w:eastAsia="Arial" w:hAnsi="Arial" w:cs="Arial"/>
          <w:spacing w:val="2"/>
        </w:rPr>
        <w:t>nde</w:t>
      </w:r>
      <w:r>
        <w:rPr>
          <w:rFonts w:ascii="Arial" w:eastAsia="Arial" w:hAnsi="Arial" w:cs="Arial"/>
          <w:spacing w:val="1"/>
        </w:rPr>
        <w:t>r</w:t>
      </w:r>
      <w:r>
        <w:rPr>
          <w:rFonts w:ascii="Arial" w:eastAsia="Arial" w:hAnsi="Arial" w:cs="Arial"/>
          <w:spacing w:val="-1"/>
        </w:rPr>
        <w:t>’</w:t>
      </w:r>
      <w:r>
        <w:rPr>
          <w:rFonts w:ascii="Arial" w:eastAsia="Arial" w:hAnsi="Arial" w:cs="Arial"/>
        </w:rPr>
        <w:t>s</w:t>
      </w:r>
      <w:r>
        <w:rPr>
          <w:rFonts w:ascii="Arial" w:eastAsia="Arial" w:hAnsi="Arial" w:cs="Arial"/>
          <w:spacing w:val="-2"/>
        </w:rPr>
        <w:t xml:space="preserve"> </w:t>
      </w:r>
      <w:r>
        <w:rPr>
          <w:rFonts w:ascii="Arial" w:eastAsia="Arial" w:hAnsi="Arial" w:cs="Arial"/>
        </w:rPr>
        <w:t>e</w:t>
      </w:r>
      <w:r>
        <w:rPr>
          <w:rFonts w:ascii="Arial" w:eastAsia="Arial" w:hAnsi="Arial" w:cs="Arial"/>
          <w:spacing w:val="2"/>
        </w:rPr>
        <w:t>m</w:t>
      </w:r>
      <w:r>
        <w:rPr>
          <w:rFonts w:ascii="Arial" w:eastAsia="Arial" w:hAnsi="Arial" w:cs="Arial"/>
        </w:rPr>
        <w:t>a</w:t>
      </w:r>
      <w:r>
        <w:rPr>
          <w:rFonts w:ascii="Arial" w:eastAsia="Arial" w:hAnsi="Arial" w:cs="Arial"/>
          <w:spacing w:val="1"/>
        </w:rPr>
        <w:t>i</w:t>
      </w:r>
      <w:r>
        <w:rPr>
          <w:rFonts w:ascii="Arial" w:eastAsia="Arial" w:hAnsi="Arial" w:cs="Arial"/>
        </w:rPr>
        <w:t>l</w:t>
      </w:r>
      <w:r>
        <w:rPr>
          <w:rFonts w:ascii="Arial" w:eastAsia="Arial" w:hAnsi="Arial" w:cs="Arial"/>
          <w:spacing w:val="-1"/>
        </w:rPr>
        <w:t xml:space="preserve"> </w:t>
      </w:r>
      <w:r>
        <w:rPr>
          <w:rFonts w:ascii="Arial" w:eastAsia="Arial" w:hAnsi="Arial" w:cs="Arial"/>
          <w:spacing w:val="6"/>
        </w:rPr>
        <w:t>s</w:t>
      </w:r>
      <w:r>
        <w:rPr>
          <w:rFonts w:ascii="Arial" w:eastAsia="Arial" w:hAnsi="Arial" w:cs="Arial"/>
          <w:spacing w:val="-3"/>
        </w:rPr>
        <w:t>y</w:t>
      </w:r>
      <w:r>
        <w:rPr>
          <w:rFonts w:ascii="Arial" w:eastAsia="Arial" w:hAnsi="Arial" w:cs="Arial"/>
          <w:spacing w:val="1"/>
        </w:rPr>
        <w:t>s</w:t>
      </w:r>
      <w:r>
        <w:rPr>
          <w:rFonts w:ascii="Arial" w:eastAsia="Arial" w:hAnsi="Arial" w:cs="Arial"/>
        </w:rPr>
        <w:t>tem</w:t>
      </w:r>
      <w:r>
        <w:rPr>
          <w:rFonts w:ascii="Arial" w:eastAsia="Arial" w:hAnsi="Arial" w:cs="Arial"/>
          <w:spacing w:val="3"/>
        </w:rPr>
        <w:t xml:space="preserve"> </w:t>
      </w:r>
      <w:r>
        <w:rPr>
          <w:rFonts w:ascii="Arial" w:eastAsia="Arial" w:hAnsi="Arial" w:cs="Arial"/>
          <w:spacing w:val="4"/>
        </w:rPr>
        <w:t>o</w:t>
      </w:r>
      <w:r>
        <w:rPr>
          <w:rFonts w:ascii="Arial" w:eastAsia="Arial" w:hAnsi="Arial" w:cs="Arial"/>
        </w:rPr>
        <w:t>f</w:t>
      </w:r>
      <w:r>
        <w:rPr>
          <w:rFonts w:ascii="Arial" w:eastAsia="Arial" w:hAnsi="Arial" w:cs="Arial"/>
          <w:spacing w:val="10"/>
        </w:rPr>
        <w:t xml:space="preserve"> </w:t>
      </w:r>
      <w:r>
        <w:rPr>
          <w:rFonts w:ascii="Arial" w:eastAsia="Arial" w:hAnsi="Arial" w:cs="Arial"/>
        </w:rPr>
        <w:t>a</w:t>
      </w:r>
      <w:r>
        <w:rPr>
          <w:rFonts w:ascii="Arial" w:eastAsia="Arial" w:hAnsi="Arial" w:cs="Arial"/>
          <w:spacing w:val="6"/>
        </w:rPr>
        <w:t xml:space="preserve"> </w:t>
      </w:r>
      <w:r>
        <w:rPr>
          <w:rFonts w:ascii="Arial" w:eastAsia="Arial" w:hAnsi="Arial" w:cs="Arial"/>
        </w:rPr>
        <w:t>d</w:t>
      </w:r>
      <w:r>
        <w:rPr>
          <w:rFonts w:ascii="Arial" w:eastAsia="Arial" w:hAnsi="Arial" w:cs="Arial"/>
          <w:spacing w:val="2"/>
        </w:rPr>
        <w:t>e</w:t>
      </w:r>
      <w:r>
        <w:rPr>
          <w:rFonts w:ascii="Arial" w:eastAsia="Arial" w:hAnsi="Arial" w:cs="Arial"/>
          <w:spacing w:val="-1"/>
        </w:rPr>
        <w:t>li</w:t>
      </w:r>
      <w:r>
        <w:rPr>
          <w:rFonts w:ascii="Arial" w:eastAsia="Arial" w:hAnsi="Arial" w:cs="Arial"/>
          <w:spacing w:val="1"/>
        </w:rPr>
        <w:t>v</w:t>
      </w:r>
      <w:r>
        <w:rPr>
          <w:rFonts w:ascii="Arial" w:eastAsia="Arial" w:hAnsi="Arial" w:cs="Arial"/>
          <w:spacing w:val="2"/>
        </w:rPr>
        <w:t>e</w:t>
      </w:r>
      <w:r>
        <w:rPr>
          <w:rFonts w:ascii="Arial" w:eastAsia="Arial" w:hAnsi="Arial" w:cs="Arial"/>
          <w:spacing w:val="8"/>
        </w:rPr>
        <w:t>r</w:t>
      </w:r>
      <w:r>
        <w:rPr>
          <w:rFonts w:ascii="Arial" w:eastAsia="Arial" w:hAnsi="Arial" w:cs="Arial"/>
        </w:rPr>
        <w:t>y</w:t>
      </w:r>
      <w:r>
        <w:rPr>
          <w:rFonts w:ascii="Arial" w:eastAsia="Arial" w:hAnsi="Arial" w:cs="Arial"/>
          <w:spacing w:val="-6"/>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1"/>
        </w:rPr>
        <w:t>c</w:t>
      </w:r>
      <w:r>
        <w:rPr>
          <w:rFonts w:ascii="Arial" w:eastAsia="Arial" w:hAnsi="Arial" w:cs="Arial"/>
        </w:rPr>
        <w:t>e</w:t>
      </w:r>
      <w:r>
        <w:rPr>
          <w:rFonts w:ascii="Arial" w:eastAsia="Arial" w:hAnsi="Arial" w:cs="Arial"/>
          <w:spacing w:val="-1"/>
        </w:rPr>
        <w:t>i</w:t>
      </w:r>
      <w:r>
        <w:rPr>
          <w:rFonts w:ascii="Arial" w:eastAsia="Arial" w:hAnsi="Arial" w:cs="Arial"/>
        </w:rPr>
        <w:t>pt</w:t>
      </w:r>
      <w:r>
        <w:rPr>
          <w:rFonts w:ascii="Arial" w:eastAsia="Arial" w:hAnsi="Arial" w:cs="Arial"/>
          <w:spacing w:val="-2"/>
        </w:rPr>
        <w:t xml:space="preserve"> </w:t>
      </w:r>
      <w:r>
        <w:rPr>
          <w:rFonts w:ascii="Arial" w:eastAsia="Arial" w:hAnsi="Arial" w:cs="Arial"/>
          <w:spacing w:val="1"/>
        </w:rPr>
        <w:t>(</w:t>
      </w:r>
      <w:r>
        <w:rPr>
          <w:rFonts w:ascii="Arial" w:eastAsia="Arial" w:hAnsi="Arial" w:cs="Arial"/>
        </w:rPr>
        <w:t>or eq</w:t>
      </w:r>
      <w:r>
        <w:rPr>
          <w:rFonts w:ascii="Arial" w:eastAsia="Arial" w:hAnsi="Arial" w:cs="Arial"/>
          <w:spacing w:val="-1"/>
        </w:rPr>
        <w:t>ui</w:t>
      </w:r>
      <w:r>
        <w:rPr>
          <w:rFonts w:ascii="Arial" w:eastAsia="Arial" w:hAnsi="Arial" w:cs="Arial"/>
          <w:spacing w:val="1"/>
        </w:rPr>
        <w:t>v</w:t>
      </w:r>
      <w:r>
        <w:rPr>
          <w:rFonts w:ascii="Arial" w:eastAsia="Arial" w:hAnsi="Arial" w:cs="Arial"/>
          <w:spacing w:val="2"/>
        </w:rPr>
        <w:t>a</w:t>
      </w:r>
      <w:r>
        <w:rPr>
          <w:rFonts w:ascii="Arial" w:eastAsia="Arial" w:hAnsi="Arial" w:cs="Arial"/>
        </w:rPr>
        <w:t>lent)</w:t>
      </w:r>
      <w:r>
        <w:rPr>
          <w:rFonts w:ascii="Arial" w:eastAsia="Arial" w:hAnsi="Arial" w:cs="Arial"/>
          <w:spacing w:val="-4"/>
        </w:rPr>
        <w:t xml:space="preserve"> </w:t>
      </w:r>
      <w:r>
        <w:rPr>
          <w:rFonts w:ascii="Arial" w:eastAsia="Arial" w:hAnsi="Arial" w:cs="Arial"/>
          <w:spacing w:val="1"/>
        </w:rPr>
        <w:t>c</w:t>
      </w:r>
      <w:r>
        <w:rPr>
          <w:rFonts w:ascii="Arial" w:eastAsia="Arial" w:hAnsi="Arial" w:cs="Arial"/>
          <w:spacing w:val="2"/>
        </w:rPr>
        <w:t>o</w:t>
      </w:r>
      <w:r>
        <w:rPr>
          <w:rFonts w:ascii="Arial" w:eastAsia="Arial" w:hAnsi="Arial" w:cs="Arial"/>
        </w:rPr>
        <w:t>nf</w:t>
      </w:r>
      <w:r>
        <w:rPr>
          <w:rFonts w:ascii="Arial" w:eastAsia="Arial" w:hAnsi="Arial" w:cs="Arial"/>
          <w:spacing w:val="-1"/>
        </w:rPr>
        <w:t>i</w:t>
      </w:r>
      <w:r>
        <w:rPr>
          <w:rFonts w:ascii="Arial" w:eastAsia="Arial" w:hAnsi="Arial" w:cs="Arial"/>
          <w:spacing w:val="1"/>
        </w:rPr>
        <w:t>r</w:t>
      </w:r>
      <w:r>
        <w:rPr>
          <w:rFonts w:ascii="Arial" w:eastAsia="Arial" w:hAnsi="Arial" w:cs="Arial"/>
          <w:spacing w:val="2"/>
        </w:rPr>
        <w:t>m</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9"/>
        </w:rPr>
        <w:t xml:space="preserve"> </w:t>
      </w:r>
      <w:r>
        <w:rPr>
          <w:rFonts w:ascii="Arial" w:eastAsia="Arial" w:hAnsi="Arial" w:cs="Arial"/>
          <w:spacing w:val="2"/>
        </w:rPr>
        <w:t>d</w:t>
      </w:r>
      <w:r>
        <w:rPr>
          <w:rFonts w:ascii="Arial" w:eastAsia="Arial" w:hAnsi="Arial" w:cs="Arial"/>
        </w:rPr>
        <w:t>e</w:t>
      </w:r>
      <w:r>
        <w:rPr>
          <w:rFonts w:ascii="Arial" w:eastAsia="Arial" w:hAnsi="Arial" w:cs="Arial"/>
          <w:spacing w:val="1"/>
        </w:rPr>
        <w:t>l</w:t>
      </w:r>
      <w:r>
        <w:rPr>
          <w:rFonts w:ascii="Arial" w:eastAsia="Arial" w:hAnsi="Arial" w:cs="Arial"/>
          <w:spacing w:val="-1"/>
        </w:rPr>
        <w:t>i</w:t>
      </w:r>
      <w:r>
        <w:rPr>
          <w:rFonts w:ascii="Arial" w:eastAsia="Arial" w:hAnsi="Arial" w:cs="Arial"/>
          <w:spacing w:val="4"/>
        </w:rPr>
        <w:t>v</w:t>
      </w:r>
      <w:r>
        <w:rPr>
          <w:rFonts w:ascii="Arial" w:eastAsia="Arial" w:hAnsi="Arial" w:cs="Arial"/>
        </w:rPr>
        <w:t>e</w:t>
      </w:r>
      <w:r>
        <w:rPr>
          <w:rFonts w:ascii="Arial" w:eastAsia="Arial" w:hAnsi="Arial" w:cs="Arial"/>
          <w:spacing w:val="6"/>
        </w:rPr>
        <w:t>r</w:t>
      </w:r>
      <w:r>
        <w:rPr>
          <w:rFonts w:ascii="Arial" w:eastAsia="Arial" w:hAnsi="Arial" w:cs="Arial"/>
        </w:rPr>
        <w:t>y</w:t>
      </w:r>
      <w:r>
        <w:rPr>
          <w:rFonts w:ascii="Arial" w:eastAsia="Arial" w:hAnsi="Arial" w:cs="Arial"/>
          <w:spacing w:val="-1"/>
        </w:rPr>
        <w:t xml:space="preserve"> </w:t>
      </w:r>
      <w:r>
        <w:rPr>
          <w:rFonts w:ascii="Arial" w:eastAsia="Arial" w:hAnsi="Arial" w:cs="Arial"/>
          <w:spacing w:val="2"/>
        </w:rPr>
        <w:t>o</w:t>
      </w:r>
      <w:r>
        <w:rPr>
          <w:rFonts w:ascii="Arial" w:eastAsia="Arial" w:hAnsi="Arial" w:cs="Arial"/>
        </w:rPr>
        <w:t>f</w:t>
      </w:r>
      <w:r>
        <w:rPr>
          <w:rFonts w:ascii="Arial" w:eastAsia="Arial" w:hAnsi="Arial" w:cs="Arial"/>
          <w:spacing w:val="7"/>
        </w:rPr>
        <w:t xml:space="preserve"> </w:t>
      </w:r>
      <w:r>
        <w:rPr>
          <w:rFonts w:ascii="Arial" w:eastAsia="Arial" w:hAnsi="Arial" w:cs="Arial"/>
        </w:rPr>
        <w:t>the</w:t>
      </w:r>
      <w:r>
        <w:rPr>
          <w:rFonts w:ascii="Arial" w:eastAsia="Arial" w:hAnsi="Arial" w:cs="Arial"/>
          <w:spacing w:val="1"/>
        </w:rPr>
        <w:t xml:space="preserve"> c</w:t>
      </w:r>
      <w:r>
        <w:rPr>
          <w:rFonts w:ascii="Arial" w:eastAsia="Arial" w:hAnsi="Arial" w:cs="Arial"/>
        </w:rPr>
        <w:t>ommu</w:t>
      </w:r>
      <w:r>
        <w:rPr>
          <w:rFonts w:ascii="Arial" w:eastAsia="Arial" w:hAnsi="Arial" w:cs="Arial"/>
          <w:spacing w:val="1"/>
        </w:rPr>
        <w:t>n</w:t>
      </w:r>
      <w:r>
        <w:rPr>
          <w:rFonts w:ascii="Arial" w:eastAsia="Arial" w:hAnsi="Arial" w:cs="Arial"/>
          <w:spacing w:val="-1"/>
        </w:rPr>
        <w:t>i</w:t>
      </w:r>
      <w:r>
        <w:rPr>
          <w:rFonts w:ascii="Arial" w:eastAsia="Arial" w:hAnsi="Arial" w:cs="Arial"/>
          <w:spacing w:val="1"/>
        </w:rPr>
        <w:t>c</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rPr>
        <w:t>on</w:t>
      </w:r>
      <w:r>
        <w:rPr>
          <w:rFonts w:ascii="Arial" w:eastAsia="Arial" w:hAnsi="Arial" w:cs="Arial"/>
          <w:spacing w:val="-11"/>
        </w:rPr>
        <w:t xml:space="preserve"> </w:t>
      </w:r>
      <w:r>
        <w:rPr>
          <w:rFonts w:ascii="Arial" w:eastAsia="Arial" w:hAnsi="Arial" w:cs="Arial"/>
          <w:spacing w:val="2"/>
        </w:rPr>
        <w:t>t</w:t>
      </w:r>
      <w:r>
        <w:rPr>
          <w:rFonts w:ascii="Arial" w:eastAsia="Arial" w:hAnsi="Arial" w:cs="Arial"/>
        </w:rPr>
        <w:t>o t</w:t>
      </w:r>
      <w:r>
        <w:rPr>
          <w:rFonts w:ascii="Arial" w:eastAsia="Arial" w:hAnsi="Arial" w:cs="Arial"/>
          <w:spacing w:val="2"/>
        </w:rPr>
        <w:t>h</w:t>
      </w:r>
      <w:r>
        <w:rPr>
          <w:rFonts w:ascii="Arial" w:eastAsia="Arial" w:hAnsi="Arial" w:cs="Arial"/>
        </w:rPr>
        <w:t>e</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2"/>
        </w:rPr>
        <w:t>o</w:t>
      </w:r>
      <w:r>
        <w:rPr>
          <w:rFonts w:ascii="Arial" w:eastAsia="Arial" w:hAnsi="Arial" w:cs="Arial"/>
          <w:spacing w:val="1"/>
        </w:rPr>
        <w:t>rr</w:t>
      </w:r>
      <w:r>
        <w:rPr>
          <w:rFonts w:ascii="Arial" w:eastAsia="Arial" w:hAnsi="Arial" w:cs="Arial"/>
        </w:rPr>
        <w:t>e</w:t>
      </w:r>
      <w:r>
        <w:rPr>
          <w:rFonts w:ascii="Arial" w:eastAsia="Arial" w:hAnsi="Arial" w:cs="Arial"/>
          <w:spacing w:val="1"/>
        </w:rPr>
        <w:t>c</w:t>
      </w:r>
      <w:r>
        <w:rPr>
          <w:rFonts w:ascii="Arial" w:eastAsia="Arial" w:hAnsi="Arial" w:cs="Arial"/>
        </w:rPr>
        <w:t>t</w:t>
      </w:r>
      <w:r>
        <w:rPr>
          <w:rFonts w:ascii="Arial" w:eastAsia="Arial" w:hAnsi="Arial" w:cs="Arial"/>
          <w:spacing w:val="-6"/>
        </w:rPr>
        <w:t xml:space="preserve"> </w:t>
      </w:r>
      <w:r>
        <w:rPr>
          <w:rFonts w:ascii="Arial" w:eastAsia="Arial" w:hAnsi="Arial" w:cs="Arial"/>
        </w:rPr>
        <w:t>e</w:t>
      </w:r>
      <w:r>
        <w:rPr>
          <w:rFonts w:ascii="Arial" w:eastAsia="Arial" w:hAnsi="Arial" w:cs="Arial"/>
          <w:spacing w:val="1"/>
        </w:rPr>
        <w:t>-</w:t>
      </w:r>
      <w:r>
        <w:rPr>
          <w:rFonts w:ascii="Arial" w:eastAsia="Arial" w:hAnsi="Arial" w:cs="Arial"/>
        </w:rPr>
        <w:t>m</w:t>
      </w:r>
      <w:r>
        <w:rPr>
          <w:rFonts w:ascii="Arial" w:eastAsia="Arial" w:hAnsi="Arial" w:cs="Arial"/>
          <w:spacing w:val="-1"/>
        </w:rPr>
        <w:t>ai</w:t>
      </w:r>
      <w:r>
        <w:rPr>
          <w:rFonts w:ascii="Arial" w:eastAsia="Arial" w:hAnsi="Arial" w:cs="Arial"/>
        </w:rPr>
        <w:t>l</w:t>
      </w:r>
      <w:r>
        <w:rPr>
          <w:rFonts w:ascii="Arial" w:eastAsia="Arial" w:hAnsi="Arial" w:cs="Arial"/>
          <w:spacing w:val="-14"/>
        </w:rPr>
        <w:t xml:space="preserve"> </w:t>
      </w:r>
      <w:r>
        <w:rPr>
          <w:rFonts w:ascii="Arial" w:eastAsia="Arial" w:hAnsi="Arial" w:cs="Arial"/>
        </w:rPr>
        <w:t>a</w:t>
      </w:r>
      <w:r>
        <w:rPr>
          <w:rFonts w:ascii="Arial" w:eastAsia="Arial" w:hAnsi="Arial" w:cs="Arial"/>
          <w:spacing w:val="2"/>
        </w:rPr>
        <w:t>d</w:t>
      </w:r>
      <w:r>
        <w:rPr>
          <w:rFonts w:ascii="Arial" w:eastAsia="Arial" w:hAnsi="Arial" w:cs="Arial"/>
        </w:rPr>
        <w:t>d</w:t>
      </w:r>
      <w:r>
        <w:rPr>
          <w:rFonts w:ascii="Arial" w:eastAsia="Arial" w:hAnsi="Arial" w:cs="Arial"/>
          <w:spacing w:val="1"/>
        </w:rPr>
        <w:t>r</w:t>
      </w:r>
      <w:r>
        <w:rPr>
          <w:rFonts w:ascii="Arial" w:eastAsia="Arial" w:hAnsi="Arial" w:cs="Arial"/>
          <w:spacing w:val="-3"/>
        </w:rPr>
        <w:t>e</w:t>
      </w:r>
      <w:r>
        <w:rPr>
          <w:rFonts w:ascii="Arial" w:eastAsia="Arial" w:hAnsi="Arial" w:cs="Arial"/>
          <w:spacing w:val="3"/>
        </w:rPr>
        <w:t>s</w:t>
      </w:r>
      <w:r>
        <w:rPr>
          <w:rFonts w:ascii="Arial" w:eastAsia="Arial" w:hAnsi="Arial" w:cs="Arial"/>
          <w:spacing w:val="1"/>
        </w:rPr>
        <w:t>s</w:t>
      </w:r>
      <w:r>
        <w:rPr>
          <w:rFonts w:ascii="Arial" w:eastAsia="Arial" w:hAnsi="Arial" w:cs="Arial"/>
        </w:rPr>
        <w:t>.</w:t>
      </w:r>
    </w:p>
    <w:p w14:paraId="2AF12083" w14:textId="77777777" w:rsidR="001A4B47" w:rsidRDefault="001A4B47" w:rsidP="00130D12">
      <w:pPr>
        <w:spacing w:before="18" w:line="220" w:lineRule="exact"/>
        <w:jc w:val="both"/>
        <w:rPr>
          <w:sz w:val="22"/>
          <w:szCs w:val="22"/>
        </w:rPr>
      </w:pPr>
    </w:p>
    <w:p w14:paraId="2AF12084" w14:textId="3BCEB7DA" w:rsidR="001A4B47" w:rsidRDefault="005A7320" w:rsidP="00CC70EF">
      <w:pPr>
        <w:ind w:left="836" w:right="82" w:hanging="720"/>
        <w:jc w:val="both"/>
        <w:rPr>
          <w:rFonts w:ascii="Arial" w:eastAsia="Arial" w:hAnsi="Arial" w:cs="Arial"/>
        </w:rPr>
      </w:pPr>
      <w:r>
        <w:rPr>
          <w:rFonts w:ascii="Arial" w:eastAsia="Arial" w:hAnsi="Arial" w:cs="Arial"/>
          <w:spacing w:val="-10"/>
        </w:rPr>
        <w:t>2.</w:t>
      </w:r>
      <w:r>
        <w:rPr>
          <w:rFonts w:ascii="Arial" w:eastAsia="Arial" w:hAnsi="Arial" w:cs="Arial"/>
        </w:rPr>
        <w:t xml:space="preserve">2      </w:t>
      </w:r>
      <w:r>
        <w:rPr>
          <w:rFonts w:ascii="Arial" w:eastAsia="Arial" w:hAnsi="Arial" w:cs="Arial"/>
          <w:b/>
          <w:spacing w:val="-1"/>
        </w:rPr>
        <w:t>S</w:t>
      </w:r>
      <w:r>
        <w:rPr>
          <w:rFonts w:ascii="Arial" w:eastAsia="Arial" w:hAnsi="Arial" w:cs="Arial"/>
          <w:b/>
        </w:rPr>
        <w:t>eve</w:t>
      </w:r>
      <w:r>
        <w:rPr>
          <w:rFonts w:ascii="Arial" w:eastAsia="Arial" w:hAnsi="Arial" w:cs="Arial"/>
          <w:b/>
          <w:spacing w:val="2"/>
        </w:rPr>
        <w:t>r</w:t>
      </w:r>
      <w:r>
        <w:rPr>
          <w:rFonts w:ascii="Arial" w:eastAsia="Arial" w:hAnsi="Arial" w:cs="Arial"/>
          <w:b/>
        </w:rPr>
        <w:t>a</w:t>
      </w:r>
      <w:r>
        <w:rPr>
          <w:rFonts w:ascii="Arial" w:eastAsia="Arial" w:hAnsi="Arial" w:cs="Arial"/>
          <w:b/>
          <w:spacing w:val="1"/>
        </w:rPr>
        <w:t>b</w:t>
      </w:r>
      <w:r>
        <w:rPr>
          <w:rFonts w:ascii="Arial" w:eastAsia="Arial" w:hAnsi="Arial" w:cs="Arial"/>
          <w:b/>
          <w:spacing w:val="2"/>
        </w:rPr>
        <w:t>i</w:t>
      </w:r>
      <w:r>
        <w:rPr>
          <w:rFonts w:ascii="Arial" w:eastAsia="Arial" w:hAnsi="Arial" w:cs="Arial"/>
          <w:b/>
        </w:rPr>
        <w:t>li</w:t>
      </w:r>
      <w:r>
        <w:rPr>
          <w:rFonts w:ascii="Arial" w:eastAsia="Arial" w:hAnsi="Arial" w:cs="Arial"/>
          <w:b/>
          <w:spacing w:val="1"/>
        </w:rPr>
        <w:t>t</w:t>
      </w:r>
      <w:r>
        <w:rPr>
          <w:rFonts w:ascii="Arial" w:eastAsia="Arial" w:hAnsi="Arial" w:cs="Arial"/>
          <w:b/>
        </w:rPr>
        <w:t>y</w:t>
      </w:r>
      <w:r>
        <w:rPr>
          <w:rFonts w:ascii="Arial" w:eastAsia="Arial" w:hAnsi="Arial" w:cs="Arial"/>
        </w:rPr>
        <w:t>:</w:t>
      </w:r>
      <w:r>
        <w:rPr>
          <w:rFonts w:ascii="Arial" w:eastAsia="Arial" w:hAnsi="Arial" w:cs="Arial"/>
          <w:spacing w:val="15"/>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23"/>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6"/>
        </w:rPr>
        <w:t xml:space="preserve"> </w:t>
      </w:r>
      <w:r>
        <w:rPr>
          <w:rFonts w:ascii="Arial" w:eastAsia="Arial" w:hAnsi="Arial" w:cs="Arial"/>
        </w:rPr>
        <w:t>wh</w:t>
      </w:r>
      <w:r>
        <w:rPr>
          <w:rFonts w:ascii="Arial" w:eastAsia="Arial" w:hAnsi="Arial" w:cs="Arial"/>
          <w:spacing w:val="2"/>
        </w:rPr>
        <w:t>o</w:t>
      </w:r>
      <w:r>
        <w:rPr>
          <w:rFonts w:ascii="Arial" w:eastAsia="Arial" w:hAnsi="Arial" w:cs="Arial"/>
          <w:spacing w:val="1"/>
        </w:rPr>
        <w:t>l</w:t>
      </w:r>
      <w:r>
        <w:rPr>
          <w:rFonts w:ascii="Arial" w:eastAsia="Arial" w:hAnsi="Arial" w:cs="Arial"/>
        </w:rPr>
        <w:t>e</w:t>
      </w:r>
      <w:r>
        <w:rPr>
          <w:rFonts w:ascii="Arial" w:eastAsia="Arial" w:hAnsi="Arial" w:cs="Arial"/>
          <w:spacing w:val="14"/>
        </w:rPr>
        <w:t xml:space="preserve"> </w:t>
      </w:r>
      <w:r>
        <w:rPr>
          <w:rFonts w:ascii="Arial" w:eastAsia="Arial" w:hAnsi="Arial" w:cs="Arial"/>
        </w:rPr>
        <w:t>or</w:t>
      </w:r>
      <w:r>
        <w:rPr>
          <w:rFonts w:ascii="Arial" w:eastAsia="Arial" w:hAnsi="Arial" w:cs="Arial"/>
          <w:spacing w:val="18"/>
        </w:rPr>
        <w:t xml:space="preserve"> </w:t>
      </w:r>
      <w:r>
        <w:rPr>
          <w:rFonts w:ascii="Arial" w:eastAsia="Arial" w:hAnsi="Arial" w:cs="Arial"/>
          <w:spacing w:val="2"/>
        </w:rPr>
        <w:t>a</w:t>
      </w:r>
      <w:r>
        <w:rPr>
          <w:rFonts w:ascii="Arial" w:eastAsia="Arial" w:hAnsi="Arial" w:cs="Arial"/>
          <w:spacing w:val="4"/>
        </w:rPr>
        <w:t>n</w:t>
      </w:r>
      <w:r>
        <w:rPr>
          <w:rFonts w:ascii="Arial" w:eastAsia="Arial" w:hAnsi="Arial" w:cs="Arial"/>
        </w:rPr>
        <w:t>y</w:t>
      </w:r>
      <w:r>
        <w:rPr>
          <w:rFonts w:ascii="Arial" w:eastAsia="Arial" w:hAnsi="Arial" w:cs="Arial"/>
          <w:spacing w:val="12"/>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r</w:t>
      </w:r>
      <w:r>
        <w:rPr>
          <w:rFonts w:ascii="Arial" w:eastAsia="Arial" w:hAnsi="Arial" w:cs="Arial"/>
        </w:rPr>
        <w:t>t</w:t>
      </w:r>
      <w:r>
        <w:rPr>
          <w:rFonts w:ascii="Arial" w:eastAsia="Arial" w:hAnsi="Arial" w:cs="Arial"/>
          <w:spacing w:val="15"/>
        </w:rPr>
        <w:t xml:space="preserve"> </w:t>
      </w:r>
      <w:r>
        <w:rPr>
          <w:rFonts w:ascii="Arial" w:eastAsia="Arial" w:hAnsi="Arial" w:cs="Arial"/>
        </w:rPr>
        <w:t>of</w:t>
      </w:r>
      <w:r>
        <w:rPr>
          <w:rFonts w:ascii="Arial" w:eastAsia="Arial" w:hAnsi="Arial" w:cs="Arial"/>
          <w:spacing w:val="22"/>
        </w:rPr>
        <w:t xml:space="preserve"> </w:t>
      </w:r>
      <w:r>
        <w:rPr>
          <w:rFonts w:ascii="Arial" w:eastAsia="Arial" w:hAnsi="Arial" w:cs="Arial"/>
        </w:rPr>
        <w:t>a</w:t>
      </w:r>
      <w:r>
        <w:rPr>
          <w:rFonts w:ascii="Arial" w:eastAsia="Arial" w:hAnsi="Arial" w:cs="Arial"/>
          <w:spacing w:val="18"/>
        </w:rPr>
        <w:t xml:space="preserve"> </w:t>
      </w:r>
      <w:r>
        <w:rPr>
          <w:rFonts w:ascii="Arial" w:eastAsia="Arial" w:hAnsi="Arial" w:cs="Arial"/>
          <w:spacing w:val="2"/>
        </w:rPr>
        <w:t>p</w:t>
      </w:r>
      <w:r>
        <w:rPr>
          <w:rFonts w:ascii="Arial" w:eastAsia="Arial" w:hAnsi="Arial" w:cs="Arial"/>
          <w:spacing w:val="1"/>
        </w:rPr>
        <w:t>r</w:t>
      </w:r>
      <w:r>
        <w:rPr>
          <w:rFonts w:ascii="Arial" w:eastAsia="Arial" w:hAnsi="Arial" w:cs="Arial"/>
        </w:rPr>
        <w:t>o</w:t>
      </w:r>
      <w:r>
        <w:rPr>
          <w:rFonts w:ascii="Arial" w:eastAsia="Arial" w:hAnsi="Arial" w:cs="Arial"/>
          <w:spacing w:val="1"/>
        </w:rPr>
        <w:t>v</w:t>
      </w:r>
      <w:r>
        <w:rPr>
          <w:rFonts w:ascii="Arial" w:eastAsia="Arial" w:hAnsi="Arial" w:cs="Arial"/>
          <w:spacing w:val="-1"/>
        </w:rPr>
        <w:t>i</w:t>
      </w:r>
      <w:r>
        <w:rPr>
          <w:rFonts w:ascii="Arial" w:eastAsia="Arial" w:hAnsi="Arial" w:cs="Arial"/>
          <w:spacing w:val="2"/>
        </w:rPr>
        <w:t>s</w:t>
      </w:r>
      <w:r>
        <w:rPr>
          <w:rFonts w:ascii="Arial" w:eastAsia="Arial" w:hAnsi="Arial" w:cs="Arial"/>
          <w:spacing w:val="1"/>
        </w:rPr>
        <w:t>i</w:t>
      </w:r>
      <w:r>
        <w:rPr>
          <w:rFonts w:ascii="Arial" w:eastAsia="Arial" w:hAnsi="Arial" w:cs="Arial"/>
        </w:rPr>
        <w:t>on</w:t>
      </w:r>
      <w:r>
        <w:rPr>
          <w:rFonts w:ascii="Arial" w:eastAsia="Arial" w:hAnsi="Arial" w:cs="Arial"/>
          <w:spacing w:val="13"/>
        </w:rPr>
        <w:t xml:space="preserve"> </w:t>
      </w:r>
      <w:r>
        <w:rPr>
          <w:rFonts w:ascii="Arial" w:eastAsia="Arial" w:hAnsi="Arial" w:cs="Arial"/>
        </w:rPr>
        <w:t>of</w:t>
      </w:r>
      <w:r>
        <w:rPr>
          <w:rFonts w:ascii="Arial" w:eastAsia="Arial" w:hAnsi="Arial" w:cs="Arial"/>
          <w:spacing w:val="19"/>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20"/>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ee</w:t>
      </w:r>
      <w:r>
        <w:rPr>
          <w:rFonts w:ascii="Arial" w:eastAsia="Arial" w:hAnsi="Arial" w:cs="Arial"/>
          <w:spacing w:val="2"/>
        </w:rPr>
        <w:t>m</w:t>
      </w:r>
      <w:r>
        <w:rPr>
          <w:rFonts w:ascii="Arial" w:eastAsia="Arial" w:hAnsi="Arial" w:cs="Arial"/>
        </w:rPr>
        <w:t>ent</w:t>
      </w:r>
      <w:r>
        <w:rPr>
          <w:rFonts w:ascii="Arial" w:eastAsia="Arial" w:hAnsi="Arial" w:cs="Arial"/>
          <w:spacing w:val="18"/>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13"/>
        </w:rPr>
        <w:t xml:space="preserve"> </w:t>
      </w:r>
      <w:r>
        <w:rPr>
          <w:rFonts w:ascii="Arial" w:eastAsia="Arial" w:hAnsi="Arial" w:cs="Arial"/>
        </w:rPr>
        <w:t>or</w:t>
      </w:r>
      <w:r>
        <w:rPr>
          <w:rFonts w:ascii="Arial" w:eastAsia="Arial" w:hAnsi="Arial" w:cs="Arial"/>
          <w:spacing w:val="18"/>
        </w:rPr>
        <w:t xml:space="preserve"> </w:t>
      </w:r>
      <w:r>
        <w:rPr>
          <w:rFonts w:ascii="Arial" w:eastAsia="Arial" w:hAnsi="Arial" w:cs="Arial"/>
        </w:rPr>
        <w:t>be</w:t>
      </w:r>
      <w:r>
        <w:rPr>
          <w:rFonts w:ascii="Arial" w:eastAsia="Arial" w:hAnsi="Arial" w:cs="Arial"/>
          <w:spacing w:val="1"/>
        </w:rPr>
        <w:t>c</w:t>
      </w:r>
      <w:r>
        <w:rPr>
          <w:rFonts w:ascii="Arial" w:eastAsia="Arial" w:hAnsi="Arial" w:cs="Arial"/>
        </w:rPr>
        <w:t>o</w:t>
      </w:r>
      <w:r>
        <w:rPr>
          <w:rFonts w:ascii="Arial" w:eastAsia="Arial" w:hAnsi="Arial" w:cs="Arial"/>
          <w:spacing w:val="-1"/>
        </w:rPr>
        <w:t>m</w:t>
      </w:r>
      <w:r>
        <w:rPr>
          <w:rFonts w:ascii="Arial" w:eastAsia="Arial" w:hAnsi="Arial" w:cs="Arial"/>
        </w:rPr>
        <w:t>es</w:t>
      </w:r>
      <w:r>
        <w:rPr>
          <w:rFonts w:ascii="Arial" w:eastAsia="Arial" w:hAnsi="Arial" w:cs="Arial"/>
          <w:spacing w:val="7"/>
        </w:rPr>
        <w:t xml:space="preserve"> </w:t>
      </w:r>
      <w:r>
        <w:rPr>
          <w:rFonts w:ascii="Arial" w:eastAsia="Arial" w:hAnsi="Arial" w:cs="Arial"/>
          <w:spacing w:val="2"/>
        </w:rPr>
        <w:t>i</w:t>
      </w:r>
      <w:r>
        <w:rPr>
          <w:rFonts w:ascii="Arial" w:eastAsia="Arial" w:hAnsi="Arial" w:cs="Arial"/>
          <w:spacing w:val="1"/>
        </w:rPr>
        <w:t>l</w:t>
      </w:r>
      <w:r>
        <w:rPr>
          <w:rFonts w:ascii="Arial" w:eastAsia="Arial" w:hAnsi="Arial" w:cs="Arial"/>
          <w:spacing w:val="-1"/>
        </w:rPr>
        <w:t>l</w:t>
      </w:r>
      <w:r>
        <w:rPr>
          <w:rFonts w:ascii="Arial" w:eastAsia="Arial" w:hAnsi="Arial" w:cs="Arial"/>
        </w:rPr>
        <w:t>e</w:t>
      </w:r>
      <w:r>
        <w:rPr>
          <w:rFonts w:ascii="Arial" w:eastAsia="Arial" w:hAnsi="Arial" w:cs="Arial"/>
          <w:spacing w:val="-2"/>
        </w:rPr>
        <w:t>g</w:t>
      </w:r>
      <w:r>
        <w:rPr>
          <w:rFonts w:ascii="Arial" w:eastAsia="Arial" w:hAnsi="Arial" w:cs="Arial"/>
          <w:spacing w:val="2"/>
        </w:rPr>
        <w:t>a</w:t>
      </w:r>
      <w:r>
        <w:rPr>
          <w:rFonts w:ascii="Arial" w:eastAsia="Arial" w:hAnsi="Arial" w:cs="Arial"/>
          <w:spacing w:val="-1"/>
        </w:rPr>
        <w:t>l, i</w:t>
      </w:r>
      <w:r>
        <w:rPr>
          <w:rFonts w:ascii="Arial" w:eastAsia="Arial" w:hAnsi="Arial" w:cs="Arial"/>
        </w:rPr>
        <w:t>n</w:t>
      </w:r>
      <w:r>
        <w:rPr>
          <w:rFonts w:ascii="Arial" w:eastAsia="Arial" w:hAnsi="Arial" w:cs="Arial"/>
          <w:spacing w:val="1"/>
        </w:rPr>
        <w:t>v</w:t>
      </w:r>
      <w:r>
        <w:rPr>
          <w:rFonts w:ascii="Arial" w:eastAsia="Arial" w:hAnsi="Arial" w:cs="Arial"/>
        </w:rPr>
        <w:t>a</w:t>
      </w:r>
      <w:r>
        <w:rPr>
          <w:rFonts w:ascii="Arial" w:eastAsia="Arial" w:hAnsi="Arial" w:cs="Arial"/>
          <w:spacing w:val="1"/>
        </w:rPr>
        <w:t>l</w:t>
      </w:r>
      <w:r>
        <w:rPr>
          <w:rFonts w:ascii="Arial" w:eastAsia="Arial" w:hAnsi="Arial" w:cs="Arial"/>
          <w:spacing w:val="-1"/>
        </w:rPr>
        <w:t>i</w:t>
      </w:r>
      <w:r>
        <w:rPr>
          <w:rFonts w:ascii="Arial" w:eastAsia="Arial" w:hAnsi="Arial" w:cs="Arial"/>
        </w:rPr>
        <w:t>d</w:t>
      </w:r>
      <w:r>
        <w:rPr>
          <w:rFonts w:ascii="Arial" w:eastAsia="Arial" w:hAnsi="Arial" w:cs="Arial"/>
          <w:spacing w:val="12"/>
        </w:rPr>
        <w:t xml:space="preserve"> </w:t>
      </w:r>
      <w:r>
        <w:rPr>
          <w:rFonts w:ascii="Arial" w:eastAsia="Arial" w:hAnsi="Arial" w:cs="Arial"/>
        </w:rPr>
        <w:t>or</w:t>
      </w:r>
      <w:r>
        <w:rPr>
          <w:rFonts w:ascii="Arial" w:eastAsia="Arial" w:hAnsi="Arial" w:cs="Arial"/>
          <w:spacing w:val="17"/>
        </w:rPr>
        <w:t xml:space="preserve"> </w:t>
      </w:r>
      <w:r>
        <w:rPr>
          <w:rFonts w:ascii="Arial" w:eastAsia="Arial" w:hAnsi="Arial" w:cs="Arial"/>
        </w:rPr>
        <w:t>u</w:t>
      </w:r>
      <w:r>
        <w:rPr>
          <w:rFonts w:ascii="Arial" w:eastAsia="Arial" w:hAnsi="Arial" w:cs="Arial"/>
          <w:spacing w:val="2"/>
        </w:rPr>
        <w:t>n</w:t>
      </w:r>
      <w:r>
        <w:rPr>
          <w:rFonts w:ascii="Arial" w:eastAsia="Arial" w:hAnsi="Arial" w:cs="Arial"/>
        </w:rPr>
        <w:t>en</w:t>
      </w:r>
      <w:r>
        <w:rPr>
          <w:rFonts w:ascii="Arial" w:eastAsia="Arial" w:hAnsi="Arial" w:cs="Arial"/>
          <w:spacing w:val="2"/>
        </w:rPr>
        <w:t>f</w:t>
      </w:r>
      <w:r>
        <w:rPr>
          <w:rFonts w:ascii="Arial" w:eastAsia="Arial" w:hAnsi="Arial" w:cs="Arial"/>
        </w:rPr>
        <w:t>o</w:t>
      </w:r>
      <w:r>
        <w:rPr>
          <w:rFonts w:ascii="Arial" w:eastAsia="Arial" w:hAnsi="Arial" w:cs="Arial"/>
          <w:spacing w:val="1"/>
        </w:rPr>
        <w:t>rc</w:t>
      </w:r>
      <w:r>
        <w:rPr>
          <w:rFonts w:ascii="Arial" w:eastAsia="Arial" w:hAnsi="Arial" w:cs="Arial"/>
        </w:rPr>
        <w:t>eab</w:t>
      </w:r>
      <w:r>
        <w:rPr>
          <w:rFonts w:ascii="Arial" w:eastAsia="Arial" w:hAnsi="Arial" w:cs="Arial"/>
          <w:spacing w:val="-1"/>
        </w:rPr>
        <w:t>l</w:t>
      </w:r>
      <w:r>
        <w:rPr>
          <w:rFonts w:ascii="Arial" w:eastAsia="Arial" w:hAnsi="Arial" w:cs="Arial"/>
        </w:rPr>
        <w:t>e,</w:t>
      </w:r>
      <w:r>
        <w:rPr>
          <w:rFonts w:ascii="Arial" w:eastAsia="Arial" w:hAnsi="Arial" w:cs="Arial"/>
          <w:spacing w:val="5"/>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20"/>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14"/>
        </w:rPr>
        <w:t xml:space="preserve"> </w:t>
      </w:r>
      <w:r>
        <w:rPr>
          <w:rFonts w:ascii="Arial" w:eastAsia="Arial" w:hAnsi="Arial" w:cs="Arial"/>
          <w:spacing w:val="2"/>
        </w:rPr>
        <w:t>no</w:t>
      </w:r>
      <w:r>
        <w:rPr>
          <w:rFonts w:ascii="Arial" w:eastAsia="Arial" w:hAnsi="Arial" w:cs="Arial"/>
        </w:rPr>
        <w:t>t</w:t>
      </w:r>
      <w:r>
        <w:rPr>
          <w:rFonts w:ascii="Arial" w:eastAsia="Arial" w:hAnsi="Arial" w:cs="Arial"/>
          <w:spacing w:val="15"/>
        </w:rPr>
        <w:t xml:space="preserve"> </w:t>
      </w:r>
      <w:r>
        <w:rPr>
          <w:rFonts w:ascii="Arial" w:eastAsia="Arial" w:hAnsi="Arial" w:cs="Arial"/>
        </w:rPr>
        <w:t>affe</w:t>
      </w:r>
      <w:r>
        <w:rPr>
          <w:rFonts w:ascii="Arial" w:eastAsia="Arial" w:hAnsi="Arial" w:cs="Arial"/>
          <w:spacing w:val="1"/>
        </w:rPr>
        <w:t>c</w:t>
      </w:r>
      <w:r>
        <w:rPr>
          <w:rFonts w:ascii="Arial" w:eastAsia="Arial" w:hAnsi="Arial" w:cs="Arial"/>
        </w:rPr>
        <w:t>t</w:t>
      </w:r>
      <w:r>
        <w:rPr>
          <w:rFonts w:ascii="Arial" w:eastAsia="Arial" w:hAnsi="Arial" w:cs="Arial"/>
          <w:spacing w:val="13"/>
        </w:rPr>
        <w:t xml:space="preserve"> </w:t>
      </w:r>
      <w:r>
        <w:rPr>
          <w:rFonts w:ascii="Arial" w:eastAsia="Arial" w:hAnsi="Arial" w:cs="Arial"/>
        </w:rPr>
        <w:t>the</w:t>
      </w:r>
      <w:r>
        <w:rPr>
          <w:rFonts w:ascii="Arial" w:eastAsia="Arial" w:hAnsi="Arial" w:cs="Arial"/>
          <w:spacing w:val="19"/>
        </w:rPr>
        <w:t xml:space="preserve"> </w:t>
      </w:r>
      <w:r>
        <w:rPr>
          <w:rFonts w:ascii="Arial" w:eastAsia="Arial" w:hAnsi="Arial" w:cs="Arial"/>
          <w:spacing w:val="-3"/>
        </w:rPr>
        <w:t>le</w:t>
      </w:r>
      <w:r>
        <w:rPr>
          <w:rFonts w:ascii="Arial" w:eastAsia="Arial" w:hAnsi="Arial" w:cs="Arial"/>
          <w:spacing w:val="-5"/>
        </w:rPr>
        <w:t>g</w:t>
      </w:r>
      <w:r>
        <w:rPr>
          <w:rFonts w:ascii="Arial" w:eastAsia="Arial" w:hAnsi="Arial" w:cs="Arial"/>
        </w:rPr>
        <w:t>a</w:t>
      </w:r>
      <w:r>
        <w:rPr>
          <w:rFonts w:ascii="Arial" w:eastAsia="Arial" w:hAnsi="Arial" w:cs="Arial"/>
          <w:spacing w:val="-1"/>
        </w:rPr>
        <w:t>l</w:t>
      </w:r>
      <w:r>
        <w:rPr>
          <w:rFonts w:ascii="Arial" w:eastAsia="Arial" w:hAnsi="Arial" w:cs="Arial"/>
          <w:spacing w:val="-3"/>
        </w:rPr>
        <w:t>i</w:t>
      </w:r>
      <w:r>
        <w:rPr>
          <w:rFonts w:ascii="Arial" w:eastAsia="Arial" w:hAnsi="Arial" w:cs="Arial"/>
        </w:rPr>
        <w:t>t</w:t>
      </w:r>
      <w:r>
        <w:rPr>
          <w:rFonts w:ascii="Arial" w:eastAsia="Arial" w:hAnsi="Arial" w:cs="Arial"/>
          <w:spacing w:val="-8"/>
        </w:rPr>
        <w:t>y</w:t>
      </w:r>
      <w:r>
        <w:rPr>
          <w:rFonts w:ascii="Arial" w:eastAsia="Arial" w:hAnsi="Arial" w:cs="Arial"/>
        </w:rPr>
        <w:t>,</w:t>
      </w:r>
      <w:r>
        <w:rPr>
          <w:rFonts w:ascii="Arial" w:eastAsia="Arial" w:hAnsi="Arial" w:cs="Arial"/>
          <w:spacing w:val="11"/>
        </w:rPr>
        <w:t xml:space="preserve"> </w:t>
      </w:r>
      <w:r>
        <w:rPr>
          <w:rFonts w:ascii="Arial" w:eastAsia="Arial" w:hAnsi="Arial" w:cs="Arial"/>
          <w:spacing w:val="1"/>
        </w:rPr>
        <w:t>v</w:t>
      </w:r>
      <w:r>
        <w:rPr>
          <w:rFonts w:ascii="Arial" w:eastAsia="Arial" w:hAnsi="Arial" w:cs="Arial"/>
        </w:rPr>
        <w:t>a</w:t>
      </w:r>
      <w:r>
        <w:rPr>
          <w:rFonts w:ascii="Arial" w:eastAsia="Arial" w:hAnsi="Arial" w:cs="Arial"/>
          <w:spacing w:val="1"/>
        </w:rPr>
        <w:t>l</w:t>
      </w:r>
      <w:r>
        <w:rPr>
          <w:rFonts w:ascii="Arial" w:eastAsia="Arial" w:hAnsi="Arial" w:cs="Arial"/>
          <w:spacing w:val="-1"/>
        </w:rPr>
        <w:t>i</w:t>
      </w:r>
      <w:r>
        <w:rPr>
          <w:rFonts w:ascii="Arial" w:eastAsia="Arial" w:hAnsi="Arial" w:cs="Arial"/>
          <w:spacing w:val="2"/>
        </w:rPr>
        <w:t>d</w:t>
      </w:r>
      <w:r>
        <w:rPr>
          <w:rFonts w:ascii="Arial" w:eastAsia="Arial" w:hAnsi="Arial" w:cs="Arial"/>
          <w:spacing w:val="-1"/>
        </w:rPr>
        <w:t>i</w:t>
      </w:r>
      <w:r>
        <w:rPr>
          <w:rFonts w:ascii="Arial" w:eastAsia="Arial" w:hAnsi="Arial" w:cs="Arial"/>
          <w:spacing w:val="2"/>
        </w:rPr>
        <w:t>t</w:t>
      </w:r>
      <w:r>
        <w:rPr>
          <w:rFonts w:ascii="Arial" w:eastAsia="Arial" w:hAnsi="Arial" w:cs="Arial"/>
        </w:rPr>
        <w:t>y</w:t>
      </w:r>
      <w:r>
        <w:rPr>
          <w:rFonts w:ascii="Arial" w:eastAsia="Arial" w:hAnsi="Arial" w:cs="Arial"/>
          <w:spacing w:val="6"/>
        </w:rPr>
        <w:t xml:space="preserve"> </w:t>
      </w:r>
      <w:r>
        <w:rPr>
          <w:rFonts w:ascii="Arial" w:eastAsia="Arial" w:hAnsi="Arial" w:cs="Arial"/>
        </w:rPr>
        <w:t>or</w:t>
      </w:r>
      <w:r>
        <w:rPr>
          <w:rFonts w:ascii="Arial" w:eastAsia="Arial" w:hAnsi="Arial" w:cs="Arial"/>
          <w:spacing w:val="11"/>
        </w:rPr>
        <w:t xml:space="preserve"> </w:t>
      </w:r>
      <w:r>
        <w:rPr>
          <w:rFonts w:ascii="Arial" w:eastAsia="Arial" w:hAnsi="Arial" w:cs="Arial"/>
        </w:rPr>
        <w:t>en</w:t>
      </w:r>
      <w:r>
        <w:rPr>
          <w:rFonts w:ascii="Arial" w:eastAsia="Arial" w:hAnsi="Arial" w:cs="Arial"/>
          <w:spacing w:val="2"/>
        </w:rPr>
        <w:t>f</w:t>
      </w:r>
      <w:r>
        <w:rPr>
          <w:rFonts w:ascii="Arial" w:eastAsia="Arial" w:hAnsi="Arial" w:cs="Arial"/>
        </w:rPr>
        <w:t>o</w:t>
      </w:r>
      <w:r>
        <w:rPr>
          <w:rFonts w:ascii="Arial" w:eastAsia="Arial" w:hAnsi="Arial" w:cs="Arial"/>
          <w:spacing w:val="1"/>
        </w:rPr>
        <w:t>rc</w:t>
      </w:r>
      <w:r>
        <w:rPr>
          <w:rFonts w:ascii="Arial" w:eastAsia="Arial" w:hAnsi="Arial" w:cs="Arial"/>
        </w:rPr>
        <w:t>eab</w:t>
      </w:r>
      <w:r>
        <w:rPr>
          <w:rFonts w:ascii="Arial" w:eastAsia="Arial" w:hAnsi="Arial" w:cs="Arial"/>
          <w:spacing w:val="1"/>
        </w:rPr>
        <w:t>i</w:t>
      </w:r>
      <w:r>
        <w:rPr>
          <w:rFonts w:ascii="Arial" w:eastAsia="Arial" w:hAnsi="Arial" w:cs="Arial"/>
          <w:spacing w:val="-1"/>
        </w:rPr>
        <w:t>l</w:t>
      </w:r>
      <w:r>
        <w:rPr>
          <w:rFonts w:ascii="Arial" w:eastAsia="Arial" w:hAnsi="Arial" w:cs="Arial"/>
          <w:spacing w:val="1"/>
        </w:rPr>
        <w:t>i</w:t>
      </w:r>
      <w:r>
        <w:rPr>
          <w:rFonts w:ascii="Arial" w:eastAsia="Arial" w:hAnsi="Arial" w:cs="Arial"/>
          <w:spacing w:val="2"/>
        </w:rPr>
        <w:t>t</w:t>
      </w:r>
      <w:r>
        <w:rPr>
          <w:rFonts w:ascii="Arial" w:eastAsia="Arial" w:hAnsi="Arial" w:cs="Arial"/>
        </w:rPr>
        <w:t xml:space="preserve">y </w:t>
      </w:r>
      <w:r>
        <w:rPr>
          <w:rFonts w:ascii="Arial" w:eastAsia="Arial" w:hAnsi="Arial" w:cs="Arial"/>
          <w:spacing w:val="2"/>
        </w:rPr>
        <w:t>o</w:t>
      </w:r>
      <w:r>
        <w:rPr>
          <w:rFonts w:ascii="Arial" w:eastAsia="Arial" w:hAnsi="Arial" w:cs="Arial"/>
        </w:rPr>
        <w:t>f</w:t>
      </w:r>
      <w:r>
        <w:rPr>
          <w:rFonts w:ascii="Arial" w:eastAsia="Arial" w:hAnsi="Arial" w:cs="Arial"/>
          <w:spacing w:val="19"/>
        </w:rPr>
        <w:t xml:space="preserve"> </w:t>
      </w:r>
      <w:r>
        <w:rPr>
          <w:rFonts w:ascii="Arial" w:eastAsia="Arial" w:hAnsi="Arial" w:cs="Arial"/>
        </w:rPr>
        <w:t>a</w:t>
      </w:r>
      <w:r>
        <w:rPr>
          <w:rFonts w:ascii="Arial" w:eastAsia="Arial" w:hAnsi="Arial" w:cs="Arial"/>
          <w:spacing w:val="4"/>
        </w:rPr>
        <w:t>n</w:t>
      </w:r>
      <w:r>
        <w:rPr>
          <w:rFonts w:ascii="Arial" w:eastAsia="Arial" w:hAnsi="Arial" w:cs="Arial"/>
        </w:rPr>
        <w:t>y</w:t>
      </w:r>
      <w:r>
        <w:rPr>
          <w:rFonts w:ascii="Arial" w:eastAsia="Arial" w:hAnsi="Arial" w:cs="Arial"/>
          <w:spacing w:val="2"/>
        </w:rPr>
        <w:t xml:space="preserve"> </w:t>
      </w:r>
      <w:r>
        <w:rPr>
          <w:rFonts w:ascii="Arial" w:eastAsia="Arial" w:hAnsi="Arial" w:cs="Arial"/>
        </w:rPr>
        <w:t>ot</w:t>
      </w:r>
      <w:r>
        <w:rPr>
          <w:rFonts w:ascii="Arial" w:eastAsia="Arial" w:hAnsi="Arial" w:cs="Arial"/>
          <w:spacing w:val="2"/>
        </w:rPr>
        <w:t>h</w:t>
      </w:r>
      <w:r>
        <w:rPr>
          <w:rFonts w:ascii="Arial" w:eastAsia="Arial" w:hAnsi="Arial" w:cs="Arial"/>
        </w:rPr>
        <w:t xml:space="preserve">er </w:t>
      </w:r>
      <w:r w:rsidR="00D87565">
        <w:rPr>
          <w:rFonts w:ascii="Arial" w:eastAsia="Arial" w:hAnsi="Arial" w:cs="Arial"/>
        </w:rPr>
        <w:t>provision of this Agreement</w:t>
      </w:r>
      <w:r>
        <w:rPr>
          <w:rFonts w:ascii="Arial" w:eastAsia="Arial" w:hAnsi="Arial" w:cs="Arial"/>
          <w:spacing w:val="1"/>
        </w:rPr>
        <w:t>.</w:t>
      </w:r>
    </w:p>
    <w:p w14:paraId="2AF12085" w14:textId="77777777" w:rsidR="001A4B47" w:rsidRDefault="001A4B47" w:rsidP="00130D12">
      <w:pPr>
        <w:spacing w:before="3" w:line="240" w:lineRule="exact"/>
        <w:jc w:val="both"/>
        <w:rPr>
          <w:sz w:val="24"/>
          <w:szCs w:val="24"/>
        </w:rPr>
      </w:pPr>
    </w:p>
    <w:p w14:paraId="2AF12086" w14:textId="42A3F82B" w:rsidR="001A4B47" w:rsidRDefault="005A7320" w:rsidP="00CC70EF">
      <w:pPr>
        <w:ind w:left="836" w:right="76" w:hanging="720"/>
        <w:jc w:val="both"/>
        <w:rPr>
          <w:rFonts w:ascii="Arial" w:eastAsia="Arial" w:hAnsi="Arial" w:cs="Arial"/>
        </w:rPr>
      </w:pPr>
      <w:r>
        <w:rPr>
          <w:rFonts w:ascii="Arial" w:eastAsia="Arial" w:hAnsi="Arial" w:cs="Arial"/>
          <w:spacing w:val="-10"/>
        </w:rPr>
        <w:t>2.</w:t>
      </w:r>
      <w:r>
        <w:rPr>
          <w:rFonts w:ascii="Arial" w:eastAsia="Arial" w:hAnsi="Arial" w:cs="Arial"/>
        </w:rPr>
        <w:t xml:space="preserve">3     </w:t>
      </w:r>
      <w:r w:rsidR="00E47E9E">
        <w:rPr>
          <w:rFonts w:ascii="Arial" w:eastAsia="Arial" w:hAnsi="Arial" w:cs="Arial"/>
        </w:rPr>
        <w:t xml:space="preserve"> </w:t>
      </w:r>
      <w:r>
        <w:rPr>
          <w:rFonts w:ascii="Arial" w:eastAsia="Arial" w:hAnsi="Arial" w:cs="Arial"/>
          <w:spacing w:val="22"/>
        </w:rPr>
        <w:t xml:space="preserve"> </w:t>
      </w:r>
      <w:r>
        <w:rPr>
          <w:rFonts w:ascii="Arial" w:eastAsia="Arial" w:hAnsi="Arial" w:cs="Arial"/>
          <w:b/>
        </w:rPr>
        <w:t>Bi</w:t>
      </w:r>
      <w:r>
        <w:rPr>
          <w:rFonts w:ascii="Arial" w:eastAsia="Arial" w:hAnsi="Arial" w:cs="Arial"/>
          <w:b/>
          <w:spacing w:val="1"/>
        </w:rPr>
        <w:t>n</w:t>
      </w:r>
      <w:r>
        <w:rPr>
          <w:rFonts w:ascii="Arial" w:eastAsia="Arial" w:hAnsi="Arial" w:cs="Arial"/>
          <w:b/>
          <w:spacing w:val="3"/>
        </w:rPr>
        <w:t>d</w:t>
      </w:r>
      <w:r>
        <w:rPr>
          <w:rFonts w:ascii="Arial" w:eastAsia="Arial" w:hAnsi="Arial" w:cs="Arial"/>
          <w:b/>
          <w:spacing w:val="-3"/>
        </w:rPr>
        <w:t>i</w:t>
      </w:r>
      <w:r>
        <w:rPr>
          <w:rFonts w:ascii="Arial" w:eastAsia="Arial" w:hAnsi="Arial" w:cs="Arial"/>
          <w:b/>
          <w:spacing w:val="1"/>
        </w:rPr>
        <w:t>n</w:t>
      </w:r>
      <w:r>
        <w:rPr>
          <w:rFonts w:ascii="Arial" w:eastAsia="Arial" w:hAnsi="Arial" w:cs="Arial"/>
          <w:b/>
        </w:rPr>
        <w:t>g</w:t>
      </w:r>
      <w:r>
        <w:rPr>
          <w:rFonts w:ascii="Arial" w:eastAsia="Arial" w:hAnsi="Arial" w:cs="Arial"/>
          <w:b/>
          <w:spacing w:val="-14"/>
        </w:rPr>
        <w:t xml:space="preserve"> </w:t>
      </w:r>
      <w:r>
        <w:rPr>
          <w:rFonts w:ascii="Arial" w:eastAsia="Arial" w:hAnsi="Arial" w:cs="Arial"/>
          <w:b/>
          <w:spacing w:val="1"/>
        </w:rPr>
        <w:t>o</w:t>
      </w:r>
      <w:r>
        <w:rPr>
          <w:rFonts w:ascii="Arial" w:eastAsia="Arial" w:hAnsi="Arial" w:cs="Arial"/>
          <w:b/>
        </w:rPr>
        <w:t>n</w:t>
      </w:r>
      <w:r>
        <w:rPr>
          <w:rFonts w:ascii="Arial" w:eastAsia="Arial" w:hAnsi="Arial" w:cs="Arial"/>
          <w:b/>
          <w:spacing w:val="-4"/>
        </w:rPr>
        <w:t xml:space="preserve"> </w:t>
      </w:r>
      <w:r>
        <w:rPr>
          <w:rFonts w:ascii="Arial" w:eastAsia="Arial" w:hAnsi="Arial" w:cs="Arial"/>
          <w:b/>
          <w:spacing w:val="-1"/>
        </w:rPr>
        <w:t>S</w:t>
      </w:r>
      <w:r>
        <w:rPr>
          <w:rFonts w:ascii="Arial" w:eastAsia="Arial" w:hAnsi="Arial" w:cs="Arial"/>
          <w:b/>
          <w:spacing w:val="1"/>
        </w:rPr>
        <w:t>u</w:t>
      </w:r>
      <w:r>
        <w:rPr>
          <w:rFonts w:ascii="Arial" w:eastAsia="Arial" w:hAnsi="Arial" w:cs="Arial"/>
          <w:b/>
        </w:rPr>
        <w:t>cce</w:t>
      </w:r>
      <w:r>
        <w:rPr>
          <w:rFonts w:ascii="Arial" w:eastAsia="Arial" w:hAnsi="Arial" w:cs="Arial"/>
          <w:b/>
          <w:spacing w:val="2"/>
        </w:rPr>
        <w:t>s</w:t>
      </w:r>
      <w:r>
        <w:rPr>
          <w:rFonts w:ascii="Arial" w:eastAsia="Arial" w:hAnsi="Arial" w:cs="Arial"/>
          <w:b/>
        </w:rPr>
        <w:t>sors</w:t>
      </w:r>
      <w:r>
        <w:rPr>
          <w:rFonts w:ascii="Arial" w:eastAsia="Arial" w:hAnsi="Arial" w:cs="Arial"/>
        </w:rPr>
        <w:t>:</w:t>
      </w:r>
      <w:r>
        <w:rPr>
          <w:rFonts w:ascii="Arial" w:eastAsia="Arial" w:hAnsi="Arial" w:cs="Arial"/>
          <w:spacing w:val="-22"/>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10"/>
        </w:rPr>
        <w:t xml:space="preserve"> </w:t>
      </w:r>
      <w:r>
        <w:rPr>
          <w:rFonts w:ascii="Arial" w:eastAsia="Arial" w:hAnsi="Arial" w:cs="Arial"/>
          <w:spacing w:val="-1"/>
        </w:rPr>
        <w:t>A</w:t>
      </w:r>
      <w:r>
        <w:rPr>
          <w:rFonts w:ascii="Arial" w:eastAsia="Arial" w:hAnsi="Arial" w:cs="Arial"/>
          <w:spacing w:val="-3"/>
        </w:rPr>
        <w:t>g</w:t>
      </w:r>
      <w:r>
        <w:rPr>
          <w:rFonts w:ascii="Arial" w:eastAsia="Arial" w:hAnsi="Arial" w:cs="Arial"/>
          <w:spacing w:val="1"/>
        </w:rPr>
        <w:t>r</w:t>
      </w:r>
      <w:r>
        <w:rPr>
          <w:rFonts w:ascii="Arial" w:eastAsia="Arial" w:hAnsi="Arial" w:cs="Arial"/>
        </w:rPr>
        <w:t>ee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rPr>
        <w:t>t</w:t>
      </w:r>
      <w:r>
        <w:rPr>
          <w:rFonts w:ascii="Arial" w:eastAsia="Arial" w:hAnsi="Arial" w:cs="Arial"/>
          <w:spacing w:val="-14"/>
        </w:rPr>
        <w:t xml:space="preserve"> </w:t>
      </w:r>
      <w:r>
        <w:rPr>
          <w:rFonts w:ascii="Arial" w:eastAsia="Arial" w:hAnsi="Arial" w:cs="Arial"/>
        </w:rPr>
        <w:t>and</w:t>
      </w:r>
      <w:r>
        <w:rPr>
          <w:rFonts w:ascii="Arial" w:eastAsia="Arial" w:hAnsi="Arial" w:cs="Arial"/>
          <w:spacing w:val="-11"/>
        </w:rPr>
        <w:t xml:space="preserve"> </w:t>
      </w:r>
      <w:proofErr w:type="gramStart"/>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15"/>
        </w:rPr>
        <w:t xml:space="preserve"> </w:t>
      </w:r>
      <w:r>
        <w:rPr>
          <w:rFonts w:ascii="Arial" w:eastAsia="Arial" w:hAnsi="Arial" w:cs="Arial"/>
          <w:spacing w:val="2"/>
        </w:rPr>
        <w:t>o</w:t>
      </w:r>
      <w:r>
        <w:rPr>
          <w:rFonts w:ascii="Arial" w:eastAsia="Arial" w:hAnsi="Arial" w:cs="Arial"/>
        </w:rPr>
        <w:t>f</w:t>
      </w:r>
      <w:proofErr w:type="gramEnd"/>
      <w:r>
        <w:rPr>
          <w:rFonts w:ascii="Arial" w:eastAsia="Arial" w:hAnsi="Arial" w:cs="Arial"/>
          <w:spacing w:val="-12"/>
        </w:rPr>
        <w:t xml:space="preserve"> </w:t>
      </w:r>
      <w:r>
        <w:rPr>
          <w:rFonts w:ascii="Arial" w:eastAsia="Arial" w:hAnsi="Arial" w:cs="Arial"/>
          <w:spacing w:val="-1"/>
        </w:rPr>
        <w:t>i</w:t>
      </w:r>
      <w:r>
        <w:rPr>
          <w:rFonts w:ascii="Arial" w:eastAsia="Arial" w:hAnsi="Arial" w:cs="Arial"/>
        </w:rPr>
        <w:t>ts</w:t>
      </w:r>
      <w:r>
        <w:rPr>
          <w:rFonts w:ascii="Arial" w:eastAsia="Arial" w:hAnsi="Arial" w:cs="Arial"/>
          <w:spacing w:val="-11"/>
        </w:rPr>
        <w:t xml:space="preserve"> </w:t>
      </w:r>
      <w:r>
        <w:rPr>
          <w:rFonts w:ascii="Arial" w:eastAsia="Arial" w:hAnsi="Arial" w:cs="Arial"/>
        </w:rPr>
        <w:t>pro</w:t>
      </w:r>
      <w:r>
        <w:rPr>
          <w:rFonts w:ascii="Arial" w:eastAsia="Arial" w:hAnsi="Arial" w:cs="Arial"/>
          <w:spacing w:val="1"/>
        </w:rPr>
        <w:t>v</w:t>
      </w:r>
      <w:r>
        <w:rPr>
          <w:rFonts w:ascii="Arial" w:eastAsia="Arial" w:hAnsi="Arial" w:cs="Arial"/>
          <w:spacing w:val="-1"/>
        </w:rPr>
        <w:t>i</w:t>
      </w:r>
      <w:r>
        <w:rPr>
          <w:rFonts w:ascii="Arial" w:eastAsia="Arial" w:hAnsi="Arial" w:cs="Arial"/>
          <w:spacing w:val="1"/>
        </w:rPr>
        <w:t>si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17"/>
        </w:rPr>
        <w:t xml:space="preserve">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15"/>
        </w:rPr>
        <w:t xml:space="preserve"> </w:t>
      </w:r>
      <w:r>
        <w:rPr>
          <w:rFonts w:ascii="Arial" w:eastAsia="Arial" w:hAnsi="Arial" w:cs="Arial"/>
        </w:rPr>
        <w:t>be</w:t>
      </w:r>
      <w:r>
        <w:rPr>
          <w:rFonts w:ascii="Arial" w:eastAsia="Arial" w:hAnsi="Arial" w:cs="Arial"/>
          <w:spacing w:val="-10"/>
        </w:rPr>
        <w:t xml:space="preserve"> </w:t>
      </w:r>
      <w:r>
        <w:rPr>
          <w:rFonts w:ascii="Arial" w:eastAsia="Arial" w:hAnsi="Arial" w:cs="Arial"/>
        </w:rPr>
        <w:t>b</w:t>
      </w:r>
      <w:r>
        <w:rPr>
          <w:rFonts w:ascii="Arial" w:eastAsia="Arial" w:hAnsi="Arial" w:cs="Arial"/>
          <w:spacing w:val="-1"/>
        </w:rPr>
        <w:t>i</w:t>
      </w:r>
      <w:r>
        <w:rPr>
          <w:rFonts w:ascii="Arial" w:eastAsia="Arial" w:hAnsi="Arial" w:cs="Arial"/>
          <w:spacing w:val="2"/>
        </w:rPr>
        <w:t>n</w:t>
      </w:r>
      <w:r>
        <w:rPr>
          <w:rFonts w:ascii="Arial" w:eastAsia="Arial" w:hAnsi="Arial" w:cs="Arial"/>
        </w:rPr>
        <w:t>d</w:t>
      </w:r>
      <w:r>
        <w:rPr>
          <w:rFonts w:ascii="Arial" w:eastAsia="Arial" w:hAnsi="Arial" w:cs="Arial"/>
          <w:spacing w:val="1"/>
        </w:rPr>
        <w:t>i</w:t>
      </w:r>
      <w:r>
        <w:rPr>
          <w:rFonts w:ascii="Arial" w:eastAsia="Arial" w:hAnsi="Arial" w:cs="Arial"/>
        </w:rPr>
        <w:t>ng</w:t>
      </w:r>
      <w:r>
        <w:rPr>
          <w:rFonts w:ascii="Arial" w:eastAsia="Arial" w:hAnsi="Arial" w:cs="Arial"/>
          <w:spacing w:val="-19"/>
        </w:rPr>
        <w:t xml:space="preserve"> </w:t>
      </w:r>
      <w:r>
        <w:rPr>
          <w:rFonts w:ascii="Arial" w:eastAsia="Arial" w:hAnsi="Arial" w:cs="Arial"/>
          <w:spacing w:val="2"/>
        </w:rPr>
        <w:t>u</w:t>
      </w:r>
      <w:r>
        <w:rPr>
          <w:rFonts w:ascii="Arial" w:eastAsia="Arial" w:hAnsi="Arial" w:cs="Arial"/>
        </w:rPr>
        <w:t>p</w:t>
      </w:r>
      <w:r>
        <w:rPr>
          <w:rFonts w:ascii="Arial" w:eastAsia="Arial" w:hAnsi="Arial" w:cs="Arial"/>
          <w:spacing w:val="2"/>
        </w:rPr>
        <w:t>o</w:t>
      </w:r>
      <w:r>
        <w:rPr>
          <w:rFonts w:ascii="Arial" w:eastAsia="Arial" w:hAnsi="Arial" w:cs="Arial"/>
        </w:rPr>
        <w:t>n</w:t>
      </w:r>
      <w:r>
        <w:rPr>
          <w:rFonts w:ascii="Arial" w:eastAsia="Arial" w:hAnsi="Arial" w:cs="Arial"/>
          <w:spacing w:val="-9"/>
        </w:rPr>
        <w:t xml:space="preserve"> </w:t>
      </w:r>
      <w:r>
        <w:rPr>
          <w:rFonts w:ascii="Arial" w:eastAsia="Arial" w:hAnsi="Arial" w:cs="Arial"/>
        </w:rPr>
        <w:t>and</w:t>
      </w:r>
      <w:r>
        <w:rPr>
          <w:rFonts w:ascii="Arial" w:eastAsia="Arial" w:hAnsi="Arial" w:cs="Arial"/>
          <w:spacing w:val="-8"/>
        </w:rPr>
        <w:t xml:space="preserve"> </w:t>
      </w:r>
      <w:proofErr w:type="gramStart"/>
      <w:r>
        <w:rPr>
          <w:rFonts w:ascii="Arial" w:eastAsia="Arial" w:hAnsi="Arial" w:cs="Arial"/>
          <w:spacing w:val="1"/>
        </w:rPr>
        <w:t>i</w:t>
      </w:r>
      <w:r>
        <w:rPr>
          <w:rFonts w:ascii="Arial" w:eastAsia="Arial" w:hAnsi="Arial" w:cs="Arial"/>
        </w:rPr>
        <w:t>n</w:t>
      </w:r>
      <w:r>
        <w:rPr>
          <w:rFonts w:ascii="Arial" w:eastAsia="Arial" w:hAnsi="Arial" w:cs="Arial"/>
          <w:spacing w:val="-1"/>
        </w:rPr>
        <w:t>u</w:t>
      </w:r>
      <w:r>
        <w:rPr>
          <w:rFonts w:ascii="Arial" w:eastAsia="Arial" w:hAnsi="Arial" w:cs="Arial"/>
          <w:spacing w:val="1"/>
        </w:rPr>
        <w:t>r</w:t>
      </w:r>
      <w:r>
        <w:rPr>
          <w:rFonts w:ascii="Arial" w:eastAsia="Arial" w:hAnsi="Arial" w:cs="Arial"/>
        </w:rPr>
        <w:t>e</w:t>
      </w:r>
      <w:proofErr w:type="gramEnd"/>
      <w:r>
        <w:rPr>
          <w:rFonts w:ascii="Arial" w:eastAsia="Arial" w:hAnsi="Arial" w:cs="Arial"/>
        </w:rPr>
        <w:t xml:space="preserve"> to</w:t>
      </w:r>
      <w:r>
        <w:rPr>
          <w:rFonts w:ascii="Arial" w:eastAsia="Arial" w:hAnsi="Arial" w:cs="Arial"/>
          <w:spacing w:val="-7"/>
        </w:rPr>
        <w:t xml:space="preserve"> </w:t>
      </w:r>
      <w:r>
        <w:rPr>
          <w:rFonts w:ascii="Arial" w:eastAsia="Arial" w:hAnsi="Arial" w:cs="Arial"/>
        </w:rPr>
        <w:t>the</w:t>
      </w:r>
      <w:r>
        <w:rPr>
          <w:rFonts w:ascii="Arial" w:eastAsia="Arial" w:hAnsi="Arial" w:cs="Arial"/>
          <w:spacing w:val="-6"/>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3"/>
        </w:rPr>
        <w:t>n</w:t>
      </w:r>
      <w:r>
        <w:rPr>
          <w:rFonts w:ascii="Arial" w:eastAsia="Arial" w:hAnsi="Arial" w:cs="Arial"/>
        </w:rPr>
        <w:t>e</w:t>
      </w:r>
      <w:r>
        <w:rPr>
          <w:rFonts w:ascii="Arial" w:eastAsia="Arial" w:hAnsi="Arial" w:cs="Arial"/>
          <w:spacing w:val="-3"/>
        </w:rPr>
        <w:t>fi</w:t>
      </w:r>
      <w:r>
        <w:rPr>
          <w:rFonts w:ascii="Arial" w:eastAsia="Arial" w:hAnsi="Arial" w:cs="Arial"/>
        </w:rPr>
        <w:t>t</w:t>
      </w:r>
      <w:r>
        <w:rPr>
          <w:rFonts w:ascii="Arial" w:eastAsia="Arial" w:hAnsi="Arial" w:cs="Arial"/>
          <w:spacing w:val="-11"/>
        </w:rPr>
        <w:t xml:space="preserve"> </w:t>
      </w:r>
      <w:r>
        <w:rPr>
          <w:rFonts w:ascii="Arial" w:eastAsia="Arial" w:hAnsi="Arial" w:cs="Arial"/>
        </w:rPr>
        <w:t>of</w:t>
      </w:r>
      <w:r>
        <w:rPr>
          <w:rFonts w:ascii="Arial" w:eastAsia="Arial" w:hAnsi="Arial" w:cs="Arial"/>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8"/>
        </w:rPr>
        <w:t xml:space="preserve"> </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rPr>
        <w:t>es</w:t>
      </w:r>
      <w:r>
        <w:rPr>
          <w:rFonts w:ascii="Arial" w:eastAsia="Arial" w:hAnsi="Arial" w:cs="Arial"/>
          <w:spacing w:val="-7"/>
        </w:rPr>
        <w:t xml:space="preserve"> </w:t>
      </w:r>
      <w:r>
        <w:rPr>
          <w:rFonts w:ascii="Arial" w:eastAsia="Arial" w:hAnsi="Arial" w:cs="Arial"/>
        </w:rPr>
        <w:t>and</w:t>
      </w:r>
      <w:r>
        <w:rPr>
          <w:rFonts w:ascii="Arial" w:eastAsia="Arial" w:hAnsi="Arial" w:cs="Arial"/>
          <w:spacing w:val="-6"/>
        </w:rPr>
        <w:t xml:space="preserve"> </w:t>
      </w:r>
      <w:r>
        <w:rPr>
          <w:rFonts w:ascii="Arial" w:eastAsia="Arial" w:hAnsi="Arial" w:cs="Arial"/>
        </w:rPr>
        <w:t>th</w:t>
      </w:r>
      <w:r>
        <w:rPr>
          <w:rFonts w:ascii="Arial" w:eastAsia="Arial" w:hAnsi="Arial" w:cs="Arial"/>
          <w:spacing w:val="1"/>
        </w:rPr>
        <w:t>e</w:t>
      </w:r>
      <w:r>
        <w:rPr>
          <w:rFonts w:ascii="Arial" w:eastAsia="Arial" w:hAnsi="Arial" w:cs="Arial"/>
          <w:spacing w:val="-1"/>
        </w:rPr>
        <w:t>i</w:t>
      </w:r>
      <w:r>
        <w:rPr>
          <w:rFonts w:ascii="Arial" w:eastAsia="Arial" w:hAnsi="Arial" w:cs="Arial"/>
        </w:rPr>
        <w:t>r</w:t>
      </w:r>
      <w:r>
        <w:rPr>
          <w:rFonts w:ascii="Arial" w:eastAsia="Arial" w:hAnsi="Arial" w:cs="Arial"/>
          <w:spacing w:val="-10"/>
        </w:rPr>
        <w:t xml:space="preserve"> </w:t>
      </w:r>
      <w:r>
        <w:rPr>
          <w:rFonts w:ascii="Arial" w:eastAsia="Arial" w:hAnsi="Arial" w:cs="Arial"/>
          <w:spacing w:val="1"/>
        </w:rPr>
        <w:t>r</w:t>
      </w:r>
      <w:r>
        <w:rPr>
          <w:rFonts w:ascii="Arial" w:eastAsia="Arial" w:hAnsi="Arial" w:cs="Arial"/>
        </w:rPr>
        <w:t>e</w:t>
      </w:r>
      <w:r>
        <w:rPr>
          <w:rFonts w:ascii="Arial" w:eastAsia="Arial" w:hAnsi="Arial" w:cs="Arial"/>
          <w:spacing w:val="1"/>
        </w:rPr>
        <w:t>s</w:t>
      </w:r>
      <w:r>
        <w:rPr>
          <w:rFonts w:ascii="Arial" w:eastAsia="Arial" w:hAnsi="Arial" w:cs="Arial"/>
        </w:rPr>
        <w:t>pe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12"/>
        </w:rPr>
        <w:t xml:space="preserve"> </w:t>
      </w:r>
      <w:r>
        <w:rPr>
          <w:rFonts w:ascii="Arial" w:eastAsia="Arial" w:hAnsi="Arial" w:cs="Arial"/>
        </w:rPr>
        <w:t>h</w:t>
      </w:r>
      <w:r>
        <w:rPr>
          <w:rFonts w:ascii="Arial" w:eastAsia="Arial" w:hAnsi="Arial" w:cs="Arial"/>
          <w:spacing w:val="2"/>
        </w:rPr>
        <w:t>e</w:t>
      </w:r>
      <w:r>
        <w:rPr>
          <w:rFonts w:ascii="Arial" w:eastAsia="Arial" w:hAnsi="Arial" w:cs="Arial"/>
          <w:spacing w:val="-1"/>
        </w:rPr>
        <w:t>i</w:t>
      </w:r>
      <w:r>
        <w:rPr>
          <w:rFonts w:ascii="Arial" w:eastAsia="Arial" w:hAnsi="Arial" w:cs="Arial"/>
          <w:spacing w:val="1"/>
        </w:rPr>
        <w:t>rs</w:t>
      </w:r>
      <w:r>
        <w:rPr>
          <w:rFonts w:ascii="Arial" w:eastAsia="Arial" w:hAnsi="Arial" w:cs="Arial"/>
        </w:rPr>
        <w:t>,</w:t>
      </w:r>
      <w:r>
        <w:rPr>
          <w:rFonts w:ascii="Arial" w:eastAsia="Arial" w:hAnsi="Arial" w:cs="Arial"/>
          <w:spacing w:val="-7"/>
        </w:rPr>
        <w:t xml:space="preserve"> </w:t>
      </w:r>
      <w:r>
        <w:rPr>
          <w:rFonts w:ascii="Arial" w:eastAsia="Arial" w:hAnsi="Arial" w:cs="Arial"/>
        </w:rPr>
        <w:t>e</w:t>
      </w:r>
      <w:r>
        <w:rPr>
          <w:rFonts w:ascii="Arial" w:eastAsia="Arial" w:hAnsi="Arial" w:cs="Arial"/>
          <w:spacing w:val="4"/>
        </w:rPr>
        <w:t>x</w:t>
      </w:r>
      <w:r>
        <w:rPr>
          <w:rFonts w:ascii="Arial" w:eastAsia="Arial" w:hAnsi="Arial" w:cs="Arial"/>
        </w:rPr>
        <w:t>e</w:t>
      </w:r>
      <w:r>
        <w:rPr>
          <w:rFonts w:ascii="Arial" w:eastAsia="Arial" w:hAnsi="Arial" w:cs="Arial"/>
          <w:spacing w:val="1"/>
        </w:rPr>
        <w:t>c</w:t>
      </w:r>
      <w:r>
        <w:rPr>
          <w:rFonts w:ascii="Arial" w:eastAsia="Arial" w:hAnsi="Arial" w:cs="Arial"/>
        </w:rPr>
        <w:t>ut</w:t>
      </w:r>
      <w:r>
        <w:rPr>
          <w:rFonts w:ascii="Arial" w:eastAsia="Arial" w:hAnsi="Arial" w:cs="Arial"/>
          <w:spacing w:val="-1"/>
        </w:rPr>
        <w:t>o</w:t>
      </w:r>
      <w:r>
        <w:rPr>
          <w:rFonts w:ascii="Arial" w:eastAsia="Arial" w:hAnsi="Arial" w:cs="Arial"/>
          <w:spacing w:val="1"/>
        </w:rPr>
        <w:t>rs</w:t>
      </w:r>
      <w:r>
        <w:rPr>
          <w:rFonts w:ascii="Arial" w:eastAsia="Arial" w:hAnsi="Arial" w:cs="Arial"/>
        </w:rPr>
        <w:t>,</w:t>
      </w:r>
      <w:r>
        <w:rPr>
          <w:rFonts w:ascii="Arial" w:eastAsia="Arial" w:hAnsi="Arial" w:cs="Arial"/>
          <w:spacing w:val="-16"/>
        </w:rPr>
        <w:t xml:space="preserve"> </w:t>
      </w:r>
      <w:r>
        <w:rPr>
          <w:rFonts w:ascii="Arial" w:eastAsia="Arial" w:hAnsi="Arial" w:cs="Arial"/>
        </w:rPr>
        <w:t>adm</w:t>
      </w:r>
      <w:r>
        <w:rPr>
          <w:rFonts w:ascii="Arial" w:eastAsia="Arial" w:hAnsi="Arial" w:cs="Arial"/>
          <w:spacing w:val="-1"/>
        </w:rPr>
        <w:t>i</w:t>
      </w:r>
      <w:r>
        <w:rPr>
          <w:rFonts w:ascii="Arial" w:eastAsia="Arial" w:hAnsi="Arial" w:cs="Arial"/>
          <w:spacing w:val="2"/>
        </w:rPr>
        <w:t>n</w:t>
      </w:r>
      <w:r>
        <w:rPr>
          <w:rFonts w:ascii="Arial" w:eastAsia="Arial" w:hAnsi="Arial" w:cs="Arial"/>
          <w:spacing w:val="-1"/>
        </w:rPr>
        <w:t>i</w:t>
      </w:r>
      <w:r>
        <w:rPr>
          <w:rFonts w:ascii="Arial" w:eastAsia="Arial" w:hAnsi="Arial" w:cs="Arial"/>
          <w:spacing w:val="1"/>
        </w:rPr>
        <w:t>s</w:t>
      </w:r>
      <w:r>
        <w:rPr>
          <w:rFonts w:ascii="Arial" w:eastAsia="Arial" w:hAnsi="Arial" w:cs="Arial"/>
        </w:rPr>
        <w:t>t</w:t>
      </w:r>
      <w:r>
        <w:rPr>
          <w:rFonts w:ascii="Arial" w:eastAsia="Arial" w:hAnsi="Arial" w:cs="Arial"/>
          <w:spacing w:val="1"/>
        </w:rPr>
        <w:t>r</w:t>
      </w:r>
      <w:r>
        <w:rPr>
          <w:rFonts w:ascii="Arial" w:eastAsia="Arial" w:hAnsi="Arial" w:cs="Arial"/>
        </w:rPr>
        <w:t>ator</w:t>
      </w:r>
      <w:r>
        <w:rPr>
          <w:rFonts w:ascii="Arial" w:eastAsia="Arial" w:hAnsi="Arial" w:cs="Arial"/>
          <w:spacing w:val="1"/>
        </w:rPr>
        <w:t>s</w:t>
      </w:r>
      <w:r>
        <w:rPr>
          <w:rFonts w:ascii="Arial" w:eastAsia="Arial" w:hAnsi="Arial" w:cs="Arial"/>
        </w:rPr>
        <w:t>,</w:t>
      </w:r>
      <w:r>
        <w:rPr>
          <w:rFonts w:ascii="Arial" w:eastAsia="Arial" w:hAnsi="Arial" w:cs="Arial"/>
          <w:spacing w:val="-21"/>
        </w:rPr>
        <w:t xml:space="preserve"> </w:t>
      </w:r>
      <w:r>
        <w:rPr>
          <w:rFonts w:ascii="Arial" w:eastAsia="Arial" w:hAnsi="Arial" w:cs="Arial"/>
          <w:spacing w:val="1"/>
        </w:rPr>
        <w:t>s</w:t>
      </w:r>
      <w:r>
        <w:rPr>
          <w:rFonts w:ascii="Arial" w:eastAsia="Arial" w:hAnsi="Arial" w:cs="Arial"/>
          <w:spacing w:val="2"/>
        </w:rPr>
        <w:t>u</w:t>
      </w:r>
      <w:r>
        <w:rPr>
          <w:rFonts w:ascii="Arial" w:eastAsia="Arial" w:hAnsi="Arial" w:cs="Arial"/>
          <w:spacing w:val="1"/>
        </w:rPr>
        <w:t>c</w:t>
      </w:r>
      <w:r>
        <w:rPr>
          <w:rFonts w:ascii="Arial" w:eastAsia="Arial" w:hAnsi="Arial" w:cs="Arial"/>
          <w:spacing w:val="-1"/>
        </w:rPr>
        <w:t>c</w:t>
      </w:r>
      <w:r>
        <w:rPr>
          <w:rFonts w:ascii="Arial" w:eastAsia="Arial" w:hAnsi="Arial" w:cs="Arial"/>
        </w:rPr>
        <w:t>e</w:t>
      </w:r>
      <w:r>
        <w:rPr>
          <w:rFonts w:ascii="Arial" w:eastAsia="Arial" w:hAnsi="Arial" w:cs="Arial"/>
          <w:spacing w:val="1"/>
        </w:rPr>
        <w:t>ss</w:t>
      </w:r>
      <w:r>
        <w:rPr>
          <w:rFonts w:ascii="Arial" w:eastAsia="Arial" w:hAnsi="Arial" w:cs="Arial"/>
        </w:rPr>
        <w:t>o</w:t>
      </w:r>
      <w:r>
        <w:rPr>
          <w:rFonts w:ascii="Arial" w:eastAsia="Arial" w:hAnsi="Arial" w:cs="Arial"/>
          <w:spacing w:val="1"/>
        </w:rPr>
        <w:t>r</w:t>
      </w:r>
      <w:r>
        <w:rPr>
          <w:rFonts w:ascii="Arial" w:eastAsia="Arial" w:hAnsi="Arial" w:cs="Arial"/>
        </w:rPr>
        <w:t>s</w:t>
      </w:r>
      <w:r>
        <w:rPr>
          <w:rFonts w:ascii="Arial" w:eastAsia="Arial" w:hAnsi="Arial" w:cs="Arial"/>
          <w:spacing w:val="-16"/>
        </w:rPr>
        <w:t xml:space="preserve"> </w:t>
      </w:r>
      <w:r>
        <w:rPr>
          <w:rFonts w:ascii="Arial" w:eastAsia="Arial" w:hAnsi="Arial" w:cs="Arial"/>
        </w:rPr>
        <w:t>and pe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spacing w:val="3"/>
        </w:rPr>
        <w:t>t</w:t>
      </w:r>
      <w:r>
        <w:rPr>
          <w:rFonts w:ascii="Arial" w:eastAsia="Arial" w:hAnsi="Arial" w:cs="Arial"/>
        </w:rPr>
        <w:t>ted</w:t>
      </w:r>
      <w:r>
        <w:rPr>
          <w:rFonts w:ascii="Arial" w:eastAsia="Arial" w:hAnsi="Arial" w:cs="Arial"/>
          <w:spacing w:val="-6"/>
        </w:rPr>
        <w:t xml:space="preserve"> </w:t>
      </w:r>
      <w:r>
        <w:rPr>
          <w:rFonts w:ascii="Arial" w:eastAsia="Arial" w:hAnsi="Arial" w:cs="Arial"/>
        </w:rPr>
        <w:t>a</w:t>
      </w:r>
      <w:r>
        <w:rPr>
          <w:rFonts w:ascii="Arial" w:eastAsia="Arial" w:hAnsi="Arial" w:cs="Arial"/>
          <w:spacing w:val="1"/>
        </w:rPr>
        <w:t>ss</w:t>
      </w:r>
      <w:r>
        <w:rPr>
          <w:rFonts w:ascii="Arial" w:eastAsia="Arial" w:hAnsi="Arial" w:cs="Arial"/>
          <w:spacing w:val="4"/>
        </w:rPr>
        <w:t>i</w:t>
      </w:r>
      <w:r>
        <w:rPr>
          <w:rFonts w:ascii="Arial" w:eastAsia="Arial" w:hAnsi="Arial" w:cs="Arial"/>
          <w:spacing w:val="-3"/>
        </w:rPr>
        <w:t>g</w:t>
      </w:r>
      <w:r>
        <w:rPr>
          <w:rFonts w:ascii="Arial" w:eastAsia="Arial" w:hAnsi="Arial" w:cs="Arial"/>
        </w:rPr>
        <w:t>n</w:t>
      </w:r>
      <w:r>
        <w:rPr>
          <w:rFonts w:ascii="Arial" w:eastAsia="Arial" w:hAnsi="Arial" w:cs="Arial"/>
          <w:spacing w:val="1"/>
        </w:rPr>
        <w:t>s</w:t>
      </w:r>
      <w:r>
        <w:rPr>
          <w:rFonts w:ascii="Arial" w:eastAsia="Arial" w:hAnsi="Arial" w:cs="Arial"/>
        </w:rPr>
        <w:t>.</w:t>
      </w:r>
    </w:p>
    <w:p w14:paraId="2AF12087" w14:textId="77777777" w:rsidR="001A4B47" w:rsidRDefault="001A4B47" w:rsidP="00130D12">
      <w:pPr>
        <w:spacing w:before="3" w:line="240" w:lineRule="exact"/>
        <w:jc w:val="both"/>
        <w:rPr>
          <w:sz w:val="24"/>
          <w:szCs w:val="24"/>
        </w:rPr>
      </w:pPr>
    </w:p>
    <w:p w14:paraId="2AF1208B" w14:textId="663C9AA7" w:rsidR="001A4B47" w:rsidRDefault="005A7320" w:rsidP="00CC70EF">
      <w:pPr>
        <w:spacing w:line="220" w:lineRule="exact"/>
        <w:ind w:left="836" w:right="80" w:hanging="720"/>
        <w:jc w:val="both"/>
        <w:rPr>
          <w:rFonts w:ascii="Arial" w:eastAsia="Arial" w:hAnsi="Arial" w:cs="Arial"/>
        </w:rPr>
      </w:pPr>
      <w:r>
        <w:rPr>
          <w:rFonts w:ascii="Arial" w:eastAsia="Arial" w:hAnsi="Arial" w:cs="Arial"/>
          <w:spacing w:val="-10"/>
        </w:rPr>
        <w:t>2.</w:t>
      </w:r>
      <w:r>
        <w:rPr>
          <w:rFonts w:ascii="Arial" w:eastAsia="Arial" w:hAnsi="Arial" w:cs="Arial"/>
        </w:rPr>
        <w:t xml:space="preserve">4        </w:t>
      </w:r>
      <w:r>
        <w:rPr>
          <w:rFonts w:ascii="Arial" w:eastAsia="Arial" w:hAnsi="Arial" w:cs="Arial"/>
          <w:b/>
        </w:rPr>
        <w:t>Acc</w:t>
      </w:r>
      <w:r>
        <w:rPr>
          <w:rFonts w:ascii="Arial" w:eastAsia="Arial" w:hAnsi="Arial" w:cs="Arial"/>
          <w:b/>
          <w:spacing w:val="-1"/>
        </w:rPr>
        <w:t>r</w:t>
      </w:r>
      <w:r>
        <w:rPr>
          <w:rFonts w:ascii="Arial" w:eastAsia="Arial" w:hAnsi="Arial" w:cs="Arial"/>
          <w:b/>
          <w:spacing w:val="1"/>
        </w:rPr>
        <w:t>u</w:t>
      </w:r>
      <w:r>
        <w:rPr>
          <w:rFonts w:ascii="Arial" w:eastAsia="Arial" w:hAnsi="Arial" w:cs="Arial"/>
          <w:b/>
        </w:rPr>
        <w:t>ed</w:t>
      </w:r>
      <w:r>
        <w:rPr>
          <w:rFonts w:ascii="Arial" w:eastAsia="Arial" w:hAnsi="Arial" w:cs="Arial"/>
          <w:b/>
          <w:spacing w:val="-5"/>
        </w:rPr>
        <w:t xml:space="preserve"> </w:t>
      </w:r>
      <w:r>
        <w:rPr>
          <w:rFonts w:ascii="Arial" w:eastAsia="Arial" w:hAnsi="Arial" w:cs="Arial"/>
          <w:b/>
        </w:rPr>
        <w:t>Ri</w:t>
      </w:r>
      <w:r>
        <w:rPr>
          <w:rFonts w:ascii="Arial" w:eastAsia="Arial" w:hAnsi="Arial" w:cs="Arial"/>
          <w:b/>
          <w:spacing w:val="1"/>
        </w:rPr>
        <w:t>ght</w:t>
      </w:r>
      <w:r>
        <w:rPr>
          <w:rFonts w:ascii="Arial" w:eastAsia="Arial" w:hAnsi="Arial" w:cs="Arial"/>
          <w:b/>
        </w:rPr>
        <w:t>s</w:t>
      </w:r>
      <w:r>
        <w:rPr>
          <w:rFonts w:ascii="Arial" w:eastAsia="Arial" w:hAnsi="Arial" w:cs="Arial"/>
        </w:rPr>
        <w:t>:</w:t>
      </w:r>
      <w:r>
        <w:rPr>
          <w:rFonts w:ascii="Arial" w:eastAsia="Arial" w:hAnsi="Arial" w:cs="Arial"/>
          <w:spacing w:val="-15"/>
        </w:rPr>
        <w:t xml:space="preserve"> </w:t>
      </w:r>
      <w:r>
        <w:rPr>
          <w:rFonts w:ascii="Arial" w:eastAsia="Arial" w:hAnsi="Arial" w:cs="Arial"/>
          <w:spacing w:val="3"/>
        </w:rPr>
        <w:t>T</w:t>
      </w:r>
      <w:r>
        <w:rPr>
          <w:rFonts w:ascii="Arial" w:eastAsia="Arial" w:hAnsi="Arial" w:cs="Arial"/>
        </w:rPr>
        <w:t>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rPr>
        <w:t>na</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21"/>
        </w:rPr>
        <w:t xml:space="preserve"> </w:t>
      </w:r>
      <w:r>
        <w:rPr>
          <w:rFonts w:ascii="Arial" w:eastAsia="Arial" w:hAnsi="Arial" w:cs="Arial"/>
        </w:rPr>
        <w:t>of</w:t>
      </w:r>
      <w:r>
        <w:rPr>
          <w:rFonts w:ascii="Arial" w:eastAsia="Arial" w:hAnsi="Arial" w:cs="Arial"/>
          <w:spacing w:val="-14"/>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7"/>
        </w:rPr>
        <w:t xml:space="preserve"> </w:t>
      </w:r>
      <w:r>
        <w:rPr>
          <w:rFonts w:ascii="Arial" w:eastAsia="Arial" w:hAnsi="Arial" w:cs="Arial"/>
          <w:spacing w:val="-1"/>
        </w:rPr>
        <w:t>A</w:t>
      </w:r>
      <w:r>
        <w:rPr>
          <w:rFonts w:ascii="Arial" w:eastAsia="Arial" w:hAnsi="Arial" w:cs="Arial"/>
          <w:spacing w:val="-3"/>
        </w:rPr>
        <w:t>g</w:t>
      </w:r>
      <w:r>
        <w:rPr>
          <w:rFonts w:ascii="Arial" w:eastAsia="Arial" w:hAnsi="Arial" w:cs="Arial"/>
          <w:spacing w:val="4"/>
        </w:rPr>
        <w:t>r</w:t>
      </w:r>
      <w:r>
        <w:rPr>
          <w:rFonts w:ascii="Arial" w:eastAsia="Arial" w:hAnsi="Arial" w:cs="Arial"/>
          <w:spacing w:val="-3"/>
        </w:rPr>
        <w:t>e</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15"/>
        </w:rPr>
        <w:t xml:space="preserve"> </w:t>
      </w:r>
      <w:r>
        <w:rPr>
          <w:rFonts w:ascii="Arial" w:eastAsia="Arial" w:hAnsi="Arial" w:cs="Arial"/>
          <w:spacing w:val="4"/>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10"/>
        </w:rPr>
        <w:t xml:space="preserve"> </w:t>
      </w:r>
      <w:r>
        <w:rPr>
          <w:rFonts w:ascii="Arial" w:eastAsia="Arial" w:hAnsi="Arial" w:cs="Arial"/>
        </w:rPr>
        <w:t>not</w:t>
      </w:r>
      <w:r>
        <w:rPr>
          <w:rFonts w:ascii="Arial" w:eastAsia="Arial" w:hAnsi="Arial" w:cs="Arial"/>
          <w:spacing w:val="-11"/>
        </w:rPr>
        <w:t xml:space="preserve"> </w:t>
      </w:r>
      <w:r>
        <w:rPr>
          <w:rFonts w:ascii="Arial" w:eastAsia="Arial" w:hAnsi="Arial" w:cs="Arial"/>
        </w:rPr>
        <w:t>affe</w:t>
      </w:r>
      <w:r>
        <w:rPr>
          <w:rFonts w:ascii="Arial" w:eastAsia="Arial" w:hAnsi="Arial" w:cs="Arial"/>
          <w:spacing w:val="1"/>
        </w:rPr>
        <w:t>c</w:t>
      </w:r>
      <w:r>
        <w:rPr>
          <w:rFonts w:ascii="Arial" w:eastAsia="Arial" w:hAnsi="Arial" w:cs="Arial"/>
        </w:rPr>
        <w:t>t</w:t>
      </w:r>
      <w:r>
        <w:rPr>
          <w:rFonts w:ascii="Arial" w:eastAsia="Arial" w:hAnsi="Arial" w:cs="Arial"/>
          <w:spacing w:val="-10"/>
        </w:rPr>
        <w:t xml:space="preserve"> </w:t>
      </w:r>
      <w:r>
        <w:rPr>
          <w:rFonts w:ascii="Arial" w:eastAsia="Arial" w:hAnsi="Arial" w:cs="Arial"/>
        </w:rPr>
        <w:t>a</w:t>
      </w:r>
      <w:r>
        <w:rPr>
          <w:rFonts w:ascii="Arial" w:eastAsia="Arial" w:hAnsi="Arial" w:cs="Arial"/>
          <w:spacing w:val="4"/>
        </w:rPr>
        <w:t>n</w:t>
      </w:r>
      <w:r>
        <w:rPr>
          <w:rFonts w:ascii="Arial" w:eastAsia="Arial" w:hAnsi="Arial" w:cs="Arial"/>
        </w:rPr>
        <w:t>y</w:t>
      </w:r>
      <w:r>
        <w:rPr>
          <w:rFonts w:ascii="Arial" w:eastAsia="Arial" w:hAnsi="Arial" w:cs="Arial"/>
          <w:spacing w:val="-16"/>
        </w:rPr>
        <w:t xml:space="preserve"> </w:t>
      </w:r>
      <w:r>
        <w:rPr>
          <w:rFonts w:ascii="Arial" w:eastAsia="Arial" w:hAnsi="Arial" w:cs="Arial"/>
          <w:spacing w:val="1"/>
        </w:rPr>
        <w:t>ri</w:t>
      </w:r>
      <w:r>
        <w:rPr>
          <w:rFonts w:ascii="Arial" w:eastAsia="Arial" w:hAnsi="Arial" w:cs="Arial"/>
        </w:rPr>
        <w:t>ghts</w:t>
      </w:r>
      <w:r>
        <w:rPr>
          <w:rFonts w:ascii="Arial" w:eastAsia="Arial" w:hAnsi="Arial" w:cs="Arial"/>
          <w:spacing w:val="-9"/>
        </w:rPr>
        <w:t xml:space="preserve"> </w:t>
      </w:r>
      <w:r>
        <w:rPr>
          <w:rFonts w:ascii="Arial" w:eastAsia="Arial" w:hAnsi="Arial" w:cs="Arial"/>
        </w:rPr>
        <w:t>of</w:t>
      </w:r>
      <w:r>
        <w:rPr>
          <w:rFonts w:ascii="Arial" w:eastAsia="Arial" w:hAnsi="Arial" w:cs="Arial"/>
          <w:spacing w:val="-1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3"/>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rPr>
        <w:t>es a</w:t>
      </w:r>
      <w:r>
        <w:rPr>
          <w:rFonts w:ascii="Arial" w:eastAsia="Arial" w:hAnsi="Arial" w:cs="Arial"/>
          <w:spacing w:val="1"/>
        </w:rPr>
        <w:t>ccr</w:t>
      </w:r>
      <w:r>
        <w:rPr>
          <w:rFonts w:ascii="Arial" w:eastAsia="Arial" w:hAnsi="Arial" w:cs="Arial"/>
        </w:rPr>
        <w:t>ued up</w:t>
      </w:r>
      <w:r>
        <w:rPr>
          <w:rFonts w:ascii="Arial" w:eastAsia="Arial" w:hAnsi="Arial" w:cs="Arial"/>
          <w:spacing w:val="-3"/>
        </w:rPr>
        <w:t xml:space="preserve"> </w:t>
      </w:r>
      <w:r>
        <w:rPr>
          <w:rFonts w:ascii="Arial" w:eastAsia="Arial" w:hAnsi="Arial" w:cs="Arial"/>
        </w:rPr>
        <w:t>to t</w:t>
      </w:r>
      <w:r>
        <w:rPr>
          <w:rFonts w:ascii="Arial" w:eastAsia="Arial" w:hAnsi="Arial" w:cs="Arial"/>
          <w:spacing w:val="2"/>
        </w:rPr>
        <w:t>h</w:t>
      </w:r>
      <w:r>
        <w:rPr>
          <w:rFonts w:ascii="Arial" w:eastAsia="Arial" w:hAnsi="Arial" w:cs="Arial"/>
        </w:rPr>
        <w:t>e</w:t>
      </w:r>
      <w:r>
        <w:rPr>
          <w:rFonts w:ascii="Arial" w:eastAsia="Arial" w:hAnsi="Arial" w:cs="Arial"/>
          <w:spacing w:val="-3"/>
        </w:rPr>
        <w:t xml:space="preserve"> </w:t>
      </w:r>
      <w:r>
        <w:rPr>
          <w:rFonts w:ascii="Arial" w:eastAsia="Arial" w:hAnsi="Arial" w:cs="Arial"/>
        </w:rPr>
        <w:t>date</w:t>
      </w:r>
      <w:r>
        <w:rPr>
          <w:rFonts w:ascii="Arial" w:eastAsia="Arial" w:hAnsi="Arial" w:cs="Arial"/>
          <w:spacing w:val="-2"/>
        </w:rPr>
        <w:t xml:space="preserve"> </w:t>
      </w:r>
      <w:r>
        <w:rPr>
          <w:rFonts w:ascii="Arial" w:eastAsia="Arial" w:hAnsi="Arial" w:cs="Arial"/>
          <w:spacing w:val="2"/>
        </w:rPr>
        <w:t>o</w:t>
      </w:r>
      <w:r>
        <w:rPr>
          <w:rFonts w:ascii="Arial" w:eastAsia="Arial" w:hAnsi="Arial" w:cs="Arial"/>
        </w:rPr>
        <w:t>f</w:t>
      </w:r>
      <w:r>
        <w:rPr>
          <w:rFonts w:ascii="Arial" w:eastAsia="Arial" w:hAnsi="Arial" w:cs="Arial"/>
          <w:spacing w:val="-10"/>
        </w:rPr>
        <w:t xml:space="preserve"> </w:t>
      </w:r>
      <w:r>
        <w:rPr>
          <w:rFonts w:ascii="Arial" w:eastAsia="Arial" w:hAnsi="Arial" w:cs="Arial"/>
          <w:spacing w:val="2"/>
        </w:rPr>
        <w:t>t</w:t>
      </w:r>
      <w:r>
        <w:rPr>
          <w:rFonts w:ascii="Arial" w:eastAsia="Arial" w:hAnsi="Arial" w:cs="Arial"/>
        </w:rPr>
        <w:t>e</w:t>
      </w:r>
      <w:r>
        <w:rPr>
          <w:rFonts w:ascii="Arial" w:eastAsia="Arial" w:hAnsi="Arial" w:cs="Arial"/>
          <w:spacing w:val="1"/>
        </w:rPr>
        <w:t>r</w:t>
      </w:r>
      <w:r>
        <w:rPr>
          <w:rFonts w:ascii="Arial" w:eastAsia="Arial" w:hAnsi="Arial" w:cs="Arial"/>
        </w:rPr>
        <w:t>m</w:t>
      </w:r>
      <w:r>
        <w:rPr>
          <w:rFonts w:ascii="Arial" w:eastAsia="Arial" w:hAnsi="Arial" w:cs="Arial"/>
          <w:spacing w:val="1"/>
        </w:rPr>
        <w:t>i</w:t>
      </w:r>
      <w:r>
        <w:rPr>
          <w:rFonts w:ascii="Arial" w:eastAsia="Arial" w:hAnsi="Arial" w:cs="Arial"/>
        </w:rPr>
        <w:t>na</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p>
    <w:p w14:paraId="2AF1208C" w14:textId="77777777" w:rsidR="001A4B47" w:rsidRDefault="001A4B47" w:rsidP="00130D12">
      <w:pPr>
        <w:spacing w:before="14" w:line="220" w:lineRule="exact"/>
        <w:jc w:val="both"/>
        <w:rPr>
          <w:sz w:val="22"/>
          <w:szCs w:val="22"/>
        </w:rPr>
      </w:pPr>
    </w:p>
    <w:p w14:paraId="2AF1208D" w14:textId="4679488C" w:rsidR="001A4B47" w:rsidRDefault="005A7320" w:rsidP="00CC70EF">
      <w:pPr>
        <w:ind w:left="836" w:right="80" w:hanging="720"/>
        <w:jc w:val="both"/>
        <w:rPr>
          <w:rFonts w:ascii="Arial" w:eastAsia="Arial" w:hAnsi="Arial" w:cs="Arial"/>
        </w:rPr>
      </w:pPr>
      <w:r>
        <w:rPr>
          <w:rFonts w:ascii="Arial" w:eastAsia="Arial" w:hAnsi="Arial" w:cs="Arial"/>
          <w:spacing w:val="-10"/>
        </w:rPr>
        <w:t>2.</w:t>
      </w:r>
      <w:r w:rsidR="00B046C8">
        <w:rPr>
          <w:rFonts w:ascii="Arial" w:eastAsia="Arial" w:hAnsi="Arial" w:cs="Arial"/>
          <w:spacing w:val="-10"/>
        </w:rPr>
        <w:t>5</w:t>
      </w:r>
      <w:r>
        <w:rPr>
          <w:rFonts w:ascii="Arial" w:eastAsia="Arial" w:hAnsi="Arial" w:cs="Arial"/>
        </w:rPr>
        <w:t xml:space="preserve">     </w:t>
      </w:r>
      <w:r>
        <w:rPr>
          <w:rFonts w:ascii="Arial" w:eastAsia="Arial" w:hAnsi="Arial" w:cs="Arial"/>
          <w:spacing w:val="51"/>
        </w:rPr>
        <w:t xml:space="preserve"> </w:t>
      </w:r>
      <w:r>
        <w:rPr>
          <w:rFonts w:ascii="Arial" w:eastAsia="Arial" w:hAnsi="Arial" w:cs="Arial"/>
          <w:b/>
          <w:spacing w:val="-2"/>
        </w:rPr>
        <w:t>F</w:t>
      </w:r>
      <w:r>
        <w:rPr>
          <w:rFonts w:ascii="Arial" w:eastAsia="Arial" w:hAnsi="Arial" w:cs="Arial"/>
          <w:b/>
          <w:spacing w:val="1"/>
        </w:rPr>
        <w:t>u</w:t>
      </w:r>
      <w:r>
        <w:rPr>
          <w:rFonts w:ascii="Arial" w:eastAsia="Arial" w:hAnsi="Arial" w:cs="Arial"/>
          <w:b/>
          <w:spacing w:val="-1"/>
        </w:rPr>
        <w:t>r</w:t>
      </w:r>
      <w:r>
        <w:rPr>
          <w:rFonts w:ascii="Arial" w:eastAsia="Arial" w:hAnsi="Arial" w:cs="Arial"/>
          <w:b/>
          <w:spacing w:val="1"/>
        </w:rPr>
        <w:t>t</w:t>
      </w:r>
      <w:r>
        <w:rPr>
          <w:rFonts w:ascii="Arial" w:eastAsia="Arial" w:hAnsi="Arial" w:cs="Arial"/>
          <w:b/>
          <w:spacing w:val="3"/>
        </w:rPr>
        <w:t>h</w:t>
      </w:r>
      <w:r>
        <w:rPr>
          <w:rFonts w:ascii="Arial" w:eastAsia="Arial" w:hAnsi="Arial" w:cs="Arial"/>
          <w:b/>
        </w:rPr>
        <w:t>er</w:t>
      </w:r>
      <w:r>
        <w:rPr>
          <w:rFonts w:ascii="Arial" w:eastAsia="Arial" w:hAnsi="Arial" w:cs="Arial"/>
          <w:b/>
          <w:spacing w:val="2"/>
        </w:rPr>
        <w:t xml:space="preserve"> </w:t>
      </w:r>
      <w:r>
        <w:rPr>
          <w:rFonts w:ascii="Arial" w:eastAsia="Arial" w:hAnsi="Arial" w:cs="Arial"/>
          <w:b/>
        </w:rPr>
        <w:t>As</w:t>
      </w:r>
      <w:r>
        <w:rPr>
          <w:rFonts w:ascii="Arial" w:eastAsia="Arial" w:hAnsi="Arial" w:cs="Arial"/>
          <w:b/>
          <w:spacing w:val="2"/>
        </w:rPr>
        <w:t>s</w:t>
      </w:r>
      <w:r>
        <w:rPr>
          <w:rFonts w:ascii="Arial" w:eastAsia="Arial" w:hAnsi="Arial" w:cs="Arial"/>
          <w:b/>
          <w:spacing w:val="1"/>
        </w:rPr>
        <w:t>u</w:t>
      </w:r>
      <w:r>
        <w:rPr>
          <w:rFonts w:ascii="Arial" w:eastAsia="Arial" w:hAnsi="Arial" w:cs="Arial"/>
          <w:b/>
        </w:rPr>
        <w:t>ra</w:t>
      </w:r>
      <w:r>
        <w:rPr>
          <w:rFonts w:ascii="Arial" w:eastAsia="Arial" w:hAnsi="Arial" w:cs="Arial"/>
          <w:b/>
          <w:spacing w:val="3"/>
        </w:rPr>
        <w:t>n</w:t>
      </w:r>
      <w:r>
        <w:rPr>
          <w:rFonts w:ascii="Arial" w:eastAsia="Arial" w:hAnsi="Arial" w:cs="Arial"/>
          <w:b/>
          <w:spacing w:val="2"/>
        </w:rPr>
        <w:t>ce</w:t>
      </w:r>
      <w:r>
        <w:rPr>
          <w:rFonts w:ascii="Arial" w:eastAsia="Arial" w:hAnsi="Arial" w:cs="Arial"/>
        </w:rPr>
        <w:t>:</w:t>
      </w:r>
      <w:r>
        <w:rPr>
          <w:rFonts w:ascii="Arial" w:eastAsia="Arial" w:hAnsi="Arial" w:cs="Arial"/>
          <w:spacing w:val="-7"/>
        </w:rPr>
        <w:t xml:space="preserve"> </w:t>
      </w:r>
      <w:r>
        <w:rPr>
          <w:rFonts w:ascii="Arial" w:eastAsia="Arial" w:hAnsi="Arial" w:cs="Arial"/>
          <w:spacing w:val="2"/>
        </w:rPr>
        <w:t>E</w:t>
      </w:r>
      <w:r>
        <w:rPr>
          <w:rFonts w:ascii="Arial" w:eastAsia="Arial" w:hAnsi="Arial" w:cs="Arial"/>
        </w:rPr>
        <w:t>a</w:t>
      </w:r>
      <w:r>
        <w:rPr>
          <w:rFonts w:ascii="Arial" w:eastAsia="Arial" w:hAnsi="Arial" w:cs="Arial"/>
          <w:spacing w:val="1"/>
        </w:rPr>
        <w:t>c</w:t>
      </w:r>
      <w:r>
        <w:rPr>
          <w:rFonts w:ascii="Arial" w:eastAsia="Arial" w:hAnsi="Arial" w:cs="Arial"/>
        </w:rPr>
        <w:t>h</w:t>
      </w:r>
      <w:r>
        <w:rPr>
          <w:rFonts w:ascii="Arial" w:eastAsia="Arial" w:hAnsi="Arial" w:cs="Arial"/>
          <w:spacing w:val="-1"/>
        </w:rPr>
        <w:t xml:space="preserve"> P</w:t>
      </w:r>
      <w:r>
        <w:rPr>
          <w:rFonts w:ascii="Arial" w:eastAsia="Arial" w:hAnsi="Arial" w:cs="Arial"/>
        </w:rPr>
        <w:t>a</w:t>
      </w:r>
      <w:r>
        <w:rPr>
          <w:rFonts w:ascii="Arial" w:eastAsia="Arial" w:hAnsi="Arial" w:cs="Arial"/>
          <w:spacing w:val="1"/>
        </w:rPr>
        <w:t>r</w:t>
      </w:r>
      <w:r>
        <w:rPr>
          <w:rFonts w:ascii="Arial" w:eastAsia="Arial" w:hAnsi="Arial" w:cs="Arial"/>
          <w:spacing w:val="2"/>
        </w:rPr>
        <w:t>t</w:t>
      </w:r>
      <w:r>
        <w:rPr>
          <w:rFonts w:ascii="Arial" w:eastAsia="Arial" w:hAnsi="Arial" w:cs="Arial"/>
        </w:rPr>
        <w:t>y</w:t>
      </w:r>
      <w:r>
        <w:rPr>
          <w:rFonts w:ascii="Arial" w:eastAsia="Arial" w:hAnsi="Arial" w:cs="Arial"/>
          <w:spacing w:val="-7"/>
        </w:rPr>
        <w:t xml:space="preserve">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 xml:space="preserve">l </w:t>
      </w:r>
      <w:r>
        <w:rPr>
          <w:rFonts w:ascii="Arial" w:eastAsia="Arial" w:hAnsi="Arial" w:cs="Arial"/>
          <w:spacing w:val="1"/>
        </w:rPr>
        <w:t>(</w:t>
      </w:r>
      <w:r>
        <w:rPr>
          <w:rFonts w:ascii="Arial" w:eastAsia="Arial" w:hAnsi="Arial" w:cs="Arial"/>
          <w:spacing w:val="-3"/>
        </w:rPr>
        <w:t>a</w:t>
      </w:r>
      <w:r>
        <w:rPr>
          <w:rFonts w:ascii="Arial" w:eastAsia="Arial" w:hAnsi="Arial" w:cs="Arial"/>
        </w:rPr>
        <w:t>t</w:t>
      </w:r>
      <w:r>
        <w:rPr>
          <w:rFonts w:ascii="Arial" w:eastAsia="Arial" w:hAnsi="Arial" w:cs="Arial"/>
          <w:spacing w:val="5"/>
        </w:rPr>
        <w:t xml:space="preserve"> </w:t>
      </w:r>
      <w:r>
        <w:rPr>
          <w:rFonts w:ascii="Arial" w:eastAsia="Arial" w:hAnsi="Arial" w:cs="Arial"/>
          <w:spacing w:val="-1"/>
        </w:rPr>
        <w:t>i</w:t>
      </w:r>
      <w:r>
        <w:rPr>
          <w:rFonts w:ascii="Arial" w:eastAsia="Arial" w:hAnsi="Arial" w:cs="Arial"/>
        </w:rPr>
        <w:t>ts</w:t>
      </w:r>
      <w:r>
        <w:rPr>
          <w:rFonts w:ascii="Arial" w:eastAsia="Arial" w:hAnsi="Arial" w:cs="Arial"/>
          <w:spacing w:val="4"/>
        </w:rPr>
        <w:t xml:space="preserve"> </w:t>
      </w:r>
      <w:r>
        <w:rPr>
          <w:rFonts w:ascii="Arial" w:eastAsia="Arial" w:hAnsi="Arial" w:cs="Arial"/>
        </w:rPr>
        <w:t>o</w:t>
      </w:r>
      <w:r>
        <w:rPr>
          <w:rFonts w:ascii="Arial" w:eastAsia="Arial" w:hAnsi="Arial" w:cs="Arial"/>
          <w:spacing w:val="2"/>
        </w:rPr>
        <w:t>w</w:t>
      </w:r>
      <w:r>
        <w:rPr>
          <w:rFonts w:ascii="Arial" w:eastAsia="Arial" w:hAnsi="Arial" w:cs="Arial"/>
        </w:rPr>
        <w:t>n</w:t>
      </w:r>
      <w:r>
        <w:rPr>
          <w:rFonts w:ascii="Arial" w:eastAsia="Arial" w:hAnsi="Arial" w:cs="Arial"/>
          <w:spacing w:val="-2"/>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s</w:t>
      </w:r>
      <w:r>
        <w:rPr>
          <w:rFonts w:ascii="Arial" w:eastAsia="Arial" w:hAnsi="Arial" w:cs="Arial"/>
        </w:rPr>
        <w:t>t)</w:t>
      </w:r>
      <w:r>
        <w:rPr>
          <w:rFonts w:ascii="Arial" w:eastAsia="Arial" w:hAnsi="Arial" w:cs="Arial"/>
          <w:spacing w:val="4"/>
        </w:rPr>
        <w:t xml:space="preserve"> </w:t>
      </w:r>
      <w:r>
        <w:rPr>
          <w:rFonts w:ascii="Arial" w:eastAsia="Arial" w:hAnsi="Arial" w:cs="Arial"/>
          <w:spacing w:val="-3"/>
        </w:rPr>
        <w:t>d</w:t>
      </w:r>
      <w:r>
        <w:rPr>
          <w:rFonts w:ascii="Arial" w:eastAsia="Arial" w:hAnsi="Arial" w:cs="Arial"/>
        </w:rPr>
        <w:t>o</w:t>
      </w:r>
      <w:r>
        <w:rPr>
          <w:rFonts w:ascii="Arial" w:eastAsia="Arial" w:hAnsi="Arial" w:cs="Arial"/>
          <w:spacing w:val="-3"/>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1"/>
        </w:rPr>
        <w:t xml:space="preserve"> </w:t>
      </w:r>
      <w:r>
        <w:rPr>
          <w:rFonts w:ascii="Arial" w:eastAsia="Arial" w:hAnsi="Arial" w:cs="Arial"/>
        </w:rPr>
        <w:t>e</w:t>
      </w:r>
      <w:r>
        <w:rPr>
          <w:rFonts w:ascii="Arial" w:eastAsia="Arial" w:hAnsi="Arial" w:cs="Arial"/>
          <w:spacing w:val="4"/>
        </w:rPr>
        <w:t>x</w:t>
      </w:r>
      <w:r>
        <w:rPr>
          <w:rFonts w:ascii="Arial" w:eastAsia="Arial" w:hAnsi="Arial" w:cs="Arial"/>
        </w:rPr>
        <w:t>e</w:t>
      </w:r>
      <w:r>
        <w:rPr>
          <w:rFonts w:ascii="Arial" w:eastAsia="Arial" w:hAnsi="Arial" w:cs="Arial"/>
          <w:spacing w:val="2"/>
        </w:rPr>
        <w:t>c</w:t>
      </w:r>
      <w:r>
        <w:rPr>
          <w:rFonts w:ascii="Arial" w:eastAsia="Arial" w:hAnsi="Arial" w:cs="Arial"/>
        </w:rPr>
        <w:t>ute,</w:t>
      </w:r>
      <w:r>
        <w:rPr>
          <w:rFonts w:ascii="Arial" w:eastAsia="Arial" w:hAnsi="Arial" w:cs="Arial"/>
          <w:spacing w:val="-6"/>
        </w:rPr>
        <w:t xml:space="preserve"> </w:t>
      </w:r>
      <w:r>
        <w:rPr>
          <w:rFonts w:ascii="Arial" w:eastAsia="Arial" w:hAnsi="Arial" w:cs="Arial"/>
        </w:rPr>
        <w:t>or</w:t>
      </w:r>
      <w:r>
        <w:rPr>
          <w:rFonts w:ascii="Arial" w:eastAsia="Arial" w:hAnsi="Arial" w:cs="Arial"/>
          <w:spacing w:val="3"/>
        </w:rPr>
        <w:t xml:space="preserve"> </w:t>
      </w:r>
      <w:r>
        <w:rPr>
          <w:rFonts w:ascii="Arial" w:eastAsia="Arial" w:hAnsi="Arial" w:cs="Arial"/>
        </w:rPr>
        <w:t>a</w:t>
      </w:r>
      <w:r>
        <w:rPr>
          <w:rFonts w:ascii="Arial" w:eastAsia="Arial" w:hAnsi="Arial" w:cs="Arial"/>
          <w:spacing w:val="1"/>
        </w:rPr>
        <w:t>rr</w:t>
      </w:r>
      <w:r>
        <w:rPr>
          <w:rFonts w:ascii="Arial" w:eastAsia="Arial" w:hAnsi="Arial" w:cs="Arial"/>
        </w:rPr>
        <w:t>a</w:t>
      </w:r>
      <w:r>
        <w:rPr>
          <w:rFonts w:ascii="Arial" w:eastAsia="Arial" w:hAnsi="Arial" w:cs="Arial"/>
          <w:spacing w:val="2"/>
        </w:rPr>
        <w:t>n</w:t>
      </w:r>
      <w:r>
        <w:rPr>
          <w:rFonts w:ascii="Arial" w:eastAsia="Arial" w:hAnsi="Arial" w:cs="Arial"/>
        </w:rPr>
        <w:t>ge</w:t>
      </w:r>
      <w:r>
        <w:rPr>
          <w:rFonts w:ascii="Arial" w:eastAsia="Arial" w:hAnsi="Arial" w:cs="Arial"/>
          <w:spacing w:val="-5"/>
        </w:rPr>
        <w:t xml:space="preserve"> </w:t>
      </w:r>
      <w:r>
        <w:rPr>
          <w:rFonts w:ascii="Arial" w:eastAsia="Arial" w:hAnsi="Arial" w:cs="Arial"/>
        </w:rPr>
        <w:t>for</w:t>
      </w:r>
      <w:r>
        <w:rPr>
          <w:rFonts w:ascii="Arial" w:eastAsia="Arial" w:hAnsi="Arial" w:cs="Arial"/>
          <w:spacing w:val="-4"/>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3"/>
        </w:rPr>
        <w:t xml:space="preserve"> </w:t>
      </w:r>
      <w:r>
        <w:rPr>
          <w:rFonts w:ascii="Arial" w:eastAsia="Arial" w:hAnsi="Arial" w:cs="Arial"/>
          <w:spacing w:val="4"/>
        </w:rPr>
        <w:t>d</w:t>
      </w:r>
      <w:r>
        <w:rPr>
          <w:rFonts w:ascii="Arial" w:eastAsia="Arial" w:hAnsi="Arial" w:cs="Arial"/>
          <w:spacing w:val="7"/>
        </w:rPr>
        <w:t>o</w:t>
      </w:r>
      <w:r>
        <w:rPr>
          <w:rFonts w:ascii="Arial" w:eastAsia="Arial" w:hAnsi="Arial" w:cs="Arial"/>
          <w:spacing w:val="4"/>
        </w:rPr>
        <w:t>i</w:t>
      </w:r>
      <w:r>
        <w:rPr>
          <w:rFonts w:ascii="Arial" w:eastAsia="Arial" w:hAnsi="Arial" w:cs="Arial"/>
          <w:spacing w:val="7"/>
        </w:rPr>
        <w:t>n</w:t>
      </w:r>
      <w:r>
        <w:rPr>
          <w:rFonts w:ascii="Arial" w:eastAsia="Arial" w:hAnsi="Arial" w:cs="Arial"/>
        </w:rPr>
        <w:t>g and e</w:t>
      </w:r>
      <w:r>
        <w:rPr>
          <w:rFonts w:ascii="Arial" w:eastAsia="Arial" w:hAnsi="Arial" w:cs="Arial"/>
          <w:spacing w:val="4"/>
        </w:rPr>
        <w:t>x</w:t>
      </w:r>
      <w:r>
        <w:rPr>
          <w:rFonts w:ascii="Arial" w:eastAsia="Arial" w:hAnsi="Arial" w:cs="Arial"/>
        </w:rPr>
        <w:t>e</w:t>
      </w:r>
      <w:r>
        <w:rPr>
          <w:rFonts w:ascii="Arial" w:eastAsia="Arial" w:hAnsi="Arial" w:cs="Arial"/>
          <w:spacing w:val="1"/>
        </w:rPr>
        <w:t>c</w:t>
      </w:r>
      <w:r>
        <w:rPr>
          <w:rFonts w:ascii="Arial" w:eastAsia="Arial" w:hAnsi="Arial" w:cs="Arial"/>
        </w:rPr>
        <w:t>ut</w:t>
      </w:r>
      <w:r>
        <w:rPr>
          <w:rFonts w:ascii="Arial" w:eastAsia="Arial" w:hAnsi="Arial" w:cs="Arial"/>
          <w:spacing w:val="1"/>
        </w:rPr>
        <w:t>i</w:t>
      </w:r>
      <w:r>
        <w:rPr>
          <w:rFonts w:ascii="Arial" w:eastAsia="Arial" w:hAnsi="Arial" w:cs="Arial"/>
        </w:rPr>
        <w:t>ng</w:t>
      </w:r>
      <w:r>
        <w:rPr>
          <w:rFonts w:ascii="Arial" w:eastAsia="Arial" w:hAnsi="Arial" w:cs="Arial"/>
          <w:spacing w:val="42"/>
        </w:rPr>
        <w:t xml:space="preserve"> </w:t>
      </w:r>
      <w:r>
        <w:rPr>
          <w:rFonts w:ascii="Arial" w:eastAsia="Arial" w:hAnsi="Arial" w:cs="Arial"/>
          <w:spacing w:val="4"/>
        </w:rPr>
        <w:t>o</w:t>
      </w:r>
      <w:r>
        <w:rPr>
          <w:rFonts w:ascii="Arial" w:eastAsia="Arial" w:hAnsi="Arial" w:cs="Arial"/>
        </w:rPr>
        <w:t>f, ea</w:t>
      </w:r>
      <w:r>
        <w:rPr>
          <w:rFonts w:ascii="Arial" w:eastAsia="Arial" w:hAnsi="Arial" w:cs="Arial"/>
          <w:spacing w:val="1"/>
        </w:rPr>
        <w:t>c</w:t>
      </w:r>
      <w:r>
        <w:rPr>
          <w:rFonts w:ascii="Arial" w:eastAsia="Arial" w:hAnsi="Arial" w:cs="Arial"/>
        </w:rPr>
        <w:t>h ne</w:t>
      </w:r>
      <w:r>
        <w:rPr>
          <w:rFonts w:ascii="Arial" w:eastAsia="Arial" w:hAnsi="Arial" w:cs="Arial"/>
          <w:spacing w:val="1"/>
        </w:rPr>
        <w:t>c</w:t>
      </w:r>
      <w:r>
        <w:rPr>
          <w:rFonts w:ascii="Arial" w:eastAsia="Arial" w:hAnsi="Arial" w:cs="Arial"/>
        </w:rPr>
        <w:t>e</w:t>
      </w:r>
      <w:r>
        <w:rPr>
          <w:rFonts w:ascii="Arial" w:eastAsia="Arial" w:hAnsi="Arial" w:cs="Arial"/>
          <w:spacing w:val="1"/>
        </w:rPr>
        <w:t>ss</w:t>
      </w:r>
      <w:r>
        <w:rPr>
          <w:rFonts w:ascii="Arial" w:eastAsia="Arial" w:hAnsi="Arial" w:cs="Arial"/>
        </w:rPr>
        <w:t>a</w:t>
      </w:r>
      <w:r>
        <w:rPr>
          <w:rFonts w:ascii="Arial" w:eastAsia="Arial" w:hAnsi="Arial" w:cs="Arial"/>
          <w:spacing w:val="3"/>
        </w:rPr>
        <w:t>r</w:t>
      </w:r>
      <w:r>
        <w:rPr>
          <w:rFonts w:ascii="Arial" w:eastAsia="Arial" w:hAnsi="Arial" w:cs="Arial"/>
        </w:rPr>
        <w:t>y</w:t>
      </w:r>
      <w:r>
        <w:rPr>
          <w:rFonts w:ascii="Arial" w:eastAsia="Arial" w:hAnsi="Arial" w:cs="Arial"/>
          <w:spacing w:val="42"/>
        </w:rPr>
        <w:t xml:space="preserve"> </w:t>
      </w:r>
      <w:r>
        <w:rPr>
          <w:rFonts w:ascii="Arial" w:eastAsia="Arial" w:hAnsi="Arial" w:cs="Arial"/>
        </w:rPr>
        <w:t>a</w:t>
      </w:r>
      <w:r>
        <w:rPr>
          <w:rFonts w:ascii="Arial" w:eastAsia="Arial" w:hAnsi="Arial" w:cs="Arial"/>
          <w:spacing w:val="1"/>
        </w:rPr>
        <w:t>c</w:t>
      </w:r>
      <w:r>
        <w:rPr>
          <w:rFonts w:ascii="Arial" w:eastAsia="Arial" w:hAnsi="Arial" w:cs="Arial"/>
        </w:rPr>
        <w:t>t,</w:t>
      </w:r>
      <w:r>
        <w:rPr>
          <w:rFonts w:ascii="Arial" w:eastAsia="Arial" w:hAnsi="Arial" w:cs="Arial"/>
          <w:spacing w:val="49"/>
        </w:rPr>
        <w:t xml:space="preserve"> </w:t>
      </w:r>
      <w:r>
        <w:rPr>
          <w:rFonts w:ascii="Arial" w:eastAsia="Arial" w:hAnsi="Arial" w:cs="Arial"/>
        </w:rPr>
        <w:t>do</w:t>
      </w:r>
      <w:r>
        <w:rPr>
          <w:rFonts w:ascii="Arial" w:eastAsia="Arial" w:hAnsi="Arial" w:cs="Arial"/>
          <w:spacing w:val="1"/>
        </w:rPr>
        <w:t>c</w:t>
      </w:r>
      <w:r>
        <w:rPr>
          <w:rFonts w:ascii="Arial" w:eastAsia="Arial" w:hAnsi="Arial" w:cs="Arial"/>
        </w:rPr>
        <w:t>u</w:t>
      </w:r>
      <w:r>
        <w:rPr>
          <w:rFonts w:ascii="Arial" w:eastAsia="Arial" w:hAnsi="Arial" w:cs="Arial"/>
          <w:spacing w:val="2"/>
        </w:rPr>
        <w:t>me</w:t>
      </w:r>
      <w:r>
        <w:rPr>
          <w:rFonts w:ascii="Arial" w:eastAsia="Arial" w:hAnsi="Arial" w:cs="Arial"/>
        </w:rPr>
        <w:t>nt and</w:t>
      </w:r>
      <w:r>
        <w:rPr>
          <w:rFonts w:ascii="Arial" w:eastAsia="Arial" w:hAnsi="Arial" w:cs="Arial"/>
          <w:spacing w:val="51"/>
        </w:rPr>
        <w:t xml:space="preserve"> </w:t>
      </w:r>
      <w:r>
        <w:rPr>
          <w:rFonts w:ascii="Arial" w:eastAsia="Arial" w:hAnsi="Arial" w:cs="Arial"/>
        </w:rPr>
        <w:t>t</w:t>
      </w:r>
      <w:r>
        <w:rPr>
          <w:rFonts w:ascii="Arial" w:eastAsia="Arial" w:hAnsi="Arial" w:cs="Arial"/>
          <w:spacing w:val="2"/>
        </w:rPr>
        <w:t>h</w:t>
      </w:r>
      <w:r>
        <w:rPr>
          <w:rFonts w:ascii="Arial" w:eastAsia="Arial" w:hAnsi="Arial" w:cs="Arial"/>
        </w:rPr>
        <w:t>i</w:t>
      </w:r>
      <w:r>
        <w:rPr>
          <w:rFonts w:ascii="Arial" w:eastAsia="Arial" w:hAnsi="Arial" w:cs="Arial"/>
          <w:spacing w:val="4"/>
        </w:rPr>
        <w:t>n</w:t>
      </w:r>
      <w:r>
        <w:rPr>
          <w:rFonts w:ascii="Arial" w:eastAsia="Arial" w:hAnsi="Arial" w:cs="Arial"/>
        </w:rPr>
        <w:t xml:space="preserve">g as </w:t>
      </w:r>
      <w:r>
        <w:rPr>
          <w:rFonts w:ascii="Arial" w:eastAsia="Arial" w:hAnsi="Arial" w:cs="Arial"/>
          <w:spacing w:val="-3"/>
        </w:rPr>
        <w:t>m</w:t>
      </w:r>
      <w:r>
        <w:rPr>
          <w:rFonts w:ascii="Arial" w:eastAsia="Arial" w:hAnsi="Arial" w:cs="Arial"/>
        </w:rPr>
        <w:t xml:space="preserve">ay </w:t>
      </w:r>
      <w:r>
        <w:rPr>
          <w:rFonts w:ascii="Arial" w:eastAsia="Arial" w:hAnsi="Arial" w:cs="Arial"/>
          <w:spacing w:val="2"/>
        </w:rPr>
        <w:t>b</w:t>
      </w:r>
      <w:r>
        <w:rPr>
          <w:rFonts w:ascii="Arial" w:eastAsia="Arial" w:hAnsi="Arial" w:cs="Arial"/>
        </w:rPr>
        <w:t>e</w:t>
      </w:r>
      <w:r>
        <w:rPr>
          <w:rFonts w:ascii="Arial" w:eastAsia="Arial" w:hAnsi="Arial" w:cs="Arial"/>
          <w:spacing w:val="21"/>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rPr>
        <w:t>a</w:t>
      </w:r>
      <w:r>
        <w:rPr>
          <w:rFonts w:ascii="Arial" w:eastAsia="Arial" w:hAnsi="Arial" w:cs="Arial"/>
          <w:spacing w:val="1"/>
        </w:rPr>
        <w:t>s</w:t>
      </w:r>
      <w:r>
        <w:rPr>
          <w:rFonts w:ascii="Arial" w:eastAsia="Arial" w:hAnsi="Arial" w:cs="Arial"/>
        </w:rPr>
        <w:t>o</w:t>
      </w:r>
      <w:r>
        <w:rPr>
          <w:rFonts w:ascii="Arial" w:eastAsia="Arial" w:hAnsi="Arial" w:cs="Arial"/>
          <w:spacing w:val="-1"/>
        </w:rPr>
        <w:t>n</w:t>
      </w:r>
      <w:r>
        <w:rPr>
          <w:rFonts w:ascii="Arial" w:eastAsia="Arial" w:hAnsi="Arial" w:cs="Arial"/>
        </w:rPr>
        <w:t>a</w:t>
      </w:r>
      <w:r>
        <w:rPr>
          <w:rFonts w:ascii="Arial" w:eastAsia="Arial" w:hAnsi="Arial" w:cs="Arial"/>
          <w:spacing w:val="2"/>
        </w:rPr>
        <w:t>b</w:t>
      </w:r>
      <w:r>
        <w:rPr>
          <w:rFonts w:ascii="Arial" w:eastAsia="Arial" w:hAnsi="Arial" w:cs="Arial"/>
          <w:spacing w:val="4"/>
        </w:rPr>
        <w:t>l</w:t>
      </w:r>
      <w:r>
        <w:rPr>
          <w:rFonts w:ascii="Arial" w:eastAsia="Arial" w:hAnsi="Arial" w:cs="Arial"/>
        </w:rPr>
        <w:t xml:space="preserve">y </w:t>
      </w:r>
      <w:r>
        <w:rPr>
          <w:rFonts w:ascii="Arial" w:eastAsia="Arial" w:hAnsi="Arial" w:cs="Arial"/>
          <w:spacing w:val="1"/>
        </w:rPr>
        <w:t>r</w:t>
      </w:r>
      <w:r>
        <w:rPr>
          <w:rFonts w:ascii="Arial" w:eastAsia="Arial" w:hAnsi="Arial" w:cs="Arial"/>
        </w:rPr>
        <w:t>eque</w:t>
      </w:r>
      <w:r>
        <w:rPr>
          <w:rFonts w:ascii="Arial" w:eastAsia="Arial" w:hAnsi="Arial" w:cs="Arial"/>
          <w:spacing w:val="1"/>
        </w:rPr>
        <w:t>s</w:t>
      </w:r>
      <w:r>
        <w:rPr>
          <w:rFonts w:ascii="Arial" w:eastAsia="Arial" w:hAnsi="Arial" w:cs="Arial"/>
        </w:rPr>
        <w:t>ted</w:t>
      </w:r>
      <w:r>
        <w:rPr>
          <w:rFonts w:ascii="Arial" w:eastAsia="Arial" w:hAnsi="Arial" w:cs="Arial"/>
          <w:spacing w:val="-7"/>
        </w:rPr>
        <w:t xml:space="preserve"> </w:t>
      </w:r>
      <w:r w:rsidRPr="00AE2B5C">
        <w:rPr>
          <w:rFonts w:ascii="Arial" w:eastAsia="Arial" w:hAnsi="Arial" w:cs="Arial"/>
        </w:rPr>
        <w:t>o</w:t>
      </w:r>
      <w:r>
        <w:rPr>
          <w:rFonts w:ascii="Arial" w:eastAsia="Arial" w:hAnsi="Arial" w:cs="Arial"/>
        </w:rPr>
        <w:t xml:space="preserve">f </w:t>
      </w:r>
      <w:r w:rsidRPr="00AE2B5C">
        <w:rPr>
          <w:rFonts w:ascii="Arial" w:eastAsia="Arial" w:hAnsi="Arial" w:cs="Arial"/>
        </w:rPr>
        <w:t>i</w:t>
      </w:r>
      <w:r>
        <w:rPr>
          <w:rFonts w:ascii="Arial" w:eastAsia="Arial" w:hAnsi="Arial" w:cs="Arial"/>
        </w:rPr>
        <w:t>t</w:t>
      </w:r>
      <w:r>
        <w:rPr>
          <w:rFonts w:ascii="Arial" w:eastAsia="Arial" w:hAnsi="Arial" w:cs="Arial"/>
          <w:spacing w:val="-10"/>
        </w:rPr>
        <w:t xml:space="preserve"> </w:t>
      </w:r>
      <w:r>
        <w:rPr>
          <w:rFonts w:ascii="Arial" w:eastAsia="Arial" w:hAnsi="Arial" w:cs="Arial"/>
          <w:spacing w:val="2"/>
        </w:rPr>
        <w:t>b</w:t>
      </w:r>
      <w:r>
        <w:rPr>
          <w:rFonts w:ascii="Arial" w:eastAsia="Arial" w:hAnsi="Arial" w:cs="Arial"/>
        </w:rPr>
        <w:t>y</w:t>
      </w:r>
      <w:r>
        <w:rPr>
          <w:rFonts w:ascii="Arial" w:eastAsia="Arial" w:hAnsi="Arial" w:cs="Arial"/>
          <w:spacing w:val="-6"/>
        </w:rPr>
        <w:t xml:space="preserve"> </w:t>
      </w:r>
      <w:r>
        <w:rPr>
          <w:rFonts w:ascii="Arial" w:eastAsia="Arial" w:hAnsi="Arial" w:cs="Arial"/>
          <w:spacing w:val="2"/>
        </w:rPr>
        <w:t>a</w:t>
      </w:r>
      <w:r>
        <w:rPr>
          <w:rFonts w:ascii="Arial" w:eastAsia="Arial" w:hAnsi="Arial" w:cs="Arial"/>
          <w:spacing w:val="4"/>
        </w:rPr>
        <w:t>n</w:t>
      </w:r>
      <w:r>
        <w:rPr>
          <w:rFonts w:ascii="Arial" w:eastAsia="Arial" w:hAnsi="Arial" w:cs="Arial"/>
        </w:rPr>
        <w:t>y</w:t>
      </w:r>
      <w:r>
        <w:rPr>
          <w:rFonts w:ascii="Arial" w:eastAsia="Arial" w:hAnsi="Arial" w:cs="Arial"/>
          <w:spacing w:val="-7"/>
        </w:rPr>
        <w:t xml:space="preserve"> </w:t>
      </w:r>
      <w:r>
        <w:rPr>
          <w:rFonts w:ascii="Arial" w:eastAsia="Arial" w:hAnsi="Arial" w:cs="Arial"/>
        </w:rPr>
        <w:t>oth</w:t>
      </w:r>
      <w:r>
        <w:rPr>
          <w:rFonts w:ascii="Arial" w:eastAsia="Arial" w:hAnsi="Arial" w:cs="Arial"/>
          <w:spacing w:val="2"/>
        </w:rPr>
        <w:t>e</w:t>
      </w:r>
      <w:r>
        <w:rPr>
          <w:rFonts w:ascii="Arial" w:eastAsia="Arial" w:hAnsi="Arial" w:cs="Arial"/>
        </w:rPr>
        <w:t>r</w:t>
      </w:r>
      <w:r>
        <w:rPr>
          <w:rFonts w:ascii="Arial" w:eastAsia="Arial" w:hAnsi="Arial" w:cs="Arial"/>
          <w:spacing w:val="-2"/>
        </w:rPr>
        <w:t xml:space="preserve"> </w:t>
      </w:r>
      <w:r>
        <w:rPr>
          <w:rFonts w:ascii="Arial" w:eastAsia="Arial" w:hAnsi="Arial" w:cs="Arial"/>
        </w:rPr>
        <w:t>p</w:t>
      </w:r>
      <w:r>
        <w:rPr>
          <w:rFonts w:ascii="Arial" w:eastAsia="Arial" w:hAnsi="Arial" w:cs="Arial"/>
          <w:spacing w:val="-3"/>
        </w:rPr>
        <w:t>a</w:t>
      </w:r>
      <w:r>
        <w:rPr>
          <w:rFonts w:ascii="Arial" w:eastAsia="Arial" w:hAnsi="Arial" w:cs="Arial"/>
          <w:spacing w:val="1"/>
        </w:rPr>
        <w:t>r</w:t>
      </w:r>
      <w:r>
        <w:rPr>
          <w:rFonts w:ascii="Arial" w:eastAsia="Arial" w:hAnsi="Arial" w:cs="Arial"/>
          <w:spacing w:val="5"/>
        </w:rPr>
        <w:t>t</w:t>
      </w:r>
      <w:r>
        <w:rPr>
          <w:rFonts w:ascii="Arial" w:eastAsia="Arial" w:hAnsi="Arial" w:cs="Arial"/>
        </w:rPr>
        <w:t>y</w:t>
      </w:r>
      <w:r>
        <w:rPr>
          <w:rFonts w:ascii="Arial" w:eastAsia="Arial" w:hAnsi="Arial" w:cs="Arial"/>
          <w:spacing w:val="-8"/>
        </w:rPr>
        <w:t xml:space="preserve"> </w:t>
      </w:r>
      <w:r>
        <w:rPr>
          <w:rFonts w:ascii="Arial" w:eastAsia="Arial" w:hAnsi="Arial" w:cs="Arial"/>
        </w:rPr>
        <w:t xml:space="preserve">to </w:t>
      </w:r>
      <w:r>
        <w:rPr>
          <w:rFonts w:ascii="Arial" w:eastAsia="Arial" w:hAnsi="Arial" w:cs="Arial"/>
          <w:spacing w:val="-1"/>
        </w:rPr>
        <w:t>i</w:t>
      </w:r>
      <w:r>
        <w:rPr>
          <w:rFonts w:ascii="Arial" w:eastAsia="Arial" w:hAnsi="Arial" w:cs="Arial"/>
          <w:spacing w:val="2"/>
        </w:rPr>
        <w:t>mp</w:t>
      </w:r>
      <w:r>
        <w:rPr>
          <w:rFonts w:ascii="Arial" w:eastAsia="Arial" w:hAnsi="Arial" w:cs="Arial"/>
          <w:spacing w:val="-1"/>
        </w:rPr>
        <w:t>l</w:t>
      </w:r>
      <w:r>
        <w:rPr>
          <w:rFonts w:ascii="Arial" w:eastAsia="Arial" w:hAnsi="Arial" w:cs="Arial"/>
        </w:rPr>
        <w:t>em</w:t>
      </w:r>
      <w:r>
        <w:rPr>
          <w:rFonts w:ascii="Arial" w:eastAsia="Arial" w:hAnsi="Arial" w:cs="Arial"/>
          <w:spacing w:val="2"/>
        </w:rPr>
        <w:t>e</w:t>
      </w:r>
      <w:r>
        <w:rPr>
          <w:rFonts w:ascii="Arial" w:eastAsia="Arial" w:hAnsi="Arial" w:cs="Arial"/>
        </w:rPr>
        <w:t>nt</w:t>
      </w:r>
      <w:r>
        <w:rPr>
          <w:rFonts w:ascii="Arial" w:eastAsia="Arial" w:hAnsi="Arial" w:cs="Arial"/>
          <w:spacing w:val="-10"/>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12"/>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3"/>
        </w:rPr>
        <w:t>r</w:t>
      </w:r>
      <w:r>
        <w:rPr>
          <w:rFonts w:ascii="Arial" w:eastAsia="Arial" w:hAnsi="Arial" w:cs="Arial"/>
        </w:rPr>
        <w:t>eement.</w:t>
      </w:r>
    </w:p>
    <w:p w14:paraId="2AF1208E" w14:textId="77777777" w:rsidR="001A4B47" w:rsidRDefault="001A4B47" w:rsidP="00130D12">
      <w:pPr>
        <w:spacing w:before="6" w:line="260" w:lineRule="exact"/>
        <w:jc w:val="both"/>
        <w:rPr>
          <w:sz w:val="26"/>
          <w:szCs w:val="26"/>
        </w:rPr>
      </w:pPr>
    </w:p>
    <w:p w14:paraId="2AF1208F" w14:textId="307AC22B" w:rsidR="001A4B47" w:rsidRDefault="005A7320" w:rsidP="00CC70EF">
      <w:pPr>
        <w:spacing w:line="270" w:lineRule="auto"/>
        <w:ind w:left="836" w:right="86" w:hanging="720"/>
        <w:jc w:val="both"/>
        <w:rPr>
          <w:rFonts w:ascii="Arial" w:eastAsia="Arial" w:hAnsi="Arial" w:cs="Arial"/>
        </w:rPr>
      </w:pPr>
      <w:r>
        <w:rPr>
          <w:rFonts w:ascii="Arial" w:eastAsia="Arial" w:hAnsi="Arial" w:cs="Arial"/>
          <w:spacing w:val="-10"/>
        </w:rPr>
        <w:t>2.</w:t>
      </w:r>
      <w:r w:rsidR="00E15FDC">
        <w:rPr>
          <w:rFonts w:ascii="Arial" w:eastAsia="Arial" w:hAnsi="Arial" w:cs="Arial"/>
          <w:spacing w:val="-10"/>
        </w:rPr>
        <w:t>6</w:t>
      </w:r>
      <w:r>
        <w:rPr>
          <w:rFonts w:ascii="Arial" w:eastAsia="Arial" w:hAnsi="Arial" w:cs="Arial"/>
        </w:rPr>
        <w:t xml:space="preserve">     </w:t>
      </w:r>
      <w:r w:rsidRPr="00130D12">
        <w:rPr>
          <w:rFonts w:ascii="Arial" w:eastAsia="Arial" w:hAnsi="Arial"/>
          <w:spacing w:val="17"/>
        </w:rPr>
        <w:t xml:space="preserve"> </w:t>
      </w:r>
      <w:r w:rsidR="00257175" w:rsidRPr="00130D12">
        <w:rPr>
          <w:rFonts w:ascii="Arial" w:eastAsia="Arial" w:hAnsi="Arial"/>
          <w:spacing w:val="17"/>
        </w:rPr>
        <w:t xml:space="preserve"> </w:t>
      </w:r>
      <w:r w:rsidR="00257175">
        <w:rPr>
          <w:rFonts w:ascii="Arial" w:eastAsia="Arial" w:hAnsi="Arial" w:cs="Arial"/>
          <w:spacing w:val="17"/>
        </w:rPr>
        <w:t xml:space="preserve"> </w:t>
      </w:r>
      <w:r>
        <w:rPr>
          <w:rFonts w:ascii="Arial" w:eastAsia="Arial" w:hAnsi="Arial" w:cs="Arial"/>
          <w:b/>
        </w:rPr>
        <w:t>C</w:t>
      </w:r>
      <w:r>
        <w:rPr>
          <w:rFonts w:ascii="Arial" w:eastAsia="Arial" w:hAnsi="Arial" w:cs="Arial"/>
          <w:b/>
          <w:spacing w:val="1"/>
        </w:rPr>
        <w:t>o</w:t>
      </w:r>
      <w:r>
        <w:rPr>
          <w:rFonts w:ascii="Arial" w:eastAsia="Arial" w:hAnsi="Arial" w:cs="Arial"/>
          <w:b/>
        </w:rPr>
        <w:t>s</w:t>
      </w:r>
      <w:r>
        <w:rPr>
          <w:rFonts w:ascii="Arial" w:eastAsia="Arial" w:hAnsi="Arial" w:cs="Arial"/>
          <w:b/>
          <w:spacing w:val="1"/>
        </w:rPr>
        <w:t>t</w:t>
      </w:r>
      <w:r>
        <w:rPr>
          <w:rFonts w:ascii="Arial" w:eastAsia="Arial" w:hAnsi="Arial" w:cs="Arial"/>
          <w:b/>
        </w:rPr>
        <w:t>s</w:t>
      </w:r>
      <w:r>
        <w:rPr>
          <w:rFonts w:ascii="Arial" w:eastAsia="Arial" w:hAnsi="Arial" w:cs="Arial"/>
        </w:rPr>
        <w:t>:</w:t>
      </w:r>
      <w:r>
        <w:rPr>
          <w:rFonts w:ascii="Arial" w:eastAsia="Arial" w:hAnsi="Arial" w:cs="Arial"/>
          <w:spacing w:val="34"/>
        </w:rPr>
        <w:t xml:space="preserve"> </w:t>
      </w:r>
      <w:r>
        <w:rPr>
          <w:rFonts w:ascii="Arial" w:eastAsia="Arial" w:hAnsi="Arial" w:cs="Arial"/>
          <w:spacing w:val="-1"/>
        </w:rPr>
        <w:t>E</w:t>
      </w:r>
      <w:r>
        <w:rPr>
          <w:rFonts w:ascii="Arial" w:eastAsia="Arial" w:hAnsi="Arial" w:cs="Arial"/>
        </w:rPr>
        <w:t>a</w:t>
      </w:r>
      <w:r>
        <w:rPr>
          <w:rFonts w:ascii="Arial" w:eastAsia="Arial" w:hAnsi="Arial" w:cs="Arial"/>
          <w:spacing w:val="1"/>
        </w:rPr>
        <w:t>c</w:t>
      </w:r>
      <w:r>
        <w:rPr>
          <w:rFonts w:ascii="Arial" w:eastAsia="Arial" w:hAnsi="Arial" w:cs="Arial"/>
        </w:rPr>
        <w:t>h</w:t>
      </w:r>
      <w:r>
        <w:rPr>
          <w:rFonts w:ascii="Arial" w:eastAsia="Arial" w:hAnsi="Arial" w:cs="Arial"/>
          <w:spacing w:val="38"/>
        </w:rPr>
        <w:t xml:space="preserve"> </w:t>
      </w:r>
      <w:r>
        <w:rPr>
          <w:rFonts w:ascii="Arial" w:eastAsia="Arial" w:hAnsi="Arial" w:cs="Arial"/>
        </w:rPr>
        <w:t>Pa</w:t>
      </w:r>
      <w:r>
        <w:rPr>
          <w:rFonts w:ascii="Arial" w:eastAsia="Arial" w:hAnsi="Arial" w:cs="Arial"/>
          <w:spacing w:val="1"/>
        </w:rPr>
        <w:t>r</w:t>
      </w:r>
      <w:r>
        <w:rPr>
          <w:rFonts w:ascii="Arial" w:eastAsia="Arial" w:hAnsi="Arial" w:cs="Arial"/>
          <w:spacing w:val="5"/>
        </w:rPr>
        <w:t>t</w:t>
      </w:r>
      <w:r>
        <w:rPr>
          <w:rFonts w:ascii="Arial" w:eastAsia="Arial" w:hAnsi="Arial" w:cs="Arial"/>
        </w:rPr>
        <w:t>y</w:t>
      </w:r>
      <w:r>
        <w:rPr>
          <w:rFonts w:ascii="Arial" w:eastAsia="Arial" w:hAnsi="Arial" w:cs="Arial"/>
          <w:spacing w:val="33"/>
        </w:rPr>
        <w:t xml:space="preserve"> </w:t>
      </w:r>
      <w:r>
        <w:rPr>
          <w:rFonts w:ascii="Arial" w:eastAsia="Arial" w:hAnsi="Arial" w:cs="Arial"/>
        </w:rPr>
        <w:t>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37"/>
        </w:rPr>
        <w:t xml:space="preserve"> </w:t>
      </w:r>
      <w:r>
        <w:rPr>
          <w:rFonts w:ascii="Arial" w:eastAsia="Arial" w:hAnsi="Arial" w:cs="Arial"/>
          <w:spacing w:val="2"/>
        </w:rPr>
        <w:t>p</w:t>
      </w:r>
      <w:r>
        <w:rPr>
          <w:rFonts w:ascii="Arial" w:eastAsia="Arial" w:hAnsi="Arial" w:cs="Arial"/>
        </w:rPr>
        <w:t>ay</w:t>
      </w:r>
      <w:r>
        <w:rPr>
          <w:rFonts w:ascii="Arial" w:eastAsia="Arial" w:hAnsi="Arial" w:cs="Arial"/>
          <w:spacing w:val="34"/>
        </w:rPr>
        <w:t xml:space="preserve"> </w:t>
      </w:r>
      <w:r>
        <w:rPr>
          <w:rFonts w:ascii="Arial" w:eastAsia="Arial" w:hAnsi="Arial" w:cs="Arial"/>
          <w:spacing w:val="1"/>
        </w:rPr>
        <w:t>i</w:t>
      </w:r>
      <w:r>
        <w:rPr>
          <w:rFonts w:ascii="Arial" w:eastAsia="Arial" w:hAnsi="Arial" w:cs="Arial"/>
        </w:rPr>
        <w:t>ts</w:t>
      </w:r>
      <w:r>
        <w:rPr>
          <w:rFonts w:ascii="Arial" w:eastAsia="Arial" w:hAnsi="Arial" w:cs="Arial"/>
          <w:spacing w:val="39"/>
        </w:rPr>
        <w:t xml:space="preserve"> </w:t>
      </w:r>
      <w:r>
        <w:rPr>
          <w:rFonts w:ascii="Arial" w:eastAsia="Arial" w:hAnsi="Arial" w:cs="Arial"/>
        </w:rPr>
        <w:t>own</w:t>
      </w:r>
      <w:r>
        <w:rPr>
          <w:rFonts w:ascii="Arial" w:eastAsia="Arial" w:hAnsi="Arial" w:cs="Arial"/>
          <w:spacing w:val="37"/>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s</w:t>
      </w:r>
      <w:r>
        <w:rPr>
          <w:rFonts w:ascii="Arial" w:eastAsia="Arial" w:hAnsi="Arial" w:cs="Arial"/>
        </w:rPr>
        <w:t>ts</w:t>
      </w:r>
      <w:r>
        <w:rPr>
          <w:rFonts w:ascii="Arial" w:eastAsia="Arial" w:hAnsi="Arial" w:cs="Arial"/>
          <w:spacing w:val="-12"/>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37"/>
        </w:rPr>
        <w:t xml:space="preserve"> </w:t>
      </w:r>
      <w:r>
        <w:rPr>
          <w:rFonts w:ascii="Arial" w:eastAsia="Arial" w:hAnsi="Arial" w:cs="Arial"/>
          <w:spacing w:val="1"/>
        </w:rPr>
        <w:t>c</w:t>
      </w:r>
      <w:r>
        <w:rPr>
          <w:rFonts w:ascii="Arial" w:eastAsia="Arial" w:hAnsi="Arial" w:cs="Arial"/>
        </w:rPr>
        <w:t>onne</w:t>
      </w:r>
      <w:r>
        <w:rPr>
          <w:rFonts w:ascii="Arial" w:eastAsia="Arial" w:hAnsi="Arial" w:cs="Arial"/>
          <w:spacing w:val="1"/>
        </w:rPr>
        <w:t>c</w:t>
      </w:r>
      <w:r>
        <w:rPr>
          <w:rFonts w:ascii="Arial" w:eastAsia="Arial" w:hAnsi="Arial" w:cs="Arial"/>
        </w:rPr>
        <w:t>t</w:t>
      </w:r>
      <w:r>
        <w:rPr>
          <w:rFonts w:ascii="Arial" w:eastAsia="Arial" w:hAnsi="Arial" w:cs="Arial"/>
          <w:spacing w:val="1"/>
        </w:rPr>
        <w:t>i</w:t>
      </w:r>
      <w:r>
        <w:rPr>
          <w:rFonts w:ascii="Arial" w:eastAsia="Arial" w:hAnsi="Arial" w:cs="Arial"/>
        </w:rPr>
        <w:t>on</w:t>
      </w:r>
      <w:r>
        <w:rPr>
          <w:rFonts w:ascii="Arial" w:eastAsia="Arial" w:hAnsi="Arial" w:cs="Arial"/>
          <w:spacing w:val="31"/>
        </w:rPr>
        <w:t xml:space="preserve"> </w:t>
      </w:r>
      <w:r>
        <w:rPr>
          <w:rFonts w:ascii="Arial" w:eastAsia="Arial" w:hAnsi="Arial" w:cs="Arial"/>
          <w:spacing w:val="2"/>
        </w:rPr>
        <w:t>w</w:t>
      </w:r>
      <w:r>
        <w:rPr>
          <w:rFonts w:ascii="Arial" w:eastAsia="Arial" w:hAnsi="Arial" w:cs="Arial"/>
          <w:spacing w:val="-1"/>
        </w:rPr>
        <w:t>i</w:t>
      </w:r>
      <w:r>
        <w:rPr>
          <w:rFonts w:ascii="Arial" w:eastAsia="Arial" w:hAnsi="Arial" w:cs="Arial"/>
        </w:rPr>
        <w:t>th</w:t>
      </w:r>
      <w:r>
        <w:rPr>
          <w:rFonts w:ascii="Arial" w:eastAsia="Arial" w:hAnsi="Arial" w:cs="Arial"/>
          <w:spacing w:val="37"/>
        </w:rPr>
        <w:t xml:space="preserve"> </w:t>
      </w:r>
      <w:r>
        <w:rPr>
          <w:rFonts w:ascii="Arial" w:eastAsia="Arial" w:hAnsi="Arial" w:cs="Arial"/>
        </w:rPr>
        <w:t>or</w:t>
      </w:r>
      <w:r>
        <w:rPr>
          <w:rFonts w:ascii="Arial" w:eastAsia="Arial" w:hAnsi="Arial" w:cs="Arial"/>
          <w:spacing w:val="40"/>
        </w:rPr>
        <w:t xml:space="preserve"> </w:t>
      </w:r>
      <w:r>
        <w:rPr>
          <w:rFonts w:ascii="Arial" w:eastAsia="Arial" w:hAnsi="Arial" w:cs="Arial"/>
          <w:spacing w:val="1"/>
        </w:rPr>
        <w:t>i</w:t>
      </w:r>
      <w:r>
        <w:rPr>
          <w:rFonts w:ascii="Arial" w:eastAsia="Arial" w:hAnsi="Arial" w:cs="Arial"/>
        </w:rPr>
        <w:t>n</w:t>
      </w:r>
      <w:r>
        <w:rPr>
          <w:rFonts w:ascii="Arial" w:eastAsia="Arial" w:hAnsi="Arial" w:cs="Arial"/>
          <w:spacing w:val="1"/>
        </w:rPr>
        <w:t>c</w:t>
      </w:r>
      <w:r>
        <w:rPr>
          <w:rFonts w:ascii="Arial" w:eastAsia="Arial" w:hAnsi="Arial" w:cs="Arial"/>
          <w:spacing w:val="-1"/>
        </w:rPr>
        <w:t>i</w:t>
      </w:r>
      <w:r>
        <w:rPr>
          <w:rFonts w:ascii="Arial" w:eastAsia="Arial" w:hAnsi="Arial" w:cs="Arial"/>
          <w:spacing w:val="3"/>
        </w:rPr>
        <w:t>d</w:t>
      </w:r>
      <w:r>
        <w:rPr>
          <w:rFonts w:ascii="Arial" w:eastAsia="Arial" w:hAnsi="Arial" w:cs="Arial"/>
        </w:rPr>
        <w:t>en</w:t>
      </w:r>
      <w:r>
        <w:rPr>
          <w:rFonts w:ascii="Arial" w:eastAsia="Arial" w:hAnsi="Arial" w:cs="Arial"/>
          <w:spacing w:val="2"/>
        </w:rPr>
        <w:t>t</w:t>
      </w:r>
      <w:r>
        <w:rPr>
          <w:rFonts w:ascii="Arial" w:eastAsia="Arial" w:hAnsi="Arial" w:cs="Arial"/>
        </w:rPr>
        <w:t>al</w:t>
      </w:r>
      <w:r>
        <w:rPr>
          <w:rFonts w:ascii="Arial" w:eastAsia="Arial" w:hAnsi="Arial" w:cs="Arial"/>
          <w:spacing w:val="33"/>
        </w:rPr>
        <w:t xml:space="preserve"> </w:t>
      </w:r>
      <w:r>
        <w:rPr>
          <w:rFonts w:ascii="Arial" w:eastAsia="Arial" w:hAnsi="Arial" w:cs="Arial"/>
        </w:rPr>
        <w:t>to</w:t>
      </w:r>
      <w:r>
        <w:rPr>
          <w:rFonts w:ascii="Arial" w:eastAsia="Arial" w:hAnsi="Arial" w:cs="Arial"/>
          <w:spacing w:val="39"/>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1"/>
        </w:rPr>
        <w:t xml:space="preserve"> </w:t>
      </w:r>
      <w:r>
        <w:rPr>
          <w:rFonts w:ascii="Arial" w:eastAsia="Arial" w:hAnsi="Arial" w:cs="Arial"/>
        </w:rPr>
        <w:t>p</w:t>
      </w:r>
      <w:r>
        <w:rPr>
          <w:rFonts w:ascii="Arial" w:eastAsia="Arial" w:hAnsi="Arial" w:cs="Arial"/>
          <w:spacing w:val="3"/>
        </w:rPr>
        <w:t>r</w:t>
      </w:r>
      <w:r>
        <w:rPr>
          <w:rFonts w:ascii="Arial" w:eastAsia="Arial" w:hAnsi="Arial" w:cs="Arial"/>
          <w:spacing w:val="-3"/>
        </w:rPr>
        <w:t>e</w:t>
      </w:r>
      <w:r>
        <w:rPr>
          <w:rFonts w:ascii="Arial" w:eastAsia="Arial" w:hAnsi="Arial" w:cs="Arial"/>
        </w:rPr>
        <w:t>pa</w:t>
      </w:r>
      <w:r>
        <w:rPr>
          <w:rFonts w:ascii="Arial" w:eastAsia="Arial" w:hAnsi="Arial" w:cs="Arial"/>
          <w:spacing w:val="1"/>
        </w:rPr>
        <w:t>r</w:t>
      </w:r>
      <w:r>
        <w:rPr>
          <w:rFonts w:ascii="Arial" w:eastAsia="Arial" w:hAnsi="Arial" w:cs="Arial"/>
        </w:rPr>
        <w:t>a</w:t>
      </w:r>
      <w:r>
        <w:rPr>
          <w:rFonts w:ascii="Arial" w:eastAsia="Arial" w:hAnsi="Arial" w:cs="Arial"/>
          <w:spacing w:val="2"/>
        </w:rPr>
        <w:t>ti</w:t>
      </w:r>
      <w:r>
        <w:rPr>
          <w:rFonts w:ascii="Arial" w:eastAsia="Arial" w:hAnsi="Arial" w:cs="Arial"/>
        </w:rPr>
        <w:t>o</w:t>
      </w:r>
      <w:r>
        <w:rPr>
          <w:rFonts w:ascii="Arial" w:eastAsia="Arial" w:hAnsi="Arial" w:cs="Arial"/>
          <w:spacing w:val="1"/>
        </w:rPr>
        <w:t>n</w:t>
      </w:r>
      <w:r>
        <w:rPr>
          <w:rFonts w:ascii="Arial" w:eastAsia="Arial" w:hAnsi="Arial" w:cs="Arial"/>
        </w:rPr>
        <w:t>, n</w:t>
      </w:r>
      <w:r>
        <w:rPr>
          <w:rFonts w:ascii="Arial" w:eastAsia="Arial" w:hAnsi="Arial" w:cs="Arial"/>
          <w:spacing w:val="2"/>
        </w:rPr>
        <w:t>e</w:t>
      </w:r>
      <w:r>
        <w:rPr>
          <w:rFonts w:ascii="Arial" w:eastAsia="Arial" w:hAnsi="Arial" w:cs="Arial"/>
          <w:spacing w:val="-3"/>
        </w:rPr>
        <w:t>g</w:t>
      </w:r>
      <w:r>
        <w:rPr>
          <w:rFonts w:ascii="Arial" w:eastAsia="Arial" w:hAnsi="Arial" w:cs="Arial"/>
        </w:rPr>
        <w:t>o</w:t>
      </w:r>
      <w:r>
        <w:rPr>
          <w:rFonts w:ascii="Arial" w:eastAsia="Arial" w:hAnsi="Arial" w:cs="Arial"/>
          <w:spacing w:val="2"/>
        </w:rPr>
        <w:t>t</w:t>
      </w:r>
      <w:r>
        <w:rPr>
          <w:rFonts w:ascii="Arial" w:eastAsia="Arial" w:hAnsi="Arial" w:cs="Arial"/>
          <w:spacing w:val="-1"/>
        </w:rPr>
        <w:t>i</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10"/>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3"/>
        </w:rPr>
        <w:t xml:space="preserve"> </w:t>
      </w:r>
      <w:r>
        <w:rPr>
          <w:rFonts w:ascii="Arial" w:eastAsia="Arial" w:hAnsi="Arial" w:cs="Arial"/>
        </w:rPr>
        <w:t>e</w:t>
      </w:r>
      <w:r>
        <w:rPr>
          <w:rFonts w:ascii="Arial" w:eastAsia="Arial" w:hAnsi="Arial" w:cs="Arial"/>
          <w:spacing w:val="4"/>
        </w:rPr>
        <w:t>x</w:t>
      </w:r>
      <w:r>
        <w:rPr>
          <w:rFonts w:ascii="Arial" w:eastAsia="Arial" w:hAnsi="Arial" w:cs="Arial"/>
        </w:rPr>
        <w:t>e</w:t>
      </w:r>
      <w:r>
        <w:rPr>
          <w:rFonts w:ascii="Arial" w:eastAsia="Arial" w:hAnsi="Arial" w:cs="Arial"/>
          <w:spacing w:val="1"/>
        </w:rPr>
        <w:t>c</w:t>
      </w:r>
      <w:r>
        <w:rPr>
          <w:rFonts w:ascii="Arial" w:eastAsia="Arial" w:hAnsi="Arial" w:cs="Arial"/>
        </w:rPr>
        <w:t>ut</w:t>
      </w:r>
      <w:r>
        <w:rPr>
          <w:rFonts w:ascii="Arial" w:eastAsia="Arial" w:hAnsi="Arial" w:cs="Arial"/>
          <w:spacing w:val="-1"/>
        </w:rPr>
        <w:t>i</w:t>
      </w:r>
      <w:r>
        <w:rPr>
          <w:rFonts w:ascii="Arial" w:eastAsia="Arial" w:hAnsi="Arial" w:cs="Arial"/>
        </w:rPr>
        <w:t>on</w:t>
      </w:r>
      <w:r>
        <w:rPr>
          <w:rFonts w:ascii="Arial" w:eastAsia="Arial" w:hAnsi="Arial" w:cs="Arial"/>
          <w:spacing w:val="-8"/>
        </w:rPr>
        <w:t xml:space="preserv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w:t>
      </w:r>
      <w:r>
        <w:rPr>
          <w:rFonts w:ascii="Arial" w:eastAsia="Arial" w:hAnsi="Arial" w:cs="Arial"/>
        </w:rPr>
        <w:t>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Pr>
          <w:rFonts w:ascii="Arial" w:eastAsia="Arial" w:hAnsi="Arial" w:cs="Arial"/>
          <w:spacing w:val="2"/>
        </w:rPr>
        <w:t>A</w:t>
      </w:r>
      <w:r>
        <w:rPr>
          <w:rFonts w:ascii="Arial" w:eastAsia="Arial" w:hAnsi="Arial" w:cs="Arial"/>
          <w:spacing w:val="-3"/>
        </w:rPr>
        <w:t>g</w:t>
      </w:r>
      <w:r>
        <w:rPr>
          <w:rFonts w:ascii="Arial" w:eastAsia="Arial" w:hAnsi="Arial" w:cs="Arial"/>
          <w:spacing w:val="1"/>
        </w:rPr>
        <w:t>r</w:t>
      </w:r>
      <w:r>
        <w:rPr>
          <w:rFonts w:ascii="Arial" w:eastAsia="Arial" w:hAnsi="Arial" w:cs="Arial"/>
        </w:rPr>
        <w:t>e</w:t>
      </w:r>
      <w:r>
        <w:rPr>
          <w:rFonts w:ascii="Arial" w:eastAsia="Arial" w:hAnsi="Arial" w:cs="Arial"/>
          <w:spacing w:val="2"/>
        </w:rPr>
        <w:t>e</w:t>
      </w:r>
      <w:r>
        <w:rPr>
          <w:rFonts w:ascii="Arial" w:eastAsia="Arial" w:hAnsi="Arial" w:cs="Arial"/>
        </w:rPr>
        <w:t>m</w:t>
      </w:r>
      <w:r>
        <w:rPr>
          <w:rFonts w:ascii="Arial" w:eastAsia="Arial" w:hAnsi="Arial" w:cs="Arial"/>
          <w:spacing w:val="-1"/>
        </w:rPr>
        <w:t>e</w:t>
      </w:r>
      <w:r>
        <w:rPr>
          <w:rFonts w:ascii="Arial" w:eastAsia="Arial" w:hAnsi="Arial" w:cs="Arial"/>
          <w:spacing w:val="2"/>
        </w:rPr>
        <w:t>n</w:t>
      </w:r>
      <w:r>
        <w:rPr>
          <w:rFonts w:ascii="Arial" w:eastAsia="Arial" w:hAnsi="Arial" w:cs="Arial"/>
        </w:rPr>
        <w:t>t.</w:t>
      </w:r>
    </w:p>
    <w:p w14:paraId="2AF12090" w14:textId="77777777" w:rsidR="001A4B47" w:rsidRDefault="001A4B47" w:rsidP="00130D12">
      <w:pPr>
        <w:spacing w:before="17" w:line="200" w:lineRule="exact"/>
        <w:jc w:val="both"/>
      </w:pPr>
    </w:p>
    <w:p w14:paraId="2AF12098" w14:textId="3525C9B0" w:rsidR="001A4B47" w:rsidRDefault="005A7320" w:rsidP="00CC70EF">
      <w:pPr>
        <w:ind w:left="836" w:right="75" w:hanging="720"/>
        <w:jc w:val="both"/>
        <w:rPr>
          <w:rFonts w:ascii="Arial" w:eastAsia="Arial" w:hAnsi="Arial" w:cs="Arial"/>
        </w:rPr>
      </w:pPr>
      <w:r>
        <w:rPr>
          <w:rFonts w:ascii="Arial" w:eastAsia="Arial" w:hAnsi="Arial" w:cs="Arial"/>
          <w:spacing w:val="-10"/>
        </w:rPr>
        <w:t>2.</w:t>
      </w:r>
      <w:r w:rsidR="00FA4962">
        <w:rPr>
          <w:rFonts w:ascii="Arial" w:eastAsia="Arial" w:hAnsi="Arial" w:cs="Arial"/>
          <w:spacing w:val="-10"/>
        </w:rPr>
        <w:t>7</w:t>
      </w:r>
      <w:r>
        <w:rPr>
          <w:rFonts w:ascii="Arial" w:eastAsia="Arial" w:hAnsi="Arial" w:cs="Arial"/>
        </w:rPr>
        <w:t xml:space="preserve">      </w:t>
      </w:r>
      <w:r>
        <w:rPr>
          <w:rFonts w:ascii="Arial" w:eastAsia="Arial" w:hAnsi="Arial" w:cs="Arial"/>
          <w:spacing w:val="27"/>
        </w:rPr>
        <w:t xml:space="preserve"> </w:t>
      </w:r>
      <w:r>
        <w:rPr>
          <w:rFonts w:ascii="Arial" w:eastAsia="Arial" w:hAnsi="Arial" w:cs="Arial"/>
          <w:b/>
        </w:rPr>
        <w:t>No</w:t>
      </w:r>
      <w:r>
        <w:rPr>
          <w:rFonts w:ascii="Arial" w:eastAsia="Arial" w:hAnsi="Arial" w:cs="Arial"/>
          <w:b/>
          <w:spacing w:val="14"/>
        </w:rPr>
        <w:t xml:space="preserve"> </w:t>
      </w:r>
      <w:r>
        <w:rPr>
          <w:rFonts w:ascii="Arial" w:eastAsia="Arial" w:hAnsi="Arial" w:cs="Arial"/>
          <w:b/>
          <w:spacing w:val="-3"/>
        </w:rPr>
        <w:t>P</w:t>
      </w:r>
      <w:r>
        <w:rPr>
          <w:rFonts w:ascii="Arial" w:eastAsia="Arial" w:hAnsi="Arial" w:cs="Arial"/>
          <w:b/>
          <w:spacing w:val="2"/>
        </w:rPr>
        <w:t>a</w:t>
      </w:r>
      <w:r>
        <w:rPr>
          <w:rFonts w:ascii="Arial" w:eastAsia="Arial" w:hAnsi="Arial" w:cs="Arial"/>
          <w:b/>
          <w:spacing w:val="-1"/>
        </w:rPr>
        <w:t>r</w:t>
      </w:r>
      <w:r>
        <w:rPr>
          <w:rFonts w:ascii="Arial" w:eastAsia="Arial" w:hAnsi="Arial" w:cs="Arial"/>
          <w:b/>
          <w:spacing w:val="1"/>
        </w:rPr>
        <w:t>tn</w:t>
      </w:r>
      <w:r>
        <w:rPr>
          <w:rFonts w:ascii="Arial" w:eastAsia="Arial" w:hAnsi="Arial" w:cs="Arial"/>
          <w:b/>
        </w:rPr>
        <w:t>e</w:t>
      </w:r>
      <w:r>
        <w:rPr>
          <w:rFonts w:ascii="Arial" w:eastAsia="Arial" w:hAnsi="Arial" w:cs="Arial"/>
          <w:b/>
          <w:spacing w:val="-1"/>
        </w:rPr>
        <w:t>r</w:t>
      </w:r>
      <w:r>
        <w:rPr>
          <w:rFonts w:ascii="Arial" w:eastAsia="Arial" w:hAnsi="Arial" w:cs="Arial"/>
          <w:b/>
        </w:rPr>
        <w:t>s</w:t>
      </w:r>
      <w:r>
        <w:rPr>
          <w:rFonts w:ascii="Arial" w:eastAsia="Arial" w:hAnsi="Arial" w:cs="Arial"/>
          <w:b/>
          <w:spacing w:val="3"/>
        </w:rPr>
        <w:t>h</w:t>
      </w:r>
      <w:r>
        <w:rPr>
          <w:rFonts w:ascii="Arial" w:eastAsia="Arial" w:hAnsi="Arial" w:cs="Arial"/>
          <w:b/>
        </w:rPr>
        <w:t>ip</w:t>
      </w:r>
      <w:r>
        <w:rPr>
          <w:rFonts w:ascii="Arial" w:eastAsia="Arial" w:hAnsi="Arial" w:cs="Arial"/>
          <w:b/>
          <w:spacing w:val="7"/>
        </w:rPr>
        <w:t xml:space="preserve"> </w:t>
      </w:r>
      <w:r>
        <w:rPr>
          <w:rFonts w:ascii="Arial" w:eastAsia="Arial" w:hAnsi="Arial" w:cs="Arial"/>
          <w:b/>
          <w:spacing w:val="1"/>
        </w:rPr>
        <w:t>o</w:t>
      </w:r>
      <w:r>
        <w:rPr>
          <w:rFonts w:ascii="Arial" w:eastAsia="Arial" w:hAnsi="Arial" w:cs="Arial"/>
          <w:b/>
        </w:rPr>
        <w:t>r</w:t>
      </w:r>
      <w:r>
        <w:rPr>
          <w:rFonts w:ascii="Arial" w:eastAsia="Arial" w:hAnsi="Arial" w:cs="Arial"/>
          <w:b/>
          <w:spacing w:val="14"/>
        </w:rPr>
        <w:t xml:space="preserve"> </w:t>
      </w:r>
      <w:r>
        <w:rPr>
          <w:rFonts w:ascii="Arial" w:eastAsia="Arial" w:hAnsi="Arial" w:cs="Arial"/>
          <w:b/>
          <w:spacing w:val="3"/>
        </w:rPr>
        <w:t>A</w:t>
      </w:r>
      <w:r>
        <w:rPr>
          <w:rFonts w:ascii="Arial" w:eastAsia="Arial" w:hAnsi="Arial" w:cs="Arial"/>
          <w:b/>
          <w:spacing w:val="1"/>
        </w:rPr>
        <w:t>g</w:t>
      </w:r>
      <w:r>
        <w:rPr>
          <w:rFonts w:ascii="Arial" w:eastAsia="Arial" w:hAnsi="Arial" w:cs="Arial"/>
          <w:b/>
        </w:rPr>
        <w:t>e</w:t>
      </w:r>
      <w:r>
        <w:rPr>
          <w:rFonts w:ascii="Arial" w:eastAsia="Arial" w:hAnsi="Arial" w:cs="Arial"/>
          <w:b/>
          <w:spacing w:val="1"/>
        </w:rPr>
        <w:t>n</w:t>
      </w:r>
      <w:r>
        <w:rPr>
          <w:rFonts w:ascii="Arial" w:eastAsia="Arial" w:hAnsi="Arial" w:cs="Arial"/>
          <w:b/>
        </w:rPr>
        <w:t>cy</w:t>
      </w:r>
      <w:r>
        <w:rPr>
          <w:rFonts w:ascii="Arial" w:eastAsia="Arial" w:hAnsi="Arial" w:cs="Arial"/>
        </w:rPr>
        <w:t>:</w:t>
      </w:r>
      <w:r>
        <w:rPr>
          <w:rFonts w:ascii="Arial" w:eastAsia="Arial" w:hAnsi="Arial" w:cs="Arial"/>
          <w:spacing w:val="-1"/>
        </w:rPr>
        <w:t xml:space="preserve"> </w:t>
      </w:r>
      <w:r>
        <w:rPr>
          <w:rFonts w:ascii="Arial" w:eastAsia="Arial" w:hAnsi="Arial" w:cs="Arial"/>
          <w:spacing w:val="2"/>
        </w:rPr>
        <w:t>N</w:t>
      </w:r>
      <w:r>
        <w:rPr>
          <w:rFonts w:ascii="Arial" w:eastAsia="Arial" w:hAnsi="Arial" w:cs="Arial"/>
        </w:rPr>
        <w:t>ot</w:t>
      </w:r>
      <w:r>
        <w:rPr>
          <w:rFonts w:ascii="Arial" w:eastAsia="Arial" w:hAnsi="Arial" w:cs="Arial"/>
          <w:spacing w:val="1"/>
        </w:rPr>
        <w:t>h</w:t>
      </w:r>
      <w:r>
        <w:rPr>
          <w:rFonts w:ascii="Arial" w:eastAsia="Arial" w:hAnsi="Arial" w:cs="Arial"/>
          <w:spacing w:val="-1"/>
        </w:rPr>
        <w:t>i</w:t>
      </w:r>
      <w:r>
        <w:rPr>
          <w:rFonts w:ascii="Arial" w:eastAsia="Arial" w:hAnsi="Arial" w:cs="Arial"/>
        </w:rPr>
        <w:t>ng</w:t>
      </w:r>
      <w:r>
        <w:rPr>
          <w:rFonts w:ascii="Arial" w:eastAsia="Arial" w:hAnsi="Arial" w:cs="Arial"/>
          <w:spacing w:val="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5"/>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5"/>
        </w:rPr>
        <w:t xml:space="preserve"> </w:t>
      </w:r>
      <w:r>
        <w:rPr>
          <w:rFonts w:ascii="Arial" w:eastAsia="Arial" w:hAnsi="Arial" w:cs="Arial"/>
          <w:spacing w:val="2"/>
        </w:rPr>
        <w:t>A</w:t>
      </w:r>
      <w:r>
        <w:rPr>
          <w:rFonts w:ascii="Arial" w:eastAsia="Arial" w:hAnsi="Arial" w:cs="Arial"/>
          <w:spacing w:val="-3"/>
        </w:rPr>
        <w:t>g</w:t>
      </w:r>
      <w:r>
        <w:rPr>
          <w:rFonts w:ascii="Arial" w:eastAsia="Arial" w:hAnsi="Arial" w:cs="Arial"/>
          <w:spacing w:val="1"/>
        </w:rPr>
        <w:t>r</w:t>
      </w:r>
      <w:r>
        <w:rPr>
          <w:rFonts w:ascii="Arial" w:eastAsia="Arial" w:hAnsi="Arial" w:cs="Arial"/>
        </w:rPr>
        <w:t>eement</w:t>
      </w:r>
      <w:r>
        <w:rPr>
          <w:rFonts w:ascii="Arial" w:eastAsia="Arial" w:hAnsi="Arial" w:cs="Arial"/>
          <w:spacing w:val="-1"/>
        </w:rPr>
        <w:t xml:space="preserve">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spacing w:val="1"/>
        </w:rPr>
        <w:t>c</w:t>
      </w:r>
      <w:r>
        <w:rPr>
          <w:rFonts w:ascii="Arial" w:eastAsia="Arial" w:hAnsi="Arial" w:cs="Arial"/>
          <w:spacing w:val="3"/>
        </w:rPr>
        <w:t>r</w:t>
      </w:r>
      <w:r>
        <w:rPr>
          <w:rFonts w:ascii="Arial" w:eastAsia="Arial" w:hAnsi="Arial" w:cs="Arial"/>
          <w:spacing w:val="-3"/>
        </w:rPr>
        <w:t>e</w:t>
      </w:r>
      <w:r>
        <w:rPr>
          <w:rFonts w:ascii="Arial" w:eastAsia="Arial" w:hAnsi="Arial" w:cs="Arial"/>
        </w:rPr>
        <w:t>ate,</w:t>
      </w:r>
      <w:r>
        <w:rPr>
          <w:rFonts w:ascii="Arial" w:eastAsia="Arial" w:hAnsi="Arial" w:cs="Arial"/>
          <w:spacing w:val="5"/>
        </w:rPr>
        <w:t xml:space="preserve"> </w:t>
      </w:r>
      <w:r>
        <w:rPr>
          <w:rFonts w:ascii="Arial" w:eastAsia="Arial" w:hAnsi="Arial" w:cs="Arial"/>
        </w:rPr>
        <w:t>or</w:t>
      </w:r>
      <w:r>
        <w:rPr>
          <w:rFonts w:ascii="Arial" w:eastAsia="Arial" w:hAnsi="Arial" w:cs="Arial"/>
          <w:spacing w:val="8"/>
        </w:rPr>
        <w:t xml:space="preserve"> </w:t>
      </w:r>
      <w:r>
        <w:rPr>
          <w:rFonts w:ascii="Arial" w:eastAsia="Arial" w:hAnsi="Arial" w:cs="Arial"/>
          <w:spacing w:val="2"/>
        </w:rPr>
        <w:t>b</w:t>
      </w:r>
      <w:r>
        <w:rPr>
          <w:rFonts w:ascii="Arial" w:eastAsia="Arial" w:hAnsi="Arial" w:cs="Arial"/>
        </w:rPr>
        <w:t>e</w:t>
      </w:r>
      <w:r>
        <w:rPr>
          <w:rFonts w:ascii="Arial" w:eastAsia="Arial" w:hAnsi="Arial" w:cs="Arial"/>
          <w:spacing w:val="2"/>
        </w:rPr>
        <w:t xml:space="preserve"> </w:t>
      </w:r>
      <w:r>
        <w:rPr>
          <w:rFonts w:ascii="Arial" w:eastAsia="Arial" w:hAnsi="Arial" w:cs="Arial"/>
          <w:spacing w:val="-3"/>
        </w:rPr>
        <w:t>de</w:t>
      </w:r>
      <w:r>
        <w:rPr>
          <w:rFonts w:ascii="Arial" w:eastAsia="Arial" w:hAnsi="Arial" w:cs="Arial"/>
        </w:rPr>
        <w:t>e</w:t>
      </w:r>
      <w:r>
        <w:rPr>
          <w:rFonts w:ascii="Arial" w:eastAsia="Arial" w:hAnsi="Arial" w:cs="Arial"/>
          <w:spacing w:val="-3"/>
        </w:rPr>
        <w:t>me</w:t>
      </w:r>
      <w:r>
        <w:rPr>
          <w:rFonts w:ascii="Arial" w:eastAsia="Arial" w:hAnsi="Arial" w:cs="Arial"/>
        </w:rPr>
        <w:t>d</w:t>
      </w:r>
      <w:r>
        <w:rPr>
          <w:rFonts w:ascii="Arial" w:eastAsia="Arial" w:hAnsi="Arial" w:cs="Arial"/>
          <w:spacing w:val="-3"/>
        </w:rPr>
        <w:t xml:space="preserve"> </w:t>
      </w:r>
      <w:r>
        <w:rPr>
          <w:rFonts w:ascii="Arial" w:eastAsia="Arial" w:hAnsi="Arial" w:cs="Arial"/>
        </w:rPr>
        <w:t xml:space="preserve">to </w:t>
      </w:r>
      <w:r>
        <w:rPr>
          <w:rFonts w:ascii="Arial" w:eastAsia="Arial" w:hAnsi="Arial" w:cs="Arial"/>
          <w:spacing w:val="1"/>
        </w:rPr>
        <w:t>cr</w:t>
      </w:r>
      <w:r>
        <w:rPr>
          <w:rFonts w:ascii="Arial" w:eastAsia="Arial" w:hAnsi="Arial" w:cs="Arial"/>
          <w:spacing w:val="-3"/>
        </w:rPr>
        <w:t>e</w:t>
      </w:r>
      <w:r>
        <w:rPr>
          <w:rFonts w:ascii="Arial" w:eastAsia="Arial" w:hAnsi="Arial" w:cs="Arial"/>
        </w:rPr>
        <w:t>a</w:t>
      </w:r>
      <w:r>
        <w:rPr>
          <w:rFonts w:ascii="Arial" w:eastAsia="Arial" w:hAnsi="Arial" w:cs="Arial"/>
          <w:spacing w:val="2"/>
        </w:rPr>
        <w:t>t</w:t>
      </w:r>
      <w:r>
        <w:rPr>
          <w:rFonts w:ascii="Arial" w:eastAsia="Arial" w:hAnsi="Arial" w:cs="Arial"/>
        </w:rPr>
        <w:t>e,</w:t>
      </w:r>
      <w:r>
        <w:rPr>
          <w:rFonts w:ascii="Arial" w:eastAsia="Arial" w:hAnsi="Arial" w:cs="Arial"/>
          <w:spacing w:val="1"/>
        </w:rPr>
        <w:t xml:space="preserve"> </w:t>
      </w:r>
      <w:r>
        <w:rPr>
          <w:rFonts w:ascii="Arial" w:eastAsia="Arial" w:hAnsi="Arial" w:cs="Arial"/>
        </w:rPr>
        <w:t>a pa</w:t>
      </w:r>
      <w:r>
        <w:rPr>
          <w:rFonts w:ascii="Arial" w:eastAsia="Arial" w:hAnsi="Arial" w:cs="Arial"/>
          <w:spacing w:val="1"/>
        </w:rPr>
        <w:t>r</w:t>
      </w:r>
      <w:r>
        <w:rPr>
          <w:rFonts w:ascii="Arial" w:eastAsia="Arial" w:hAnsi="Arial" w:cs="Arial"/>
        </w:rPr>
        <w:t>tne</w:t>
      </w:r>
      <w:r>
        <w:rPr>
          <w:rFonts w:ascii="Arial" w:eastAsia="Arial" w:hAnsi="Arial" w:cs="Arial"/>
          <w:spacing w:val="1"/>
        </w:rPr>
        <w:t>rs</w:t>
      </w:r>
      <w:r>
        <w:rPr>
          <w:rFonts w:ascii="Arial" w:eastAsia="Arial" w:hAnsi="Arial" w:cs="Arial"/>
          <w:spacing w:val="2"/>
        </w:rPr>
        <w:t>h</w:t>
      </w:r>
      <w:r>
        <w:rPr>
          <w:rFonts w:ascii="Arial" w:eastAsia="Arial" w:hAnsi="Arial" w:cs="Arial"/>
          <w:spacing w:val="-1"/>
        </w:rPr>
        <w:t>i</w:t>
      </w:r>
      <w:r>
        <w:rPr>
          <w:rFonts w:ascii="Arial" w:eastAsia="Arial" w:hAnsi="Arial" w:cs="Arial"/>
        </w:rPr>
        <w:t>p,</w:t>
      </w:r>
      <w:r>
        <w:rPr>
          <w:rFonts w:ascii="Arial" w:eastAsia="Arial" w:hAnsi="Arial" w:cs="Arial"/>
          <w:spacing w:val="2"/>
        </w:rPr>
        <w:t xml:space="preserve"> </w:t>
      </w:r>
      <w:r>
        <w:rPr>
          <w:rFonts w:ascii="Arial" w:eastAsia="Arial" w:hAnsi="Arial" w:cs="Arial"/>
          <w:spacing w:val="-1"/>
        </w:rPr>
        <w:t>j</w:t>
      </w:r>
      <w:r>
        <w:rPr>
          <w:rFonts w:ascii="Arial" w:eastAsia="Arial" w:hAnsi="Arial" w:cs="Arial"/>
        </w:rPr>
        <w:t>o</w:t>
      </w:r>
      <w:r>
        <w:rPr>
          <w:rFonts w:ascii="Arial" w:eastAsia="Arial" w:hAnsi="Arial" w:cs="Arial"/>
          <w:spacing w:val="-1"/>
        </w:rPr>
        <w:t>i</w:t>
      </w:r>
      <w:r>
        <w:rPr>
          <w:rFonts w:ascii="Arial" w:eastAsia="Arial" w:hAnsi="Arial" w:cs="Arial"/>
          <w:spacing w:val="-2"/>
        </w:rPr>
        <w:t>n</w:t>
      </w:r>
      <w:r>
        <w:rPr>
          <w:rFonts w:ascii="Arial" w:eastAsia="Arial" w:hAnsi="Arial" w:cs="Arial"/>
        </w:rPr>
        <w:t>t</w:t>
      </w:r>
      <w:r>
        <w:rPr>
          <w:rFonts w:ascii="Arial" w:eastAsia="Arial" w:hAnsi="Arial" w:cs="Arial"/>
          <w:spacing w:val="4"/>
        </w:rPr>
        <w:t xml:space="preserve"> </w:t>
      </w:r>
      <w:r>
        <w:rPr>
          <w:rFonts w:ascii="Arial" w:eastAsia="Arial" w:hAnsi="Arial" w:cs="Arial"/>
          <w:spacing w:val="1"/>
        </w:rPr>
        <w:t>v</w:t>
      </w:r>
      <w:r>
        <w:rPr>
          <w:rFonts w:ascii="Arial" w:eastAsia="Arial" w:hAnsi="Arial" w:cs="Arial"/>
        </w:rPr>
        <w:t>entu</w:t>
      </w:r>
      <w:r>
        <w:rPr>
          <w:rFonts w:ascii="Arial" w:eastAsia="Arial" w:hAnsi="Arial" w:cs="Arial"/>
          <w:spacing w:val="1"/>
        </w:rPr>
        <w:t>r</w:t>
      </w:r>
      <w:r>
        <w:rPr>
          <w:rFonts w:ascii="Arial" w:eastAsia="Arial" w:hAnsi="Arial" w:cs="Arial"/>
        </w:rPr>
        <w:t>e,</w:t>
      </w:r>
      <w:r>
        <w:rPr>
          <w:rFonts w:ascii="Arial" w:eastAsia="Arial" w:hAnsi="Arial" w:cs="Arial"/>
          <w:spacing w:val="5"/>
        </w:rPr>
        <w:t xml:space="preserve"> </w:t>
      </w:r>
      <w:r>
        <w:rPr>
          <w:rFonts w:ascii="Arial" w:eastAsia="Arial" w:hAnsi="Arial" w:cs="Arial"/>
        </w:rPr>
        <w:t>or</w:t>
      </w:r>
      <w:r>
        <w:rPr>
          <w:rFonts w:ascii="Arial" w:eastAsia="Arial" w:hAnsi="Arial" w:cs="Arial"/>
          <w:spacing w:val="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5"/>
        </w:rPr>
        <w:t xml:space="preserve"> </w:t>
      </w:r>
      <w:r>
        <w:rPr>
          <w:rFonts w:ascii="Arial" w:eastAsia="Arial" w:hAnsi="Arial" w:cs="Arial"/>
          <w:spacing w:val="1"/>
        </w:rPr>
        <w:t>r</w:t>
      </w:r>
      <w:r>
        <w:rPr>
          <w:rFonts w:ascii="Arial" w:eastAsia="Arial" w:hAnsi="Arial" w:cs="Arial"/>
          <w:spacing w:val="2"/>
        </w:rPr>
        <w:t>e</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spacing w:val="4"/>
        </w:rPr>
        <w:t>o</w:t>
      </w:r>
      <w:r>
        <w:rPr>
          <w:rFonts w:ascii="Arial" w:eastAsia="Arial" w:hAnsi="Arial" w:cs="Arial"/>
        </w:rPr>
        <w:t>n</w:t>
      </w:r>
      <w:r>
        <w:rPr>
          <w:rFonts w:ascii="Arial" w:eastAsia="Arial" w:hAnsi="Arial" w:cs="Arial"/>
          <w:spacing w:val="1"/>
        </w:rPr>
        <w:t>s</w:t>
      </w:r>
      <w:r>
        <w:rPr>
          <w:rFonts w:ascii="Arial" w:eastAsia="Arial" w:hAnsi="Arial" w:cs="Arial"/>
        </w:rPr>
        <w:t>h</w:t>
      </w:r>
      <w:r>
        <w:rPr>
          <w:rFonts w:ascii="Arial" w:eastAsia="Arial" w:hAnsi="Arial" w:cs="Arial"/>
          <w:spacing w:val="1"/>
        </w:rPr>
        <w:t>i</w:t>
      </w:r>
      <w:r>
        <w:rPr>
          <w:rFonts w:ascii="Arial" w:eastAsia="Arial" w:hAnsi="Arial" w:cs="Arial"/>
        </w:rPr>
        <w:t>p of</w:t>
      </w:r>
      <w:r>
        <w:rPr>
          <w:rFonts w:ascii="Arial" w:eastAsia="Arial" w:hAnsi="Arial" w:cs="Arial"/>
          <w:spacing w:val="8"/>
        </w:rPr>
        <w:t xml:space="preserve"> </w:t>
      </w:r>
      <w:r>
        <w:rPr>
          <w:rFonts w:ascii="Arial" w:eastAsia="Arial" w:hAnsi="Arial" w:cs="Arial"/>
        </w:rPr>
        <w:t>pr</w:t>
      </w:r>
      <w:r>
        <w:rPr>
          <w:rFonts w:ascii="Arial" w:eastAsia="Arial" w:hAnsi="Arial" w:cs="Arial"/>
          <w:spacing w:val="2"/>
        </w:rPr>
        <w:t>i</w:t>
      </w:r>
      <w:r>
        <w:rPr>
          <w:rFonts w:ascii="Arial" w:eastAsia="Arial" w:hAnsi="Arial" w:cs="Arial"/>
        </w:rPr>
        <w:t>n</w:t>
      </w:r>
      <w:r>
        <w:rPr>
          <w:rFonts w:ascii="Arial" w:eastAsia="Arial" w:hAnsi="Arial" w:cs="Arial"/>
          <w:spacing w:val="1"/>
        </w:rPr>
        <w:t>ci</w:t>
      </w:r>
      <w:r>
        <w:rPr>
          <w:rFonts w:ascii="Arial" w:eastAsia="Arial" w:hAnsi="Arial" w:cs="Arial"/>
        </w:rPr>
        <w:t>p</w:t>
      </w:r>
      <w:r>
        <w:rPr>
          <w:rFonts w:ascii="Arial" w:eastAsia="Arial" w:hAnsi="Arial" w:cs="Arial"/>
          <w:spacing w:val="-1"/>
        </w:rPr>
        <w:t>a</w:t>
      </w:r>
      <w:r>
        <w:rPr>
          <w:rFonts w:ascii="Arial" w:eastAsia="Arial" w:hAnsi="Arial" w:cs="Arial"/>
        </w:rPr>
        <w:t>l</w:t>
      </w:r>
      <w:r>
        <w:rPr>
          <w:rFonts w:ascii="Arial" w:eastAsia="Arial" w:hAnsi="Arial" w:cs="Arial"/>
          <w:spacing w:val="4"/>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9"/>
        </w:rPr>
        <w:t xml:space="preserve"> </w:t>
      </w:r>
      <w:r>
        <w:rPr>
          <w:rFonts w:ascii="Arial" w:eastAsia="Arial" w:hAnsi="Arial" w:cs="Arial"/>
        </w:rPr>
        <w:t>ag</w:t>
      </w:r>
      <w:r>
        <w:rPr>
          <w:rFonts w:ascii="Arial" w:eastAsia="Arial" w:hAnsi="Arial" w:cs="Arial"/>
          <w:spacing w:val="3"/>
        </w:rPr>
        <w:t>e</w:t>
      </w:r>
      <w:r>
        <w:rPr>
          <w:rFonts w:ascii="Arial" w:eastAsia="Arial" w:hAnsi="Arial" w:cs="Arial"/>
        </w:rPr>
        <w:t>nt,</w:t>
      </w:r>
      <w:r>
        <w:rPr>
          <w:rFonts w:ascii="Arial" w:eastAsia="Arial" w:hAnsi="Arial" w:cs="Arial"/>
          <w:spacing w:val="5"/>
        </w:rPr>
        <w:t xml:space="preserve"> </w:t>
      </w:r>
      <w:r>
        <w:rPr>
          <w:rFonts w:ascii="Arial" w:eastAsia="Arial" w:hAnsi="Arial" w:cs="Arial"/>
        </w:rPr>
        <w:t>be</w:t>
      </w:r>
      <w:r>
        <w:rPr>
          <w:rFonts w:ascii="Arial" w:eastAsia="Arial" w:hAnsi="Arial" w:cs="Arial"/>
          <w:spacing w:val="2"/>
        </w:rPr>
        <w:t>t</w:t>
      </w:r>
      <w:r>
        <w:rPr>
          <w:rFonts w:ascii="Arial" w:eastAsia="Arial" w:hAnsi="Arial" w:cs="Arial"/>
        </w:rPr>
        <w:t>we</w:t>
      </w:r>
      <w:r>
        <w:rPr>
          <w:rFonts w:ascii="Arial" w:eastAsia="Arial" w:hAnsi="Arial" w:cs="Arial"/>
          <w:spacing w:val="2"/>
        </w:rPr>
        <w:t>e</w:t>
      </w:r>
      <w:r>
        <w:rPr>
          <w:rFonts w:ascii="Arial" w:eastAsia="Arial" w:hAnsi="Arial" w:cs="Arial"/>
        </w:rPr>
        <w:t>n t</w:t>
      </w:r>
      <w:r>
        <w:rPr>
          <w:rFonts w:ascii="Arial" w:eastAsia="Arial" w:hAnsi="Arial" w:cs="Arial"/>
          <w:spacing w:val="2"/>
        </w:rPr>
        <w:t>h</w:t>
      </w:r>
      <w:r>
        <w:rPr>
          <w:rFonts w:ascii="Arial" w:eastAsia="Arial" w:hAnsi="Arial" w:cs="Arial"/>
        </w:rPr>
        <w:t>e</w:t>
      </w:r>
      <w:r>
        <w:rPr>
          <w:rFonts w:ascii="Arial" w:eastAsia="Arial" w:hAnsi="Arial" w:cs="Arial"/>
          <w:spacing w:val="17"/>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rPr>
        <w:t>e</w:t>
      </w:r>
      <w:r>
        <w:rPr>
          <w:rFonts w:ascii="Arial" w:eastAsia="Arial" w:hAnsi="Arial" w:cs="Arial"/>
          <w:spacing w:val="1"/>
        </w:rPr>
        <w:t>s</w:t>
      </w:r>
      <w:r>
        <w:rPr>
          <w:rFonts w:ascii="Arial" w:eastAsia="Arial" w:hAnsi="Arial" w:cs="Arial"/>
        </w:rPr>
        <w:t>,</w:t>
      </w:r>
      <w:r>
        <w:rPr>
          <w:rFonts w:ascii="Arial" w:eastAsia="Arial" w:hAnsi="Arial" w:cs="Arial"/>
          <w:spacing w:val="15"/>
        </w:rPr>
        <w:t xml:space="preserve"> </w:t>
      </w:r>
      <w:r>
        <w:rPr>
          <w:rFonts w:ascii="Arial" w:eastAsia="Arial" w:hAnsi="Arial" w:cs="Arial"/>
        </w:rPr>
        <w:t>and ne</w:t>
      </w:r>
      <w:r>
        <w:rPr>
          <w:rFonts w:ascii="Arial" w:eastAsia="Arial" w:hAnsi="Arial" w:cs="Arial"/>
          <w:spacing w:val="-1"/>
        </w:rPr>
        <w:t>i</w:t>
      </w:r>
      <w:r>
        <w:rPr>
          <w:rFonts w:ascii="Arial" w:eastAsia="Arial" w:hAnsi="Arial" w:cs="Arial"/>
          <w:spacing w:val="2"/>
        </w:rPr>
        <w:t>t</w:t>
      </w:r>
      <w:r>
        <w:rPr>
          <w:rFonts w:ascii="Arial" w:eastAsia="Arial" w:hAnsi="Arial" w:cs="Arial"/>
        </w:rPr>
        <w:t>her</w:t>
      </w:r>
      <w:r>
        <w:rPr>
          <w:rFonts w:ascii="Arial" w:eastAsia="Arial" w:hAnsi="Arial" w:cs="Arial"/>
          <w:spacing w:val="-1"/>
        </w:rPr>
        <w:t xml:space="preserve"> </w:t>
      </w:r>
      <w:r>
        <w:rPr>
          <w:rFonts w:ascii="Arial" w:eastAsia="Arial" w:hAnsi="Arial" w:cs="Arial"/>
          <w:spacing w:val="4"/>
        </w:rPr>
        <w:t>o</w:t>
      </w:r>
      <w:r>
        <w:rPr>
          <w:rFonts w:ascii="Arial" w:eastAsia="Arial" w:hAnsi="Arial" w:cs="Arial"/>
        </w:rPr>
        <w:t>f</w:t>
      </w:r>
      <w:r>
        <w:rPr>
          <w:rFonts w:ascii="Arial" w:eastAsia="Arial" w:hAnsi="Arial" w:cs="Arial"/>
          <w:spacing w:val="2"/>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spacing w:val="2"/>
        </w:rPr>
        <w:t>t</w:t>
      </w:r>
      <w:r>
        <w:rPr>
          <w:rFonts w:ascii="Arial" w:eastAsia="Arial" w:hAnsi="Arial" w:cs="Arial"/>
          <w:spacing w:val="-1"/>
        </w:rPr>
        <w:t>i</w:t>
      </w:r>
      <w:r>
        <w:rPr>
          <w:rFonts w:ascii="Arial" w:eastAsia="Arial" w:hAnsi="Arial" w:cs="Arial"/>
        </w:rPr>
        <w:t xml:space="preserve">es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4"/>
        </w:rPr>
        <w:t xml:space="preserve"> </w:t>
      </w:r>
      <w:r>
        <w:rPr>
          <w:rFonts w:ascii="Arial" w:eastAsia="Arial" w:hAnsi="Arial" w:cs="Arial"/>
        </w:rPr>
        <w:t>ha</w:t>
      </w:r>
      <w:r>
        <w:rPr>
          <w:rFonts w:ascii="Arial" w:eastAsia="Arial" w:hAnsi="Arial" w:cs="Arial"/>
          <w:spacing w:val="1"/>
        </w:rPr>
        <w:t>v</w:t>
      </w:r>
      <w:r>
        <w:rPr>
          <w:rFonts w:ascii="Arial" w:eastAsia="Arial" w:hAnsi="Arial" w:cs="Arial"/>
        </w:rPr>
        <w:t>e</w:t>
      </w:r>
      <w:r>
        <w:rPr>
          <w:rFonts w:ascii="Arial" w:eastAsia="Arial" w:hAnsi="Arial" w:cs="Arial"/>
          <w:spacing w:val="3"/>
        </w:rPr>
        <w:t xml:space="preserve"> </w:t>
      </w:r>
      <w:r>
        <w:rPr>
          <w:rFonts w:ascii="Arial" w:eastAsia="Arial" w:hAnsi="Arial" w:cs="Arial"/>
        </w:rPr>
        <w:t>a</w:t>
      </w:r>
      <w:r>
        <w:rPr>
          <w:rFonts w:ascii="Arial" w:eastAsia="Arial" w:hAnsi="Arial" w:cs="Arial"/>
          <w:spacing w:val="2"/>
        </w:rPr>
        <w:t>n</w:t>
      </w:r>
      <w:r>
        <w:rPr>
          <w:rFonts w:ascii="Arial" w:eastAsia="Arial" w:hAnsi="Arial" w:cs="Arial"/>
        </w:rPr>
        <w:t>y</w:t>
      </w:r>
      <w:r>
        <w:rPr>
          <w:rFonts w:ascii="Arial" w:eastAsia="Arial" w:hAnsi="Arial" w:cs="Arial"/>
          <w:spacing w:val="-2"/>
        </w:rPr>
        <w:t xml:space="preserve"> </w:t>
      </w:r>
      <w:r>
        <w:rPr>
          <w:rFonts w:ascii="Arial" w:eastAsia="Arial" w:hAnsi="Arial" w:cs="Arial"/>
          <w:spacing w:val="1"/>
        </w:rPr>
        <w:t>r</w:t>
      </w:r>
      <w:r>
        <w:rPr>
          <w:rFonts w:ascii="Arial" w:eastAsia="Arial" w:hAnsi="Arial" w:cs="Arial"/>
          <w:spacing w:val="4"/>
        </w:rPr>
        <w:t>i</w:t>
      </w:r>
      <w:r>
        <w:rPr>
          <w:rFonts w:ascii="Arial" w:eastAsia="Arial" w:hAnsi="Arial" w:cs="Arial"/>
          <w:spacing w:val="-3"/>
        </w:rPr>
        <w:t>g</w:t>
      </w:r>
      <w:r>
        <w:rPr>
          <w:rFonts w:ascii="Arial" w:eastAsia="Arial" w:hAnsi="Arial" w:cs="Arial"/>
        </w:rPr>
        <w:t>ht</w:t>
      </w:r>
      <w:r>
        <w:rPr>
          <w:rFonts w:ascii="Arial" w:eastAsia="Arial" w:hAnsi="Arial" w:cs="Arial"/>
          <w:spacing w:val="3"/>
        </w:rPr>
        <w:t xml:space="preserve"> </w:t>
      </w:r>
      <w:r>
        <w:rPr>
          <w:rFonts w:ascii="Arial" w:eastAsia="Arial" w:hAnsi="Arial" w:cs="Arial"/>
        </w:rPr>
        <w:t>or</w:t>
      </w:r>
      <w:r>
        <w:rPr>
          <w:rFonts w:ascii="Arial" w:eastAsia="Arial" w:hAnsi="Arial" w:cs="Arial"/>
          <w:spacing w:val="6"/>
        </w:rPr>
        <w:t xml:space="preserve"> </w:t>
      </w:r>
      <w:r>
        <w:rPr>
          <w:rFonts w:ascii="Arial" w:eastAsia="Arial" w:hAnsi="Arial" w:cs="Arial"/>
        </w:rPr>
        <w:t>aut</w:t>
      </w:r>
      <w:r>
        <w:rPr>
          <w:rFonts w:ascii="Arial" w:eastAsia="Arial" w:hAnsi="Arial" w:cs="Arial"/>
          <w:spacing w:val="-1"/>
        </w:rPr>
        <w:t>h</w:t>
      </w:r>
      <w:r>
        <w:rPr>
          <w:rFonts w:ascii="Arial" w:eastAsia="Arial" w:hAnsi="Arial" w:cs="Arial"/>
        </w:rPr>
        <w:t>o</w:t>
      </w:r>
      <w:r>
        <w:rPr>
          <w:rFonts w:ascii="Arial" w:eastAsia="Arial" w:hAnsi="Arial" w:cs="Arial"/>
          <w:spacing w:val="3"/>
        </w:rPr>
        <w:t>r</w:t>
      </w:r>
      <w:r>
        <w:rPr>
          <w:rFonts w:ascii="Arial" w:eastAsia="Arial" w:hAnsi="Arial" w:cs="Arial"/>
          <w:spacing w:val="-1"/>
        </w:rPr>
        <w:t>i</w:t>
      </w:r>
      <w:r>
        <w:rPr>
          <w:rFonts w:ascii="Arial" w:eastAsia="Arial" w:hAnsi="Arial" w:cs="Arial"/>
          <w:spacing w:val="2"/>
        </w:rPr>
        <w:t>t</w:t>
      </w:r>
      <w:r>
        <w:rPr>
          <w:rFonts w:ascii="Arial" w:eastAsia="Arial" w:hAnsi="Arial" w:cs="Arial"/>
        </w:rPr>
        <w:t>y</w:t>
      </w:r>
      <w:r>
        <w:rPr>
          <w:rFonts w:ascii="Arial" w:eastAsia="Arial" w:hAnsi="Arial" w:cs="Arial"/>
          <w:spacing w:val="-7"/>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5"/>
        </w:rPr>
        <w:t xml:space="preserve"> </w:t>
      </w:r>
      <w:r>
        <w:rPr>
          <w:rFonts w:ascii="Arial" w:eastAsia="Arial" w:hAnsi="Arial" w:cs="Arial"/>
        </w:rPr>
        <w:t>a</w:t>
      </w:r>
      <w:r>
        <w:rPr>
          <w:rFonts w:ascii="Arial" w:eastAsia="Arial" w:hAnsi="Arial" w:cs="Arial"/>
          <w:spacing w:val="1"/>
        </w:rPr>
        <w:t>c</w:t>
      </w:r>
      <w:r>
        <w:rPr>
          <w:rFonts w:ascii="Arial" w:eastAsia="Arial" w:hAnsi="Arial" w:cs="Arial"/>
        </w:rPr>
        <w:t>t</w:t>
      </w:r>
      <w:r>
        <w:rPr>
          <w:rFonts w:ascii="Arial" w:eastAsia="Arial" w:hAnsi="Arial" w:cs="Arial"/>
          <w:spacing w:val="1"/>
        </w:rPr>
        <w:t xml:space="preserve"> </w:t>
      </w:r>
      <w:r>
        <w:rPr>
          <w:rFonts w:ascii="Arial" w:eastAsia="Arial" w:hAnsi="Arial" w:cs="Arial"/>
          <w:spacing w:val="2"/>
        </w:rPr>
        <w:t>o</w:t>
      </w:r>
      <w:r>
        <w:rPr>
          <w:rFonts w:ascii="Arial" w:eastAsia="Arial" w:hAnsi="Arial" w:cs="Arial"/>
        </w:rPr>
        <w:t>n</w:t>
      </w:r>
      <w:r>
        <w:rPr>
          <w:rFonts w:ascii="Arial" w:eastAsia="Arial" w:hAnsi="Arial" w:cs="Arial"/>
          <w:spacing w:val="2"/>
        </w:rPr>
        <w:t xml:space="preserve"> </w:t>
      </w:r>
      <w:r>
        <w:rPr>
          <w:rFonts w:ascii="Arial" w:eastAsia="Arial" w:hAnsi="Arial" w:cs="Arial"/>
        </w:rPr>
        <w:t>beh</w:t>
      </w:r>
      <w:r>
        <w:rPr>
          <w:rFonts w:ascii="Arial" w:eastAsia="Arial" w:hAnsi="Arial" w:cs="Arial"/>
          <w:spacing w:val="2"/>
        </w:rPr>
        <w:t>a</w:t>
      </w:r>
      <w:r>
        <w:rPr>
          <w:rFonts w:ascii="Arial" w:eastAsia="Arial" w:hAnsi="Arial" w:cs="Arial"/>
          <w:spacing w:val="-1"/>
        </w:rPr>
        <w:t>l</w:t>
      </w:r>
      <w:r>
        <w:rPr>
          <w:rFonts w:ascii="Arial" w:eastAsia="Arial" w:hAnsi="Arial" w:cs="Arial"/>
        </w:rPr>
        <w:t>f</w:t>
      </w:r>
      <w:r>
        <w:rPr>
          <w:rFonts w:ascii="Arial" w:eastAsia="Arial" w:hAnsi="Arial" w:cs="Arial"/>
          <w:spacing w:val="-8"/>
        </w:rPr>
        <w:t xml:space="preserve"> </w:t>
      </w:r>
      <w:r>
        <w:rPr>
          <w:rFonts w:ascii="Arial" w:eastAsia="Arial" w:hAnsi="Arial" w:cs="Arial"/>
        </w:rPr>
        <w:t>of</w:t>
      </w:r>
      <w:r>
        <w:rPr>
          <w:rFonts w:ascii="Arial" w:eastAsia="Arial" w:hAnsi="Arial" w:cs="Arial"/>
          <w:spacing w:val="-8"/>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8"/>
        </w:rPr>
        <w:t xml:space="preserve"> </w:t>
      </w:r>
      <w:r>
        <w:rPr>
          <w:rFonts w:ascii="Arial" w:eastAsia="Arial" w:hAnsi="Arial" w:cs="Arial"/>
          <w:spacing w:val="2"/>
        </w:rPr>
        <w:t>o</w:t>
      </w:r>
      <w:r>
        <w:rPr>
          <w:rFonts w:ascii="Arial" w:eastAsia="Arial" w:hAnsi="Arial" w:cs="Arial"/>
        </w:rPr>
        <w:t>th</w:t>
      </w:r>
      <w:r>
        <w:rPr>
          <w:rFonts w:ascii="Arial" w:eastAsia="Arial" w:hAnsi="Arial" w:cs="Arial"/>
          <w:spacing w:val="-1"/>
        </w:rPr>
        <w:t>e</w:t>
      </w:r>
      <w:r>
        <w:rPr>
          <w:rFonts w:ascii="Arial" w:eastAsia="Arial" w:hAnsi="Arial" w:cs="Arial"/>
        </w:rPr>
        <w:t>r</w:t>
      </w:r>
      <w:r>
        <w:rPr>
          <w:rFonts w:ascii="Arial" w:eastAsia="Arial" w:hAnsi="Arial" w:cs="Arial"/>
          <w:spacing w:val="-7"/>
        </w:rPr>
        <w:t xml:space="preserve"> </w:t>
      </w:r>
      <w:r>
        <w:rPr>
          <w:rFonts w:ascii="Arial" w:eastAsia="Arial" w:hAnsi="Arial" w:cs="Arial"/>
        </w:rPr>
        <w:t>or</w:t>
      </w:r>
      <w:r>
        <w:rPr>
          <w:rFonts w:ascii="Arial" w:eastAsia="Arial" w:hAnsi="Arial" w:cs="Arial"/>
          <w:spacing w:val="-6"/>
        </w:rPr>
        <w:t xml:space="preserve"> </w:t>
      </w:r>
      <w:r>
        <w:rPr>
          <w:rFonts w:ascii="Arial" w:eastAsia="Arial" w:hAnsi="Arial" w:cs="Arial"/>
        </w:rPr>
        <w:t>to</w:t>
      </w:r>
      <w:r>
        <w:rPr>
          <w:rFonts w:ascii="Arial" w:eastAsia="Arial" w:hAnsi="Arial" w:cs="Arial"/>
          <w:spacing w:val="-5"/>
        </w:rPr>
        <w:t xml:space="preserve"> </w:t>
      </w:r>
      <w:r>
        <w:rPr>
          <w:rFonts w:ascii="Arial" w:eastAsia="Arial" w:hAnsi="Arial" w:cs="Arial"/>
        </w:rPr>
        <w:t>b</w:t>
      </w:r>
      <w:r>
        <w:rPr>
          <w:rFonts w:ascii="Arial" w:eastAsia="Arial" w:hAnsi="Arial" w:cs="Arial"/>
          <w:spacing w:val="-4"/>
        </w:rPr>
        <w:t>i</w:t>
      </w:r>
      <w:r>
        <w:rPr>
          <w:rFonts w:ascii="Arial" w:eastAsia="Arial" w:hAnsi="Arial" w:cs="Arial"/>
        </w:rPr>
        <w:t>nd</w:t>
      </w:r>
      <w:r>
        <w:rPr>
          <w:rFonts w:ascii="Arial" w:eastAsia="Arial" w:hAnsi="Arial" w:cs="Arial"/>
          <w:spacing w:val="-14"/>
        </w:rPr>
        <w:t xml:space="preserve"> </w:t>
      </w:r>
      <w:r>
        <w:rPr>
          <w:rFonts w:ascii="Arial" w:eastAsia="Arial" w:hAnsi="Arial" w:cs="Arial"/>
          <w:spacing w:val="2"/>
        </w:rPr>
        <w:t>t</w:t>
      </w:r>
      <w:r>
        <w:rPr>
          <w:rFonts w:ascii="Arial" w:eastAsia="Arial" w:hAnsi="Arial" w:cs="Arial"/>
        </w:rPr>
        <w:t>he other</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7"/>
        </w:rPr>
        <w:t xml:space="preserve"> </w:t>
      </w:r>
      <w:r>
        <w:rPr>
          <w:rFonts w:ascii="Arial" w:eastAsia="Arial" w:hAnsi="Arial" w:cs="Arial"/>
        </w:rPr>
        <w:t>a</w:t>
      </w:r>
      <w:r>
        <w:rPr>
          <w:rFonts w:ascii="Arial" w:eastAsia="Arial" w:hAnsi="Arial" w:cs="Arial"/>
          <w:spacing w:val="2"/>
        </w:rPr>
        <w:t>n</w:t>
      </w:r>
      <w:r>
        <w:rPr>
          <w:rFonts w:ascii="Arial" w:eastAsia="Arial" w:hAnsi="Arial" w:cs="Arial"/>
        </w:rPr>
        <w:t>y</w:t>
      </w:r>
      <w:r>
        <w:rPr>
          <w:rFonts w:ascii="Arial" w:eastAsia="Arial" w:hAnsi="Arial" w:cs="Arial"/>
          <w:spacing w:val="-4"/>
        </w:rPr>
        <w:t xml:space="preserve"> </w:t>
      </w:r>
      <w:r>
        <w:rPr>
          <w:rFonts w:ascii="Arial" w:eastAsia="Arial" w:hAnsi="Arial" w:cs="Arial"/>
          <w:spacing w:val="-2"/>
        </w:rPr>
        <w:t>w</w:t>
      </w:r>
      <w:r>
        <w:rPr>
          <w:rFonts w:ascii="Arial" w:eastAsia="Arial" w:hAnsi="Arial" w:cs="Arial"/>
        </w:rPr>
        <w:t>a</w:t>
      </w:r>
      <w:r>
        <w:rPr>
          <w:rFonts w:ascii="Arial" w:eastAsia="Arial" w:hAnsi="Arial" w:cs="Arial"/>
          <w:spacing w:val="-6"/>
        </w:rPr>
        <w:t>y</w:t>
      </w:r>
      <w:r>
        <w:rPr>
          <w:rFonts w:ascii="Arial" w:eastAsia="Arial" w:hAnsi="Arial" w:cs="Arial"/>
        </w:rPr>
        <w:t>.</w:t>
      </w:r>
    </w:p>
    <w:p w14:paraId="2AF12099" w14:textId="77777777" w:rsidR="001A4B47" w:rsidRDefault="001A4B47" w:rsidP="00130D12">
      <w:pPr>
        <w:spacing w:before="19" w:line="220" w:lineRule="exact"/>
        <w:jc w:val="both"/>
        <w:rPr>
          <w:sz w:val="22"/>
          <w:szCs w:val="22"/>
        </w:rPr>
      </w:pPr>
    </w:p>
    <w:p w14:paraId="132F9C89" w14:textId="4B398AE4" w:rsidR="001A4B47" w:rsidRDefault="005A7320" w:rsidP="00D2551E">
      <w:pPr>
        <w:ind w:left="851" w:hanging="709"/>
        <w:jc w:val="both"/>
        <w:rPr>
          <w:rFonts w:ascii="Arial" w:eastAsia="Arial" w:hAnsi="Arial" w:cs="Arial"/>
        </w:rPr>
      </w:pPr>
      <w:r>
        <w:rPr>
          <w:rFonts w:ascii="Arial" w:eastAsia="Arial" w:hAnsi="Arial" w:cs="Arial"/>
          <w:spacing w:val="-10"/>
        </w:rPr>
        <w:t>2.</w:t>
      </w:r>
      <w:r w:rsidR="00FA4962">
        <w:rPr>
          <w:rFonts w:ascii="Arial" w:eastAsia="Arial" w:hAnsi="Arial" w:cs="Arial"/>
          <w:spacing w:val="-10"/>
        </w:rPr>
        <w:t>8</w:t>
      </w:r>
      <w:r>
        <w:rPr>
          <w:rFonts w:ascii="Arial" w:eastAsia="Arial" w:hAnsi="Arial" w:cs="Arial"/>
        </w:rPr>
        <w:t xml:space="preserve">      </w:t>
      </w:r>
      <w:r w:rsidR="00E963F8">
        <w:rPr>
          <w:rFonts w:ascii="Arial" w:eastAsia="Arial" w:hAnsi="Arial" w:cs="Arial"/>
          <w:spacing w:val="14"/>
        </w:rPr>
        <w:t xml:space="preserve"> </w:t>
      </w:r>
      <w:r w:rsidR="007733D1">
        <w:rPr>
          <w:rFonts w:ascii="Arial" w:eastAsia="Arial" w:hAnsi="Arial" w:cs="Arial"/>
          <w:spacing w:val="14"/>
        </w:rPr>
        <w:t xml:space="preserve"> </w:t>
      </w:r>
      <w:r>
        <w:rPr>
          <w:rFonts w:ascii="Arial" w:eastAsia="Arial" w:hAnsi="Arial" w:cs="Arial"/>
          <w:b/>
          <w:spacing w:val="2"/>
        </w:rPr>
        <w:t>A</w:t>
      </w:r>
      <w:r>
        <w:rPr>
          <w:rFonts w:ascii="Arial" w:eastAsia="Arial" w:hAnsi="Arial" w:cs="Arial"/>
          <w:b/>
        </w:rPr>
        <w:t>s</w:t>
      </w:r>
      <w:r>
        <w:rPr>
          <w:rFonts w:ascii="Arial" w:eastAsia="Arial" w:hAnsi="Arial" w:cs="Arial"/>
          <w:b/>
          <w:spacing w:val="-1"/>
        </w:rPr>
        <w:t>s</w:t>
      </w:r>
      <w:r>
        <w:rPr>
          <w:rFonts w:ascii="Arial" w:eastAsia="Arial" w:hAnsi="Arial" w:cs="Arial"/>
          <w:b/>
        </w:rPr>
        <w:t>i</w:t>
      </w:r>
      <w:r>
        <w:rPr>
          <w:rFonts w:ascii="Arial" w:eastAsia="Arial" w:hAnsi="Arial" w:cs="Arial"/>
          <w:b/>
          <w:spacing w:val="1"/>
        </w:rPr>
        <w:t>gn</w:t>
      </w:r>
      <w:r>
        <w:rPr>
          <w:rFonts w:ascii="Arial" w:eastAsia="Arial" w:hAnsi="Arial" w:cs="Arial"/>
          <w:b/>
          <w:spacing w:val="-2"/>
        </w:rPr>
        <w:t>m</w:t>
      </w:r>
      <w:r>
        <w:rPr>
          <w:rFonts w:ascii="Arial" w:eastAsia="Arial" w:hAnsi="Arial" w:cs="Arial"/>
          <w:b/>
        </w:rPr>
        <w:t>e</w:t>
      </w:r>
      <w:r>
        <w:rPr>
          <w:rFonts w:ascii="Arial" w:eastAsia="Arial" w:hAnsi="Arial" w:cs="Arial"/>
          <w:b/>
          <w:spacing w:val="1"/>
        </w:rPr>
        <w:t>nt</w:t>
      </w:r>
      <w:r>
        <w:rPr>
          <w:rFonts w:ascii="Arial" w:eastAsia="Arial" w:hAnsi="Arial" w:cs="Arial"/>
        </w:rPr>
        <w:t>:</w:t>
      </w:r>
      <w:r>
        <w:rPr>
          <w:rFonts w:ascii="Arial" w:eastAsia="Arial" w:hAnsi="Arial" w:cs="Arial"/>
          <w:spacing w:val="2"/>
        </w:rPr>
        <w:t xml:space="preserve"> </w:t>
      </w:r>
      <w:r w:rsidR="00A438B7" w:rsidRPr="00A438B7">
        <w:rPr>
          <w:rFonts w:ascii="Arial" w:eastAsia="Arial" w:hAnsi="Arial" w:cs="Arial"/>
          <w:spacing w:val="2"/>
        </w:rPr>
        <w:t xml:space="preserve">The Data </w:t>
      </w:r>
      <w:r w:rsidR="00A438B7">
        <w:rPr>
          <w:rFonts w:ascii="Arial" w:eastAsia="Arial" w:hAnsi="Arial" w:cs="Arial"/>
          <w:spacing w:val="2"/>
        </w:rPr>
        <w:t xml:space="preserve">Processing </w:t>
      </w:r>
      <w:r w:rsidR="00A438B7" w:rsidRPr="00A438B7">
        <w:rPr>
          <w:rFonts w:ascii="Arial" w:eastAsia="Arial" w:hAnsi="Arial" w:cs="Arial"/>
          <w:spacing w:val="2"/>
        </w:rPr>
        <w:t xml:space="preserve">Agreement is personal to the </w:t>
      </w:r>
      <w:proofErr w:type="gramStart"/>
      <w:r w:rsidR="00A438B7">
        <w:rPr>
          <w:rFonts w:ascii="Arial" w:eastAsia="Arial" w:hAnsi="Arial" w:cs="Arial"/>
          <w:spacing w:val="2"/>
        </w:rPr>
        <w:t>Supplier</w:t>
      </w:r>
      <w:proofErr w:type="gramEnd"/>
      <w:r w:rsidR="00A438B7">
        <w:rPr>
          <w:rFonts w:ascii="Arial" w:eastAsia="Arial" w:hAnsi="Arial" w:cs="Arial"/>
          <w:spacing w:val="2"/>
        </w:rPr>
        <w:t xml:space="preserve"> </w:t>
      </w:r>
      <w:r w:rsidR="00A438B7" w:rsidRPr="00A438B7">
        <w:rPr>
          <w:rFonts w:ascii="Arial" w:eastAsia="Arial" w:hAnsi="Arial" w:cs="Arial"/>
          <w:spacing w:val="2"/>
        </w:rPr>
        <w:t xml:space="preserve">and the </w:t>
      </w:r>
      <w:r w:rsidR="007733D1">
        <w:rPr>
          <w:rFonts w:ascii="Arial" w:eastAsia="Arial" w:hAnsi="Arial" w:cs="Arial"/>
          <w:spacing w:val="2"/>
        </w:rPr>
        <w:t>Supplier shall</w:t>
      </w:r>
      <w:r w:rsidR="00A438B7" w:rsidRPr="00FD5538">
        <w:rPr>
          <w:rFonts w:ascii="Arial" w:eastAsia="Arial" w:hAnsi="Arial" w:cs="Arial"/>
        </w:rPr>
        <w:t xml:space="preserve"> not assign or transfer any of its rights or obligations under the Data Processing Agreement without ATU’s prior written consent. </w:t>
      </w:r>
    </w:p>
    <w:p w14:paraId="5051896A" w14:textId="77777777" w:rsidR="007B072C" w:rsidRDefault="007B072C" w:rsidP="00FD5538">
      <w:pPr>
        <w:ind w:left="851" w:hanging="709"/>
        <w:rPr>
          <w:rFonts w:ascii="Arial" w:eastAsia="Arial" w:hAnsi="Arial" w:cs="Arial"/>
        </w:rPr>
      </w:pPr>
    </w:p>
    <w:p w14:paraId="2AF1209A" w14:textId="72DDC9A1" w:rsidR="001A4B47" w:rsidRDefault="005A7320">
      <w:pPr>
        <w:ind w:left="836" w:right="68" w:hanging="720"/>
        <w:jc w:val="both"/>
        <w:rPr>
          <w:rFonts w:ascii="Arial" w:eastAsia="Arial" w:hAnsi="Arial" w:cs="Arial"/>
        </w:rPr>
      </w:pPr>
      <w:r>
        <w:rPr>
          <w:rFonts w:ascii="Arial" w:eastAsia="Arial" w:hAnsi="Arial" w:cs="Arial"/>
          <w:spacing w:val="-10"/>
        </w:rPr>
        <w:t>2.</w:t>
      </w:r>
      <w:r w:rsidR="00FA4962">
        <w:rPr>
          <w:rFonts w:ascii="Arial" w:eastAsia="Arial" w:hAnsi="Arial" w:cs="Arial"/>
          <w:spacing w:val="-10"/>
        </w:rPr>
        <w:t>9</w:t>
      </w:r>
      <w:r>
        <w:rPr>
          <w:rFonts w:ascii="Arial" w:eastAsia="Arial" w:hAnsi="Arial" w:cs="Arial"/>
        </w:rPr>
        <w:t xml:space="preserve">     </w:t>
      </w:r>
      <w:r w:rsidR="00FA4962">
        <w:rPr>
          <w:rFonts w:ascii="Arial" w:eastAsia="Arial" w:hAnsi="Arial" w:cs="Arial"/>
        </w:rPr>
        <w:t xml:space="preserve">  </w:t>
      </w:r>
      <w:r>
        <w:rPr>
          <w:rFonts w:ascii="Arial" w:eastAsia="Arial" w:hAnsi="Arial" w:cs="Arial"/>
          <w:b/>
        </w:rPr>
        <w:t>C</w:t>
      </w:r>
      <w:r>
        <w:rPr>
          <w:rFonts w:ascii="Arial" w:eastAsia="Arial" w:hAnsi="Arial" w:cs="Arial"/>
          <w:b/>
          <w:spacing w:val="1"/>
        </w:rPr>
        <w:t>oun</w:t>
      </w:r>
      <w:r>
        <w:rPr>
          <w:rFonts w:ascii="Arial" w:eastAsia="Arial" w:hAnsi="Arial" w:cs="Arial"/>
          <w:b/>
          <w:spacing w:val="3"/>
        </w:rPr>
        <w:t>t</w:t>
      </w:r>
      <w:r>
        <w:rPr>
          <w:rFonts w:ascii="Arial" w:eastAsia="Arial" w:hAnsi="Arial" w:cs="Arial"/>
          <w:b/>
          <w:spacing w:val="-3"/>
        </w:rPr>
        <w:t>e</w:t>
      </w:r>
      <w:r>
        <w:rPr>
          <w:rFonts w:ascii="Arial" w:eastAsia="Arial" w:hAnsi="Arial" w:cs="Arial"/>
          <w:b/>
          <w:spacing w:val="-1"/>
        </w:rPr>
        <w:t>r</w:t>
      </w:r>
      <w:r>
        <w:rPr>
          <w:rFonts w:ascii="Arial" w:eastAsia="Arial" w:hAnsi="Arial" w:cs="Arial"/>
          <w:b/>
          <w:spacing w:val="1"/>
        </w:rPr>
        <w:t>p</w:t>
      </w:r>
      <w:r>
        <w:rPr>
          <w:rFonts w:ascii="Arial" w:eastAsia="Arial" w:hAnsi="Arial" w:cs="Arial"/>
          <w:b/>
        </w:rPr>
        <w:t>a</w:t>
      </w:r>
      <w:r>
        <w:rPr>
          <w:rFonts w:ascii="Arial" w:eastAsia="Arial" w:hAnsi="Arial" w:cs="Arial"/>
          <w:b/>
          <w:spacing w:val="-1"/>
        </w:rPr>
        <w:t>r</w:t>
      </w:r>
      <w:r>
        <w:rPr>
          <w:rFonts w:ascii="Arial" w:eastAsia="Arial" w:hAnsi="Arial" w:cs="Arial"/>
          <w:b/>
          <w:spacing w:val="3"/>
        </w:rPr>
        <w:t>t</w:t>
      </w:r>
      <w:r>
        <w:rPr>
          <w:rFonts w:ascii="Arial" w:eastAsia="Arial" w:hAnsi="Arial" w:cs="Arial"/>
          <w:b/>
        </w:rPr>
        <w:t>s</w:t>
      </w:r>
      <w:r>
        <w:rPr>
          <w:rFonts w:ascii="Arial" w:eastAsia="Arial" w:hAnsi="Arial" w:cs="Arial"/>
        </w:rPr>
        <w:t>: 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11"/>
        </w:rPr>
        <w:t xml:space="preserve"> </w:t>
      </w:r>
      <w:r>
        <w:rPr>
          <w:rFonts w:ascii="Arial" w:eastAsia="Arial" w:hAnsi="Arial" w:cs="Arial"/>
          <w:spacing w:val="-1"/>
        </w:rPr>
        <w:t>A</w:t>
      </w:r>
      <w:r>
        <w:rPr>
          <w:rFonts w:ascii="Arial" w:eastAsia="Arial" w:hAnsi="Arial" w:cs="Arial"/>
          <w:spacing w:val="-3"/>
        </w:rPr>
        <w:t>g</w:t>
      </w:r>
      <w:r>
        <w:rPr>
          <w:rFonts w:ascii="Arial" w:eastAsia="Arial" w:hAnsi="Arial" w:cs="Arial"/>
          <w:spacing w:val="1"/>
        </w:rPr>
        <w:t>r</w:t>
      </w:r>
      <w:r>
        <w:rPr>
          <w:rFonts w:ascii="Arial" w:eastAsia="Arial" w:hAnsi="Arial" w:cs="Arial"/>
        </w:rPr>
        <w:t>eem</w:t>
      </w:r>
      <w:r>
        <w:rPr>
          <w:rFonts w:ascii="Arial" w:eastAsia="Arial" w:hAnsi="Arial" w:cs="Arial"/>
          <w:spacing w:val="2"/>
        </w:rPr>
        <w:t>e</w:t>
      </w:r>
      <w:r>
        <w:rPr>
          <w:rFonts w:ascii="Arial" w:eastAsia="Arial" w:hAnsi="Arial" w:cs="Arial"/>
        </w:rPr>
        <w:t>nt</w:t>
      </w:r>
      <w:r>
        <w:rPr>
          <w:rFonts w:ascii="Arial" w:eastAsia="Arial" w:hAnsi="Arial" w:cs="Arial"/>
          <w:spacing w:val="3"/>
        </w:rPr>
        <w:t xml:space="preserve"> </w:t>
      </w:r>
      <w:r>
        <w:rPr>
          <w:rFonts w:ascii="Arial" w:eastAsia="Arial" w:hAnsi="Arial" w:cs="Arial"/>
        </w:rPr>
        <w:t>m</w:t>
      </w:r>
      <w:r>
        <w:rPr>
          <w:rFonts w:ascii="Arial" w:eastAsia="Arial" w:hAnsi="Arial" w:cs="Arial"/>
          <w:spacing w:val="4"/>
        </w:rPr>
        <w:t>a</w:t>
      </w:r>
      <w:r>
        <w:rPr>
          <w:rFonts w:ascii="Arial" w:eastAsia="Arial" w:hAnsi="Arial" w:cs="Arial"/>
        </w:rPr>
        <w:t>y</w:t>
      </w:r>
      <w:r>
        <w:rPr>
          <w:rFonts w:ascii="Arial" w:eastAsia="Arial" w:hAnsi="Arial" w:cs="Arial"/>
          <w:spacing w:val="5"/>
        </w:rPr>
        <w:t xml:space="preserve"> </w:t>
      </w:r>
      <w:r>
        <w:rPr>
          <w:rFonts w:ascii="Arial" w:eastAsia="Arial" w:hAnsi="Arial" w:cs="Arial"/>
        </w:rPr>
        <w:t>be</w:t>
      </w:r>
      <w:r>
        <w:rPr>
          <w:rFonts w:ascii="Arial" w:eastAsia="Arial" w:hAnsi="Arial" w:cs="Arial"/>
          <w:spacing w:val="11"/>
        </w:rPr>
        <w:t xml:space="preserve"> </w:t>
      </w:r>
      <w:r>
        <w:rPr>
          <w:rFonts w:ascii="Arial" w:eastAsia="Arial" w:hAnsi="Arial" w:cs="Arial"/>
        </w:rPr>
        <w:t>e</w:t>
      </w:r>
      <w:r>
        <w:rPr>
          <w:rFonts w:ascii="Arial" w:eastAsia="Arial" w:hAnsi="Arial" w:cs="Arial"/>
          <w:spacing w:val="4"/>
        </w:rPr>
        <w:t>x</w:t>
      </w:r>
      <w:r>
        <w:rPr>
          <w:rFonts w:ascii="Arial" w:eastAsia="Arial" w:hAnsi="Arial" w:cs="Arial"/>
        </w:rPr>
        <w:t>e</w:t>
      </w:r>
      <w:r>
        <w:rPr>
          <w:rFonts w:ascii="Arial" w:eastAsia="Arial" w:hAnsi="Arial" w:cs="Arial"/>
          <w:spacing w:val="-1"/>
        </w:rPr>
        <w:t>c</w:t>
      </w:r>
      <w:r>
        <w:rPr>
          <w:rFonts w:ascii="Arial" w:eastAsia="Arial" w:hAnsi="Arial" w:cs="Arial"/>
        </w:rPr>
        <w:t>uted</w:t>
      </w:r>
      <w:r>
        <w:rPr>
          <w:rFonts w:ascii="Arial" w:eastAsia="Arial" w:hAnsi="Arial" w:cs="Arial"/>
          <w:spacing w:val="12"/>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6"/>
        </w:rPr>
        <w:t xml:space="preserve"> </w:t>
      </w:r>
      <w:r>
        <w:rPr>
          <w:rFonts w:ascii="Arial" w:eastAsia="Arial" w:hAnsi="Arial" w:cs="Arial"/>
        </w:rPr>
        <w:t>t</w:t>
      </w:r>
      <w:r>
        <w:rPr>
          <w:rFonts w:ascii="Arial" w:eastAsia="Arial" w:hAnsi="Arial" w:cs="Arial"/>
          <w:spacing w:val="2"/>
        </w:rPr>
        <w:t>w</w:t>
      </w:r>
      <w:r>
        <w:rPr>
          <w:rFonts w:ascii="Arial" w:eastAsia="Arial" w:hAnsi="Arial" w:cs="Arial"/>
        </w:rPr>
        <w:t>o</w:t>
      </w:r>
      <w:r>
        <w:rPr>
          <w:rFonts w:ascii="Arial" w:eastAsia="Arial" w:hAnsi="Arial" w:cs="Arial"/>
          <w:spacing w:val="10"/>
        </w:rPr>
        <w:t xml:space="preserve"> </w:t>
      </w:r>
      <w:r>
        <w:rPr>
          <w:rFonts w:ascii="Arial" w:eastAsia="Arial" w:hAnsi="Arial" w:cs="Arial"/>
        </w:rPr>
        <w:t>or</w:t>
      </w:r>
      <w:r>
        <w:rPr>
          <w:rFonts w:ascii="Arial" w:eastAsia="Arial" w:hAnsi="Arial" w:cs="Arial"/>
          <w:spacing w:val="12"/>
        </w:rPr>
        <w:t xml:space="preserve"> </w:t>
      </w:r>
      <w:r>
        <w:rPr>
          <w:rFonts w:ascii="Arial" w:eastAsia="Arial" w:hAnsi="Arial" w:cs="Arial"/>
        </w:rPr>
        <w:t>m</w:t>
      </w:r>
      <w:r>
        <w:rPr>
          <w:rFonts w:ascii="Arial" w:eastAsia="Arial" w:hAnsi="Arial" w:cs="Arial"/>
          <w:spacing w:val="-1"/>
        </w:rPr>
        <w:t>o</w:t>
      </w:r>
      <w:r>
        <w:rPr>
          <w:rFonts w:ascii="Arial" w:eastAsia="Arial" w:hAnsi="Arial" w:cs="Arial"/>
          <w:spacing w:val="1"/>
        </w:rPr>
        <w:t>r</w:t>
      </w:r>
      <w:r>
        <w:rPr>
          <w:rFonts w:ascii="Arial" w:eastAsia="Arial" w:hAnsi="Arial" w:cs="Arial"/>
        </w:rPr>
        <w:t>e</w:t>
      </w:r>
      <w:r>
        <w:rPr>
          <w:rFonts w:ascii="Arial" w:eastAsia="Arial" w:hAnsi="Arial" w:cs="Arial"/>
          <w:spacing w:val="9"/>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u</w:t>
      </w:r>
      <w:r>
        <w:rPr>
          <w:rFonts w:ascii="Arial" w:eastAsia="Arial" w:hAnsi="Arial" w:cs="Arial"/>
        </w:rPr>
        <w:t>n</w:t>
      </w:r>
      <w:r>
        <w:rPr>
          <w:rFonts w:ascii="Arial" w:eastAsia="Arial" w:hAnsi="Arial" w:cs="Arial"/>
          <w:spacing w:val="2"/>
        </w:rPr>
        <w:t>t</w:t>
      </w:r>
      <w:r>
        <w:rPr>
          <w:rFonts w:ascii="Arial" w:eastAsia="Arial" w:hAnsi="Arial" w:cs="Arial"/>
        </w:rPr>
        <w:t>e</w:t>
      </w:r>
      <w:r>
        <w:rPr>
          <w:rFonts w:ascii="Arial" w:eastAsia="Arial" w:hAnsi="Arial" w:cs="Arial"/>
          <w:spacing w:val="1"/>
        </w:rPr>
        <w:t>r</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s</w:t>
      </w:r>
      <w:r>
        <w:rPr>
          <w:rFonts w:ascii="Arial" w:eastAsia="Arial" w:hAnsi="Arial" w:cs="Arial"/>
        </w:rPr>
        <w:t>,</w:t>
      </w:r>
      <w:r>
        <w:rPr>
          <w:rFonts w:ascii="Arial" w:eastAsia="Arial" w:hAnsi="Arial" w:cs="Arial"/>
          <w:spacing w:val="1"/>
        </w:rPr>
        <w:t xml:space="preserve"> </w:t>
      </w:r>
      <w:r>
        <w:rPr>
          <w:rFonts w:ascii="Arial" w:eastAsia="Arial" w:hAnsi="Arial" w:cs="Arial"/>
        </w:rPr>
        <w:t>ea</w:t>
      </w:r>
      <w:r>
        <w:rPr>
          <w:rFonts w:ascii="Arial" w:eastAsia="Arial" w:hAnsi="Arial" w:cs="Arial"/>
          <w:spacing w:val="1"/>
        </w:rPr>
        <w:t>c</w:t>
      </w:r>
      <w:r>
        <w:rPr>
          <w:rFonts w:ascii="Arial" w:eastAsia="Arial" w:hAnsi="Arial" w:cs="Arial"/>
        </w:rPr>
        <w:t>h</w:t>
      </w:r>
      <w:r>
        <w:rPr>
          <w:rFonts w:ascii="Arial" w:eastAsia="Arial" w:hAnsi="Arial" w:cs="Arial"/>
          <w:spacing w:val="11"/>
        </w:rPr>
        <w:t xml:space="preserve"> </w:t>
      </w:r>
      <w:r>
        <w:rPr>
          <w:rFonts w:ascii="Arial" w:eastAsia="Arial" w:hAnsi="Arial" w:cs="Arial"/>
          <w:spacing w:val="4"/>
        </w:rPr>
        <w:t>o</w:t>
      </w:r>
      <w:r>
        <w:rPr>
          <w:rFonts w:ascii="Arial" w:eastAsia="Arial" w:hAnsi="Arial" w:cs="Arial"/>
        </w:rPr>
        <w:t>f</w:t>
      </w:r>
      <w:r>
        <w:rPr>
          <w:rFonts w:ascii="Arial" w:eastAsia="Arial" w:hAnsi="Arial" w:cs="Arial"/>
          <w:spacing w:val="3"/>
        </w:rPr>
        <w:t xml:space="preserve"> </w:t>
      </w:r>
      <w:r>
        <w:rPr>
          <w:rFonts w:ascii="Arial" w:eastAsia="Arial" w:hAnsi="Arial" w:cs="Arial"/>
          <w:spacing w:val="2"/>
        </w:rPr>
        <w:t>w</w:t>
      </w:r>
      <w:r>
        <w:rPr>
          <w:rFonts w:ascii="Arial" w:eastAsia="Arial" w:hAnsi="Arial" w:cs="Arial"/>
        </w:rPr>
        <w:t>h</w:t>
      </w:r>
      <w:r>
        <w:rPr>
          <w:rFonts w:ascii="Arial" w:eastAsia="Arial" w:hAnsi="Arial" w:cs="Arial"/>
          <w:spacing w:val="-1"/>
        </w:rPr>
        <w:t>i</w:t>
      </w:r>
      <w:r>
        <w:rPr>
          <w:rFonts w:ascii="Arial" w:eastAsia="Arial" w:hAnsi="Arial" w:cs="Arial"/>
          <w:spacing w:val="1"/>
        </w:rPr>
        <w:t>c</w:t>
      </w:r>
      <w:r>
        <w:rPr>
          <w:rFonts w:ascii="Arial" w:eastAsia="Arial" w:hAnsi="Arial" w:cs="Arial"/>
        </w:rPr>
        <w:t xml:space="preserve">h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7"/>
        </w:rPr>
        <w:t xml:space="preserve"> </w:t>
      </w:r>
      <w:r>
        <w:rPr>
          <w:rFonts w:ascii="Arial" w:eastAsia="Arial" w:hAnsi="Arial" w:cs="Arial"/>
        </w:rPr>
        <w:t>be</w:t>
      </w:r>
      <w:r>
        <w:rPr>
          <w:rFonts w:ascii="Arial" w:eastAsia="Arial" w:hAnsi="Arial" w:cs="Arial"/>
          <w:spacing w:val="9"/>
        </w:rPr>
        <w:t xml:space="preserve"> </w:t>
      </w:r>
      <w:r>
        <w:rPr>
          <w:rFonts w:ascii="Arial" w:eastAsia="Arial" w:hAnsi="Arial" w:cs="Arial"/>
        </w:rPr>
        <w:t>dee</w:t>
      </w:r>
      <w:r>
        <w:rPr>
          <w:rFonts w:ascii="Arial" w:eastAsia="Arial" w:hAnsi="Arial" w:cs="Arial"/>
          <w:spacing w:val="2"/>
        </w:rPr>
        <w:t>m</w:t>
      </w:r>
      <w:r>
        <w:rPr>
          <w:rFonts w:ascii="Arial" w:eastAsia="Arial" w:hAnsi="Arial" w:cs="Arial"/>
        </w:rPr>
        <w:t>ed</w:t>
      </w:r>
      <w:r>
        <w:rPr>
          <w:rFonts w:ascii="Arial" w:eastAsia="Arial" w:hAnsi="Arial" w:cs="Arial"/>
          <w:spacing w:val="2"/>
        </w:rPr>
        <w:t xml:space="preserve"> t</w:t>
      </w:r>
      <w:r>
        <w:rPr>
          <w:rFonts w:ascii="Arial" w:eastAsia="Arial" w:hAnsi="Arial" w:cs="Arial"/>
        </w:rPr>
        <w:t>o</w:t>
      </w:r>
      <w:r>
        <w:rPr>
          <w:rFonts w:ascii="Arial" w:eastAsia="Arial" w:hAnsi="Arial" w:cs="Arial"/>
          <w:spacing w:val="10"/>
        </w:rPr>
        <w:t xml:space="preserve"> </w:t>
      </w:r>
      <w:r>
        <w:rPr>
          <w:rFonts w:ascii="Arial" w:eastAsia="Arial" w:hAnsi="Arial" w:cs="Arial"/>
        </w:rPr>
        <w:t>be</w:t>
      </w:r>
      <w:r>
        <w:rPr>
          <w:rFonts w:ascii="Arial" w:eastAsia="Arial" w:hAnsi="Arial" w:cs="Arial"/>
          <w:spacing w:val="2"/>
        </w:rPr>
        <w:t xml:space="preserve"> </w:t>
      </w:r>
      <w:r>
        <w:rPr>
          <w:rFonts w:ascii="Arial" w:eastAsia="Arial" w:hAnsi="Arial" w:cs="Arial"/>
        </w:rPr>
        <w:t>an</w:t>
      </w:r>
      <w:r>
        <w:rPr>
          <w:rFonts w:ascii="Arial" w:eastAsia="Arial" w:hAnsi="Arial" w:cs="Arial"/>
          <w:spacing w:val="9"/>
        </w:rPr>
        <w:t xml:space="preserve"> </w:t>
      </w:r>
      <w:r>
        <w:rPr>
          <w:rFonts w:ascii="Arial" w:eastAsia="Arial" w:hAnsi="Arial" w:cs="Arial"/>
        </w:rPr>
        <w:t>or</w:t>
      </w:r>
      <w:r>
        <w:rPr>
          <w:rFonts w:ascii="Arial" w:eastAsia="Arial" w:hAnsi="Arial" w:cs="Arial"/>
          <w:spacing w:val="-1"/>
        </w:rPr>
        <w:t>i</w:t>
      </w:r>
      <w:r>
        <w:rPr>
          <w:rFonts w:ascii="Arial" w:eastAsia="Arial" w:hAnsi="Arial" w:cs="Arial"/>
          <w:spacing w:val="-3"/>
        </w:rPr>
        <w:t>g</w:t>
      </w:r>
      <w:r>
        <w:rPr>
          <w:rFonts w:ascii="Arial" w:eastAsia="Arial" w:hAnsi="Arial" w:cs="Arial"/>
          <w:spacing w:val="1"/>
        </w:rPr>
        <w:t>i</w:t>
      </w:r>
      <w:r>
        <w:rPr>
          <w:rFonts w:ascii="Arial" w:eastAsia="Arial" w:hAnsi="Arial" w:cs="Arial"/>
        </w:rPr>
        <w:t>n</w:t>
      </w:r>
      <w:r>
        <w:rPr>
          <w:rFonts w:ascii="Arial" w:eastAsia="Arial" w:hAnsi="Arial" w:cs="Arial"/>
          <w:spacing w:val="-1"/>
        </w:rPr>
        <w:t>a</w:t>
      </w:r>
      <w:r>
        <w:rPr>
          <w:rFonts w:ascii="Arial" w:eastAsia="Arial" w:hAnsi="Arial" w:cs="Arial"/>
          <w:spacing w:val="1"/>
        </w:rPr>
        <w:t>l</w:t>
      </w:r>
      <w:r>
        <w:rPr>
          <w:rFonts w:ascii="Arial" w:eastAsia="Arial" w:hAnsi="Arial" w:cs="Arial"/>
        </w:rPr>
        <w:t>,</w:t>
      </w:r>
      <w:r>
        <w:rPr>
          <w:rFonts w:ascii="Arial" w:eastAsia="Arial" w:hAnsi="Arial" w:cs="Arial"/>
          <w:spacing w:val="5"/>
        </w:rPr>
        <w:t xml:space="preserve"> </w:t>
      </w:r>
      <w:r>
        <w:rPr>
          <w:rFonts w:ascii="Arial" w:eastAsia="Arial" w:hAnsi="Arial" w:cs="Arial"/>
        </w:rPr>
        <w:t>but</w:t>
      </w:r>
      <w:r>
        <w:rPr>
          <w:rFonts w:ascii="Arial" w:eastAsia="Arial" w:hAnsi="Arial" w:cs="Arial"/>
          <w:spacing w:val="9"/>
        </w:rPr>
        <w:t xml:space="preserve"> </w:t>
      </w:r>
      <w:r>
        <w:rPr>
          <w:rFonts w:ascii="Arial" w:eastAsia="Arial" w:hAnsi="Arial" w:cs="Arial"/>
        </w:rPr>
        <w:t>a</w:t>
      </w:r>
      <w:r>
        <w:rPr>
          <w:rFonts w:ascii="Arial" w:eastAsia="Arial" w:hAnsi="Arial" w:cs="Arial"/>
          <w:spacing w:val="1"/>
        </w:rPr>
        <w:t>l</w:t>
      </w:r>
      <w:r>
        <w:rPr>
          <w:rFonts w:ascii="Arial" w:eastAsia="Arial" w:hAnsi="Arial" w:cs="Arial"/>
        </w:rPr>
        <w:t>l</w:t>
      </w:r>
      <w:r>
        <w:rPr>
          <w:rFonts w:ascii="Arial" w:eastAsia="Arial" w:hAnsi="Arial" w:cs="Arial"/>
          <w:spacing w:val="9"/>
        </w:rPr>
        <w:t xml:space="preserve"> </w:t>
      </w:r>
      <w:r>
        <w:rPr>
          <w:rFonts w:ascii="Arial" w:eastAsia="Arial" w:hAnsi="Arial" w:cs="Arial"/>
        </w:rPr>
        <w:t>of</w:t>
      </w:r>
      <w:r>
        <w:rPr>
          <w:rFonts w:ascii="Arial" w:eastAsia="Arial" w:hAnsi="Arial" w:cs="Arial"/>
          <w:spacing w:val="8"/>
        </w:rPr>
        <w:t xml:space="preserve"> </w:t>
      </w:r>
      <w:r>
        <w:rPr>
          <w:rFonts w:ascii="Arial" w:eastAsia="Arial" w:hAnsi="Arial" w:cs="Arial"/>
        </w:rPr>
        <w:t>w</w:t>
      </w:r>
      <w:r>
        <w:rPr>
          <w:rFonts w:ascii="Arial" w:eastAsia="Arial" w:hAnsi="Arial" w:cs="Arial"/>
          <w:spacing w:val="2"/>
        </w:rPr>
        <w:t>h</w:t>
      </w:r>
      <w:r>
        <w:rPr>
          <w:rFonts w:ascii="Arial" w:eastAsia="Arial" w:hAnsi="Arial" w:cs="Arial"/>
          <w:spacing w:val="-1"/>
        </w:rPr>
        <w:t>i</w:t>
      </w:r>
      <w:r>
        <w:rPr>
          <w:rFonts w:ascii="Arial" w:eastAsia="Arial" w:hAnsi="Arial" w:cs="Arial"/>
          <w:spacing w:val="1"/>
        </w:rPr>
        <w:t>c</w:t>
      </w:r>
      <w:r>
        <w:rPr>
          <w:rFonts w:ascii="Arial" w:eastAsia="Arial" w:hAnsi="Arial" w:cs="Arial"/>
        </w:rPr>
        <w:t>h</w:t>
      </w:r>
      <w:r>
        <w:rPr>
          <w:rFonts w:ascii="Arial" w:eastAsia="Arial" w:hAnsi="Arial" w:cs="Arial"/>
          <w:spacing w:val="6"/>
        </w:rPr>
        <w:t xml:space="preserve"> </w:t>
      </w:r>
      <w:r>
        <w:rPr>
          <w:rFonts w:ascii="Arial" w:eastAsia="Arial" w:hAnsi="Arial" w:cs="Arial"/>
        </w:rPr>
        <w:t>to</w:t>
      </w:r>
      <w:r>
        <w:rPr>
          <w:rFonts w:ascii="Arial" w:eastAsia="Arial" w:hAnsi="Arial" w:cs="Arial"/>
          <w:spacing w:val="-3"/>
        </w:rPr>
        <w:t>g</w:t>
      </w:r>
      <w:r>
        <w:rPr>
          <w:rFonts w:ascii="Arial" w:eastAsia="Arial" w:hAnsi="Arial" w:cs="Arial"/>
        </w:rPr>
        <w:t>eth</w:t>
      </w:r>
      <w:r>
        <w:rPr>
          <w:rFonts w:ascii="Arial" w:eastAsia="Arial" w:hAnsi="Arial" w:cs="Arial"/>
          <w:spacing w:val="2"/>
        </w:rPr>
        <w:t>e</w:t>
      </w:r>
      <w:r>
        <w:rPr>
          <w:rFonts w:ascii="Arial" w:eastAsia="Arial" w:hAnsi="Arial" w:cs="Arial"/>
        </w:rPr>
        <w:t>r</w:t>
      </w:r>
      <w:r>
        <w:rPr>
          <w:rFonts w:ascii="Arial" w:eastAsia="Arial" w:hAnsi="Arial" w:cs="Arial"/>
          <w:spacing w:val="3"/>
        </w:rPr>
        <w:t xml:space="preserve">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7"/>
        </w:rPr>
        <w:t xml:space="preserve"> </w:t>
      </w:r>
      <w:r>
        <w:rPr>
          <w:rFonts w:ascii="Arial" w:eastAsia="Arial" w:hAnsi="Arial" w:cs="Arial"/>
          <w:spacing w:val="1"/>
        </w:rPr>
        <w:t>c</w:t>
      </w:r>
      <w:r>
        <w:rPr>
          <w:rFonts w:ascii="Arial" w:eastAsia="Arial" w:hAnsi="Arial" w:cs="Arial"/>
        </w:rPr>
        <w:t>o</w:t>
      </w:r>
      <w:r>
        <w:rPr>
          <w:rFonts w:ascii="Arial" w:eastAsia="Arial" w:hAnsi="Arial" w:cs="Arial"/>
          <w:spacing w:val="-1"/>
        </w:rPr>
        <w:t>n</w:t>
      </w:r>
      <w:r>
        <w:rPr>
          <w:rFonts w:ascii="Arial" w:eastAsia="Arial" w:hAnsi="Arial" w:cs="Arial"/>
          <w:spacing w:val="1"/>
        </w:rPr>
        <w:t>s</w:t>
      </w:r>
      <w:r>
        <w:rPr>
          <w:rFonts w:ascii="Arial" w:eastAsia="Arial" w:hAnsi="Arial" w:cs="Arial"/>
        </w:rPr>
        <w:t>t</w:t>
      </w:r>
      <w:r>
        <w:rPr>
          <w:rFonts w:ascii="Arial" w:eastAsia="Arial" w:hAnsi="Arial" w:cs="Arial"/>
          <w:spacing w:val="-1"/>
        </w:rPr>
        <w:t>i</w:t>
      </w:r>
      <w:r>
        <w:rPr>
          <w:rFonts w:ascii="Arial" w:eastAsia="Arial" w:hAnsi="Arial" w:cs="Arial"/>
          <w:spacing w:val="2"/>
        </w:rPr>
        <w:t>t</w:t>
      </w:r>
      <w:r>
        <w:rPr>
          <w:rFonts w:ascii="Arial" w:eastAsia="Arial" w:hAnsi="Arial" w:cs="Arial"/>
        </w:rPr>
        <w:t>ute</w:t>
      </w:r>
      <w:r>
        <w:rPr>
          <w:rFonts w:ascii="Arial" w:eastAsia="Arial" w:hAnsi="Arial" w:cs="Arial"/>
          <w:spacing w:val="8"/>
        </w:rPr>
        <w:t xml:space="preserve"> </w:t>
      </w:r>
      <w:r>
        <w:rPr>
          <w:rFonts w:ascii="Arial" w:eastAsia="Arial" w:hAnsi="Arial" w:cs="Arial"/>
        </w:rPr>
        <w:t>o</w:t>
      </w:r>
      <w:r>
        <w:rPr>
          <w:rFonts w:ascii="Arial" w:eastAsia="Arial" w:hAnsi="Arial" w:cs="Arial"/>
          <w:spacing w:val="-3"/>
        </w:rPr>
        <w:t>n</w:t>
      </w:r>
      <w:r>
        <w:rPr>
          <w:rFonts w:ascii="Arial" w:eastAsia="Arial" w:hAnsi="Arial" w:cs="Arial"/>
        </w:rPr>
        <w:t>e</w:t>
      </w:r>
      <w:r>
        <w:rPr>
          <w:rFonts w:ascii="Arial" w:eastAsia="Arial" w:hAnsi="Arial" w:cs="Arial"/>
          <w:spacing w:val="3"/>
        </w:rPr>
        <w:t xml:space="preserve"> </w:t>
      </w:r>
      <w:r>
        <w:rPr>
          <w:rFonts w:ascii="Arial" w:eastAsia="Arial" w:hAnsi="Arial" w:cs="Arial"/>
        </w:rPr>
        <w:t>and the</w:t>
      </w:r>
      <w:r>
        <w:rPr>
          <w:rFonts w:ascii="Arial" w:eastAsia="Arial" w:hAnsi="Arial" w:cs="Arial"/>
          <w:spacing w:val="1"/>
        </w:rPr>
        <w:t xml:space="preserve"> </w:t>
      </w:r>
      <w:r>
        <w:rPr>
          <w:rFonts w:ascii="Arial" w:eastAsia="Arial" w:hAnsi="Arial" w:cs="Arial"/>
          <w:spacing w:val="2"/>
        </w:rPr>
        <w:t>s</w:t>
      </w:r>
      <w:r>
        <w:rPr>
          <w:rFonts w:ascii="Arial" w:eastAsia="Arial" w:hAnsi="Arial" w:cs="Arial"/>
        </w:rPr>
        <w:t xml:space="preserve">ame </w:t>
      </w:r>
      <w:r>
        <w:rPr>
          <w:rFonts w:ascii="Arial" w:eastAsia="Arial" w:hAnsi="Arial" w:cs="Arial"/>
          <w:spacing w:val="-1"/>
        </w:rPr>
        <w:t>i</w:t>
      </w:r>
      <w:r>
        <w:rPr>
          <w:rFonts w:ascii="Arial" w:eastAsia="Arial" w:hAnsi="Arial" w:cs="Arial"/>
        </w:rPr>
        <w:t>n</w:t>
      </w:r>
      <w:r>
        <w:rPr>
          <w:rFonts w:ascii="Arial" w:eastAsia="Arial" w:hAnsi="Arial" w:cs="Arial"/>
          <w:spacing w:val="1"/>
        </w:rPr>
        <w:t>s</w:t>
      </w:r>
      <w:r>
        <w:rPr>
          <w:rFonts w:ascii="Arial" w:eastAsia="Arial" w:hAnsi="Arial" w:cs="Arial"/>
        </w:rPr>
        <w:t>t</w:t>
      </w:r>
      <w:r>
        <w:rPr>
          <w:rFonts w:ascii="Arial" w:eastAsia="Arial" w:hAnsi="Arial" w:cs="Arial"/>
          <w:spacing w:val="1"/>
        </w:rPr>
        <w:t>r</w:t>
      </w:r>
      <w:r>
        <w:rPr>
          <w:rFonts w:ascii="Arial" w:eastAsia="Arial" w:hAnsi="Arial" w:cs="Arial"/>
          <w:spacing w:val="2"/>
        </w:rPr>
        <w:t>u</w:t>
      </w:r>
      <w:r>
        <w:rPr>
          <w:rFonts w:ascii="Arial" w:eastAsia="Arial" w:hAnsi="Arial" w:cs="Arial"/>
        </w:rPr>
        <w:t>ment.</w:t>
      </w:r>
    </w:p>
    <w:p w14:paraId="2AF1209B" w14:textId="77777777" w:rsidR="001A4B47" w:rsidRDefault="001A4B47">
      <w:pPr>
        <w:spacing w:before="1" w:line="240" w:lineRule="exact"/>
        <w:rPr>
          <w:sz w:val="24"/>
          <w:szCs w:val="24"/>
        </w:rPr>
      </w:pPr>
    </w:p>
    <w:p w14:paraId="2AF1209C" w14:textId="227E48BB" w:rsidR="001A4B47" w:rsidRDefault="005A7320">
      <w:pPr>
        <w:ind w:left="836" w:right="74" w:hanging="720"/>
        <w:jc w:val="both"/>
        <w:rPr>
          <w:rFonts w:ascii="Arial" w:eastAsia="Arial" w:hAnsi="Arial" w:cs="Arial"/>
        </w:rPr>
      </w:pPr>
      <w:r>
        <w:rPr>
          <w:rFonts w:ascii="Arial" w:eastAsia="Arial" w:hAnsi="Arial" w:cs="Arial"/>
          <w:spacing w:val="-10"/>
        </w:rPr>
        <w:t>2.1</w:t>
      </w:r>
      <w:r w:rsidR="00FA4962">
        <w:rPr>
          <w:rFonts w:ascii="Arial" w:eastAsia="Arial" w:hAnsi="Arial" w:cs="Arial"/>
          <w:spacing w:val="-10"/>
        </w:rPr>
        <w:t>0</w:t>
      </w:r>
      <w:r>
        <w:rPr>
          <w:rFonts w:ascii="Arial" w:eastAsia="Arial" w:hAnsi="Arial" w:cs="Arial"/>
        </w:rPr>
        <w:t xml:space="preserve">    </w:t>
      </w:r>
      <w:r w:rsidR="002B71E8" w:rsidRPr="00FA4962">
        <w:rPr>
          <w:rFonts w:ascii="Arial" w:eastAsia="Arial" w:hAnsi="Arial" w:cs="Arial"/>
          <w:b/>
          <w:spacing w:val="2"/>
        </w:rPr>
        <w:t xml:space="preserve">Governing </w:t>
      </w:r>
      <w:r w:rsidRPr="00FA4962">
        <w:rPr>
          <w:rFonts w:ascii="Arial" w:eastAsia="Arial" w:hAnsi="Arial" w:cs="Arial"/>
          <w:b/>
          <w:spacing w:val="2"/>
        </w:rPr>
        <w:t>Law</w:t>
      </w:r>
      <w:r w:rsidR="002B71E8">
        <w:rPr>
          <w:rFonts w:ascii="Arial" w:eastAsia="Arial" w:hAnsi="Arial" w:cs="Arial"/>
          <w:b/>
          <w:spacing w:val="3"/>
        </w:rPr>
        <w:t xml:space="preserve"> and Jurisdiction</w:t>
      </w:r>
      <w:r>
        <w:rPr>
          <w:rFonts w:ascii="Arial" w:eastAsia="Arial" w:hAnsi="Arial" w:cs="Arial"/>
        </w:rPr>
        <w:t>:</w:t>
      </w:r>
      <w:r>
        <w:rPr>
          <w:rFonts w:ascii="Arial" w:eastAsia="Arial" w:hAnsi="Arial" w:cs="Arial"/>
          <w:spacing w:val="-14"/>
        </w:rPr>
        <w:t xml:space="preserve"> </w:t>
      </w:r>
      <w:r w:rsidRPr="00FF4063">
        <w:rPr>
          <w:rFonts w:ascii="Arial" w:eastAsia="Arial" w:hAnsi="Arial" w:cs="Arial"/>
        </w:rPr>
        <w:t>T</w:t>
      </w:r>
      <w:r>
        <w:rPr>
          <w:rFonts w:ascii="Arial" w:eastAsia="Arial" w:hAnsi="Arial" w:cs="Arial"/>
        </w:rPr>
        <w:t>h</w:t>
      </w:r>
      <w:r w:rsidRPr="00FF4063">
        <w:rPr>
          <w:rFonts w:ascii="Arial" w:eastAsia="Arial" w:hAnsi="Arial" w:cs="Arial"/>
        </w:rPr>
        <w:t>i</w:t>
      </w:r>
      <w:r>
        <w:rPr>
          <w:rFonts w:ascii="Arial" w:eastAsia="Arial" w:hAnsi="Arial" w:cs="Arial"/>
        </w:rPr>
        <w:t>s</w:t>
      </w:r>
      <w:r w:rsidRPr="00FF4063">
        <w:rPr>
          <w:rFonts w:ascii="Arial" w:eastAsia="Arial" w:hAnsi="Arial" w:cs="Arial"/>
        </w:rPr>
        <w:t xml:space="preserve"> Agre</w:t>
      </w:r>
      <w:r>
        <w:rPr>
          <w:rFonts w:ascii="Arial" w:eastAsia="Arial" w:hAnsi="Arial" w:cs="Arial"/>
        </w:rPr>
        <w:t>e</w:t>
      </w:r>
      <w:r w:rsidRPr="00FF4063">
        <w:rPr>
          <w:rFonts w:ascii="Arial" w:eastAsia="Arial" w:hAnsi="Arial" w:cs="Arial"/>
        </w:rPr>
        <w:t>me</w:t>
      </w:r>
      <w:r>
        <w:rPr>
          <w:rFonts w:ascii="Arial" w:eastAsia="Arial" w:hAnsi="Arial" w:cs="Arial"/>
        </w:rPr>
        <w:t>nt</w:t>
      </w:r>
      <w:r w:rsidRPr="00FF4063">
        <w:rPr>
          <w:rFonts w:ascii="Arial" w:eastAsia="Arial" w:hAnsi="Arial" w:cs="Arial"/>
        </w:rPr>
        <w:t xml:space="preserve"> sh</w:t>
      </w:r>
      <w:r>
        <w:rPr>
          <w:rFonts w:ascii="Arial" w:eastAsia="Arial" w:hAnsi="Arial" w:cs="Arial"/>
        </w:rPr>
        <w:t>a</w:t>
      </w:r>
      <w:r w:rsidRPr="00FF4063">
        <w:rPr>
          <w:rFonts w:ascii="Arial" w:eastAsia="Arial" w:hAnsi="Arial" w:cs="Arial"/>
        </w:rPr>
        <w:t>l</w:t>
      </w:r>
      <w:r>
        <w:rPr>
          <w:rFonts w:ascii="Arial" w:eastAsia="Arial" w:hAnsi="Arial" w:cs="Arial"/>
        </w:rPr>
        <w:t>l</w:t>
      </w:r>
      <w:r w:rsidRPr="00FF4063">
        <w:rPr>
          <w:rFonts w:ascii="Arial" w:eastAsia="Arial" w:hAnsi="Arial" w:cs="Arial"/>
        </w:rPr>
        <w:t xml:space="preserve"> </w:t>
      </w:r>
      <w:r>
        <w:rPr>
          <w:rFonts w:ascii="Arial" w:eastAsia="Arial" w:hAnsi="Arial" w:cs="Arial"/>
        </w:rPr>
        <w:t>be</w:t>
      </w:r>
      <w:r w:rsidRPr="00FF4063">
        <w:rPr>
          <w:rFonts w:ascii="Arial" w:eastAsia="Arial" w:hAnsi="Arial" w:cs="Arial"/>
        </w:rPr>
        <w:t xml:space="preserve"> g</w:t>
      </w:r>
      <w:r>
        <w:rPr>
          <w:rFonts w:ascii="Arial" w:eastAsia="Arial" w:hAnsi="Arial" w:cs="Arial"/>
        </w:rPr>
        <w:t>o</w:t>
      </w:r>
      <w:r w:rsidRPr="00FF4063">
        <w:rPr>
          <w:rFonts w:ascii="Arial" w:eastAsia="Arial" w:hAnsi="Arial" w:cs="Arial"/>
        </w:rPr>
        <w:t>v</w:t>
      </w:r>
      <w:r>
        <w:rPr>
          <w:rFonts w:ascii="Arial" w:eastAsia="Arial" w:hAnsi="Arial" w:cs="Arial"/>
        </w:rPr>
        <w:t>e</w:t>
      </w:r>
      <w:r w:rsidRPr="00FF4063">
        <w:rPr>
          <w:rFonts w:ascii="Arial" w:eastAsia="Arial" w:hAnsi="Arial" w:cs="Arial"/>
        </w:rPr>
        <w:t>rne</w:t>
      </w:r>
      <w:r>
        <w:rPr>
          <w:rFonts w:ascii="Arial" w:eastAsia="Arial" w:hAnsi="Arial" w:cs="Arial"/>
        </w:rPr>
        <w:t>d</w:t>
      </w:r>
      <w:r w:rsidRPr="00FF4063">
        <w:rPr>
          <w:rFonts w:ascii="Arial" w:eastAsia="Arial" w:hAnsi="Arial" w:cs="Arial"/>
        </w:rPr>
        <w:t xml:space="preserve"> by</w:t>
      </w:r>
      <w:r>
        <w:rPr>
          <w:rFonts w:ascii="Arial" w:eastAsia="Arial" w:hAnsi="Arial" w:cs="Arial"/>
        </w:rPr>
        <w:t>,</w:t>
      </w:r>
      <w:r w:rsidRPr="00FF4063">
        <w:rPr>
          <w:rFonts w:ascii="Arial" w:eastAsia="Arial" w:hAnsi="Arial" w:cs="Arial"/>
        </w:rPr>
        <w:t xml:space="preserve"> </w:t>
      </w:r>
      <w:r>
        <w:rPr>
          <w:rFonts w:ascii="Arial" w:eastAsia="Arial" w:hAnsi="Arial" w:cs="Arial"/>
        </w:rPr>
        <w:t>and</w:t>
      </w:r>
      <w:r w:rsidRPr="00FF4063">
        <w:rPr>
          <w:rFonts w:ascii="Arial" w:eastAsia="Arial" w:hAnsi="Arial" w:cs="Arial"/>
        </w:rPr>
        <w:t xml:space="preserve"> c</w:t>
      </w:r>
      <w:r>
        <w:rPr>
          <w:rFonts w:ascii="Arial" w:eastAsia="Arial" w:hAnsi="Arial" w:cs="Arial"/>
        </w:rPr>
        <w:t>o</w:t>
      </w:r>
      <w:r w:rsidRPr="00FF4063">
        <w:rPr>
          <w:rFonts w:ascii="Arial" w:eastAsia="Arial" w:hAnsi="Arial" w:cs="Arial"/>
        </w:rPr>
        <w:t>ns</w:t>
      </w:r>
      <w:r>
        <w:rPr>
          <w:rFonts w:ascii="Arial" w:eastAsia="Arial" w:hAnsi="Arial" w:cs="Arial"/>
        </w:rPr>
        <w:t>trued</w:t>
      </w:r>
      <w:r w:rsidRPr="00FF4063">
        <w:rPr>
          <w:rFonts w:ascii="Arial" w:eastAsia="Arial" w:hAnsi="Arial" w:cs="Arial"/>
        </w:rPr>
        <w:t xml:space="preserve"> i</w:t>
      </w:r>
      <w:r>
        <w:rPr>
          <w:rFonts w:ascii="Arial" w:eastAsia="Arial" w:hAnsi="Arial" w:cs="Arial"/>
        </w:rPr>
        <w:t>n</w:t>
      </w:r>
      <w:r w:rsidRPr="00FF4063">
        <w:rPr>
          <w:rFonts w:ascii="Arial" w:eastAsia="Arial" w:hAnsi="Arial" w:cs="Arial"/>
        </w:rPr>
        <w:t xml:space="preserve"> </w:t>
      </w:r>
      <w:r>
        <w:rPr>
          <w:rFonts w:ascii="Arial" w:eastAsia="Arial" w:hAnsi="Arial" w:cs="Arial"/>
        </w:rPr>
        <w:t>a</w:t>
      </w:r>
      <w:r w:rsidRPr="00FF4063">
        <w:rPr>
          <w:rFonts w:ascii="Arial" w:eastAsia="Arial" w:hAnsi="Arial" w:cs="Arial"/>
        </w:rPr>
        <w:t>cc</w:t>
      </w:r>
      <w:r>
        <w:rPr>
          <w:rFonts w:ascii="Arial" w:eastAsia="Arial" w:hAnsi="Arial" w:cs="Arial"/>
        </w:rPr>
        <w:t>or</w:t>
      </w:r>
      <w:r w:rsidRPr="00FF4063">
        <w:rPr>
          <w:rFonts w:ascii="Arial" w:eastAsia="Arial" w:hAnsi="Arial" w:cs="Arial"/>
        </w:rPr>
        <w:t>danc</w:t>
      </w:r>
      <w:r>
        <w:rPr>
          <w:rFonts w:ascii="Arial" w:eastAsia="Arial" w:hAnsi="Arial" w:cs="Arial"/>
        </w:rPr>
        <w:t>e</w:t>
      </w:r>
      <w:r w:rsidRPr="00FF4063">
        <w:rPr>
          <w:rFonts w:ascii="Arial" w:eastAsia="Arial" w:hAnsi="Arial" w:cs="Arial"/>
        </w:rPr>
        <w:t xml:space="preserve"> wi</w:t>
      </w:r>
      <w:r>
        <w:rPr>
          <w:rFonts w:ascii="Arial" w:eastAsia="Arial" w:hAnsi="Arial" w:cs="Arial"/>
        </w:rPr>
        <w:t>th,</w:t>
      </w:r>
      <w:r w:rsidRPr="00FF4063">
        <w:rPr>
          <w:rFonts w:ascii="Arial" w:eastAsia="Arial" w:hAnsi="Arial" w:cs="Arial"/>
        </w:rPr>
        <w:t xml:space="preserve"> t</w:t>
      </w:r>
      <w:r>
        <w:rPr>
          <w:rFonts w:ascii="Arial" w:eastAsia="Arial" w:hAnsi="Arial" w:cs="Arial"/>
        </w:rPr>
        <w:t>he</w:t>
      </w:r>
      <w:r w:rsidRPr="00FF4063">
        <w:rPr>
          <w:rFonts w:ascii="Arial" w:eastAsia="Arial" w:hAnsi="Arial" w:cs="Arial"/>
        </w:rPr>
        <w:t xml:space="preserve"> l</w:t>
      </w:r>
      <w:r>
        <w:rPr>
          <w:rFonts w:ascii="Arial" w:eastAsia="Arial" w:hAnsi="Arial" w:cs="Arial"/>
        </w:rPr>
        <w:t>aws</w:t>
      </w:r>
      <w:r w:rsidRPr="00FF4063">
        <w:rPr>
          <w:rFonts w:ascii="Arial" w:eastAsia="Arial" w:hAnsi="Arial" w:cs="Arial"/>
        </w:rPr>
        <w:t xml:space="preserve"> </w:t>
      </w:r>
      <w:r>
        <w:rPr>
          <w:rFonts w:ascii="Arial" w:eastAsia="Arial" w:hAnsi="Arial" w:cs="Arial"/>
        </w:rPr>
        <w:t>of</w:t>
      </w:r>
      <w:r w:rsidRPr="00FF4063">
        <w:rPr>
          <w:rFonts w:ascii="Arial" w:eastAsia="Arial" w:hAnsi="Arial" w:cs="Arial"/>
        </w:rPr>
        <w:t xml:space="preserve"> Ir</w:t>
      </w:r>
      <w:r>
        <w:rPr>
          <w:rFonts w:ascii="Arial" w:eastAsia="Arial" w:hAnsi="Arial" w:cs="Arial"/>
        </w:rPr>
        <w:t>e</w:t>
      </w:r>
      <w:r w:rsidRPr="00FF4063">
        <w:rPr>
          <w:rFonts w:ascii="Arial" w:eastAsia="Arial" w:hAnsi="Arial" w:cs="Arial"/>
        </w:rPr>
        <w:t>l</w:t>
      </w:r>
      <w:r>
        <w:rPr>
          <w:rFonts w:ascii="Arial" w:eastAsia="Arial" w:hAnsi="Arial" w:cs="Arial"/>
        </w:rPr>
        <w:t>a</w:t>
      </w:r>
      <w:r w:rsidRPr="00FF4063">
        <w:rPr>
          <w:rFonts w:ascii="Arial" w:eastAsia="Arial" w:hAnsi="Arial" w:cs="Arial"/>
        </w:rPr>
        <w:t>n</w:t>
      </w:r>
      <w:r>
        <w:rPr>
          <w:rFonts w:ascii="Arial" w:eastAsia="Arial" w:hAnsi="Arial" w:cs="Arial"/>
        </w:rPr>
        <w:t>d and</w:t>
      </w:r>
      <w:r w:rsidRPr="00FF4063">
        <w:rPr>
          <w:rFonts w:ascii="Arial" w:eastAsia="Arial" w:hAnsi="Arial" w:cs="Arial"/>
        </w:rPr>
        <w:t xml:space="preserve"> </w:t>
      </w:r>
      <w:r>
        <w:rPr>
          <w:rFonts w:ascii="Arial" w:eastAsia="Arial" w:hAnsi="Arial" w:cs="Arial"/>
        </w:rPr>
        <w:t>t</w:t>
      </w:r>
      <w:r w:rsidRPr="00FF4063">
        <w:rPr>
          <w:rFonts w:ascii="Arial" w:eastAsia="Arial" w:hAnsi="Arial" w:cs="Arial"/>
        </w:rPr>
        <w:t>h</w:t>
      </w:r>
      <w:r>
        <w:rPr>
          <w:rFonts w:ascii="Arial" w:eastAsia="Arial" w:hAnsi="Arial" w:cs="Arial"/>
        </w:rPr>
        <w:t>e</w:t>
      </w:r>
      <w:r w:rsidRPr="00FF4063">
        <w:rPr>
          <w:rFonts w:ascii="Arial" w:eastAsia="Arial" w:hAnsi="Arial" w:cs="Arial"/>
        </w:rPr>
        <w:t xml:space="preserve"> P</w:t>
      </w:r>
      <w:r>
        <w:rPr>
          <w:rFonts w:ascii="Arial" w:eastAsia="Arial" w:hAnsi="Arial" w:cs="Arial"/>
        </w:rPr>
        <w:t>a</w:t>
      </w:r>
      <w:r w:rsidRPr="00FF4063">
        <w:rPr>
          <w:rFonts w:ascii="Arial" w:eastAsia="Arial" w:hAnsi="Arial" w:cs="Arial"/>
        </w:rPr>
        <w:t>rti</w:t>
      </w:r>
      <w:r>
        <w:rPr>
          <w:rFonts w:ascii="Arial" w:eastAsia="Arial" w:hAnsi="Arial" w:cs="Arial"/>
        </w:rPr>
        <w:t>es</w:t>
      </w:r>
      <w:r w:rsidRPr="00FF4063">
        <w:rPr>
          <w:rFonts w:ascii="Arial" w:eastAsia="Arial" w:hAnsi="Arial" w:cs="Arial"/>
        </w:rPr>
        <w:t xml:space="preserve"> irrevocably agree </w:t>
      </w:r>
      <w:r>
        <w:rPr>
          <w:rFonts w:ascii="Arial" w:eastAsia="Arial" w:hAnsi="Arial" w:cs="Arial"/>
        </w:rPr>
        <w:t>th</w:t>
      </w:r>
      <w:r w:rsidRPr="00FF4063">
        <w:rPr>
          <w:rFonts w:ascii="Arial" w:eastAsia="Arial" w:hAnsi="Arial" w:cs="Arial"/>
        </w:rPr>
        <w:t>a</w:t>
      </w:r>
      <w:r>
        <w:rPr>
          <w:rFonts w:ascii="Arial" w:eastAsia="Arial" w:hAnsi="Arial" w:cs="Arial"/>
        </w:rPr>
        <w:t>t</w:t>
      </w:r>
      <w:r w:rsidRPr="00FF4063">
        <w:rPr>
          <w:rFonts w:ascii="Arial" w:eastAsia="Arial" w:hAnsi="Arial" w:cs="Arial"/>
        </w:rPr>
        <w:t xml:space="preserve"> </w:t>
      </w:r>
      <w:r>
        <w:rPr>
          <w:rFonts w:ascii="Arial" w:eastAsia="Arial" w:hAnsi="Arial" w:cs="Arial"/>
        </w:rPr>
        <w:t>the</w:t>
      </w:r>
      <w:r w:rsidRPr="00FF4063">
        <w:rPr>
          <w:rFonts w:ascii="Arial" w:eastAsia="Arial" w:hAnsi="Arial" w:cs="Arial"/>
        </w:rPr>
        <w:t xml:space="preserve"> courts </w:t>
      </w:r>
      <w:r>
        <w:rPr>
          <w:rFonts w:ascii="Arial" w:eastAsia="Arial" w:hAnsi="Arial" w:cs="Arial"/>
        </w:rPr>
        <w:t>of</w:t>
      </w:r>
      <w:r w:rsidRPr="00FF4063">
        <w:rPr>
          <w:rFonts w:ascii="Arial" w:eastAsia="Arial" w:hAnsi="Arial" w:cs="Arial"/>
        </w:rPr>
        <w:t xml:space="preserve"> Ireland s</w:t>
      </w:r>
      <w:r>
        <w:rPr>
          <w:rFonts w:ascii="Arial" w:eastAsia="Arial" w:hAnsi="Arial" w:cs="Arial"/>
        </w:rPr>
        <w:t>ha</w:t>
      </w:r>
      <w:r w:rsidRPr="00FF4063">
        <w:rPr>
          <w:rFonts w:ascii="Arial" w:eastAsia="Arial" w:hAnsi="Arial" w:cs="Arial"/>
        </w:rPr>
        <w:t>l</w:t>
      </w:r>
      <w:r>
        <w:rPr>
          <w:rFonts w:ascii="Arial" w:eastAsia="Arial" w:hAnsi="Arial" w:cs="Arial"/>
        </w:rPr>
        <w:t>l</w:t>
      </w:r>
      <w:r w:rsidRPr="00FF4063">
        <w:rPr>
          <w:rFonts w:ascii="Arial" w:eastAsia="Arial" w:hAnsi="Arial" w:cs="Arial"/>
        </w:rPr>
        <w:t xml:space="preserve"> have </w:t>
      </w:r>
      <w:r>
        <w:rPr>
          <w:rFonts w:ascii="Arial" w:eastAsia="Arial" w:hAnsi="Arial" w:cs="Arial"/>
        </w:rPr>
        <w:t>e</w:t>
      </w:r>
      <w:r w:rsidRPr="00FF4063">
        <w:rPr>
          <w:rFonts w:ascii="Arial" w:eastAsia="Arial" w:hAnsi="Arial" w:cs="Arial"/>
        </w:rPr>
        <w:t>xcl</w:t>
      </w:r>
      <w:r>
        <w:rPr>
          <w:rFonts w:ascii="Arial" w:eastAsia="Arial" w:hAnsi="Arial" w:cs="Arial"/>
        </w:rPr>
        <w:t>u</w:t>
      </w:r>
      <w:r w:rsidRPr="00FF4063">
        <w:rPr>
          <w:rFonts w:ascii="Arial" w:eastAsia="Arial" w:hAnsi="Arial" w:cs="Arial"/>
        </w:rPr>
        <w:t>siv</w:t>
      </w:r>
      <w:r>
        <w:rPr>
          <w:rFonts w:ascii="Arial" w:eastAsia="Arial" w:hAnsi="Arial" w:cs="Arial"/>
        </w:rPr>
        <w:t>e</w:t>
      </w:r>
      <w:r w:rsidRPr="00FF4063">
        <w:rPr>
          <w:rFonts w:ascii="Arial" w:eastAsia="Arial" w:hAnsi="Arial" w:cs="Arial"/>
        </w:rPr>
        <w:t xml:space="preserve"> j</w:t>
      </w:r>
      <w:r>
        <w:rPr>
          <w:rFonts w:ascii="Arial" w:eastAsia="Arial" w:hAnsi="Arial" w:cs="Arial"/>
        </w:rPr>
        <w:t>urisd</w:t>
      </w:r>
      <w:r w:rsidRPr="00FF4063">
        <w:rPr>
          <w:rFonts w:ascii="Arial" w:eastAsia="Arial" w:hAnsi="Arial" w:cs="Arial"/>
        </w:rPr>
        <w:t>icti</w:t>
      </w:r>
      <w:r>
        <w:rPr>
          <w:rFonts w:ascii="Arial" w:eastAsia="Arial" w:hAnsi="Arial" w:cs="Arial"/>
        </w:rPr>
        <w:t>on</w:t>
      </w:r>
      <w:r w:rsidRPr="00FF4063">
        <w:rPr>
          <w:rFonts w:ascii="Arial" w:eastAsia="Arial" w:hAnsi="Arial" w:cs="Arial"/>
        </w:rPr>
        <w:t xml:space="preserve"> t</w:t>
      </w:r>
      <w:r>
        <w:rPr>
          <w:rFonts w:ascii="Arial" w:eastAsia="Arial" w:hAnsi="Arial" w:cs="Arial"/>
        </w:rPr>
        <w:t>o</w:t>
      </w:r>
      <w:r w:rsidRPr="00FF4063">
        <w:rPr>
          <w:rFonts w:ascii="Arial" w:eastAsia="Arial" w:hAnsi="Arial" w:cs="Arial"/>
        </w:rPr>
        <w:t xml:space="preserve"> </w:t>
      </w:r>
      <w:r>
        <w:rPr>
          <w:rFonts w:ascii="Arial" w:eastAsia="Arial" w:hAnsi="Arial" w:cs="Arial"/>
        </w:rPr>
        <w:t>hear and</w:t>
      </w:r>
      <w:r w:rsidRPr="00FF4063">
        <w:rPr>
          <w:rFonts w:ascii="Arial" w:eastAsia="Arial" w:hAnsi="Arial" w:cs="Arial"/>
        </w:rPr>
        <w:t xml:space="preserve"> </w:t>
      </w:r>
      <w:r>
        <w:rPr>
          <w:rFonts w:ascii="Arial" w:eastAsia="Arial" w:hAnsi="Arial" w:cs="Arial"/>
        </w:rPr>
        <w:t>dete</w:t>
      </w:r>
      <w:r w:rsidRPr="00FF4063">
        <w:rPr>
          <w:rFonts w:ascii="Arial" w:eastAsia="Arial" w:hAnsi="Arial" w:cs="Arial"/>
        </w:rPr>
        <w:t>rmin</w:t>
      </w:r>
      <w:r>
        <w:rPr>
          <w:rFonts w:ascii="Arial" w:eastAsia="Arial" w:hAnsi="Arial" w:cs="Arial"/>
        </w:rPr>
        <w:t>e</w:t>
      </w:r>
      <w:r w:rsidRPr="00FF4063">
        <w:rPr>
          <w:rFonts w:ascii="Arial" w:eastAsia="Arial" w:hAnsi="Arial" w:cs="Arial"/>
        </w:rPr>
        <w:t xml:space="preserve"> </w:t>
      </w:r>
      <w:r>
        <w:rPr>
          <w:rFonts w:ascii="Arial" w:eastAsia="Arial" w:hAnsi="Arial" w:cs="Arial"/>
        </w:rPr>
        <w:t>a</w:t>
      </w:r>
      <w:r w:rsidRPr="00FF4063">
        <w:rPr>
          <w:rFonts w:ascii="Arial" w:eastAsia="Arial" w:hAnsi="Arial" w:cs="Arial"/>
        </w:rPr>
        <w:t>n</w:t>
      </w:r>
      <w:r>
        <w:rPr>
          <w:rFonts w:ascii="Arial" w:eastAsia="Arial" w:hAnsi="Arial" w:cs="Arial"/>
        </w:rPr>
        <w:t>y</w:t>
      </w:r>
      <w:r w:rsidRPr="00FF4063">
        <w:rPr>
          <w:rFonts w:ascii="Arial" w:eastAsia="Arial" w:hAnsi="Arial" w:cs="Arial"/>
        </w:rPr>
        <w:t xml:space="preserve"> s</w:t>
      </w:r>
      <w:r>
        <w:rPr>
          <w:rFonts w:ascii="Arial" w:eastAsia="Arial" w:hAnsi="Arial" w:cs="Arial"/>
        </w:rPr>
        <w:t>u</w:t>
      </w:r>
      <w:r w:rsidRPr="00FF4063">
        <w:rPr>
          <w:rFonts w:ascii="Arial" w:eastAsia="Arial" w:hAnsi="Arial" w:cs="Arial"/>
        </w:rPr>
        <w:t>it</w:t>
      </w:r>
      <w:r>
        <w:rPr>
          <w:rFonts w:ascii="Arial" w:eastAsia="Arial" w:hAnsi="Arial" w:cs="Arial"/>
        </w:rPr>
        <w:t>,</w:t>
      </w:r>
      <w:r w:rsidRPr="00FF4063">
        <w:rPr>
          <w:rFonts w:ascii="Arial" w:eastAsia="Arial" w:hAnsi="Arial" w:cs="Arial"/>
        </w:rPr>
        <w:t xml:space="preserve"> </w:t>
      </w:r>
      <w:r>
        <w:rPr>
          <w:rFonts w:ascii="Arial" w:eastAsia="Arial" w:hAnsi="Arial" w:cs="Arial"/>
        </w:rPr>
        <w:t>a</w:t>
      </w:r>
      <w:r w:rsidRPr="00FF4063">
        <w:rPr>
          <w:rFonts w:ascii="Arial" w:eastAsia="Arial" w:hAnsi="Arial" w:cs="Arial"/>
        </w:rPr>
        <w:t>cti</w:t>
      </w:r>
      <w:r>
        <w:rPr>
          <w:rFonts w:ascii="Arial" w:eastAsia="Arial" w:hAnsi="Arial" w:cs="Arial"/>
        </w:rPr>
        <w:t>on</w:t>
      </w:r>
      <w:r w:rsidRPr="00FF4063">
        <w:rPr>
          <w:rFonts w:ascii="Arial" w:eastAsia="Arial" w:hAnsi="Arial" w:cs="Arial"/>
        </w:rPr>
        <w:t xml:space="preserve"> </w:t>
      </w:r>
      <w:r>
        <w:rPr>
          <w:rFonts w:ascii="Arial" w:eastAsia="Arial" w:hAnsi="Arial" w:cs="Arial"/>
        </w:rPr>
        <w:t>or</w:t>
      </w:r>
      <w:r w:rsidRPr="00FF4063">
        <w:rPr>
          <w:rFonts w:ascii="Arial" w:eastAsia="Arial" w:hAnsi="Arial" w:cs="Arial"/>
        </w:rPr>
        <w:t xml:space="preserve"> </w:t>
      </w:r>
      <w:r>
        <w:rPr>
          <w:rFonts w:ascii="Arial" w:eastAsia="Arial" w:hAnsi="Arial" w:cs="Arial"/>
        </w:rPr>
        <w:t>pro</w:t>
      </w:r>
      <w:r w:rsidRPr="00FF4063">
        <w:rPr>
          <w:rFonts w:ascii="Arial" w:eastAsia="Arial" w:hAnsi="Arial" w:cs="Arial"/>
        </w:rPr>
        <w:t>c</w:t>
      </w:r>
      <w:r>
        <w:rPr>
          <w:rFonts w:ascii="Arial" w:eastAsia="Arial" w:hAnsi="Arial" w:cs="Arial"/>
        </w:rPr>
        <w:t>eed</w:t>
      </w:r>
      <w:r w:rsidRPr="00FF4063">
        <w:rPr>
          <w:rFonts w:ascii="Arial" w:eastAsia="Arial" w:hAnsi="Arial" w:cs="Arial"/>
        </w:rPr>
        <w:t>ings</w:t>
      </w:r>
      <w:r>
        <w:rPr>
          <w:rFonts w:ascii="Arial" w:eastAsia="Arial" w:hAnsi="Arial" w:cs="Arial"/>
        </w:rPr>
        <w:t>,</w:t>
      </w:r>
      <w:r w:rsidRPr="00FF4063">
        <w:rPr>
          <w:rFonts w:ascii="Arial" w:eastAsia="Arial" w:hAnsi="Arial" w:cs="Arial"/>
        </w:rPr>
        <w:t xml:space="preserve"> </w:t>
      </w:r>
      <w:r>
        <w:rPr>
          <w:rFonts w:ascii="Arial" w:eastAsia="Arial" w:hAnsi="Arial" w:cs="Arial"/>
        </w:rPr>
        <w:t>a</w:t>
      </w:r>
      <w:r w:rsidRPr="00FF4063">
        <w:rPr>
          <w:rFonts w:ascii="Arial" w:eastAsia="Arial" w:hAnsi="Arial" w:cs="Arial"/>
        </w:rPr>
        <w:t>n</w:t>
      </w:r>
      <w:r>
        <w:rPr>
          <w:rFonts w:ascii="Arial" w:eastAsia="Arial" w:hAnsi="Arial" w:cs="Arial"/>
        </w:rPr>
        <w:t>d</w:t>
      </w:r>
      <w:r w:rsidRPr="00FF4063">
        <w:rPr>
          <w:rFonts w:ascii="Arial" w:eastAsia="Arial" w:hAnsi="Arial" w:cs="Arial"/>
        </w:rPr>
        <w:t xml:space="preserve"> t</w:t>
      </w:r>
      <w:r>
        <w:rPr>
          <w:rFonts w:ascii="Arial" w:eastAsia="Arial" w:hAnsi="Arial" w:cs="Arial"/>
        </w:rPr>
        <w:t>o</w:t>
      </w:r>
      <w:r w:rsidRPr="00FF4063">
        <w:rPr>
          <w:rFonts w:ascii="Arial" w:eastAsia="Arial" w:hAnsi="Arial" w:cs="Arial"/>
        </w:rPr>
        <w:t xml:space="preserve"> </w:t>
      </w:r>
      <w:r w:rsidRPr="00FF4063">
        <w:rPr>
          <w:rFonts w:ascii="Arial" w:eastAsia="Arial" w:hAnsi="Arial" w:cs="Arial"/>
        </w:rPr>
        <w:lastRenderedPageBreak/>
        <w:t>s</w:t>
      </w:r>
      <w:r>
        <w:rPr>
          <w:rFonts w:ascii="Arial" w:eastAsia="Arial" w:hAnsi="Arial" w:cs="Arial"/>
        </w:rPr>
        <w:t>ett</w:t>
      </w:r>
      <w:r w:rsidRPr="00FF4063">
        <w:rPr>
          <w:rFonts w:ascii="Arial" w:eastAsia="Arial" w:hAnsi="Arial" w:cs="Arial"/>
        </w:rPr>
        <w:t>l</w:t>
      </w:r>
      <w:r>
        <w:rPr>
          <w:rFonts w:ascii="Arial" w:eastAsia="Arial" w:hAnsi="Arial" w:cs="Arial"/>
        </w:rPr>
        <w:t>e</w:t>
      </w:r>
      <w:r w:rsidRPr="00FF4063">
        <w:rPr>
          <w:rFonts w:ascii="Arial" w:eastAsia="Arial" w:hAnsi="Arial" w:cs="Arial"/>
        </w:rPr>
        <w:t xml:space="preserve"> </w:t>
      </w:r>
      <w:r>
        <w:rPr>
          <w:rFonts w:ascii="Arial" w:eastAsia="Arial" w:hAnsi="Arial" w:cs="Arial"/>
        </w:rPr>
        <w:t>a</w:t>
      </w:r>
      <w:r w:rsidRPr="00FF4063">
        <w:rPr>
          <w:rFonts w:ascii="Arial" w:eastAsia="Arial" w:hAnsi="Arial" w:cs="Arial"/>
        </w:rPr>
        <w:t>n</w:t>
      </w:r>
      <w:r>
        <w:rPr>
          <w:rFonts w:ascii="Arial" w:eastAsia="Arial" w:hAnsi="Arial" w:cs="Arial"/>
        </w:rPr>
        <w:t>y</w:t>
      </w:r>
      <w:r w:rsidRPr="00FF4063">
        <w:rPr>
          <w:rFonts w:ascii="Arial" w:eastAsia="Arial" w:hAnsi="Arial" w:cs="Arial"/>
        </w:rPr>
        <w:t xml:space="preserve"> </w:t>
      </w:r>
      <w:r>
        <w:rPr>
          <w:rFonts w:ascii="Arial" w:eastAsia="Arial" w:hAnsi="Arial" w:cs="Arial"/>
        </w:rPr>
        <w:t>d</w:t>
      </w:r>
      <w:r w:rsidRPr="00FF4063">
        <w:rPr>
          <w:rFonts w:ascii="Arial" w:eastAsia="Arial" w:hAnsi="Arial" w:cs="Arial"/>
        </w:rPr>
        <w:t>is</w:t>
      </w:r>
      <w:r>
        <w:rPr>
          <w:rFonts w:ascii="Arial" w:eastAsia="Arial" w:hAnsi="Arial" w:cs="Arial"/>
        </w:rPr>
        <w:t>p</w:t>
      </w:r>
      <w:r w:rsidRPr="00FF4063">
        <w:rPr>
          <w:rFonts w:ascii="Arial" w:eastAsia="Arial" w:hAnsi="Arial" w:cs="Arial"/>
        </w:rPr>
        <w:t>ut</w:t>
      </w:r>
      <w:r>
        <w:rPr>
          <w:rFonts w:ascii="Arial" w:eastAsia="Arial" w:hAnsi="Arial" w:cs="Arial"/>
        </w:rPr>
        <w:t>e</w:t>
      </w:r>
      <w:r w:rsidRPr="00FF4063">
        <w:rPr>
          <w:rFonts w:ascii="Arial" w:eastAsia="Arial" w:hAnsi="Arial" w:cs="Arial"/>
        </w:rPr>
        <w:t>s</w:t>
      </w:r>
      <w:r>
        <w:rPr>
          <w:rFonts w:ascii="Arial" w:eastAsia="Arial" w:hAnsi="Arial" w:cs="Arial"/>
        </w:rPr>
        <w:t>,</w:t>
      </w:r>
      <w:r w:rsidRPr="00FF4063">
        <w:rPr>
          <w:rFonts w:ascii="Arial" w:eastAsia="Arial" w:hAnsi="Arial" w:cs="Arial"/>
        </w:rPr>
        <w:t xml:space="preserve"> </w:t>
      </w:r>
      <w:r>
        <w:rPr>
          <w:rFonts w:ascii="Arial" w:eastAsia="Arial" w:hAnsi="Arial" w:cs="Arial"/>
        </w:rPr>
        <w:t>wh</w:t>
      </w:r>
      <w:r w:rsidRPr="00FF4063">
        <w:rPr>
          <w:rFonts w:ascii="Arial" w:eastAsia="Arial" w:hAnsi="Arial" w:cs="Arial"/>
        </w:rPr>
        <w:t>ic</w:t>
      </w:r>
      <w:r>
        <w:rPr>
          <w:rFonts w:ascii="Arial" w:eastAsia="Arial" w:hAnsi="Arial" w:cs="Arial"/>
        </w:rPr>
        <w:t>h</w:t>
      </w:r>
      <w:r w:rsidRPr="00FF4063">
        <w:rPr>
          <w:rFonts w:ascii="Arial" w:eastAsia="Arial" w:hAnsi="Arial" w:cs="Arial"/>
        </w:rPr>
        <w:t xml:space="preserve"> </w:t>
      </w:r>
      <w:r>
        <w:rPr>
          <w:rFonts w:ascii="Arial" w:eastAsia="Arial" w:hAnsi="Arial" w:cs="Arial"/>
        </w:rPr>
        <w:t>m</w:t>
      </w:r>
      <w:r w:rsidRPr="00FF4063">
        <w:rPr>
          <w:rFonts w:ascii="Arial" w:eastAsia="Arial" w:hAnsi="Arial" w:cs="Arial"/>
        </w:rPr>
        <w:t>a</w:t>
      </w:r>
      <w:r>
        <w:rPr>
          <w:rFonts w:ascii="Arial" w:eastAsia="Arial" w:hAnsi="Arial" w:cs="Arial"/>
        </w:rPr>
        <w:t>y</w:t>
      </w:r>
      <w:r w:rsidRPr="00FF4063">
        <w:rPr>
          <w:rFonts w:ascii="Arial" w:eastAsia="Arial" w:hAnsi="Arial" w:cs="Arial"/>
        </w:rPr>
        <w:t xml:space="preserve"> </w:t>
      </w:r>
      <w:r>
        <w:rPr>
          <w:rFonts w:ascii="Arial" w:eastAsia="Arial" w:hAnsi="Arial" w:cs="Arial"/>
        </w:rPr>
        <w:t>a</w:t>
      </w:r>
      <w:r w:rsidRPr="00FF4063">
        <w:rPr>
          <w:rFonts w:ascii="Arial" w:eastAsia="Arial" w:hAnsi="Arial" w:cs="Arial"/>
        </w:rPr>
        <w:t>ris</w:t>
      </w:r>
      <w:r>
        <w:rPr>
          <w:rFonts w:ascii="Arial" w:eastAsia="Arial" w:hAnsi="Arial" w:cs="Arial"/>
        </w:rPr>
        <w:t>e</w:t>
      </w:r>
      <w:r w:rsidRPr="00FF4063">
        <w:rPr>
          <w:rFonts w:ascii="Arial" w:eastAsia="Arial" w:hAnsi="Arial" w:cs="Arial"/>
        </w:rPr>
        <w:t xml:space="preserve"> </w:t>
      </w:r>
      <w:r>
        <w:rPr>
          <w:rFonts w:ascii="Arial" w:eastAsia="Arial" w:hAnsi="Arial" w:cs="Arial"/>
        </w:rPr>
        <w:t>o</w:t>
      </w:r>
      <w:r w:rsidRPr="00FF4063">
        <w:rPr>
          <w:rFonts w:ascii="Arial" w:eastAsia="Arial" w:hAnsi="Arial" w:cs="Arial"/>
        </w:rPr>
        <w:t>u</w:t>
      </w:r>
      <w:r>
        <w:rPr>
          <w:rFonts w:ascii="Arial" w:eastAsia="Arial" w:hAnsi="Arial" w:cs="Arial"/>
        </w:rPr>
        <w:t>t of</w:t>
      </w:r>
      <w:r w:rsidRPr="00FF4063">
        <w:rPr>
          <w:rFonts w:ascii="Arial" w:eastAsia="Arial" w:hAnsi="Arial" w:cs="Arial"/>
        </w:rPr>
        <w:t xml:space="preserve"> </w:t>
      </w:r>
      <w:r>
        <w:rPr>
          <w:rFonts w:ascii="Arial" w:eastAsia="Arial" w:hAnsi="Arial" w:cs="Arial"/>
        </w:rPr>
        <w:t>or</w:t>
      </w:r>
      <w:r w:rsidRPr="00FF4063">
        <w:rPr>
          <w:rFonts w:ascii="Arial" w:eastAsia="Arial" w:hAnsi="Arial" w:cs="Arial"/>
        </w:rPr>
        <w:t xml:space="preserve"> i</w:t>
      </w:r>
      <w:r>
        <w:rPr>
          <w:rFonts w:ascii="Arial" w:eastAsia="Arial" w:hAnsi="Arial" w:cs="Arial"/>
        </w:rPr>
        <w:t>n</w:t>
      </w:r>
      <w:r w:rsidRPr="00FF4063">
        <w:rPr>
          <w:rFonts w:ascii="Arial" w:eastAsia="Arial" w:hAnsi="Arial" w:cs="Arial"/>
        </w:rPr>
        <w:t xml:space="preserve"> c</w:t>
      </w:r>
      <w:r>
        <w:rPr>
          <w:rFonts w:ascii="Arial" w:eastAsia="Arial" w:hAnsi="Arial" w:cs="Arial"/>
        </w:rPr>
        <w:t>on</w:t>
      </w:r>
      <w:r w:rsidRPr="00FF4063">
        <w:rPr>
          <w:rFonts w:ascii="Arial" w:eastAsia="Arial" w:hAnsi="Arial" w:cs="Arial"/>
        </w:rPr>
        <w:t>n</w:t>
      </w:r>
      <w:r>
        <w:rPr>
          <w:rFonts w:ascii="Arial" w:eastAsia="Arial" w:hAnsi="Arial" w:cs="Arial"/>
        </w:rPr>
        <w:t>e</w:t>
      </w:r>
      <w:r w:rsidRPr="00FF4063">
        <w:rPr>
          <w:rFonts w:ascii="Arial" w:eastAsia="Arial" w:hAnsi="Arial" w:cs="Arial"/>
        </w:rPr>
        <w:t>cti</w:t>
      </w:r>
      <w:r>
        <w:rPr>
          <w:rFonts w:ascii="Arial" w:eastAsia="Arial" w:hAnsi="Arial" w:cs="Arial"/>
        </w:rPr>
        <w:t>on</w:t>
      </w:r>
      <w:r w:rsidRPr="00FF4063">
        <w:rPr>
          <w:rFonts w:ascii="Arial" w:eastAsia="Arial" w:hAnsi="Arial" w:cs="Arial"/>
        </w:rPr>
        <w:t xml:space="preserve"> </w:t>
      </w:r>
      <w:r>
        <w:rPr>
          <w:rFonts w:ascii="Arial" w:eastAsia="Arial" w:hAnsi="Arial" w:cs="Arial"/>
        </w:rPr>
        <w:t>w</w:t>
      </w:r>
      <w:r w:rsidRPr="00FF4063">
        <w:rPr>
          <w:rFonts w:ascii="Arial" w:eastAsia="Arial" w:hAnsi="Arial" w:cs="Arial"/>
        </w:rPr>
        <w:t>it</w:t>
      </w:r>
      <w:r>
        <w:rPr>
          <w:rFonts w:ascii="Arial" w:eastAsia="Arial" w:hAnsi="Arial" w:cs="Arial"/>
        </w:rPr>
        <w:t>h</w:t>
      </w:r>
      <w:r w:rsidRPr="00FF4063">
        <w:rPr>
          <w:rFonts w:ascii="Arial" w:eastAsia="Arial" w:hAnsi="Arial" w:cs="Arial"/>
        </w:rPr>
        <w:t xml:space="preserve"> </w:t>
      </w:r>
      <w:r>
        <w:rPr>
          <w:rFonts w:ascii="Arial" w:eastAsia="Arial" w:hAnsi="Arial" w:cs="Arial"/>
        </w:rPr>
        <w:t>t</w:t>
      </w:r>
      <w:r w:rsidRPr="00FF4063">
        <w:rPr>
          <w:rFonts w:ascii="Arial" w:eastAsia="Arial" w:hAnsi="Arial" w:cs="Arial"/>
        </w:rPr>
        <w:t>hi</w:t>
      </w:r>
      <w:r>
        <w:rPr>
          <w:rFonts w:ascii="Arial" w:eastAsia="Arial" w:hAnsi="Arial" w:cs="Arial"/>
        </w:rPr>
        <w:t>s</w:t>
      </w:r>
      <w:r w:rsidRPr="00FF4063">
        <w:rPr>
          <w:rFonts w:ascii="Arial" w:eastAsia="Arial" w:hAnsi="Arial" w:cs="Arial"/>
        </w:rPr>
        <w:t xml:space="preserve"> Agr</w:t>
      </w:r>
      <w:r>
        <w:rPr>
          <w:rFonts w:ascii="Arial" w:eastAsia="Arial" w:hAnsi="Arial" w:cs="Arial"/>
        </w:rPr>
        <w:t>e</w:t>
      </w:r>
      <w:r w:rsidRPr="00FF4063">
        <w:rPr>
          <w:rFonts w:ascii="Arial" w:eastAsia="Arial" w:hAnsi="Arial" w:cs="Arial"/>
        </w:rPr>
        <w:t>e</w:t>
      </w:r>
      <w:r>
        <w:rPr>
          <w:rFonts w:ascii="Arial" w:eastAsia="Arial" w:hAnsi="Arial" w:cs="Arial"/>
        </w:rPr>
        <w:t>m</w:t>
      </w:r>
      <w:r w:rsidRPr="00FF4063">
        <w:rPr>
          <w:rFonts w:ascii="Arial" w:eastAsia="Arial" w:hAnsi="Arial" w:cs="Arial"/>
        </w:rPr>
        <w:t>e</w:t>
      </w:r>
      <w:r>
        <w:rPr>
          <w:rFonts w:ascii="Arial" w:eastAsia="Arial" w:hAnsi="Arial" w:cs="Arial"/>
        </w:rPr>
        <w:t>nt</w:t>
      </w:r>
      <w:r w:rsidRPr="00FF4063">
        <w:rPr>
          <w:rFonts w:ascii="Arial" w:eastAsia="Arial" w:hAnsi="Arial" w:cs="Arial"/>
        </w:rPr>
        <w:t xml:space="preserve"> </w:t>
      </w:r>
      <w:r>
        <w:rPr>
          <w:rFonts w:ascii="Arial" w:eastAsia="Arial" w:hAnsi="Arial" w:cs="Arial"/>
        </w:rPr>
        <w:t>and,</w:t>
      </w:r>
      <w:r w:rsidRPr="00FF4063">
        <w:rPr>
          <w:rFonts w:ascii="Arial" w:eastAsia="Arial" w:hAnsi="Arial" w:cs="Arial"/>
        </w:rPr>
        <w:t xml:space="preserve"> </w:t>
      </w:r>
      <w:r>
        <w:rPr>
          <w:rFonts w:ascii="Arial" w:eastAsia="Arial" w:hAnsi="Arial" w:cs="Arial"/>
        </w:rPr>
        <w:t>for</w:t>
      </w:r>
      <w:r w:rsidRPr="00FF4063">
        <w:rPr>
          <w:rFonts w:ascii="Arial" w:eastAsia="Arial" w:hAnsi="Arial" w:cs="Arial"/>
        </w:rPr>
        <w:t xml:space="preserve"> suc</w:t>
      </w:r>
      <w:r>
        <w:rPr>
          <w:rFonts w:ascii="Arial" w:eastAsia="Arial" w:hAnsi="Arial" w:cs="Arial"/>
        </w:rPr>
        <w:t>h</w:t>
      </w:r>
      <w:r w:rsidRPr="00FF4063">
        <w:rPr>
          <w:rFonts w:ascii="Arial" w:eastAsia="Arial" w:hAnsi="Arial" w:cs="Arial"/>
        </w:rPr>
        <w:t xml:space="preserve"> </w:t>
      </w:r>
      <w:r>
        <w:rPr>
          <w:rFonts w:ascii="Arial" w:eastAsia="Arial" w:hAnsi="Arial" w:cs="Arial"/>
        </w:rPr>
        <w:t>p</w:t>
      </w:r>
      <w:r w:rsidRPr="00FF4063">
        <w:rPr>
          <w:rFonts w:ascii="Arial" w:eastAsia="Arial" w:hAnsi="Arial" w:cs="Arial"/>
        </w:rPr>
        <w:t>ur</w:t>
      </w:r>
      <w:r>
        <w:rPr>
          <w:rFonts w:ascii="Arial" w:eastAsia="Arial" w:hAnsi="Arial" w:cs="Arial"/>
        </w:rPr>
        <w:t>po</w:t>
      </w:r>
      <w:r w:rsidRPr="00FF4063">
        <w:rPr>
          <w:rFonts w:ascii="Arial" w:eastAsia="Arial" w:hAnsi="Arial" w:cs="Arial"/>
        </w:rPr>
        <w:t>s</w:t>
      </w:r>
      <w:r>
        <w:rPr>
          <w:rFonts w:ascii="Arial" w:eastAsia="Arial" w:hAnsi="Arial" w:cs="Arial"/>
        </w:rPr>
        <w:t>e</w:t>
      </w:r>
      <w:r w:rsidRPr="00FF4063">
        <w:rPr>
          <w:rFonts w:ascii="Arial" w:eastAsia="Arial" w:hAnsi="Arial" w:cs="Arial"/>
        </w:rPr>
        <w:t>s</w:t>
      </w:r>
      <w:r>
        <w:rPr>
          <w:rFonts w:ascii="Arial" w:eastAsia="Arial" w:hAnsi="Arial" w:cs="Arial"/>
        </w:rPr>
        <w:t>,</w:t>
      </w:r>
      <w:r w:rsidRPr="00FF4063">
        <w:rPr>
          <w:rFonts w:ascii="Arial" w:eastAsia="Arial" w:hAnsi="Arial" w:cs="Arial"/>
        </w:rPr>
        <w:t xml:space="preserve"> irrevoc</w:t>
      </w:r>
      <w:r>
        <w:rPr>
          <w:rFonts w:ascii="Arial" w:eastAsia="Arial" w:hAnsi="Arial" w:cs="Arial"/>
        </w:rPr>
        <w:t>ab</w:t>
      </w:r>
      <w:r w:rsidRPr="00FF4063">
        <w:rPr>
          <w:rFonts w:ascii="Arial" w:eastAsia="Arial" w:hAnsi="Arial" w:cs="Arial"/>
        </w:rPr>
        <w:t>l</w:t>
      </w:r>
      <w:r>
        <w:rPr>
          <w:rFonts w:ascii="Arial" w:eastAsia="Arial" w:hAnsi="Arial" w:cs="Arial"/>
        </w:rPr>
        <w:t xml:space="preserve">y </w:t>
      </w:r>
      <w:r w:rsidRPr="00FF4063">
        <w:rPr>
          <w:rFonts w:ascii="Arial" w:eastAsia="Arial" w:hAnsi="Arial" w:cs="Arial"/>
        </w:rPr>
        <w:t>su</w:t>
      </w:r>
      <w:r>
        <w:rPr>
          <w:rFonts w:ascii="Arial" w:eastAsia="Arial" w:hAnsi="Arial" w:cs="Arial"/>
        </w:rPr>
        <w:t>b</w:t>
      </w:r>
      <w:r w:rsidRPr="00FF4063">
        <w:rPr>
          <w:rFonts w:ascii="Arial" w:eastAsia="Arial" w:hAnsi="Arial" w:cs="Arial"/>
        </w:rPr>
        <w:t>mi</w:t>
      </w:r>
      <w:r>
        <w:rPr>
          <w:rFonts w:ascii="Arial" w:eastAsia="Arial" w:hAnsi="Arial" w:cs="Arial"/>
        </w:rPr>
        <w:t>ts</w:t>
      </w:r>
      <w:r w:rsidRPr="00FF4063">
        <w:rPr>
          <w:rFonts w:ascii="Arial" w:eastAsia="Arial" w:hAnsi="Arial" w:cs="Arial"/>
        </w:rPr>
        <w:t xml:space="preserve"> </w:t>
      </w:r>
      <w:r>
        <w:rPr>
          <w:rFonts w:ascii="Arial" w:eastAsia="Arial" w:hAnsi="Arial" w:cs="Arial"/>
        </w:rPr>
        <w:t>to</w:t>
      </w:r>
      <w:r w:rsidRPr="00FF4063">
        <w:rPr>
          <w:rFonts w:ascii="Arial" w:eastAsia="Arial" w:hAnsi="Arial" w:cs="Arial"/>
        </w:rPr>
        <w:t xml:space="preserve"> t</w:t>
      </w:r>
      <w:r>
        <w:rPr>
          <w:rFonts w:ascii="Arial" w:eastAsia="Arial" w:hAnsi="Arial" w:cs="Arial"/>
        </w:rPr>
        <w:t>he e</w:t>
      </w:r>
      <w:r w:rsidRPr="00FF4063">
        <w:rPr>
          <w:rFonts w:ascii="Arial" w:eastAsia="Arial" w:hAnsi="Arial" w:cs="Arial"/>
        </w:rPr>
        <w:t>xcl</w:t>
      </w:r>
      <w:r>
        <w:rPr>
          <w:rFonts w:ascii="Arial" w:eastAsia="Arial" w:hAnsi="Arial" w:cs="Arial"/>
        </w:rPr>
        <w:t>u</w:t>
      </w:r>
      <w:r w:rsidRPr="00FF4063">
        <w:rPr>
          <w:rFonts w:ascii="Arial" w:eastAsia="Arial" w:hAnsi="Arial" w:cs="Arial"/>
        </w:rPr>
        <w:t>siv</w:t>
      </w:r>
      <w:r>
        <w:rPr>
          <w:rFonts w:ascii="Arial" w:eastAsia="Arial" w:hAnsi="Arial" w:cs="Arial"/>
        </w:rPr>
        <w:t>e</w:t>
      </w:r>
      <w:r w:rsidRPr="00FF4063">
        <w:rPr>
          <w:rFonts w:ascii="Arial" w:eastAsia="Arial" w:hAnsi="Arial" w:cs="Arial"/>
        </w:rPr>
        <w:t xml:space="preserve"> j</w:t>
      </w:r>
      <w:r>
        <w:rPr>
          <w:rFonts w:ascii="Arial" w:eastAsia="Arial" w:hAnsi="Arial" w:cs="Arial"/>
        </w:rPr>
        <w:t>uris</w:t>
      </w:r>
      <w:r w:rsidRPr="00FF4063">
        <w:rPr>
          <w:rFonts w:ascii="Arial" w:eastAsia="Arial" w:hAnsi="Arial" w:cs="Arial"/>
        </w:rPr>
        <w:t>dic</w:t>
      </w:r>
      <w:r>
        <w:rPr>
          <w:rFonts w:ascii="Arial" w:eastAsia="Arial" w:hAnsi="Arial" w:cs="Arial"/>
        </w:rPr>
        <w:t>t</w:t>
      </w:r>
      <w:r w:rsidRPr="00FF4063">
        <w:rPr>
          <w:rFonts w:ascii="Arial" w:eastAsia="Arial" w:hAnsi="Arial" w:cs="Arial"/>
        </w:rPr>
        <w:t>i</w:t>
      </w:r>
      <w:r>
        <w:rPr>
          <w:rFonts w:ascii="Arial" w:eastAsia="Arial" w:hAnsi="Arial" w:cs="Arial"/>
        </w:rPr>
        <w:t>on</w:t>
      </w:r>
      <w:r w:rsidRPr="00FF4063">
        <w:rPr>
          <w:rFonts w:ascii="Arial" w:eastAsia="Arial" w:hAnsi="Arial" w:cs="Arial"/>
        </w:rPr>
        <w:t xml:space="preserve"> </w:t>
      </w:r>
      <w:r>
        <w:rPr>
          <w:rFonts w:ascii="Arial" w:eastAsia="Arial" w:hAnsi="Arial" w:cs="Arial"/>
        </w:rPr>
        <w:t>of</w:t>
      </w:r>
      <w:r w:rsidRPr="00FF4063">
        <w:rPr>
          <w:rFonts w:ascii="Arial" w:eastAsia="Arial" w:hAnsi="Arial" w:cs="Arial"/>
        </w:rPr>
        <w:t xml:space="preserve"> s</w:t>
      </w:r>
      <w:r>
        <w:rPr>
          <w:rFonts w:ascii="Arial" w:eastAsia="Arial" w:hAnsi="Arial" w:cs="Arial"/>
        </w:rPr>
        <w:t>u</w:t>
      </w:r>
      <w:r w:rsidRPr="00FF4063">
        <w:rPr>
          <w:rFonts w:ascii="Arial" w:eastAsia="Arial" w:hAnsi="Arial" w:cs="Arial"/>
        </w:rPr>
        <w:t>c</w:t>
      </w:r>
      <w:r>
        <w:rPr>
          <w:rFonts w:ascii="Arial" w:eastAsia="Arial" w:hAnsi="Arial" w:cs="Arial"/>
        </w:rPr>
        <w:t>h</w:t>
      </w:r>
      <w:r w:rsidRPr="00FF4063">
        <w:rPr>
          <w:rFonts w:ascii="Arial" w:eastAsia="Arial" w:hAnsi="Arial" w:cs="Arial"/>
        </w:rPr>
        <w:t xml:space="preserve"> c</w:t>
      </w:r>
      <w:r>
        <w:rPr>
          <w:rFonts w:ascii="Arial" w:eastAsia="Arial" w:hAnsi="Arial" w:cs="Arial"/>
        </w:rPr>
        <w:t>o</w:t>
      </w:r>
      <w:r w:rsidRPr="00FF4063">
        <w:rPr>
          <w:rFonts w:ascii="Arial" w:eastAsia="Arial" w:hAnsi="Arial" w:cs="Arial"/>
        </w:rPr>
        <w:t>ur</w:t>
      </w:r>
      <w:r>
        <w:rPr>
          <w:rFonts w:ascii="Arial" w:eastAsia="Arial" w:hAnsi="Arial" w:cs="Arial"/>
        </w:rPr>
        <w:t>t</w:t>
      </w:r>
      <w:r w:rsidRPr="00FF4063">
        <w:rPr>
          <w:rFonts w:ascii="Arial" w:eastAsia="Arial" w:hAnsi="Arial" w:cs="Arial"/>
        </w:rPr>
        <w:t>s</w:t>
      </w:r>
      <w:r>
        <w:rPr>
          <w:rFonts w:ascii="Arial" w:eastAsia="Arial" w:hAnsi="Arial" w:cs="Arial"/>
        </w:rPr>
        <w:t>.</w:t>
      </w:r>
    </w:p>
    <w:p w14:paraId="2AF1209D" w14:textId="77777777" w:rsidR="001A4B47" w:rsidRDefault="001A4B47">
      <w:pPr>
        <w:spacing w:before="16" w:line="220" w:lineRule="exact"/>
        <w:rPr>
          <w:sz w:val="22"/>
          <w:szCs w:val="22"/>
        </w:rPr>
      </w:pPr>
    </w:p>
    <w:p w14:paraId="2AF1209E" w14:textId="3FF6C333" w:rsidR="001A4B47" w:rsidRDefault="005A7320">
      <w:pPr>
        <w:ind w:left="836" w:right="78" w:hanging="720"/>
        <w:jc w:val="both"/>
        <w:rPr>
          <w:rFonts w:ascii="Arial" w:eastAsia="Arial" w:hAnsi="Arial" w:cs="Arial"/>
        </w:rPr>
      </w:pPr>
      <w:r>
        <w:rPr>
          <w:rFonts w:ascii="Arial" w:eastAsia="Arial" w:hAnsi="Arial" w:cs="Arial"/>
          <w:spacing w:val="-10"/>
        </w:rPr>
        <w:t>2.1</w:t>
      </w:r>
      <w:r w:rsidR="00FA4962">
        <w:rPr>
          <w:rFonts w:ascii="Arial" w:eastAsia="Arial" w:hAnsi="Arial" w:cs="Arial"/>
          <w:spacing w:val="-10"/>
        </w:rPr>
        <w:t>1</w:t>
      </w:r>
      <w:r>
        <w:rPr>
          <w:rFonts w:ascii="Arial" w:eastAsia="Arial" w:hAnsi="Arial" w:cs="Arial"/>
        </w:rPr>
        <w:t xml:space="preserve">   </w:t>
      </w:r>
      <w:r w:rsidR="00443663">
        <w:rPr>
          <w:rFonts w:ascii="Arial" w:eastAsia="Arial" w:hAnsi="Arial" w:cs="Arial"/>
          <w:spacing w:val="43"/>
        </w:rPr>
        <w:tab/>
      </w:r>
      <w:r>
        <w:rPr>
          <w:rFonts w:ascii="Arial" w:eastAsia="Arial" w:hAnsi="Arial" w:cs="Arial"/>
          <w:b/>
          <w:spacing w:val="-1"/>
        </w:rPr>
        <w:t>E</w:t>
      </w:r>
      <w:r>
        <w:rPr>
          <w:rFonts w:ascii="Arial" w:eastAsia="Arial" w:hAnsi="Arial" w:cs="Arial"/>
          <w:b/>
          <w:spacing w:val="1"/>
        </w:rPr>
        <w:t>nt</w:t>
      </w:r>
      <w:r>
        <w:rPr>
          <w:rFonts w:ascii="Arial" w:eastAsia="Arial" w:hAnsi="Arial" w:cs="Arial"/>
          <w:b/>
        </w:rPr>
        <w:t>ire</w:t>
      </w:r>
      <w:r>
        <w:rPr>
          <w:rFonts w:ascii="Arial" w:eastAsia="Arial" w:hAnsi="Arial" w:cs="Arial"/>
          <w:b/>
          <w:spacing w:val="-4"/>
        </w:rPr>
        <w:t xml:space="preserve"> </w:t>
      </w:r>
      <w:r>
        <w:rPr>
          <w:rFonts w:ascii="Arial" w:eastAsia="Arial" w:hAnsi="Arial" w:cs="Arial"/>
          <w:b/>
        </w:rPr>
        <w:t>A</w:t>
      </w:r>
      <w:r>
        <w:rPr>
          <w:rFonts w:ascii="Arial" w:eastAsia="Arial" w:hAnsi="Arial" w:cs="Arial"/>
          <w:b/>
          <w:spacing w:val="3"/>
        </w:rPr>
        <w:t>g</w:t>
      </w:r>
      <w:r>
        <w:rPr>
          <w:rFonts w:ascii="Arial" w:eastAsia="Arial" w:hAnsi="Arial" w:cs="Arial"/>
          <w:b/>
          <w:spacing w:val="-1"/>
        </w:rPr>
        <w:t>r</w:t>
      </w:r>
      <w:r>
        <w:rPr>
          <w:rFonts w:ascii="Arial" w:eastAsia="Arial" w:hAnsi="Arial" w:cs="Arial"/>
          <w:b/>
        </w:rPr>
        <w:t>ee</w:t>
      </w:r>
      <w:r>
        <w:rPr>
          <w:rFonts w:ascii="Arial" w:eastAsia="Arial" w:hAnsi="Arial" w:cs="Arial"/>
          <w:b/>
          <w:spacing w:val="1"/>
        </w:rPr>
        <w:t>m</w:t>
      </w:r>
      <w:r>
        <w:rPr>
          <w:rFonts w:ascii="Arial" w:eastAsia="Arial" w:hAnsi="Arial" w:cs="Arial"/>
          <w:b/>
        </w:rPr>
        <w:t>e</w:t>
      </w:r>
      <w:r>
        <w:rPr>
          <w:rFonts w:ascii="Arial" w:eastAsia="Arial" w:hAnsi="Arial" w:cs="Arial"/>
          <w:b/>
          <w:spacing w:val="1"/>
        </w:rPr>
        <w:t>n</w:t>
      </w:r>
      <w:r>
        <w:rPr>
          <w:rFonts w:ascii="Arial" w:eastAsia="Arial" w:hAnsi="Arial" w:cs="Arial"/>
          <w:b/>
          <w:spacing w:val="3"/>
        </w:rPr>
        <w:t>t</w:t>
      </w:r>
      <w:r>
        <w:rPr>
          <w:rFonts w:ascii="Arial" w:eastAsia="Arial" w:hAnsi="Arial" w:cs="Arial"/>
        </w:rPr>
        <w:t>:</w:t>
      </w:r>
      <w:r>
        <w:rPr>
          <w:rFonts w:ascii="Arial" w:eastAsia="Arial" w:hAnsi="Arial" w:cs="Arial"/>
          <w:spacing w:val="-19"/>
        </w:rPr>
        <w:t xml:space="preserve"> </w:t>
      </w:r>
      <w:r w:rsidR="00E56224" w:rsidRPr="005C42B1">
        <w:rPr>
          <w:rFonts w:ascii="Arial" w:eastAsia="Arial" w:hAnsi="Arial" w:cs="Arial"/>
        </w:rPr>
        <w:t xml:space="preserve">This Agreement [and the Existing Agreement] contains the entire agreement and understanding between the Parties with respect to the </w:t>
      </w:r>
      <w:r w:rsidR="00257175" w:rsidRPr="005C42B1">
        <w:rPr>
          <w:rFonts w:ascii="Arial" w:eastAsia="Arial" w:hAnsi="Arial" w:cs="Arial"/>
        </w:rPr>
        <w:t xml:space="preserve">processing of personal data for the Agreed Purpose </w:t>
      </w:r>
      <w:r w:rsidR="00E56224" w:rsidRPr="005C42B1">
        <w:rPr>
          <w:rFonts w:ascii="Arial" w:eastAsia="Arial" w:hAnsi="Arial" w:cs="Arial"/>
        </w:rPr>
        <w:t xml:space="preserve">and supersedes and replaces all prior agreements and understandings, whether written or oral, with respect to the same subject matter. </w:t>
      </w:r>
      <w:bookmarkStart w:id="0" w:name="_Hlk116631088"/>
      <w:proofErr w:type="gramStart"/>
      <w:r w:rsidR="00E56224" w:rsidRPr="005C42B1">
        <w:rPr>
          <w:rFonts w:ascii="Arial" w:eastAsia="Arial" w:hAnsi="Arial" w:cs="Arial"/>
        </w:rPr>
        <w:t>With regard to</w:t>
      </w:r>
      <w:proofErr w:type="gramEnd"/>
      <w:r w:rsidR="00E56224" w:rsidRPr="005C42B1">
        <w:rPr>
          <w:rFonts w:ascii="Arial" w:eastAsia="Arial" w:hAnsi="Arial" w:cs="Arial"/>
        </w:rPr>
        <w:t xml:space="preserve"> the processing of Personal Data, in the event of any conflict or inconsistency between the terms of this Agreement and the Existing Agreement, the terms of this Agreement shall prevail. Except as modified by this Agreement, the Existing Agreement shall remain in full force and effect</w:t>
      </w:r>
      <w:bookmarkEnd w:id="0"/>
      <w:r w:rsidR="00E56224" w:rsidRPr="005C42B1">
        <w:rPr>
          <w:rFonts w:ascii="Arial" w:eastAsia="Arial" w:hAnsi="Arial" w:cs="Arial"/>
        </w:rPr>
        <w:t xml:space="preserve">.  </w:t>
      </w:r>
    </w:p>
    <w:p w14:paraId="2AF1209F" w14:textId="77777777" w:rsidR="001A4B47" w:rsidRDefault="001A4B47">
      <w:pPr>
        <w:spacing w:before="1" w:line="240" w:lineRule="exact"/>
        <w:rPr>
          <w:sz w:val="24"/>
          <w:szCs w:val="24"/>
        </w:rPr>
      </w:pPr>
    </w:p>
    <w:p w14:paraId="2AF120A0" w14:textId="5EBA5B87" w:rsidR="001A4B47" w:rsidRDefault="005A7320">
      <w:pPr>
        <w:ind w:left="836" w:right="76" w:hanging="720"/>
        <w:jc w:val="both"/>
        <w:rPr>
          <w:rFonts w:ascii="Arial" w:eastAsia="Arial" w:hAnsi="Arial" w:cs="Arial"/>
        </w:rPr>
      </w:pPr>
      <w:r>
        <w:rPr>
          <w:rFonts w:ascii="Arial" w:eastAsia="Arial" w:hAnsi="Arial" w:cs="Arial"/>
          <w:spacing w:val="-10"/>
        </w:rPr>
        <w:t>2.1</w:t>
      </w:r>
      <w:r w:rsidR="00FA4962">
        <w:rPr>
          <w:rFonts w:ascii="Arial" w:eastAsia="Arial" w:hAnsi="Arial" w:cs="Arial"/>
        </w:rPr>
        <w:t>2</w:t>
      </w:r>
      <w:r>
        <w:rPr>
          <w:rFonts w:ascii="Arial" w:eastAsia="Arial" w:hAnsi="Arial" w:cs="Arial"/>
        </w:rPr>
        <w:t xml:space="preserve">    </w:t>
      </w:r>
      <w:r>
        <w:rPr>
          <w:rFonts w:ascii="Arial" w:eastAsia="Arial" w:hAnsi="Arial" w:cs="Arial"/>
          <w:spacing w:val="8"/>
        </w:rPr>
        <w:t xml:space="preserve"> </w:t>
      </w:r>
      <w:r>
        <w:rPr>
          <w:rFonts w:ascii="Arial" w:eastAsia="Arial" w:hAnsi="Arial" w:cs="Arial"/>
          <w:b/>
          <w:spacing w:val="1"/>
        </w:rPr>
        <w:t>W</w:t>
      </w:r>
      <w:r>
        <w:rPr>
          <w:rFonts w:ascii="Arial" w:eastAsia="Arial" w:hAnsi="Arial" w:cs="Arial"/>
          <w:b/>
        </w:rPr>
        <w:t>ai</w:t>
      </w:r>
      <w:r>
        <w:rPr>
          <w:rFonts w:ascii="Arial" w:eastAsia="Arial" w:hAnsi="Arial" w:cs="Arial"/>
          <w:b/>
          <w:spacing w:val="-1"/>
        </w:rPr>
        <w:t>v</w:t>
      </w:r>
      <w:r>
        <w:rPr>
          <w:rFonts w:ascii="Arial" w:eastAsia="Arial" w:hAnsi="Arial" w:cs="Arial"/>
          <w:b/>
        </w:rPr>
        <w:t>e</w:t>
      </w:r>
      <w:r>
        <w:rPr>
          <w:rFonts w:ascii="Arial" w:eastAsia="Arial" w:hAnsi="Arial" w:cs="Arial"/>
          <w:b/>
          <w:spacing w:val="2"/>
        </w:rPr>
        <w:t>r</w:t>
      </w:r>
      <w:r>
        <w:rPr>
          <w:rFonts w:ascii="Arial" w:eastAsia="Arial" w:hAnsi="Arial" w:cs="Arial"/>
          <w:b/>
        </w:rPr>
        <w:t>s,</w:t>
      </w:r>
      <w:r>
        <w:rPr>
          <w:rFonts w:ascii="Arial" w:eastAsia="Arial" w:hAnsi="Arial" w:cs="Arial"/>
          <w:b/>
          <w:spacing w:val="15"/>
        </w:rPr>
        <w:t xml:space="preserve"> </w:t>
      </w:r>
      <w:r>
        <w:rPr>
          <w:rFonts w:ascii="Arial" w:eastAsia="Arial" w:hAnsi="Arial" w:cs="Arial"/>
          <w:b/>
        </w:rPr>
        <w:t>Ri</w:t>
      </w:r>
      <w:r>
        <w:rPr>
          <w:rFonts w:ascii="Arial" w:eastAsia="Arial" w:hAnsi="Arial" w:cs="Arial"/>
          <w:b/>
          <w:spacing w:val="1"/>
        </w:rPr>
        <w:t>ght</w:t>
      </w:r>
      <w:r>
        <w:rPr>
          <w:rFonts w:ascii="Arial" w:eastAsia="Arial" w:hAnsi="Arial" w:cs="Arial"/>
          <w:b/>
        </w:rPr>
        <w:t>s</w:t>
      </w:r>
      <w:r>
        <w:rPr>
          <w:rFonts w:ascii="Arial" w:eastAsia="Arial" w:hAnsi="Arial" w:cs="Arial"/>
          <w:b/>
          <w:spacing w:val="16"/>
        </w:rPr>
        <w:t xml:space="preserve"> </w:t>
      </w:r>
      <w:r>
        <w:rPr>
          <w:rFonts w:ascii="Arial" w:eastAsia="Arial" w:hAnsi="Arial" w:cs="Arial"/>
          <w:b/>
          <w:spacing w:val="3"/>
        </w:rPr>
        <w:t>C</w:t>
      </w:r>
      <w:r>
        <w:rPr>
          <w:rFonts w:ascii="Arial" w:eastAsia="Arial" w:hAnsi="Arial" w:cs="Arial"/>
          <w:b/>
          <w:spacing w:val="1"/>
        </w:rPr>
        <w:t>u</w:t>
      </w:r>
      <w:r>
        <w:rPr>
          <w:rFonts w:ascii="Arial" w:eastAsia="Arial" w:hAnsi="Arial" w:cs="Arial"/>
          <w:b/>
          <w:spacing w:val="-2"/>
        </w:rPr>
        <w:t>m</w:t>
      </w:r>
      <w:r>
        <w:rPr>
          <w:rFonts w:ascii="Arial" w:eastAsia="Arial" w:hAnsi="Arial" w:cs="Arial"/>
          <w:b/>
          <w:spacing w:val="1"/>
        </w:rPr>
        <w:t>u</w:t>
      </w:r>
      <w:r>
        <w:rPr>
          <w:rFonts w:ascii="Arial" w:eastAsia="Arial" w:hAnsi="Arial" w:cs="Arial"/>
          <w:b/>
          <w:spacing w:val="2"/>
        </w:rPr>
        <w:t>l</w:t>
      </w:r>
      <w:r>
        <w:rPr>
          <w:rFonts w:ascii="Arial" w:eastAsia="Arial" w:hAnsi="Arial" w:cs="Arial"/>
          <w:b/>
        </w:rPr>
        <w:t>ati</w:t>
      </w:r>
      <w:r>
        <w:rPr>
          <w:rFonts w:ascii="Arial" w:eastAsia="Arial" w:hAnsi="Arial" w:cs="Arial"/>
          <w:b/>
          <w:spacing w:val="2"/>
        </w:rPr>
        <w:t>v</w:t>
      </w:r>
      <w:r>
        <w:rPr>
          <w:rFonts w:ascii="Arial" w:eastAsia="Arial" w:hAnsi="Arial" w:cs="Arial"/>
          <w:b/>
        </w:rPr>
        <w:t>e</w:t>
      </w:r>
      <w:r>
        <w:rPr>
          <w:rFonts w:ascii="Arial" w:eastAsia="Arial" w:hAnsi="Arial" w:cs="Arial"/>
        </w:rPr>
        <w:t>:</w:t>
      </w:r>
      <w:r>
        <w:rPr>
          <w:rFonts w:ascii="Arial" w:eastAsia="Arial" w:hAnsi="Arial" w:cs="Arial"/>
          <w:spacing w:val="3"/>
        </w:rPr>
        <w:t xml:space="preserve"> </w:t>
      </w:r>
      <w:r>
        <w:rPr>
          <w:rFonts w:ascii="Arial" w:eastAsia="Arial" w:hAnsi="Arial" w:cs="Arial"/>
          <w:spacing w:val="-1"/>
        </w:rPr>
        <w:t>E</w:t>
      </w:r>
      <w:r>
        <w:rPr>
          <w:rFonts w:ascii="Arial" w:eastAsia="Arial" w:hAnsi="Arial" w:cs="Arial"/>
        </w:rPr>
        <w:t>a</w:t>
      </w:r>
      <w:r>
        <w:rPr>
          <w:rFonts w:ascii="Arial" w:eastAsia="Arial" w:hAnsi="Arial" w:cs="Arial"/>
          <w:spacing w:val="1"/>
        </w:rPr>
        <w:t>c</w:t>
      </w:r>
      <w:r>
        <w:rPr>
          <w:rFonts w:ascii="Arial" w:eastAsia="Arial" w:hAnsi="Arial" w:cs="Arial"/>
        </w:rPr>
        <w:t>h</w:t>
      </w:r>
      <w:r>
        <w:rPr>
          <w:rFonts w:ascii="Arial" w:eastAsia="Arial" w:hAnsi="Arial" w:cs="Arial"/>
          <w:spacing w:val="10"/>
        </w:rPr>
        <w:t xml:space="preserve"> </w:t>
      </w:r>
      <w:r>
        <w:rPr>
          <w:rFonts w:ascii="Arial" w:eastAsia="Arial" w:hAnsi="Arial" w:cs="Arial"/>
        </w:rPr>
        <w:t>of</w:t>
      </w:r>
      <w:r>
        <w:rPr>
          <w:rFonts w:ascii="Arial" w:eastAsia="Arial" w:hAnsi="Arial" w:cs="Arial"/>
          <w:spacing w:val="11"/>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3"/>
        </w:rPr>
        <w:t xml:space="preserve"> </w:t>
      </w:r>
      <w:r>
        <w:rPr>
          <w:rFonts w:ascii="Arial" w:eastAsia="Arial" w:hAnsi="Arial" w:cs="Arial"/>
          <w:spacing w:val="1"/>
        </w:rPr>
        <w:t>ri</w:t>
      </w:r>
      <w:r>
        <w:rPr>
          <w:rFonts w:ascii="Arial" w:eastAsia="Arial" w:hAnsi="Arial" w:cs="Arial"/>
        </w:rPr>
        <w:t>ghts</w:t>
      </w:r>
      <w:r>
        <w:rPr>
          <w:rFonts w:ascii="Arial" w:eastAsia="Arial" w:hAnsi="Arial" w:cs="Arial"/>
          <w:spacing w:val="12"/>
        </w:rPr>
        <w:t xml:space="preserve"> </w:t>
      </w:r>
      <w:r>
        <w:rPr>
          <w:rFonts w:ascii="Arial" w:eastAsia="Arial" w:hAnsi="Arial" w:cs="Arial"/>
        </w:rPr>
        <w:t>of</w:t>
      </w:r>
      <w:r>
        <w:rPr>
          <w:rFonts w:ascii="Arial" w:eastAsia="Arial" w:hAnsi="Arial" w:cs="Arial"/>
          <w:spacing w:val="11"/>
        </w:rPr>
        <w:t xml:space="preserve"> </w:t>
      </w:r>
      <w:r>
        <w:rPr>
          <w:rFonts w:ascii="Arial" w:eastAsia="Arial" w:hAnsi="Arial" w:cs="Arial"/>
          <w:spacing w:val="2"/>
        </w:rPr>
        <w:t>e</w:t>
      </w:r>
      <w:r>
        <w:rPr>
          <w:rFonts w:ascii="Arial" w:eastAsia="Arial" w:hAnsi="Arial" w:cs="Arial"/>
        </w:rPr>
        <w:t>a</w:t>
      </w:r>
      <w:r>
        <w:rPr>
          <w:rFonts w:ascii="Arial" w:eastAsia="Arial" w:hAnsi="Arial" w:cs="Arial"/>
          <w:spacing w:val="1"/>
        </w:rPr>
        <w:t>c</w:t>
      </w:r>
      <w:r>
        <w:rPr>
          <w:rFonts w:ascii="Arial" w:eastAsia="Arial" w:hAnsi="Arial" w:cs="Arial"/>
        </w:rPr>
        <w:t>h</w:t>
      </w:r>
      <w:r>
        <w:rPr>
          <w:rFonts w:ascii="Arial" w:eastAsia="Arial" w:hAnsi="Arial" w:cs="Arial"/>
          <w:spacing w:val="10"/>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spacing w:val="5"/>
        </w:rPr>
        <w:t>t</w:t>
      </w:r>
      <w:r>
        <w:rPr>
          <w:rFonts w:ascii="Arial" w:eastAsia="Arial" w:hAnsi="Arial" w:cs="Arial"/>
        </w:rPr>
        <w:t>y</w:t>
      </w:r>
      <w:r>
        <w:rPr>
          <w:rFonts w:ascii="Arial" w:eastAsia="Arial" w:hAnsi="Arial" w:cs="Arial"/>
          <w:spacing w:val="4"/>
        </w:rPr>
        <w:t xml:space="preserve"> </w:t>
      </w:r>
      <w:r>
        <w:rPr>
          <w:rFonts w:ascii="Arial" w:eastAsia="Arial" w:hAnsi="Arial" w:cs="Arial"/>
        </w:rPr>
        <w:t>un</w:t>
      </w:r>
      <w:r>
        <w:rPr>
          <w:rFonts w:ascii="Arial" w:eastAsia="Arial" w:hAnsi="Arial" w:cs="Arial"/>
          <w:spacing w:val="2"/>
        </w:rPr>
        <w:t>d</w:t>
      </w:r>
      <w:r>
        <w:rPr>
          <w:rFonts w:ascii="Arial" w:eastAsia="Arial" w:hAnsi="Arial" w:cs="Arial"/>
        </w:rPr>
        <w:t>er</w:t>
      </w:r>
      <w:r>
        <w:rPr>
          <w:rFonts w:ascii="Arial" w:eastAsia="Arial" w:hAnsi="Arial" w:cs="Arial"/>
          <w:spacing w:val="9"/>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14"/>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eem</w:t>
      </w:r>
      <w:r>
        <w:rPr>
          <w:rFonts w:ascii="Arial" w:eastAsia="Arial" w:hAnsi="Arial" w:cs="Arial"/>
          <w:spacing w:val="-1"/>
        </w:rPr>
        <w:t>e</w:t>
      </w:r>
      <w:r>
        <w:rPr>
          <w:rFonts w:ascii="Arial" w:eastAsia="Arial" w:hAnsi="Arial" w:cs="Arial"/>
        </w:rPr>
        <w:t>nt m</w:t>
      </w:r>
      <w:r>
        <w:rPr>
          <w:rFonts w:ascii="Arial" w:eastAsia="Arial" w:hAnsi="Arial" w:cs="Arial"/>
          <w:spacing w:val="2"/>
        </w:rPr>
        <w:t>a</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b</w:t>
      </w:r>
      <w:r>
        <w:rPr>
          <w:rFonts w:ascii="Arial" w:eastAsia="Arial" w:hAnsi="Arial" w:cs="Arial"/>
        </w:rPr>
        <w:t>e e</w:t>
      </w:r>
      <w:r>
        <w:rPr>
          <w:rFonts w:ascii="Arial" w:eastAsia="Arial" w:hAnsi="Arial" w:cs="Arial"/>
          <w:spacing w:val="4"/>
        </w:rPr>
        <w:t>x</w:t>
      </w:r>
      <w:r>
        <w:rPr>
          <w:rFonts w:ascii="Arial" w:eastAsia="Arial" w:hAnsi="Arial" w:cs="Arial"/>
        </w:rPr>
        <w:t>e</w:t>
      </w:r>
      <w:r>
        <w:rPr>
          <w:rFonts w:ascii="Arial" w:eastAsia="Arial" w:hAnsi="Arial" w:cs="Arial"/>
          <w:spacing w:val="1"/>
        </w:rPr>
        <w:t>r</w:t>
      </w:r>
      <w:r>
        <w:rPr>
          <w:rFonts w:ascii="Arial" w:eastAsia="Arial" w:hAnsi="Arial" w:cs="Arial"/>
          <w:spacing w:val="-1"/>
        </w:rPr>
        <w:t>ci</w:t>
      </w:r>
      <w:r>
        <w:rPr>
          <w:rFonts w:ascii="Arial" w:eastAsia="Arial" w:hAnsi="Arial" w:cs="Arial"/>
          <w:spacing w:val="1"/>
        </w:rPr>
        <w:t>s</w:t>
      </w:r>
      <w:r>
        <w:rPr>
          <w:rFonts w:ascii="Arial" w:eastAsia="Arial" w:hAnsi="Arial" w:cs="Arial"/>
        </w:rPr>
        <w:t>ed</w:t>
      </w:r>
      <w:r>
        <w:rPr>
          <w:rFonts w:ascii="Arial" w:eastAsia="Arial" w:hAnsi="Arial" w:cs="Arial"/>
          <w:spacing w:val="9"/>
        </w:rPr>
        <w:t xml:space="preserve"> </w:t>
      </w:r>
      <w:r>
        <w:rPr>
          <w:rFonts w:ascii="Arial" w:eastAsia="Arial" w:hAnsi="Arial" w:cs="Arial"/>
        </w:rPr>
        <w:t>as</w:t>
      </w:r>
      <w:r>
        <w:rPr>
          <w:rFonts w:ascii="Arial" w:eastAsia="Arial" w:hAnsi="Arial" w:cs="Arial"/>
          <w:spacing w:val="12"/>
        </w:rPr>
        <w:t xml:space="preserve"> </w:t>
      </w:r>
      <w:r>
        <w:rPr>
          <w:rFonts w:ascii="Arial" w:eastAsia="Arial" w:hAnsi="Arial" w:cs="Arial"/>
        </w:rPr>
        <w:t>of</w:t>
      </w:r>
      <w:r>
        <w:rPr>
          <w:rFonts w:ascii="Arial" w:eastAsia="Arial" w:hAnsi="Arial" w:cs="Arial"/>
          <w:spacing w:val="1"/>
        </w:rPr>
        <w:t>t</w:t>
      </w:r>
      <w:r>
        <w:rPr>
          <w:rFonts w:ascii="Arial" w:eastAsia="Arial" w:hAnsi="Arial" w:cs="Arial"/>
        </w:rPr>
        <w:t>en</w:t>
      </w:r>
      <w:r>
        <w:rPr>
          <w:rFonts w:ascii="Arial" w:eastAsia="Arial" w:hAnsi="Arial" w:cs="Arial"/>
          <w:spacing w:val="11"/>
        </w:rPr>
        <w:t xml:space="preserve"> </w:t>
      </w:r>
      <w:r>
        <w:rPr>
          <w:rFonts w:ascii="Arial" w:eastAsia="Arial" w:hAnsi="Arial" w:cs="Arial"/>
        </w:rPr>
        <w:t>as</w:t>
      </w:r>
      <w:r>
        <w:rPr>
          <w:rFonts w:ascii="Arial" w:eastAsia="Arial" w:hAnsi="Arial" w:cs="Arial"/>
          <w:spacing w:val="17"/>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3"/>
        </w:rPr>
        <w:t>n</w:t>
      </w:r>
      <w:r>
        <w:rPr>
          <w:rFonts w:ascii="Arial" w:eastAsia="Arial" w:hAnsi="Arial" w:cs="Arial"/>
        </w:rPr>
        <w:t>e</w:t>
      </w:r>
      <w:r>
        <w:rPr>
          <w:rFonts w:ascii="Arial" w:eastAsia="Arial" w:hAnsi="Arial" w:cs="Arial"/>
          <w:spacing w:val="1"/>
        </w:rPr>
        <w:t>c</w:t>
      </w:r>
      <w:r>
        <w:rPr>
          <w:rFonts w:ascii="Arial" w:eastAsia="Arial" w:hAnsi="Arial" w:cs="Arial"/>
        </w:rPr>
        <w:t>e</w:t>
      </w:r>
      <w:r>
        <w:rPr>
          <w:rFonts w:ascii="Arial" w:eastAsia="Arial" w:hAnsi="Arial" w:cs="Arial"/>
          <w:spacing w:val="-1"/>
        </w:rPr>
        <w:t>s</w:t>
      </w:r>
      <w:r>
        <w:rPr>
          <w:rFonts w:ascii="Arial" w:eastAsia="Arial" w:hAnsi="Arial" w:cs="Arial"/>
          <w:spacing w:val="1"/>
        </w:rPr>
        <w:t>s</w:t>
      </w:r>
      <w:r>
        <w:rPr>
          <w:rFonts w:ascii="Arial" w:eastAsia="Arial" w:hAnsi="Arial" w:cs="Arial"/>
        </w:rPr>
        <w:t>a</w:t>
      </w:r>
      <w:r>
        <w:rPr>
          <w:rFonts w:ascii="Arial" w:eastAsia="Arial" w:hAnsi="Arial" w:cs="Arial"/>
          <w:spacing w:val="3"/>
        </w:rPr>
        <w:t>r</w:t>
      </w:r>
      <w:r>
        <w:rPr>
          <w:rFonts w:ascii="Arial" w:eastAsia="Arial" w:hAnsi="Arial" w:cs="Arial"/>
          <w:spacing w:val="-4"/>
        </w:rPr>
        <w:t>y</w:t>
      </w:r>
      <w:r>
        <w:rPr>
          <w:rFonts w:ascii="Arial" w:eastAsia="Arial" w:hAnsi="Arial" w:cs="Arial"/>
        </w:rPr>
        <w:t>,</w:t>
      </w:r>
      <w:r>
        <w:rPr>
          <w:rFonts w:ascii="Arial" w:eastAsia="Arial" w:hAnsi="Arial" w:cs="Arial"/>
          <w:spacing w:val="4"/>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2"/>
        </w:rPr>
        <w:t>c</w:t>
      </w:r>
      <w:r>
        <w:rPr>
          <w:rFonts w:ascii="Arial" w:eastAsia="Arial" w:hAnsi="Arial" w:cs="Arial"/>
        </w:rPr>
        <w:t>um</w:t>
      </w:r>
      <w:r>
        <w:rPr>
          <w:rFonts w:ascii="Arial" w:eastAsia="Arial" w:hAnsi="Arial" w:cs="Arial"/>
          <w:spacing w:val="2"/>
        </w:rPr>
        <w:t>u</w:t>
      </w:r>
      <w:r>
        <w:rPr>
          <w:rFonts w:ascii="Arial" w:eastAsia="Arial" w:hAnsi="Arial" w:cs="Arial"/>
          <w:spacing w:val="-1"/>
        </w:rPr>
        <w:t>l</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spacing w:val="1"/>
        </w:rPr>
        <w:t>v</w:t>
      </w:r>
      <w:r>
        <w:rPr>
          <w:rFonts w:ascii="Arial" w:eastAsia="Arial" w:hAnsi="Arial" w:cs="Arial"/>
        </w:rPr>
        <w:t>e</w:t>
      </w:r>
      <w:r>
        <w:rPr>
          <w:rFonts w:ascii="Arial" w:eastAsia="Arial" w:hAnsi="Arial" w:cs="Arial"/>
          <w:spacing w:val="4"/>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10"/>
        </w:rPr>
        <w:t xml:space="preserve"> </w:t>
      </w:r>
      <w:r>
        <w:rPr>
          <w:rFonts w:ascii="Arial" w:eastAsia="Arial" w:hAnsi="Arial" w:cs="Arial"/>
          <w:spacing w:val="2"/>
        </w:rPr>
        <w:t>n</w:t>
      </w:r>
      <w:r>
        <w:rPr>
          <w:rFonts w:ascii="Arial" w:eastAsia="Arial" w:hAnsi="Arial" w:cs="Arial"/>
        </w:rPr>
        <w:t>ot</w:t>
      </w:r>
      <w:r>
        <w:rPr>
          <w:rFonts w:ascii="Arial" w:eastAsia="Arial" w:hAnsi="Arial" w:cs="Arial"/>
          <w:spacing w:val="10"/>
        </w:rPr>
        <w:t xml:space="preserve"> </w:t>
      </w:r>
      <w:r>
        <w:rPr>
          <w:rFonts w:ascii="Arial" w:eastAsia="Arial" w:hAnsi="Arial" w:cs="Arial"/>
        </w:rPr>
        <w:t>e</w:t>
      </w:r>
      <w:r>
        <w:rPr>
          <w:rFonts w:ascii="Arial" w:eastAsia="Arial" w:hAnsi="Arial" w:cs="Arial"/>
          <w:spacing w:val="4"/>
        </w:rPr>
        <w:t>x</w:t>
      </w:r>
      <w:r>
        <w:rPr>
          <w:rFonts w:ascii="Arial" w:eastAsia="Arial" w:hAnsi="Arial" w:cs="Arial"/>
          <w:spacing w:val="1"/>
        </w:rPr>
        <w:t>c</w:t>
      </w:r>
      <w:r>
        <w:rPr>
          <w:rFonts w:ascii="Arial" w:eastAsia="Arial" w:hAnsi="Arial" w:cs="Arial"/>
          <w:spacing w:val="-1"/>
        </w:rPr>
        <w:t>l</w:t>
      </w:r>
      <w:r>
        <w:rPr>
          <w:rFonts w:ascii="Arial" w:eastAsia="Arial" w:hAnsi="Arial" w:cs="Arial"/>
        </w:rPr>
        <w:t>u</w:t>
      </w:r>
      <w:r>
        <w:rPr>
          <w:rFonts w:ascii="Arial" w:eastAsia="Arial" w:hAnsi="Arial" w:cs="Arial"/>
          <w:spacing w:val="1"/>
        </w:rPr>
        <w:t>s</w:t>
      </w:r>
      <w:r>
        <w:rPr>
          <w:rFonts w:ascii="Arial" w:eastAsia="Arial" w:hAnsi="Arial" w:cs="Arial"/>
          <w:spacing w:val="-1"/>
        </w:rPr>
        <w:t>i</w:t>
      </w:r>
      <w:r>
        <w:rPr>
          <w:rFonts w:ascii="Arial" w:eastAsia="Arial" w:hAnsi="Arial" w:cs="Arial"/>
          <w:spacing w:val="4"/>
        </w:rPr>
        <w:t>v</w:t>
      </w:r>
      <w:r>
        <w:rPr>
          <w:rFonts w:ascii="Arial" w:eastAsia="Arial" w:hAnsi="Arial" w:cs="Arial"/>
        </w:rPr>
        <w:t xml:space="preserve">e </w:t>
      </w:r>
      <w:r>
        <w:rPr>
          <w:rFonts w:ascii="Arial" w:eastAsia="Arial" w:hAnsi="Arial" w:cs="Arial"/>
          <w:spacing w:val="2"/>
        </w:rPr>
        <w:t>o</w:t>
      </w:r>
      <w:r>
        <w:rPr>
          <w:rFonts w:ascii="Arial" w:eastAsia="Arial" w:hAnsi="Arial" w:cs="Arial"/>
        </w:rPr>
        <w:t>f</w:t>
      </w:r>
      <w:r>
        <w:rPr>
          <w:rFonts w:ascii="Arial" w:eastAsia="Arial" w:hAnsi="Arial" w:cs="Arial"/>
          <w:spacing w:val="12"/>
        </w:rPr>
        <w:t xml:space="preserve"> </w:t>
      </w:r>
      <w:r>
        <w:rPr>
          <w:rFonts w:ascii="Arial" w:eastAsia="Arial" w:hAnsi="Arial" w:cs="Arial"/>
        </w:rPr>
        <w:t>a</w:t>
      </w:r>
      <w:r>
        <w:rPr>
          <w:rFonts w:ascii="Arial" w:eastAsia="Arial" w:hAnsi="Arial" w:cs="Arial"/>
          <w:spacing w:val="2"/>
        </w:rPr>
        <w:t>n</w:t>
      </w:r>
      <w:r>
        <w:rPr>
          <w:rFonts w:ascii="Arial" w:eastAsia="Arial" w:hAnsi="Arial" w:cs="Arial"/>
        </w:rPr>
        <w:t>y</w:t>
      </w:r>
      <w:r>
        <w:rPr>
          <w:rFonts w:ascii="Arial" w:eastAsia="Arial" w:hAnsi="Arial" w:cs="Arial"/>
          <w:spacing w:val="6"/>
        </w:rPr>
        <w:t xml:space="preserve"> </w:t>
      </w:r>
      <w:r>
        <w:rPr>
          <w:rFonts w:ascii="Arial" w:eastAsia="Arial" w:hAnsi="Arial" w:cs="Arial"/>
        </w:rPr>
        <w:t>ot</w:t>
      </w:r>
      <w:r>
        <w:rPr>
          <w:rFonts w:ascii="Arial" w:eastAsia="Arial" w:hAnsi="Arial" w:cs="Arial"/>
          <w:spacing w:val="1"/>
        </w:rPr>
        <w:t>h</w:t>
      </w:r>
      <w:r>
        <w:rPr>
          <w:rFonts w:ascii="Arial" w:eastAsia="Arial" w:hAnsi="Arial" w:cs="Arial"/>
        </w:rPr>
        <w:t>er</w:t>
      </w:r>
      <w:r>
        <w:rPr>
          <w:rFonts w:ascii="Arial" w:eastAsia="Arial" w:hAnsi="Arial" w:cs="Arial"/>
          <w:spacing w:val="5"/>
        </w:rPr>
        <w:t xml:space="preserve"> </w:t>
      </w:r>
      <w:r>
        <w:rPr>
          <w:rFonts w:ascii="Arial" w:eastAsia="Arial" w:hAnsi="Arial" w:cs="Arial"/>
          <w:spacing w:val="1"/>
        </w:rPr>
        <w:t>r</w:t>
      </w:r>
      <w:r>
        <w:rPr>
          <w:rFonts w:ascii="Arial" w:eastAsia="Arial" w:hAnsi="Arial" w:cs="Arial"/>
        </w:rPr>
        <w:t>i</w:t>
      </w:r>
      <w:r>
        <w:rPr>
          <w:rFonts w:ascii="Arial" w:eastAsia="Arial" w:hAnsi="Arial" w:cs="Arial"/>
          <w:spacing w:val="-3"/>
        </w:rPr>
        <w:t>g</w:t>
      </w:r>
      <w:r>
        <w:rPr>
          <w:rFonts w:ascii="Arial" w:eastAsia="Arial" w:hAnsi="Arial" w:cs="Arial"/>
        </w:rPr>
        <w:t>hts</w:t>
      </w:r>
      <w:r>
        <w:rPr>
          <w:rFonts w:ascii="Arial" w:eastAsia="Arial" w:hAnsi="Arial" w:cs="Arial"/>
          <w:spacing w:val="12"/>
        </w:rPr>
        <w:t xml:space="preserve"> </w:t>
      </w:r>
      <w:r>
        <w:rPr>
          <w:rFonts w:ascii="Arial" w:eastAsia="Arial" w:hAnsi="Arial" w:cs="Arial"/>
        </w:rPr>
        <w:t>w</w:t>
      </w:r>
      <w:r>
        <w:rPr>
          <w:rFonts w:ascii="Arial" w:eastAsia="Arial" w:hAnsi="Arial" w:cs="Arial"/>
          <w:spacing w:val="2"/>
        </w:rPr>
        <w:t>h</w:t>
      </w:r>
      <w:r>
        <w:rPr>
          <w:rFonts w:ascii="Arial" w:eastAsia="Arial" w:hAnsi="Arial" w:cs="Arial"/>
        </w:rPr>
        <w:t>i</w:t>
      </w:r>
      <w:r>
        <w:rPr>
          <w:rFonts w:ascii="Arial" w:eastAsia="Arial" w:hAnsi="Arial" w:cs="Arial"/>
          <w:spacing w:val="1"/>
        </w:rPr>
        <w:t>c</w:t>
      </w:r>
      <w:r>
        <w:rPr>
          <w:rFonts w:ascii="Arial" w:eastAsia="Arial" w:hAnsi="Arial" w:cs="Arial"/>
        </w:rPr>
        <w:t>h that</w:t>
      </w:r>
      <w:r>
        <w:rPr>
          <w:rFonts w:ascii="Arial" w:eastAsia="Arial" w:hAnsi="Arial" w:cs="Arial"/>
          <w:spacing w:val="1"/>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spacing w:val="5"/>
        </w:rPr>
        <w:t>t</w:t>
      </w:r>
      <w:r>
        <w:rPr>
          <w:rFonts w:ascii="Arial" w:eastAsia="Arial" w:hAnsi="Arial" w:cs="Arial"/>
        </w:rPr>
        <w:t>y</w:t>
      </w:r>
      <w:r>
        <w:rPr>
          <w:rFonts w:ascii="Arial" w:eastAsia="Arial" w:hAnsi="Arial" w:cs="Arial"/>
          <w:spacing w:val="-4"/>
        </w:rPr>
        <w:t xml:space="preserve"> </w:t>
      </w:r>
      <w:r>
        <w:rPr>
          <w:rFonts w:ascii="Arial" w:eastAsia="Arial" w:hAnsi="Arial" w:cs="Arial"/>
        </w:rPr>
        <w:t>m</w:t>
      </w:r>
      <w:r>
        <w:rPr>
          <w:rFonts w:ascii="Arial" w:eastAsia="Arial" w:hAnsi="Arial" w:cs="Arial"/>
          <w:spacing w:val="2"/>
        </w:rPr>
        <w:t>a</w:t>
      </w:r>
      <w:r>
        <w:rPr>
          <w:rFonts w:ascii="Arial" w:eastAsia="Arial" w:hAnsi="Arial" w:cs="Arial"/>
        </w:rPr>
        <w:t>y</w:t>
      </w:r>
      <w:r>
        <w:rPr>
          <w:rFonts w:ascii="Arial" w:eastAsia="Arial" w:hAnsi="Arial" w:cs="Arial"/>
          <w:spacing w:val="-5"/>
        </w:rPr>
        <w:t xml:space="preserve"> </w:t>
      </w:r>
      <w:r>
        <w:rPr>
          <w:rFonts w:ascii="Arial" w:eastAsia="Arial" w:hAnsi="Arial" w:cs="Arial"/>
          <w:spacing w:val="4"/>
        </w:rPr>
        <w:t>h</w:t>
      </w:r>
      <w:r>
        <w:rPr>
          <w:rFonts w:ascii="Arial" w:eastAsia="Arial" w:hAnsi="Arial" w:cs="Arial"/>
        </w:rPr>
        <w:t>a</w:t>
      </w:r>
      <w:r>
        <w:rPr>
          <w:rFonts w:ascii="Arial" w:eastAsia="Arial" w:hAnsi="Arial" w:cs="Arial"/>
          <w:spacing w:val="1"/>
        </w:rPr>
        <w:t>v</w:t>
      </w:r>
      <w:r>
        <w:rPr>
          <w:rFonts w:ascii="Arial" w:eastAsia="Arial" w:hAnsi="Arial" w:cs="Arial"/>
        </w:rPr>
        <w:t>e</w:t>
      </w:r>
      <w:r>
        <w:rPr>
          <w:rFonts w:ascii="Arial" w:eastAsia="Arial" w:hAnsi="Arial" w:cs="Arial"/>
          <w:spacing w:val="-5"/>
        </w:rPr>
        <w:t xml:space="preserve"> </w:t>
      </w:r>
      <w:r>
        <w:rPr>
          <w:rFonts w:ascii="Arial" w:eastAsia="Arial" w:hAnsi="Arial" w:cs="Arial"/>
        </w:rPr>
        <w:t>un</w:t>
      </w:r>
      <w:r>
        <w:rPr>
          <w:rFonts w:ascii="Arial" w:eastAsia="Arial" w:hAnsi="Arial" w:cs="Arial"/>
          <w:spacing w:val="2"/>
        </w:rPr>
        <w:t>d</w:t>
      </w:r>
      <w:r>
        <w:rPr>
          <w:rFonts w:ascii="Arial" w:eastAsia="Arial" w:hAnsi="Arial" w:cs="Arial"/>
        </w:rPr>
        <w:t>er</w:t>
      </w:r>
      <w:r>
        <w:rPr>
          <w:rFonts w:ascii="Arial" w:eastAsia="Arial" w:hAnsi="Arial" w:cs="Arial"/>
          <w:spacing w:val="-2"/>
        </w:rPr>
        <w:t xml:space="preserve"> </w:t>
      </w:r>
      <w:r>
        <w:rPr>
          <w:rFonts w:ascii="Arial" w:eastAsia="Arial" w:hAnsi="Arial" w:cs="Arial"/>
        </w:rPr>
        <w:t>th</w:t>
      </w:r>
      <w:r>
        <w:rPr>
          <w:rFonts w:ascii="Arial" w:eastAsia="Arial" w:hAnsi="Arial" w:cs="Arial"/>
          <w:spacing w:val="-1"/>
        </w:rPr>
        <w:t>i</w:t>
      </w:r>
      <w:r>
        <w:rPr>
          <w:rFonts w:ascii="Arial" w:eastAsia="Arial" w:hAnsi="Arial" w:cs="Arial"/>
        </w:rPr>
        <w:t xml:space="preserve">s </w:t>
      </w:r>
      <w:r>
        <w:rPr>
          <w:rFonts w:ascii="Arial" w:eastAsia="Arial" w:hAnsi="Arial" w:cs="Arial"/>
          <w:spacing w:val="4"/>
        </w:rPr>
        <w:t>A</w:t>
      </w:r>
      <w:r>
        <w:rPr>
          <w:rFonts w:ascii="Arial" w:eastAsia="Arial" w:hAnsi="Arial" w:cs="Arial"/>
        </w:rPr>
        <w:t>g</w:t>
      </w:r>
      <w:r>
        <w:rPr>
          <w:rFonts w:ascii="Arial" w:eastAsia="Arial" w:hAnsi="Arial" w:cs="Arial"/>
          <w:spacing w:val="1"/>
        </w:rPr>
        <w:t>r</w:t>
      </w:r>
      <w:r>
        <w:rPr>
          <w:rFonts w:ascii="Arial" w:eastAsia="Arial" w:hAnsi="Arial" w:cs="Arial"/>
        </w:rPr>
        <w:t>eem</w:t>
      </w:r>
      <w:r>
        <w:rPr>
          <w:rFonts w:ascii="Arial" w:eastAsia="Arial" w:hAnsi="Arial" w:cs="Arial"/>
          <w:spacing w:val="2"/>
        </w:rPr>
        <w:t>e</w:t>
      </w:r>
      <w:r>
        <w:rPr>
          <w:rFonts w:ascii="Arial" w:eastAsia="Arial" w:hAnsi="Arial" w:cs="Arial"/>
        </w:rPr>
        <w:t>nt,</w:t>
      </w:r>
      <w:r>
        <w:rPr>
          <w:rFonts w:ascii="Arial" w:eastAsia="Arial" w:hAnsi="Arial" w:cs="Arial"/>
          <w:spacing w:val="-6"/>
        </w:rPr>
        <w:t xml:space="preserve"> </w:t>
      </w:r>
      <w:r>
        <w:rPr>
          <w:rFonts w:ascii="Arial" w:eastAsia="Arial" w:hAnsi="Arial" w:cs="Arial"/>
          <w:spacing w:val="-3"/>
        </w:rPr>
        <w:t>la</w:t>
      </w:r>
      <w:r>
        <w:rPr>
          <w:rFonts w:ascii="Arial" w:eastAsia="Arial" w:hAnsi="Arial" w:cs="Arial"/>
        </w:rPr>
        <w:t>w</w:t>
      </w:r>
      <w:r>
        <w:rPr>
          <w:rFonts w:ascii="Arial" w:eastAsia="Arial" w:hAnsi="Arial" w:cs="Arial"/>
          <w:spacing w:val="-1"/>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o</w:t>
      </w:r>
      <w:r>
        <w:rPr>
          <w:rFonts w:ascii="Arial" w:eastAsia="Arial" w:hAnsi="Arial" w:cs="Arial"/>
          <w:spacing w:val="2"/>
        </w:rPr>
        <w:t>t</w:t>
      </w:r>
      <w:r>
        <w:rPr>
          <w:rFonts w:ascii="Arial" w:eastAsia="Arial" w:hAnsi="Arial" w:cs="Arial"/>
        </w:rPr>
        <w:t>h</w:t>
      </w:r>
      <w:r>
        <w:rPr>
          <w:rFonts w:ascii="Arial" w:eastAsia="Arial" w:hAnsi="Arial" w:cs="Arial"/>
          <w:spacing w:val="2"/>
        </w:rPr>
        <w:t>e</w:t>
      </w:r>
      <w:r>
        <w:rPr>
          <w:rFonts w:ascii="Arial" w:eastAsia="Arial" w:hAnsi="Arial" w:cs="Arial"/>
          <w:spacing w:val="1"/>
        </w:rPr>
        <w:t>r</w:t>
      </w:r>
      <w:r>
        <w:rPr>
          <w:rFonts w:ascii="Arial" w:eastAsia="Arial" w:hAnsi="Arial" w:cs="Arial"/>
        </w:rPr>
        <w:t>w</w:t>
      </w:r>
      <w:r>
        <w:rPr>
          <w:rFonts w:ascii="Arial" w:eastAsia="Arial" w:hAnsi="Arial" w:cs="Arial"/>
          <w:spacing w:val="-1"/>
        </w:rPr>
        <w:t>i</w:t>
      </w:r>
      <w:r>
        <w:rPr>
          <w:rFonts w:ascii="Arial" w:eastAsia="Arial" w:hAnsi="Arial" w:cs="Arial"/>
          <w:spacing w:val="1"/>
        </w:rPr>
        <w:t>s</w:t>
      </w:r>
      <w:r>
        <w:rPr>
          <w:rFonts w:ascii="Arial" w:eastAsia="Arial" w:hAnsi="Arial" w:cs="Arial"/>
        </w:rPr>
        <w:t>e;</w:t>
      </w:r>
      <w:r>
        <w:rPr>
          <w:rFonts w:ascii="Arial" w:eastAsia="Arial" w:hAnsi="Arial" w:cs="Arial"/>
          <w:spacing w:val="-7"/>
        </w:rPr>
        <w:t xml:space="preserve"> </w:t>
      </w:r>
      <w:r>
        <w:rPr>
          <w:rFonts w:ascii="Arial" w:eastAsia="Arial" w:hAnsi="Arial" w:cs="Arial"/>
        </w:rPr>
        <w:t>a</w:t>
      </w:r>
      <w:r>
        <w:rPr>
          <w:rFonts w:ascii="Arial" w:eastAsia="Arial" w:hAnsi="Arial" w:cs="Arial"/>
          <w:spacing w:val="2"/>
        </w:rPr>
        <w:t>n</w:t>
      </w:r>
      <w:r>
        <w:rPr>
          <w:rFonts w:ascii="Arial" w:eastAsia="Arial" w:hAnsi="Arial" w:cs="Arial"/>
        </w:rPr>
        <w:t>d</w:t>
      </w:r>
      <w:r>
        <w:rPr>
          <w:rFonts w:ascii="Arial" w:eastAsia="Arial" w:hAnsi="Arial" w:cs="Arial"/>
          <w:spacing w:val="-1"/>
        </w:rPr>
        <w:t xml:space="preserve"> </w:t>
      </w:r>
      <w:r>
        <w:rPr>
          <w:rFonts w:ascii="Arial" w:eastAsia="Arial" w:hAnsi="Arial" w:cs="Arial"/>
        </w:rPr>
        <w:t>m</w:t>
      </w:r>
      <w:r>
        <w:rPr>
          <w:rFonts w:ascii="Arial" w:eastAsia="Arial" w:hAnsi="Arial" w:cs="Arial"/>
          <w:spacing w:val="4"/>
        </w:rPr>
        <w:t>a</w:t>
      </w:r>
      <w:r>
        <w:rPr>
          <w:rFonts w:ascii="Arial" w:eastAsia="Arial" w:hAnsi="Arial" w:cs="Arial"/>
        </w:rPr>
        <w:t>y</w:t>
      </w:r>
      <w:r>
        <w:rPr>
          <w:rFonts w:ascii="Arial" w:eastAsia="Arial" w:hAnsi="Arial" w:cs="Arial"/>
          <w:spacing w:val="-6"/>
        </w:rPr>
        <w:t xml:space="preserve"> </w:t>
      </w:r>
      <w:r>
        <w:rPr>
          <w:rFonts w:ascii="Arial" w:eastAsia="Arial" w:hAnsi="Arial" w:cs="Arial"/>
        </w:rPr>
        <w:t>be</w:t>
      </w:r>
      <w:r>
        <w:rPr>
          <w:rFonts w:ascii="Arial" w:eastAsia="Arial" w:hAnsi="Arial" w:cs="Arial"/>
          <w:spacing w:val="-5"/>
        </w:rPr>
        <w:t xml:space="preserve"> </w:t>
      </w:r>
      <w:r>
        <w:rPr>
          <w:rFonts w:ascii="Arial" w:eastAsia="Arial" w:hAnsi="Arial" w:cs="Arial"/>
        </w:rPr>
        <w:t>wa</w:t>
      </w:r>
      <w:r>
        <w:rPr>
          <w:rFonts w:ascii="Arial" w:eastAsia="Arial" w:hAnsi="Arial" w:cs="Arial"/>
          <w:spacing w:val="-1"/>
        </w:rPr>
        <w:t>i</w:t>
      </w:r>
      <w:r>
        <w:rPr>
          <w:rFonts w:ascii="Arial" w:eastAsia="Arial" w:hAnsi="Arial" w:cs="Arial"/>
          <w:spacing w:val="1"/>
        </w:rPr>
        <w:t>v</w:t>
      </w:r>
      <w:r>
        <w:rPr>
          <w:rFonts w:ascii="Arial" w:eastAsia="Arial" w:hAnsi="Arial" w:cs="Arial"/>
          <w:spacing w:val="2"/>
        </w:rPr>
        <w:t>e</w:t>
      </w:r>
      <w:r>
        <w:rPr>
          <w:rFonts w:ascii="Arial" w:eastAsia="Arial" w:hAnsi="Arial" w:cs="Arial"/>
        </w:rPr>
        <w:t>d</w:t>
      </w:r>
      <w:r>
        <w:rPr>
          <w:rFonts w:ascii="Arial" w:eastAsia="Arial" w:hAnsi="Arial" w:cs="Arial"/>
          <w:spacing w:val="-4"/>
        </w:rPr>
        <w:t xml:space="preserve"> </w:t>
      </w:r>
      <w:r>
        <w:rPr>
          <w:rFonts w:ascii="Arial" w:eastAsia="Arial" w:hAnsi="Arial" w:cs="Arial"/>
        </w:rPr>
        <w:t>on</w:t>
      </w:r>
      <w:r>
        <w:rPr>
          <w:rFonts w:ascii="Arial" w:eastAsia="Arial" w:hAnsi="Arial" w:cs="Arial"/>
          <w:spacing w:val="1"/>
        </w:rPr>
        <w:t>l</w:t>
      </w:r>
      <w:r>
        <w:rPr>
          <w:rFonts w:ascii="Arial" w:eastAsia="Arial" w:hAnsi="Arial" w:cs="Arial"/>
        </w:rPr>
        <w:t>y</w:t>
      </w:r>
      <w:r>
        <w:rPr>
          <w:rFonts w:ascii="Arial" w:eastAsia="Arial" w:hAnsi="Arial" w:cs="Arial"/>
          <w:spacing w:val="-3"/>
        </w:rPr>
        <w:t xml:space="preserve"> i</w:t>
      </w:r>
      <w:r>
        <w:rPr>
          <w:rFonts w:ascii="Arial" w:eastAsia="Arial" w:hAnsi="Arial" w:cs="Arial"/>
        </w:rPr>
        <w:t>n</w:t>
      </w:r>
      <w:r>
        <w:rPr>
          <w:rFonts w:ascii="Arial" w:eastAsia="Arial" w:hAnsi="Arial" w:cs="Arial"/>
          <w:spacing w:val="-5"/>
        </w:rPr>
        <w:t xml:space="preserve"> </w:t>
      </w:r>
      <w:r>
        <w:rPr>
          <w:rFonts w:ascii="Arial" w:eastAsia="Arial" w:hAnsi="Arial" w:cs="Arial"/>
        </w:rPr>
        <w:t>w</w:t>
      </w:r>
      <w:r>
        <w:rPr>
          <w:rFonts w:ascii="Arial" w:eastAsia="Arial" w:hAnsi="Arial" w:cs="Arial"/>
          <w:spacing w:val="1"/>
        </w:rPr>
        <w:t>ri</w:t>
      </w:r>
      <w:r>
        <w:rPr>
          <w:rFonts w:ascii="Arial" w:eastAsia="Arial" w:hAnsi="Arial" w:cs="Arial"/>
        </w:rPr>
        <w:t>t</w:t>
      </w:r>
      <w:r>
        <w:rPr>
          <w:rFonts w:ascii="Arial" w:eastAsia="Arial" w:hAnsi="Arial" w:cs="Arial"/>
          <w:spacing w:val="1"/>
        </w:rPr>
        <w:t>i</w:t>
      </w:r>
      <w:r>
        <w:rPr>
          <w:rFonts w:ascii="Arial" w:eastAsia="Arial" w:hAnsi="Arial" w:cs="Arial"/>
          <w:spacing w:val="2"/>
        </w:rPr>
        <w:t>n</w:t>
      </w:r>
      <w:r>
        <w:rPr>
          <w:rFonts w:ascii="Arial" w:eastAsia="Arial" w:hAnsi="Arial" w:cs="Arial"/>
        </w:rPr>
        <w:t>g and</w:t>
      </w:r>
      <w:r>
        <w:rPr>
          <w:rFonts w:ascii="Arial" w:eastAsia="Arial" w:hAnsi="Arial" w:cs="Arial"/>
          <w:spacing w:val="-6"/>
        </w:rPr>
        <w:t xml:space="preserve"> </w:t>
      </w:r>
      <w:r>
        <w:rPr>
          <w:rFonts w:ascii="Arial" w:eastAsia="Arial" w:hAnsi="Arial" w:cs="Arial"/>
          <w:spacing w:val="1"/>
        </w:rPr>
        <w:t>s</w:t>
      </w:r>
      <w:r>
        <w:rPr>
          <w:rFonts w:ascii="Arial" w:eastAsia="Arial" w:hAnsi="Arial" w:cs="Arial"/>
        </w:rPr>
        <w:t>pe</w:t>
      </w:r>
      <w:r>
        <w:rPr>
          <w:rFonts w:ascii="Arial" w:eastAsia="Arial" w:hAnsi="Arial" w:cs="Arial"/>
          <w:spacing w:val="1"/>
        </w:rPr>
        <w:t>c</w:t>
      </w:r>
      <w:r>
        <w:rPr>
          <w:rFonts w:ascii="Arial" w:eastAsia="Arial" w:hAnsi="Arial" w:cs="Arial"/>
          <w:spacing w:val="-1"/>
        </w:rPr>
        <w:t>i</w:t>
      </w:r>
      <w:r>
        <w:rPr>
          <w:rFonts w:ascii="Arial" w:eastAsia="Arial" w:hAnsi="Arial" w:cs="Arial"/>
        </w:rPr>
        <w:t>f</w:t>
      </w:r>
      <w:r>
        <w:rPr>
          <w:rFonts w:ascii="Arial" w:eastAsia="Arial" w:hAnsi="Arial" w:cs="Arial"/>
          <w:spacing w:val="-1"/>
        </w:rPr>
        <w:t>i</w:t>
      </w:r>
      <w:r>
        <w:rPr>
          <w:rFonts w:ascii="Arial" w:eastAsia="Arial" w:hAnsi="Arial" w:cs="Arial"/>
          <w:spacing w:val="1"/>
        </w:rPr>
        <w:t>c</w:t>
      </w:r>
      <w:r>
        <w:rPr>
          <w:rFonts w:ascii="Arial" w:eastAsia="Arial" w:hAnsi="Arial" w:cs="Arial"/>
        </w:rPr>
        <w:t>a</w:t>
      </w:r>
      <w:r>
        <w:rPr>
          <w:rFonts w:ascii="Arial" w:eastAsia="Arial" w:hAnsi="Arial" w:cs="Arial"/>
          <w:spacing w:val="-1"/>
        </w:rPr>
        <w:t>l</w:t>
      </w:r>
      <w:r>
        <w:rPr>
          <w:rFonts w:ascii="Arial" w:eastAsia="Arial" w:hAnsi="Arial" w:cs="Arial"/>
          <w:spacing w:val="7"/>
        </w:rPr>
        <w:t>l</w:t>
      </w:r>
      <w:r>
        <w:rPr>
          <w:rFonts w:ascii="Arial" w:eastAsia="Arial" w:hAnsi="Arial" w:cs="Arial"/>
          <w:spacing w:val="-4"/>
        </w:rPr>
        <w:t>y</w:t>
      </w:r>
      <w:r>
        <w:rPr>
          <w:rFonts w:ascii="Arial" w:eastAsia="Arial" w:hAnsi="Arial" w:cs="Arial"/>
        </w:rPr>
        <w:t>.</w:t>
      </w:r>
      <w:r>
        <w:rPr>
          <w:rFonts w:ascii="Arial" w:eastAsia="Arial" w:hAnsi="Arial" w:cs="Arial"/>
          <w:spacing w:val="-13"/>
        </w:rPr>
        <w:t xml:space="preserve"> </w:t>
      </w:r>
      <w:r>
        <w:rPr>
          <w:rFonts w:ascii="Arial" w:eastAsia="Arial" w:hAnsi="Arial" w:cs="Arial"/>
        </w:rPr>
        <w:t>De</w:t>
      </w:r>
      <w:r>
        <w:rPr>
          <w:rFonts w:ascii="Arial" w:eastAsia="Arial" w:hAnsi="Arial" w:cs="Arial"/>
          <w:spacing w:val="-1"/>
        </w:rPr>
        <w:t>l</w:t>
      </w:r>
      <w:r>
        <w:rPr>
          <w:rFonts w:ascii="Arial" w:eastAsia="Arial" w:hAnsi="Arial" w:cs="Arial"/>
          <w:spacing w:val="4"/>
        </w:rPr>
        <w:t>a</w:t>
      </w:r>
      <w:r>
        <w:rPr>
          <w:rFonts w:ascii="Arial" w:eastAsia="Arial" w:hAnsi="Arial" w:cs="Arial"/>
        </w:rPr>
        <w:t>y</w:t>
      </w:r>
      <w:r>
        <w:rPr>
          <w:rFonts w:ascii="Arial" w:eastAsia="Arial" w:hAnsi="Arial" w:cs="Arial"/>
          <w:spacing w:val="-9"/>
        </w:rPr>
        <w:t xml:space="preserve"> </w:t>
      </w:r>
      <w:r>
        <w:rPr>
          <w:rFonts w:ascii="Arial" w:eastAsia="Arial" w:hAnsi="Arial" w:cs="Arial"/>
          <w:spacing w:val="2"/>
        </w:rPr>
        <w:t>b</w:t>
      </w:r>
      <w:r>
        <w:rPr>
          <w:rFonts w:ascii="Arial" w:eastAsia="Arial" w:hAnsi="Arial" w:cs="Arial"/>
        </w:rPr>
        <w:t>y</w:t>
      </w:r>
      <w:r>
        <w:rPr>
          <w:rFonts w:ascii="Arial" w:eastAsia="Arial" w:hAnsi="Arial" w:cs="Arial"/>
          <w:spacing w:val="-8"/>
        </w:rPr>
        <w:t xml:space="preserve"> </w:t>
      </w:r>
      <w:r>
        <w:rPr>
          <w:rFonts w:ascii="Arial" w:eastAsia="Arial" w:hAnsi="Arial" w:cs="Arial"/>
        </w:rPr>
        <w:t>a</w:t>
      </w:r>
      <w:r>
        <w:rPr>
          <w:rFonts w:ascii="Arial" w:eastAsia="Arial" w:hAnsi="Arial" w:cs="Arial"/>
          <w:spacing w:val="-1"/>
        </w:rPr>
        <w:t xml:space="preserve"> P</w:t>
      </w:r>
      <w:r>
        <w:rPr>
          <w:rFonts w:ascii="Arial" w:eastAsia="Arial" w:hAnsi="Arial" w:cs="Arial"/>
        </w:rPr>
        <w:t>a</w:t>
      </w:r>
      <w:r>
        <w:rPr>
          <w:rFonts w:ascii="Arial" w:eastAsia="Arial" w:hAnsi="Arial" w:cs="Arial"/>
          <w:spacing w:val="1"/>
        </w:rPr>
        <w:t>r</w:t>
      </w:r>
      <w:r>
        <w:rPr>
          <w:rFonts w:ascii="Arial" w:eastAsia="Arial" w:hAnsi="Arial" w:cs="Arial"/>
          <w:spacing w:val="5"/>
        </w:rPr>
        <w:t>t</w:t>
      </w:r>
      <w:r>
        <w:rPr>
          <w:rFonts w:ascii="Arial" w:eastAsia="Arial" w:hAnsi="Arial" w:cs="Arial"/>
        </w:rPr>
        <w:t>y</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10"/>
        </w:rPr>
        <w:t xml:space="preserve"> </w:t>
      </w:r>
      <w:r>
        <w:rPr>
          <w:rFonts w:ascii="Arial" w:eastAsia="Arial" w:hAnsi="Arial" w:cs="Arial"/>
        </w:rPr>
        <w:t>e</w:t>
      </w:r>
      <w:r>
        <w:rPr>
          <w:rFonts w:ascii="Arial" w:eastAsia="Arial" w:hAnsi="Arial" w:cs="Arial"/>
          <w:spacing w:val="4"/>
        </w:rPr>
        <w:t>x</w:t>
      </w:r>
      <w:r>
        <w:rPr>
          <w:rFonts w:ascii="Arial" w:eastAsia="Arial" w:hAnsi="Arial" w:cs="Arial"/>
        </w:rPr>
        <w:t>e</w:t>
      </w:r>
      <w:r>
        <w:rPr>
          <w:rFonts w:ascii="Arial" w:eastAsia="Arial" w:hAnsi="Arial" w:cs="Arial"/>
          <w:spacing w:val="1"/>
        </w:rPr>
        <w:t>r</w:t>
      </w:r>
      <w:r>
        <w:rPr>
          <w:rFonts w:ascii="Arial" w:eastAsia="Arial" w:hAnsi="Arial" w:cs="Arial"/>
          <w:spacing w:val="-1"/>
        </w:rPr>
        <w:t>ci</w:t>
      </w:r>
      <w:r>
        <w:rPr>
          <w:rFonts w:ascii="Arial" w:eastAsia="Arial" w:hAnsi="Arial" w:cs="Arial"/>
          <w:spacing w:val="1"/>
        </w:rPr>
        <w:t>s</w:t>
      </w:r>
      <w:r>
        <w:rPr>
          <w:rFonts w:ascii="Arial" w:eastAsia="Arial" w:hAnsi="Arial" w:cs="Arial"/>
          <w:spacing w:val="-1"/>
        </w:rPr>
        <w:t>i</w:t>
      </w:r>
      <w:r>
        <w:rPr>
          <w:rFonts w:ascii="Arial" w:eastAsia="Arial" w:hAnsi="Arial" w:cs="Arial"/>
          <w:spacing w:val="2"/>
        </w:rPr>
        <w:t>n</w:t>
      </w:r>
      <w:r>
        <w:rPr>
          <w:rFonts w:ascii="Arial" w:eastAsia="Arial" w:hAnsi="Arial" w:cs="Arial"/>
          <w:spacing w:val="-3"/>
        </w:rPr>
        <w:t>g</w:t>
      </w:r>
      <w:r>
        <w:rPr>
          <w:rFonts w:ascii="Arial" w:eastAsia="Arial" w:hAnsi="Arial" w:cs="Arial"/>
        </w:rPr>
        <w:t>,</w:t>
      </w:r>
      <w:r>
        <w:rPr>
          <w:rFonts w:ascii="Arial" w:eastAsia="Arial" w:hAnsi="Arial" w:cs="Arial"/>
          <w:spacing w:val="-10"/>
        </w:rPr>
        <w:t xml:space="preserve"> </w:t>
      </w:r>
      <w:r>
        <w:rPr>
          <w:rFonts w:ascii="Arial" w:eastAsia="Arial" w:hAnsi="Arial" w:cs="Arial"/>
        </w:rPr>
        <w:t>or</w:t>
      </w:r>
      <w:r>
        <w:rPr>
          <w:rFonts w:ascii="Arial" w:eastAsia="Arial" w:hAnsi="Arial" w:cs="Arial"/>
          <w:spacing w:val="-4"/>
        </w:rPr>
        <w:t xml:space="preserve"> </w:t>
      </w:r>
      <w:r>
        <w:rPr>
          <w:rFonts w:ascii="Arial" w:eastAsia="Arial" w:hAnsi="Arial" w:cs="Arial"/>
        </w:rPr>
        <w:t>the</w:t>
      </w:r>
      <w:r>
        <w:rPr>
          <w:rFonts w:ascii="Arial" w:eastAsia="Arial" w:hAnsi="Arial" w:cs="Arial"/>
          <w:spacing w:val="-6"/>
        </w:rPr>
        <w:t xml:space="preserve"> </w:t>
      </w:r>
      <w:r>
        <w:rPr>
          <w:rFonts w:ascii="Arial" w:eastAsia="Arial" w:hAnsi="Arial" w:cs="Arial"/>
          <w:spacing w:val="2"/>
        </w:rPr>
        <w:t>n</w:t>
      </w:r>
      <w:r>
        <w:rPr>
          <w:rFonts w:ascii="Arial" w:eastAsia="Arial" w:hAnsi="Arial" w:cs="Arial"/>
        </w:rPr>
        <w:t>o</w:t>
      </w:r>
      <w:r>
        <w:rPr>
          <w:rFonts w:ascii="Arial" w:eastAsia="Arial" w:hAnsi="Arial" w:cs="Arial"/>
          <w:spacing w:val="2"/>
        </w:rPr>
        <w:t>n</w:t>
      </w:r>
      <w:r>
        <w:rPr>
          <w:rFonts w:ascii="Arial" w:eastAsia="Arial" w:hAnsi="Arial" w:cs="Arial"/>
        </w:rPr>
        <w:t>-</w:t>
      </w:r>
      <w:r>
        <w:rPr>
          <w:rFonts w:ascii="Arial" w:eastAsia="Arial" w:hAnsi="Arial" w:cs="Arial"/>
          <w:spacing w:val="-11"/>
        </w:rPr>
        <w:t xml:space="preserve"> </w:t>
      </w:r>
      <w:r>
        <w:rPr>
          <w:rFonts w:ascii="Arial" w:eastAsia="Arial" w:hAnsi="Arial" w:cs="Arial"/>
        </w:rPr>
        <w:t>e</w:t>
      </w:r>
      <w:r>
        <w:rPr>
          <w:rFonts w:ascii="Arial" w:eastAsia="Arial" w:hAnsi="Arial" w:cs="Arial"/>
          <w:spacing w:val="4"/>
        </w:rPr>
        <w:t>x</w:t>
      </w:r>
      <w:r>
        <w:rPr>
          <w:rFonts w:ascii="Arial" w:eastAsia="Arial" w:hAnsi="Arial" w:cs="Arial"/>
        </w:rPr>
        <w:t>e</w:t>
      </w:r>
      <w:r>
        <w:rPr>
          <w:rFonts w:ascii="Arial" w:eastAsia="Arial" w:hAnsi="Arial" w:cs="Arial"/>
          <w:spacing w:val="1"/>
        </w:rPr>
        <w:t>r</w:t>
      </w:r>
      <w:r>
        <w:rPr>
          <w:rFonts w:ascii="Arial" w:eastAsia="Arial" w:hAnsi="Arial" w:cs="Arial"/>
          <w:spacing w:val="-1"/>
        </w:rPr>
        <w:t>ci</w:t>
      </w:r>
      <w:r>
        <w:rPr>
          <w:rFonts w:ascii="Arial" w:eastAsia="Arial" w:hAnsi="Arial" w:cs="Arial"/>
          <w:spacing w:val="1"/>
        </w:rPr>
        <w:t>s</w:t>
      </w:r>
      <w:r>
        <w:rPr>
          <w:rFonts w:ascii="Arial" w:eastAsia="Arial" w:hAnsi="Arial" w:cs="Arial"/>
        </w:rPr>
        <w:t>e</w:t>
      </w:r>
      <w:r>
        <w:rPr>
          <w:rFonts w:ascii="Arial" w:eastAsia="Arial" w:hAnsi="Arial" w:cs="Arial"/>
          <w:spacing w:val="-14"/>
        </w:rPr>
        <w:t xml:space="preserve"> </w:t>
      </w:r>
      <w:r>
        <w:rPr>
          <w:rFonts w:ascii="Arial" w:eastAsia="Arial" w:hAnsi="Arial" w:cs="Arial"/>
          <w:spacing w:val="4"/>
        </w:rPr>
        <w:t>b</w:t>
      </w:r>
      <w:r>
        <w:rPr>
          <w:rFonts w:ascii="Arial" w:eastAsia="Arial" w:hAnsi="Arial" w:cs="Arial"/>
        </w:rPr>
        <w:t>y</w:t>
      </w:r>
      <w:r>
        <w:rPr>
          <w:rFonts w:ascii="Arial" w:eastAsia="Arial" w:hAnsi="Arial" w:cs="Arial"/>
          <w:spacing w:val="-13"/>
        </w:rPr>
        <w:t xml:space="preserve"> </w:t>
      </w:r>
      <w:r>
        <w:rPr>
          <w:rFonts w:ascii="Arial" w:eastAsia="Arial" w:hAnsi="Arial" w:cs="Arial"/>
        </w:rPr>
        <w:t>a</w:t>
      </w:r>
      <w:r>
        <w:rPr>
          <w:rFonts w:ascii="Arial" w:eastAsia="Arial" w:hAnsi="Arial" w:cs="Arial"/>
          <w:spacing w:val="-9"/>
        </w:rPr>
        <w:t xml:space="preserve"> </w:t>
      </w:r>
      <w:r>
        <w:rPr>
          <w:rFonts w:ascii="Arial" w:eastAsia="Arial" w:hAnsi="Arial" w:cs="Arial"/>
          <w:spacing w:val="-1"/>
        </w:rPr>
        <w:t>P</w:t>
      </w:r>
      <w:r>
        <w:rPr>
          <w:rFonts w:ascii="Arial" w:eastAsia="Arial" w:hAnsi="Arial" w:cs="Arial"/>
        </w:rPr>
        <w:t>a</w:t>
      </w:r>
      <w:r>
        <w:rPr>
          <w:rFonts w:ascii="Arial" w:eastAsia="Arial" w:hAnsi="Arial" w:cs="Arial"/>
          <w:spacing w:val="1"/>
        </w:rPr>
        <w:t>r</w:t>
      </w:r>
      <w:r>
        <w:rPr>
          <w:rFonts w:ascii="Arial" w:eastAsia="Arial" w:hAnsi="Arial" w:cs="Arial"/>
          <w:spacing w:val="5"/>
        </w:rPr>
        <w:t>t</w:t>
      </w:r>
      <w:r>
        <w:rPr>
          <w:rFonts w:ascii="Arial" w:eastAsia="Arial" w:hAnsi="Arial" w:cs="Arial"/>
        </w:rPr>
        <w:t>y</w:t>
      </w:r>
      <w:r>
        <w:rPr>
          <w:rFonts w:ascii="Arial" w:eastAsia="Arial" w:hAnsi="Arial" w:cs="Arial"/>
          <w:spacing w:val="-16"/>
        </w:rPr>
        <w:t xml:space="preserve"> </w:t>
      </w:r>
      <w:r>
        <w:rPr>
          <w:rFonts w:ascii="Arial" w:eastAsia="Arial" w:hAnsi="Arial" w:cs="Arial"/>
        </w:rPr>
        <w:t>of,</w:t>
      </w:r>
      <w:r>
        <w:rPr>
          <w:rFonts w:ascii="Arial" w:eastAsia="Arial" w:hAnsi="Arial" w:cs="Arial"/>
          <w:spacing w:val="-7"/>
        </w:rPr>
        <w:t xml:space="preserve"> </w:t>
      </w:r>
      <w:r>
        <w:rPr>
          <w:rFonts w:ascii="Arial" w:eastAsia="Arial" w:hAnsi="Arial" w:cs="Arial"/>
          <w:spacing w:val="2"/>
        </w:rPr>
        <w:t>an</w:t>
      </w:r>
      <w:r>
        <w:rPr>
          <w:rFonts w:ascii="Arial" w:eastAsia="Arial" w:hAnsi="Arial" w:cs="Arial"/>
        </w:rPr>
        <w:t>y</w:t>
      </w:r>
      <w:r>
        <w:rPr>
          <w:rFonts w:ascii="Arial" w:eastAsia="Arial" w:hAnsi="Arial" w:cs="Arial"/>
          <w:spacing w:val="-12"/>
        </w:rPr>
        <w:t xml:space="preserve"> </w:t>
      </w:r>
      <w:r>
        <w:rPr>
          <w:rFonts w:ascii="Arial" w:eastAsia="Arial" w:hAnsi="Arial" w:cs="Arial"/>
          <w:spacing w:val="1"/>
        </w:rPr>
        <w:t>s</w:t>
      </w:r>
      <w:r>
        <w:rPr>
          <w:rFonts w:ascii="Arial" w:eastAsia="Arial" w:hAnsi="Arial" w:cs="Arial"/>
        </w:rPr>
        <w:t>u</w:t>
      </w:r>
      <w:r>
        <w:rPr>
          <w:rFonts w:ascii="Arial" w:eastAsia="Arial" w:hAnsi="Arial" w:cs="Arial"/>
          <w:spacing w:val="1"/>
        </w:rPr>
        <w:t>c</w:t>
      </w:r>
      <w:r>
        <w:rPr>
          <w:rFonts w:ascii="Arial" w:eastAsia="Arial" w:hAnsi="Arial" w:cs="Arial"/>
        </w:rPr>
        <w:t>h</w:t>
      </w:r>
      <w:r>
        <w:rPr>
          <w:rFonts w:ascii="Arial" w:eastAsia="Arial" w:hAnsi="Arial" w:cs="Arial"/>
          <w:spacing w:val="-9"/>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3"/>
        </w:rPr>
        <w:t>g</w:t>
      </w:r>
      <w:r>
        <w:rPr>
          <w:rFonts w:ascii="Arial" w:eastAsia="Arial" w:hAnsi="Arial" w:cs="Arial"/>
        </w:rPr>
        <w:t>ht w</w:t>
      </w:r>
      <w:r>
        <w:rPr>
          <w:rFonts w:ascii="Arial" w:eastAsia="Arial" w:hAnsi="Arial" w:cs="Arial"/>
          <w:spacing w:val="1"/>
        </w:rPr>
        <w:t>i</w:t>
      </w:r>
      <w:r>
        <w:rPr>
          <w:rFonts w:ascii="Arial" w:eastAsia="Arial" w:hAnsi="Arial" w:cs="Arial"/>
          <w:spacing w:val="-1"/>
        </w:rPr>
        <w:t>l</w:t>
      </w:r>
      <w:r>
        <w:rPr>
          <w:rFonts w:ascii="Arial" w:eastAsia="Arial" w:hAnsi="Arial" w:cs="Arial"/>
        </w:rPr>
        <w:t>l</w:t>
      </w:r>
      <w:r>
        <w:rPr>
          <w:rFonts w:ascii="Arial" w:eastAsia="Arial" w:hAnsi="Arial" w:cs="Arial"/>
          <w:spacing w:val="-2"/>
        </w:rPr>
        <w:t xml:space="preserve"> </w:t>
      </w:r>
      <w:r>
        <w:rPr>
          <w:rFonts w:ascii="Arial" w:eastAsia="Arial" w:hAnsi="Arial" w:cs="Arial"/>
        </w:rPr>
        <w:t>n</w:t>
      </w:r>
      <w:r>
        <w:rPr>
          <w:rFonts w:ascii="Arial" w:eastAsia="Arial" w:hAnsi="Arial" w:cs="Arial"/>
          <w:spacing w:val="-1"/>
        </w:rPr>
        <w:t>o</w:t>
      </w:r>
      <w:r>
        <w:rPr>
          <w:rFonts w:ascii="Arial" w:eastAsia="Arial" w:hAnsi="Arial" w:cs="Arial"/>
        </w:rPr>
        <w:t>t</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on</w:t>
      </w:r>
      <w:r>
        <w:rPr>
          <w:rFonts w:ascii="Arial" w:eastAsia="Arial" w:hAnsi="Arial" w:cs="Arial"/>
          <w:spacing w:val="4"/>
        </w:rPr>
        <w:t>s</w:t>
      </w:r>
      <w:r>
        <w:rPr>
          <w:rFonts w:ascii="Arial" w:eastAsia="Arial" w:hAnsi="Arial" w:cs="Arial"/>
        </w:rPr>
        <w:t>t</w:t>
      </w:r>
      <w:r>
        <w:rPr>
          <w:rFonts w:ascii="Arial" w:eastAsia="Arial" w:hAnsi="Arial" w:cs="Arial"/>
          <w:spacing w:val="-1"/>
        </w:rPr>
        <w:t>i</w:t>
      </w:r>
      <w:r>
        <w:rPr>
          <w:rFonts w:ascii="Arial" w:eastAsia="Arial" w:hAnsi="Arial" w:cs="Arial"/>
          <w:spacing w:val="2"/>
        </w:rPr>
        <w:t>t</w:t>
      </w:r>
      <w:r>
        <w:rPr>
          <w:rFonts w:ascii="Arial" w:eastAsia="Arial" w:hAnsi="Arial" w:cs="Arial"/>
        </w:rPr>
        <w:t>u</w:t>
      </w:r>
      <w:r>
        <w:rPr>
          <w:rFonts w:ascii="Arial" w:eastAsia="Arial" w:hAnsi="Arial" w:cs="Arial"/>
          <w:spacing w:val="2"/>
        </w:rPr>
        <w:t>t</w:t>
      </w:r>
      <w:r>
        <w:rPr>
          <w:rFonts w:ascii="Arial" w:eastAsia="Arial" w:hAnsi="Arial" w:cs="Arial"/>
        </w:rPr>
        <w:t>e</w:t>
      </w:r>
      <w:r>
        <w:rPr>
          <w:rFonts w:ascii="Arial" w:eastAsia="Arial" w:hAnsi="Arial" w:cs="Arial"/>
          <w:spacing w:val="-10"/>
        </w:rPr>
        <w:t xml:space="preserve"> </w:t>
      </w:r>
      <w:r>
        <w:rPr>
          <w:rFonts w:ascii="Arial" w:eastAsia="Arial" w:hAnsi="Arial" w:cs="Arial"/>
        </w:rPr>
        <w:t>a</w:t>
      </w:r>
      <w:r>
        <w:rPr>
          <w:rFonts w:ascii="Arial" w:eastAsia="Arial" w:hAnsi="Arial" w:cs="Arial"/>
          <w:spacing w:val="1"/>
        </w:rPr>
        <w:t xml:space="preserve"> </w:t>
      </w:r>
      <w:r>
        <w:rPr>
          <w:rFonts w:ascii="Arial" w:eastAsia="Arial" w:hAnsi="Arial" w:cs="Arial"/>
          <w:spacing w:val="-2"/>
        </w:rPr>
        <w:t>w</w:t>
      </w:r>
      <w:r>
        <w:rPr>
          <w:rFonts w:ascii="Arial" w:eastAsia="Arial" w:hAnsi="Arial" w:cs="Arial"/>
        </w:rPr>
        <w:t>a</w:t>
      </w:r>
      <w:r>
        <w:rPr>
          <w:rFonts w:ascii="Arial" w:eastAsia="Arial" w:hAnsi="Arial" w:cs="Arial"/>
          <w:spacing w:val="-3"/>
        </w:rPr>
        <w:t>i</w:t>
      </w:r>
      <w:r>
        <w:rPr>
          <w:rFonts w:ascii="Arial" w:eastAsia="Arial" w:hAnsi="Arial" w:cs="Arial"/>
          <w:spacing w:val="-1"/>
        </w:rPr>
        <w:t>v</w:t>
      </w:r>
      <w:r>
        <w:rPr>
          <w:rFonts w:ascii="Arial" w:eastAsia="Arial" w:hAnsi="Arial" w:cs="Arial"/>
          <w:spacing w:val="-3"/>
        </w:rPr>
        <w:t>e</w:t>
      </w:r>
      <w:r>
        <w:rPr>
          <w:rFonts w:ascii="Arial" w:eastAsia="Arial" w:hAnsi="Arial" w:cs="Arial"/>
        </w:rPr>
        <w:t>r</w:t>
      </w:r>
      <w:r>
        <w:rPr>
          <w:rFonts w:ascii="Arial" w:eastAsia="Arial" w:hAnsi="Arial" w:cs="Arial"/>
          <w:spacing w:val="-8"/>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rPr>
        <w:t>that</w:t>
      </w:r>
      <w:r>
        <w:rPr>
          <w:rFonts w:ascii="Arial" w:eastAsia="Arial" w:hAnsi="Arial" w:cs="Arial"/>
          <w:spacing w:val="-6"/>
        </w:rPr>
        <w:t xml:space="preserve"> </w:t>
      </w:r>
      <w:r>
        <w:rPr>
          <w:rFonts w:ascii="Arial" w:eastAsia="Arial" w:hAnsi="Arial" w:cs="Arial"/>
          <w:spacing w:val="1"/>
        </w:rPr>
        <w:t>r</w:t>
      </w:r>
      <w:r>
        <w:rPr>
          <w:rFonts w:ascii="Arial" w:eastAsia="Arial" w:hAnsi="Arial" w:cs="Arial"/>
          <w:spacing w:val="-1"/>
        </w:rPr>
        <w:t>i</w:t>
      </w:r>
      <w:r>
        <w:rPr>
          <w:rFonts w:ascii="Arial" w:eastAsia="Arial" w:hAnsi="Arial" w:cs="Arial"/>
          <w:spacing w:val="2"/>
        </w:rPr>
        <w:t>g</w:t>
      </w:r>
      <w:r>
        <w:rPr>
          <w:rFonts w:ascii="Arial" w:eastAsia="Arial" w:hAnsi="Arial" w:cs="Arial"/>
        </w:rPr>
        <w:t>ht.</w:t>
      </w:r>
    </w:p>
    <w:p w14:paraId="2AF120A1" w14:textId="77777777" w:rsidR="001A4B47" w:rsidRDefault="001A4B47">
      <w:pPr>
        <w:spacing w:before="12" w:line="260" w:lineRule="exact"/>
        <w:rPr>
          <w:sz w:val="26"/>
          <w:szCs w:val="26"/>
        </w:rPr>
      </w:pPr>
    </w:p>
    <w:p w14:paraId="2AF120A2" w14:textId="333DC6CC" w:rsidR="001A4B47" w:rsidRPr="007733D1" w:rsidRDefault="005A7320" w:rsidP="007733D1">
      <w:pPr>
        <w:ind w:left="836" w:right="76" w:hanging="720"/>
        <w:jc w:val="both"/>
        <w:rPr>
          <w:rFonts w:ascii="Arial" w:eastAsia="Arial" w:hAnsi="Arial" w:cs="Arial"/>
          <w:spacing w:val="1"/>
        </w:rPr>
      </w:pPr>
      <w:r>
        <w:rPr>
          <w:rFonts w:ascii="Arial" w:eastAsia="Arial" w:hAnsi="Arial" w:cs="Arial"/>
          <w:spacing w:val="-10"/>
        </w:rPr>
        <w:t>2.1</w:t>
      </w:r>
      <w:r w:rsidR="00FA4962">
        <w:rPr>
          <w:rFonts w:ascii="Arial" w:eastAsia="Arial" w:hAnsi="Arial" w:cs="Arial"/>
          <w:spacing w:val="-10"/>
        </w:rPr>
        <w:t>3</w:t>
      </w:r>
      <w:r>
        <w:rPr>
          <w:rFonts w:ascii="Arial" w:eastAsia="Arial" w:hAnsi="Arial" w:cs="Arial"/>
        </w:rPr>
        <w:t xml:space="preserve">    </w:t>
      </w:r>
      <w:r w:rsidR="007733D1">
        <w:rPr>
          <w:rFonts w:ascii="Arial" w:eastAsia="Arial" w:hAnsi="Arial" w:cs="Arial"/>
        </w:rPr>
        <w:t xml:space="preserve">  </w:t>
      </w:r>
      <w:r>
        <w:rPr>
          <w:rFonts w:ascii="Arial" w:eastAsia="Arial" w:hAnsi="Arial" w:cs="Arial"/>
          <w:spacing w:val="2"/>
        </w:rPr>
        <w:t xml:space="preserve"> </w:t>
      </w:r>
      <w:r>
        <w:rPr>
          <w:rFonts w:ascii="Arial" w:eastAsia="Arial" w:hAnsi="Arial" w:cs="Arial"/>
          <w:b/>
          <w:spacing w:val="3"/>
        </w:rPr>
        <w:t>A</w:t>
      </w:r>
      <w:r>
        <w:rPr>
          <w:rFonts w:ascii="Arial" w:eastAsia="Arial" w:hAnsi="Arial" w:cs="Arial"/>
          <w:b/>
          <w:spacing w:val="-2"/>
        </w:rPr>
        <w:t>m</w:t>
      </w:r>
      <w:r>
        <w:rPr>
          <w:rFonts w:ascii="Arial" w:eastAsia="Arial" w:hAnsi="Arial" w:cs="Arial"/>
          <w:b/>
        </w:rPr>
        <w:t>e</w:t>
      </w:r>
      <w:r>
        <w:rPr>
          <w:rFonts w:ascii="Arial" w:eastAsia="Arial" w:hAnsi="Arial" w:cs="Arial"/>
          <w:b/>
          <w:spacing w:val="1"/>
        </w:rPr>
        <w:t>ndm</w:t>
      </w:r>
      <w:r>
        <w:rPr>
          <w:rFonts w:ascii="Arial" w:eastAsia="Arial" w:hAnsi="Arial" w:cs="Arial"/>
          <w:b/>
        </w:rPr>
        <w:t>e</w:t>
      </w:r>
      <w:r>
        <w:rPr>
          <w:rFonts w:ascii="Arial" w:eastAsia="Arial" w:hAnsi="Arial" w:cs="Arial"/>
          <w:b/>
          <w:spacing w:val="1"/>
        </w:rPr>
        <w:t>n</w:t>
      </w:r>
      <w:r>
        <w:rPr>
          <w:rFonts w:ascii="Arial" w:eastAsia="Arial" w:hAnsi="Arial" w:cs="Arial"/>
          <w:b/>
          <w:spacing w:val="3"/>
        </w:rPr>
        <w:t>t</w:t>
      </w:r>
      <w:r>
        <w:rPr>
          <w:rFonts w:ascii="Arial" w:eastAsia="Arial" w:hAnsi="Arial" w:cs="Arial"/>
          <w:b/>
        </w:rPr>
        <w:t>s</w:t>
      </w:r>
      <w:r>
        <w:rPr>
          <w:rFonts w:ascii="Arial" w:eastAsia="Arial" w:hAnsi="Arial" w:cs="Arial"/>
        </w:rPr>
        <w:t>:</w:t>
      </w:r>
      <w:r>
        <w:rPr>
          <w:rFonts w:ascii="Arial" w:eastAsia="Arial" w:hAnsi="Arial" w:cs="Arial"/>
          <w:spacing w:val="-8"/>
        </w:rPr>
        <w:t xml:space="preserve"> </w:t>
      </w:r>
      <w:r w:rsidR="00E05AD9" w:rsidRPr="007733D1">
        <w:rPr>
          <w:rFonts w:ascii="Arial" w:eastAsia="Arial" w:hAnsi="Arial" w:cs="Arial"/>
          <w:spacing w:val="1"/>
        </w:rPr>
        <w:t xml:space="preserve">ATU may at any time amend, replace or vary the terms of this Agreement and/or its </w:t>
      </w:r>
      <w:r w:rsidR="00D87565" w:rsidRPr="007733D1">
        <w:rPr>
          <w:rFonts w:ascii="Arial" w:eastAsia="Arial" w:hAnsi="Arial" w:cs="Arial"/>
          <w:spacing w:val="1"/>
        </w:rPr>
        <w:t xml:space="preserve">Schedules </w:t>
      </w:r>
      <w:r w:rsidR="00E05AD9" w:rsidRPr="007733D1">
        <w:rPr>
          <w:rFonts w:ascii="Arial" w:eastAsia="Arial" w:hAnsi="Arial" w:cs="Arial"/>
          <w:spacing w:val="1"/>
        </w:rPr>
        <w:t>(if necessary) to reflect any changes in Applicable Data Protection Law</w:t>
      </w:r>
      <w:r w:rsidR="00D87565" w:rsidRPr="007733D1">
        <w:rPr>
          <w:rFonts w:ascii="Arial" w:eastAsia="Arial" w:hAnsi="Arial" w:cs="Arial"/>
          <w:spacing w:val="1"/>
        </w:rPr>
        <w:t>s</w:t>
      </w:r>
      <w:r w:rsidR="00E05AD9" w:rsidRPr="007733D1">
        <w:rPr>
          <w:rFonts w:ascii="Arial" w:eastAsia="Arial" w:hAnsi="Arial" w:cs="Arial"/>
          <w:spacing w:val="1"/>
        </w:rPr>
        <w:t xml:space="preserve"> or a new requirement under such law or </w:t>
      </w:r>
      <w:r w:rsidR="00D87565" w:rsidRPr="007733D1">
        <w:rPr>
          <w:rFonts w:ascii="Arial" w:eastAsia="Arial" w:hAnsi="Arial" w:cs="Arial"/>
          <w:spacing w:val="1"/>
        </w:rPr>
        <w:t xml:space="preserve">ATU </w:t>
      </w:r>
      <w:r w:rsidR="00E05AD9" w:rsidRPr="007733D1">
        <w:rPr>
          <w:rFonts w:ascii="Arial" w:eastAsia="Arial" w:hAnsi="Arial" w:cs="Arial"/>
          <w:spacing w:val="1"/>
        </w:rPr>
        <w:t xml:space="preserve">policy or where risks to the rights of data subjects are identified as a result of the processing. </w:t>
      </w:r>
      <w:r w:rsidRPr="007733D1">
        <w:rPr>
          <w:rFonts w:ascii="Arial" w:eastAsia="Arial" w:hAnsi="Arial" w:cs="Arial"/>
          <w:spacing w:val="1"/>
        </w:rPr>
        <w:t>Any amen</w:t>
      </w:r>
      <w:r>
        <w:rPr>
          <w:rFonts w:ascii="Arial" w:eastAsia="Arial" w:hAnsi="Arial" w:cs="Arial"/>
          <w:spacing w:val="1"/>
        </w:rPr>
        <w:t>d</w:t>
      </w:r>
      <w:r w:rsidRPr="007733D1">
        <w:rPr>
          <w:rFonts w:ascii="Arial" w:eastAsia="Arial" w:hAnsi="Arial" w:cs="Arial"/>
          <w:spacing w:val="1"/>
        </w:rPr>
        <w:t>ment to this Agreement must be in w</w:t>
      </w:r>
      <w:r>
        <w:rPr>
          <w:rFonts w:ascii="Arial" w:eastAsia="Arial" w:hAnsi="Arial" w:cs="Arial"/>
          <w:spacing w:val="1"/>
        </w:rPr>
        <w:t>r</w:t>
      </w:r>
      <w:r w:rsidRPr="007733D1">
        <w:rPr>
          <w:rFonts w:ascii="Arial" w:eastAsia="Arial" w:hAnsi="Arial" w:cs="Arial"/>
          <w:spacing w:val="1"/>
        </w:rPr>
        <w:t>iting and</w:t>
      </w:r>
      <w:r>
        <w:rPr>
          <w:rFonts w:ascii="Arial" w:eastAsia="Arial" w:hAnsi="Arial" w:cs="Arial"/>
          <w:spacing w:val="1"/>
        </w:rPr>
        <w:t xml:space="preserve"> </w:t>
      </w:r>
      <w:r w:rsidRPr="007733D1">
        <w:rPr>
          <w:rFonts w:ascii="Arial" w:eastAsia="Arial" w:hAnsi="Arial" w:cs="Arial"/>
          <w:spacing w:val="1"/>
        </w:rPr>
        <w:t>du</w:t>
      </w:r>
      <w:r>
        <w:rPr>
          <w:rFonts w:ascii="Arial" w:eastAsia="Arial" w:hAnsi="Arial" w:cs="Arial"/>
          <w:spacing w:val="1"/>
        </w:rPr>
        <w:t>l</w:t>
      </w:r>
      <w:r w:rsidRPr="007733D1">
        <w:rPr>
          <w:rFonts w:ascii="Arial" w:eastAsia="Arial" w:hAnsi="Arial" w:cs="Arial"/>
          <w:spacing w:val="1"/>
        </w:rPr>
        <w:t xml:space="preserve">y </w:t>
      </w:r>
      <w:r>
        <w:rPr>
          <w:rFonts w:ascii="Arial" w:eastAsia="Arial" w:hAnsi="Arial" w:cs="Arial"/>
          <w:spacing w:val="1"/>
        </w:rPr>
        <w:t>s</w:t>
      </w:r>
      <w:r w:rsidRPr="007733D1">
        <w:rPr>
          <w:rFonts w:ascii="Arial" w:eastAsia="Arial" w:hAnsi="Arial" w:cs="Arial"/>
          <w:spacing w:val="1"/>
        </w:rPr>
        <w:t>igned for and on behalf of ea</w:t>
      </w:r>
      <w:r>
        <w:rPr>
          <w:rFonts w:ascii="Arial" w:eastAsia="Arial" w:hAnsi="Arial" w:cs="Arial"/>
          <w:spacing w:val="1"/>
        </w:rPr>
        <w:t>c</w:t>
      </w:r>
      <w:r w:rsidRPr="007733D1">
        <w:rPr>
          <w:rFonts w:ascii="Arial" w:eastAsia="Arial" w:hAnsi="Arial" w:cs="Arial"/>
          <w:spacing w:val="1"/>
        </w:rPr>
        <w:t>h of the Pa</w:t>
      </w:r>
      <w:r>
        <w:rPr>
          <w:rFonts w:ascii="Arial" w:eastAsia="Arial" w:hAnsi="Arial" w:cs="Arial"/>
          <w:spacing w:val="1"/>
        </w:rPr>
        <w:t>r</w:t>
      </w:r>
      <w:r w:rsidRPr="007733D1">
        <w:rPr>
          <w:rFonts w:ascii="Arial" w:eastAsia="Arial" w:hAnsi="Arial" w:cs="Arial"/>
          <w:spacing w:val="1"/>
        </w:rPr>
        <w:t>ties to this Ag</w:t>
      </w:r>
      <w:r>
        <w:rPr>
          <w:rFonts w:ascii="Arial" w:eastAsia="Arial" w:hAnsi="Arial" w:cs="Arial"/>
          <w:spacing w:val="1"/>
        </w:rPr>
        <w:t>r</w:t>
      </w:r>
      <w:r w:rsidRPr="007733D1">
        <w:rPr>
          <w:rFonts w:ascii="Arial" w:eastAsia="Arial" w:hAnsi="Arial" w:cs="Arial"/>
          <w:spacing w:val="1"/>
        </w:rPr>
        <w:t>eement.</w:t>
      </w:r>
    </w:p>
    <w:p w14:paraId="2EB3EE50" w14:textId="77777777" w:rsidR="00FD5C99" w:rsidRPr="007733D1" w:rsidRDefault="00FD5C99" w:rsidP="007733D1">
      <w:pPr>
        <w:ind w:left="836" w:right="76" w:hanging="720"/>
        <w:jc w:val="both"/>
        <w:rPr>
          <w:rFonts w:ascii="Arial" w:eastAsia="Arial" w:hAnsi="Arial" w:cs="Arial"/>
          <w:spacing w:val="1"/>
        </w:rPr>
      </w:pPr>
    </w:p>
    <w:p w14:paraId="1134368F" w14:textId="71B6D89B" w:rsidR="00FD5C99" w:rsidRPr="00B307C2" w:rsidRDefault="00FD5C99" w:rsidP="00D2551E">
      <w:pPr>
        <w:ind w:left="833" w:right="74" w:hanging="720"/>
        <w:jc w:val="both"/>
        <w:rPr>
          <w:rFonts w:ascii="Arial" w:eastAsia="Arial" w:hAnsi="Arial" w:cs="Arial"/>
          <w:spacing w:val="1"/>
        </w:rPr>
      </w:pPr>
      <w:r>
        <w:rPr>
          <w:rFonts w:ascii="Arial" w:eastAsia="Arial" w:hAnsi="Arial" w:cs="Arial"/>
        </w:rPr>
        <w:t xml:space="preserve"> 2.1</w:t>
      </w:r>
      <w:r w:rsidR="007733D1">
        <w:rPr>
          <w:rFonts w:ascii="Arial" w:eastAsia="Arial" w:hAnsi="Arial" w:cs="Arial"/>
        </w:rPr>
        <w:t>4</w:t>
      </w:r>
      <w:r>
        <w:rPr>
          <w:rFonts w:ascii="Arial" w:eastAsia="Arial" w:hAnsi="Arial" w:cs="Arial"/>
        </w:rPr>
        <w:t xml:space="preserve">    </w:t>
      </w:r>
      <w:r w:rsidR="00151F88">
        <w:rPr>
          <w:rFonts w:ascii="Arial" w:eastAsia="Arial" w:hAnsi="Arial" w:cs="Arial"/>
          <w:b/>
          <w:bCs/>
        </w:rPr>
        <w:t xml:space="preserve"> Schedules</w:t>
      </w:r>
      <w:r w:rsidRPr="00257175">
        <w:rPr>
          <w:rFonts w:ascii="Arial" w:eastAsia="Arial" w:hAnsi="Arial" w:cs="Arial"/>
          <w:b/>
          <w:bCs/>
        </w:rPr>
        <w:t>:</w:t>
      </w:r>
      <w:r w:rsidRPr="00FD5C99">
        <w:rPr>
          <w:rFonts w:ascii="Arial" w:eastAsia="Arial" w:hAnsi="Arial" w:cs="Arial"/>
        </w:rPr>
        <w:t xml:space="preserve"> </w:t>
      </w:r>
      <w:r w:rsidRPr="00B307C2">
        <w:rPr>
          <w:rFonts w:ascii="Arial" w:eastAsia="Arial" w:hAnsi="Arial" w:cs="Arial"/>
          <w:spacing w:val="1"/>
        </w:rPr>
        <w:t xml:space="preserve">The </w:t>
      </w:r>
      <w:r w:rsidR="00151F88" w:rsidRPr="00B307C2">
        <w:rPr>
          <w:rFonts w:ascii="Arial" w:eastAsia="Arial" w:hAnsi="Arial" w:cs="Arial"/>
          <w:spacing w:val="1"/>
        </w:rPr>
        <w:t xml:space="preserve">Schedules </w:t>
      </w:r>
      <w:r w:rsidRPr="00B307C2">
        <w:rPr>
          <w:rFonts w:ascii="Arial" w:eastAsia="Arial" w:hAnsi="Arial" w:cs="Arial"/>
          <w:spacing w:val="1"/>
        </w:rPr>
        <w:t>form part of this Agreement and shall have effect as if set out in full in the body of this Agreement. Any reference to this Agreement includes the</w:t>
      </w:r>
      <w:r w:rsidR="00151F88" w:rsidRPr="00B307C2">
        <w:rPr>
          <w:rFonts w:ascii="Arial" w:eastAsia="Arial" w:hAnsi="Arial" w:cs="Arial"/>
          <w:spacing w:val="1"/>
        </w:rPr>
        <w:t xml:space="preserve"> Schedules</w:t>
      </w:r>
      <w:r w:rsidRPr="00B307C2">
        <w:rPr>
          <w:rFonts w:ascii="Arial" w:eastAsia="Arial" w:hAnsi="Arial" w:cs="Arial"/>
          <w:spacing w:val="1"/>
        </w:rPr>
        <w:t>.</w:t>
      </w:r>
    </w:p>
    <w:p w14:paraId="761CA349" w14:textId="1B1DD575" w:rsidR="00FD5C99" w:rsidRPr="00E72394" w:rsidRDefault="00FD5C99" w:rsidP="00E72394">
      <w:pPr>
        <w:spacing w:before="9" w:line="160" w:lineRule="exact"/>
        <w:jc w:val="both"/>
        <w:rPr>
          <w:rFonts w:ascii="Arial" w:hAnsi="Arial" w:cs="Arial"/>
        </w:rPr>
      </w:pPr>
    </w:p>
    <w:p w14:paraId="2AF120A3" w14:textId="77777777" w:rsidR="001A4B47" w:rsidRPr="00E72394" w:rsidRDefault="001A4B47" w:rsidP="00E72394">
      <w:pPr>
        <w:spacing w:before="9" w:line="160" w:lineRule="exact"/>
        <w:jc w:val="both"/>
        <w:rPr>
          <w:rFonts w:ascii="Arial" w:hAnsi="Arial" w:cs="Arial"/>
        </w:rPr>
      </w:pPr>
    </w:p>
    <w:p w14:paraId="2AF120A5" w14:textId="0C8CBEEF" w:rsidR="001A4B47" w:rsidRDefault="005A7320">
      <w:pPr>
        <w:ind w:left="116"/>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b/>
          <w:spacing w:val="4"/>
          <w:sz w:val="24"/>
          <w:szCs w:val="24"/>
        </w:rPr>
        <w:t xml:space="preserve"> </w:t>
      </w:r>
      <w:r>
        <w:rPr>
          <w:rFonts w:ascii="Arial" w:eastAsia="Arial" w:hAnsi="Arial" w:cs="Arial"/>
          <w:b/>
          <w:sz w:val="24"/>
          <w:szCs w:val="24"/>
        </w:rPr>
        <w:t>D</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1"/>
          <w:sz w:val="24"/>
          <w:szCs w:val="24"/>
        </w:rPr>
        <w:t>P</w:t>
      </w:r>
      <w:r>
        <w:rPr>
          <w:rFonts w:ascii="Arial" w:eastAsia="Arial" w:hAnsi="Arial" w:cs="Arial"/>
          <w:b/>
          <w:sz w:val="24"/>
          <w:szCs w:val="24"/>
        </w:rPr>
        <w:t>ROT</w:t>
      </w:r>
      <w:r>
        <w:rPr>
          <w:rFonts w:ascii="Arial" w:eastAsia="Arial" w:hAnsi="Arial" w:cs="Arial"/>
          <w:b/>
          <w:spacing w:val="-2"/>
          <w:sz w:val="24"/>
          <w:szCs w:val="24"/>
        </w:rPr>
        <w:t>E</w:t>
      </w:r>
      <w:r>
        <w:rPr>
          <w:rFonts w:ascii="Arial" w:eastAsia="Arial" w:hAnsi="Arial" w:cs="Arial"/>
          <w:b/>
          <w:sz w:val="24"/>
          <w:szCs w:val="24"/>
        </w:rPr>
        <w:t>C</w:t>
      </w:r>
      <w:r>
        <w:rPr>
          <w:rFonts w:ascii="Arial" w:eastAsia="Arial" w:hAnsi="Arial" w:cs="Arial"/>
          <w:b/>
          <w:spacing w:val="1"/>
          <w:sz w:val="24"/>
          <w:szCs w:val="24"/>
        </w:rPr>
        <w:t>TI</w:t>
      </w:r>
      <w:r>
        <w:rPr>
          <w:rFonts w:ascii="Arial" w:eastAsia="Arial" w:hAnsi="Arial" w:cs="Arial"/>
          <w:b/>
          <w:sz w:val="24"/>
          <w:szCs w:val="24"/>
        </w:rPr>
        <w:t>ON</w:t>
      </w:r>
    </w:p>
    <w:p w14:paraId="2AF120A6" w14:textId="77777777" w:rsidR="001A4B47" w:rsidRDefault="001A4B47">
      <w:pPr>
        <w:spacing w:before="13" w:line="220" w:lineRule="exact"/>
        <w:rPr>
          <w:sz w:val="22"/>
          <w:szCs w:val="22"/>
        </w:rPr>
      </w:pPr>
    </w:p>
    <w:p w14:paraId="2AF120A7" w14:textId="3720D44C" w:rsidR="001A4B47" w:rsidRPr="00B307C2" w:rsidRDefault="005A7320" w:rsidP="00B307C2">
      <w:pPr>
        <w:ind w:left="836" w:right="76" w:hanging="720"/>
        <w:jc w:val="both"/>
        <w:rPr>
          <w:rFonts w:ascii="Arial" w:eastAsia="Arial" w:hAnsi="Arial" w:cs="Arial"/>
          <w:spacing w:val="1"/>
        </w:rPr>
      </w:pPr>
      <w:r>
        <w:rPr>
          <w:rFonts w:ascii="Arial" w:eastAsia="Arial" w:hAnsi="Arial" w:cs="Arial"/>
          <w:spacing w:val="-10"/>
        </w:rPr>
        <w:t>3.</w:t>
      </w:r>
      <w:r>
        <w:rPr>
          <w:rFonts w:ascii="Arial" w:eastAsia="Arial" w:hAnsi="Arial" w:cs="Arial"/>
        </w:rPr>
        <w:t xml:space="preserve">1     </w:t>
      </w:r>
      <w:r>
        <w:rPr>
          <w:rFonts w:ascii="Arial" w:eastAsia="Arial" w:hAnsi="Arial" w:cs="Arial"/>
          <w:spacing w:val="10"/>
        </w:rPr>
        <w:t xml:space="preserve"> </w:t>
      </w:r>
      <w:r w:rsidR="00B307C2">
        <w:rPr>
          <w:rFonts w:ascii="Arial" w:eastAsia="Arial" w:hAnsi="Arial" w:cs="Arial"/>
          <w:spacing w:val="10"/>
        </w:rPr>
        <w:t xml:space="preserve"> </w:t>
      </w:r>
      <w:r w:rsidRPr="00B307C2">
        <w:rPr>
          <w:rFonts w:ascii="Arial" w:eastAsia="Arial" w:hAnsi="Arial" w:cs="Arial"/>
          <w:spacing w:val="1"/>
        </w:rPr>
        <w:t>For the purposes of the Services, the Parties acknowledge and agree that it will be necessary</w:t>
      </w:r>
      <w:r w:rsidR="00645ABC" w:rsidRPr="00B307C2">
        <w:rPr>
          <w:rFonts w:ascii="Arial" w:eastAsia="Arial" w:hAnsi="Arial" w:cs="Arial"/>
          <w:spacing w:val="1"/>
        </w:rPr>
        <w:t xml:space="preserve"> </w:t>
      </w:r>
      <w:r w:rsidRPr="00B307C2">
        <w:rPr>
          <w:rFonts w:ascii="Arial" w:eastAsia="Arial" w:hAnsi="Arial" w:cs="Arial"/>
          <w:spacing w:val="1"/>
        </w:rPr>
        <w:t xml:space="preserve">for the Supplier to receive from ATU and </w:t>
      </w:r>
      <w:r w:rsidR="000856AF" w:rsidRPr="00B307C2">
        <w:rPr>
          <w:rFonts w:ascii="Arial" w:eastAsia="Arial" w:hAnsi="Arial" w:cs="Arial"/>
          <w:spacing w:val="1"/>
        </w:rPr>
        <w:t xml:space="preserve">to </w:t>
      </w:r>
      <w:r w:rsidRPr="00B307C2">
        <w:rPr>
          <w:rFonts w:ascii="Arial" w:eastAsia="Arial" w:hAnsi="Arial" w:cs="Arial"/>
          <w:spacing w:val="1"/>
        </w:rPr>
        <w:t xml:space="preserve">process certain </w:t>
      </w:r>
      <w:r w:rsidR="000856AF" w:rsidRPr="00B307C2">
        <w:rPr>
          <w:rFonts w:ascii="Arial" w:eastAsia="Arial" w:hAnsi="Arial" w:cs="Arial"/>
          <w:spacing w:val="1"/>
        </w:rPr>
        <w:t>P</w:t>
      </w:r>
      <w:r w:rsidRPr="00B307C2">
        <w:rPr>
          <w:rFonts w:ascii="Arial" w:eastAsia="Arial" w:hAnsi="Arial" w:cs="Arial"/>
          <w:spacing w:val="1"/>
        </w:rPr>
        <w:t xml:space="preserve">ersonal </w:t>
      </w:r>
      <w:r w:rsidR="000856AF" w:rsidRPr="00B307C2">
        <w:rPr>
          <w:rFonts w:ascii="Arial" w:eastAsia="Arial" w:hAnsi="Arial" w:cs="Arial"/>
          <w:spacing w:val="1"/>
        </w:rPr>
        <w:t>D</w:t>
      </w:r>
      <w:r w:rsidRPr="00B307C2">
        <w:rPr>
          <w:rFonts w:ascii="Arial" w:eastAsia="Arial" w:hAnsi="Arial" w:cs="Arial"/>
          <w:spacing w:val="1"/>
        </w:rPr>
        <w:t xml:space="preserve">ata relating to </w:t>
      </w:r>
      <w:r w:rsidR="00091A8F" w:rsidRPr="00B307C2">
        <w:rPr>
          <w:rFonts w:ascii="Arial" w:eastAsia="Arial" w:hAnsi="Arial" w:cs="Arial"/>
          <w:spacing w:val="1"/>
        </w:rPr>
        <w:t xml:space="preserve">the categories of Data Subject specified in Schedule 1 </w:t>
      </w:r>
      <w:r w:rsidR="005F21CA">
        <w:rPr>
          <w:rFonts w:ascii="Arial" w:eastAsia="Arial" w:hAnsi="Arial" w:cs="Arial"/>
          <w:spacing w:val="1"/>
        </w:rPr>
        <w:t>(</w:t>
      </w:r>
      <w:r w:rsidRPr="005F21CA">
        <w:rPr>
          <w:rFonts w:ascii="Arial" w:eastAsia="Arial" w:hAnsi="Arial" w:cs="Arial"/>
          <w:b/>
          <w:bCs/>
          <w:spacing w:val="1"/>
        </w:rPr>
        <w:t>Shared Data</w:t>
      </w:r>
      <w:r w:rsidRPr="00B307C2">
        <w:rPr>
          <w:rFonts w:ascii="Arial" w:eastAsia="Arial" w:hAnsi="Arial" w:cs="Arial"/>
          <w:spacing w:val="1"/>
        </w:rPr>
        <w:t>).</w:t>
      </w:r>
    </w:p>
    <w:p w14:paraId="2AF120A8" w14:textId="77777777" w:rsidR="001A4B47" w:rsidRPr="00645ABC" w:rsidRDefault="001A4B47" w:rsidP="00B307C2">
      <w:pPr>
        <w:ind w:left="836" w:right="76" w:hanging="720"/>
        <w:jc w:val="both"/>
        <w:rPr>
          <w:rFonts w:ascii="Arial" w:eastAsia="Arial" w:hAnsi="Arial" w:cs="Arial"/>
          <w:spacing w:val="1"/>
        </w:rPr>
      </w:pPr>
    </w:p>
    <w:p w14:paraId="2AF120A9" w14:textId="226FAFD8" w:rsidR="001A4B47" w:rsidRPr="00467091" w:rsidRDefault="005A7320">
      <w:pPr>
        <w:ind w:left="829" w:right="72" w:hanging="710"/>
        <w:jc w:val="both"/>
        <w:rPr>
          <w:rFonts w:ascii="Arial" w:eastAsia="Arial" w:hAnsi="Arial" w:cs="Arial"/>
          <w:spacing w:val="2"/>
        </w:rPr>
      </w:pPr>
      <w:r>
        <w:rPr>
          <w:rFonts w:ascii="Arial" w:eastAsia="Arial" w:hAnsi="Arial" w:cs="Arial"/>
          <w:spacing w:val="-10"/>
        </w:rPr>
        <w:t>3.</w:t>
      </w:r>
      <w:r>
        <w:rPr>
          <w:rFonts w:ascii="Arial" w:eastAsia="Arial" w:hAnsi="Arial" w:cs="Arial"/>
        </w:rPr>
        <w:t xml:space="preserve">2       </w:t>
      </w:r>
      <w:r w:rsidRPr="00467091">
        <w:rPr>
          <w:rFonts w:ascii="Arial" w:eastAsia="Arial" w:hAnsi="Arial" w:cs="Arial"/>
          <w:spacing w:val="2"/>
        </w:rPr>
        <w:t xml:space="preserve">For the </w:t>
      </w:r>
      <w:r>
        <w:rPr>
          <w:rFonts w:ascii="Arial" w:eastAsia="Arial" w:hAnsi="Arial" w:cs="Arial"/>
          <w:spacing w:val="2"/>
        </w:rPr>
        <w:t>p</w:t>
      </w:r>
      <w:r w:rsidRPr="00467091">
        <w:rPr>
          <w:rFonts w:ascii="Arial" w:eastAsia="Arial" w:hAnsi="Arial" w:cs="Arial"/>
          <w:spacing w:val="2"/>
        </w:rPr>
        <w:t>urposes set out at clause 3</w:t>
      </w:r>
      <w:r>
        <w:rPr>
          <w:rFonts w:ascii="Arial" w:eastAsia="Arial" w:hAnsi="Arial" w:cs="Arial"/>
          <w:spacing w:val="2"/>
        </w:rPr>
        <w:t>.</w:t>
      </w:r>
      <w:r w:rsidRPr="00467091">
        <w:rPr>
          <w:rFonts w:ascii="Arial" w:eastAsia="Arial" w:hAnsi="Arial" w:cs="Arial"/>
          <w:spacing w:val="2"/>
        </w:rPr>
        <w:t>1 herein, ATU ackno</w:t>
      </w:r>
      <w:r>
        <w:rPr>
          <w:rFonts w:ascii="Arial" w:eastAsia="Arial" w:hAnsi="Arial" w:cs="Arial"/>
          <w:spacing w:val="2"/>
        </w:rPr>
        <w:t>w</w:t>
      </w:r>
      <w:r w:rsidRPr="00467091">
        <w:rPr>
          <w:rFonts w:ascii="Arial" w:eastAsia="Arial" w:hAnsi="Arial" w:cs="Arial"/>
          <w:spacing w:val="2"/>
        </w:rPr>
        <w:t>le</w:t>
      </w:r>
      <w:r>
        <w:rPr>
          <w:rFonts w:ascii="Arial" w:eastAsia="Arial" w:hAnsi="Arial" w:cs="Arial"/>
          <w:spacing w:val="2"/>
        </w:rPr>
        <w:t>d</w:t>
      </w:r>
      <w:r w:rsidRPr="00467091">
        <w:rPr>
          <w:rFonts w:ascii="Arial" w:eastAsia="Arial" w:hAnsi="Arial" w:cs="Arial"/>
          <w:spacing w:val="2"/>
        </w:rPr>
        <w:t>ges</w:t>
      </w:r>
      <w:r>
        <w:rPr>
          <w:rFonts w:ascii="Arial" w:eastAsia="Arial" w:hAnsi="Arial" w:cs="Arial"/>
          <w:spacing w:val="2"/>
        </w:rPr>
        <w:t xml:space="preserve"> </w:t>
      </w:r>
      <w:r w:rsidRPr="00467091">
        <w:rPr>
          <w:rFonts w:ascii="Arial" w:eastAsia="Arial" w:hAnsi="Arial" w:cs="Arial"/>
          <w:spacing w:val="2"/>
        </w:rPr>
        <w:t>a</w:t>
      </w:r>
      <w:r>
        <w:rPr>
          <w:rFonts w:ascii="Arial" w:eastAsia="Arial" w:hAnsi="Arial" w:cs="Arial"/>
          <w:spacing w:val="2"/>
        </w:rPr>
        <w:t>n</w:t>
      </w:r>
      <w:r w:rsidRPr="00467091">
        <w:rPr>
          <w:rFonts w:ascii="Arial" w:eastAsia="Arial" w:hAnsi="Arial" w:cs="Arial"/>
          <w:spacing w:val="2"/>
        </w:rPr>
        <w:t>d agrees that it is D</w:t>
      </w:r>
      <w:r>
        <w:rPr>
          <w:rFonts w:ascii="Arial" w:eastAsia="Arial" w:hAnsi="Arial" w:cs="Arial"/>
          <w:spacing w:val="2"/>
        </w:rPr>
        <w:t>a</w:t>
      </w:r>
      <w:r w:rsidRPr="00467091">
        <w:rPr>
          <w:rFonts w:ascii="Arial" w:eastAsia="Arial" w:hAnsi="Arial" w:cs="Arial"/>
          <w:spacing w:val="2"/>
        </w:rPr>
        <w:t xml:space="preserve">ta Controller </w:t>
      </w:r>
      <w:r w:rsidR="009D7916">
        <w:rPr>
          <w:rFonts w:ascii="Arial" w:eastAsia="Arial" w:hAnsi="Arial" w:cs="Arial"/>
          <w:spacing w:val="2"/>
        </w:rPr>
        <w:t xml:space="preserve">and that it retains control of the Personal </w:t>
      </w:r>
      <w:r w:rsidR="000856AF">
        <w:rPr>
          <w:rFonts w:ascii="Arial" w:eastAsia="Arial" w:hAnsi="Arial" w:cs="Arial"/>
          <w:spacing w:val="2"/>
        </w:rPr>
        <w:t>D</w:t>
      </w:r>
      <w:r w:rsidR="009D7916">
        <w:rPr>
          <w:rFonts w:ascii="Arial" w:eastAsia="Arial" w:hAnsi="Arial" w:cs="Arial"/>
          <w:spacing w:val="2"/>
        </w:rPr>
        <w:t xml:space="preserve">ata and remains responsible for its compliance obligations </w:t>
      </w:r>
      <w:r w:rsidR="009D7916" w:rsidRPr="009D7916">
        <w:rPr>
          <w:rFonts w:ascii="Arial" w:eastAsia="Arial" w:hAnsi="Arial" w:cs="Arial"/>
          <w:spacing w:val="2"/>
        </w:rPr>
        <w:t xml:space="preserve">under Applicable Data Protection Laws </w:t>
      </w:r>
      <w:r w:rsidR="009D7916">
        <w:rPr>
          <w:rFonts w:ascii="Arial" w:eastAsia="Arial" w:hAnsi="Arial" w:cs="Arial"/>
          <w:spacing w:val="2"/>
        </w:rPr>
        <w:t xml:space="preserve">including but not limited to providing any required notices and obtaining required consents and for written processing instructions it gives to the Supplier </w:t>
      </w:r>
      <w:r w:rsidRPr="00467091">
        <w:rPr>
          <w:rFonts w:ascii="Arial" w:eastAsia="Arial" w:hAnsi="Arial" w:cs="Arial"/>
          <w:spacing w:val="2"/>
        </w:rPr>
        <w:t xml:space="preserve">and the </w:t>
      </w:r>
      <w:r>
        <w:rPr>
          <w:rFonts w:ascii="Arial" w:eastAsia="Arial" w:hAnsi="Arial" w:cs="Arial"/>
          <w:spacing w:val="2"/>
        </w:rPr>
        <w:t>S</w:t>
      </w:r>
      <w:r w:rsidRPr="00467091">
        <w:rPr>
          <w:rFonts w:ascii="Arial" w:eastAsia="Arial" w:hAnsi="Arial" w:cs="Arial"/>
          <w:spacing w:val="2"/>
        </w:rPr>
        <w:t>up</w:t>
      </w:r>
      <w:r>
        <w:rPr>
          <w:rFonts w:ascii="Arial" w:eastAsia="Arial" w:hAnsi="Arial" w:cs="Arial"/>
          <w:spacing w:val="2"/>
        </w:rPr>
        <w:t>pl</w:t>
      </w:r>
      <w:r w:rsidRPr="00467091">
        <w:rPr>
          <w:rFonts w:ascii="Arial" w:eastAsia="Arial" w:hAnsi="Arial" w:cs="Arial"/>
          <w:spacing w:val="2"/>
        </w:rPr>
        <w:t>ier acknowle</w:t>
      </w:r>
      <w:r>
        <w:rPr>
          <w:rFonts w:ascii="Arial" w:eastAsia="Arial" w:hAnsi="Arial" w:cs="Arial"/>
          <w:spacing w:val="2"/>
        </w:rPr>
        <w:t>d</w:t>
      </w:r>
      <w:r w:rsidRPr="00467091">
        <w:rPr>
          <w:rFonts w:ascii="Arial" w:eastAsia="Arial" w:hAnsi="Arial" w:cs="Arial"/>
          <w:spacing w:val="2"/>
        </w:rPr>
        <w:t>ges a</w:t>
      </w:r>
      <w:r>
        <w:rPr>
          <w:rFonts w:ascii="Arial" w:eastAsia="Arial" w:hAnsi="Arial" w:cs="Arial"/>
          <w:spacing w:val="2"/>
        </w:rPr>
        <w:t>n</w:t>
      </w:r>
      <w:r w:rsidRPr="00467091">
        <w:rPr>
          <w:rFonts w:ascii="Arial" w:eastAsia="Arial" w:hAnsi="Arial" w:cs="Arial"/>
          <w:spacing w:val="2"/>
        </w:rPr>
        <w:t xml:space="preserve">d </w:t>
      </w:r>
      <w:r>
        <w:rPr>
          <w:rFonts w:ascii="Arial" w:eastAsia="Arial" w:hAnsi="Arial" w:cs="Arial"/>
          <w:spacing w:val="2"/>
        </w:rPr>
        <w:t>a</w:t>
      </w:r>
      <w:r w:rsidRPr="00467091">
        <w:rPr>
          <w:rFonts w:ascii="Arial" w:eastAsia="Arial" w:hAnsi="Arial" w:cs="Arial"/>
          <w:spacing w:val="2"/>
        </w:rPr>
        <w:t>grees</w:t>
      </w:r>
      <w:r>
        <w:rPr>
          <w:rFonts w:ascii="Arial" w:eastAsia="Arial" w:hAnsi="Arial" w:cs="Arial"/>
          <w:spacing w:val="2"/>
        </w:rPr>
        <w:t xml:space="preserve"> t</w:t>
      </w:r>
      <w:r w:rsidRPr="00467091">
        <w:rPr>
          <w:rFonts w:ascii="Arial" w:eastAsia="Arial" w:hAnsi="Arial" w:cs="Arial"/>
          <w:spacing w:val="2"/>
        </w:rPr>
        <w:t>hat it is</w:t>
      </w:r>
      <w:r>
        <w:rPr>
          <w:rFonts w:ascii="Arial" w:eastAsia="Arial" w:hAnsi="Arial" w:cs="Arial"/>
          <w:spacing w:val="2"/>
        </w:rPr>
        <w:t xml:space="preserve"> </w:t>
      </w:r>
      <w:r w:rsidRPr="00467091">
        <w:rPr>
          <w:rFonts w:ascii="Arial" w:eastAsia="Arial" w:hAnsi="Arial" w:cs="Arial"/>
          <w:spacing w:val="2"/>
        </w:rPr>
        <w:t>Data Processor and agrees to co</w:t>
      </w:r>
      <w:r>
        <w:rPr>
          <w:rFonts w:ascii="Arial" w:eastAsia="Arial" w:hAnsi="Arial" w:cs="Arial"/>
          <w:spacing w:val="2"/>
        </w:rPr>
        <w:t>m</w:t>
      </w:r>
      <w:r w:rsidRPr="00467091">
        <w:rPr>
          <w:rFonts w:ascii="Arial" w:eastAsia="Arial" w:hAnsi="Arial" w:cs="Arial"/>
          <w:spacing w:val="2"/>
        </w:rPr>
        <w:t>ply with its relevant ob</w:t>
      </w:r>
      <w:r>
        <w:rPr>
          <w:rFonts w:ascii="Arial" w:eastAsia="Arial" w:hAnsi="Arial" w:cs="Arial"/>
          <w:spacing w:val="2"/>
        </w:rPr>
        <w:t>l</w:t>
      </w:r>
      <w:r w:rsidRPr="00467091">
        <w:rPr>
          <w:rFonts w:ascii="Arial" w:eastAsia="Arial" w:hAnsi="Arial" w:cs="Arial"/>
          <w:spacing w:val="2"/>
        </w:rPr>
        <w:t>ig</w:t>
      </w:r>
      <w:r>
        <w:rPr>
          <w:rFonts w:ascii="Arial" w:eastAsia="Arial" w:hAnsi="Arial" w:cs="Arial"/>
          <w:spacing w:val="2"/>
        </w:rPr>
        <w:t>a</w:t>
      </w:r>
      <w:r w:rsidRPr="00467091">
        <w:rPr>
          <w:rFonts w:ascii="Arial" w:eastAsia="Arial" w:hAnsi="Arial" w:cs="Arial"/>
          <w:spacing w:val="2"/>
        </w:rPr>
        <w:t>tions un</w:t>
      </w:r>
      <w:r>
        <w:rPr>
          <w:rFonts w:ascii="Arial" w:eastAsia="Arial" w:hAnsi="Arial" w:cs="Arial"/>
          <w:spacing w:val="2"/>
        </w:rPr>
        <w:t>de</w:t>
      </w:r>
      <w:r w:rsidRPr="00467091">
        <w:rPr>
          <w:rFonts w:ascii="Arial" w:eastAsia="Arial" w:hAnsi="Arial" w:cs="Arial"/>
          <w:spacing w:val="2"/>
        </w:rPr>
        <w:t>r A</w:t>
      </w:r>
      <w:r>
        <w:rPr>
          <w:rFonts w:ascii="Arial" w:eastAsia="Arial" w:hAnsi="Arial" w:cs="Arial"/>
          <w:spacing w:val="2"/>
        </w:rPr>
        <w:t>p</w:t>
      </w:r>
      <w:r w:rsidRPr="00467091">
        <w:rPr>
          <w:rFonts w:ascii="Arial" w:eastAsia="Arial" w:hAnsi="Arial" w:cs="Arial"/>
          <w:spacing w:val="2"/>
        </w:rPr>
        <w:t>plica</w:t>
      </w:r>
      <w:r>
        <w:rPr>
          <w:rFonts w:ascii="Arial" w:eastAsia="Arial" w:hAnsi="Arial" w:cs="Arial"/>
          <w:spacing w:val="2"/>
        </w:rPr>
        <w:t>b</w:t>
      </w:r>
      <w:r w:rsidRPr="00467091">
        <w:rPr>
          <w:rFonts w:ascii="Arial" w:eastAsia="Arial" w:hAnsi="Arial" w:cs="Arial"/>
          <w:spacing w:val="2"/>
        </w:rPr>
        <w:t>le Data Protection Laws</w:t>
      </w:r>
      <w:r w:rsidR="00BA43A3">
        <w:rPr>
          <w:rFonts w:ascii="Arial" w:eastAsia="Arial" w:hAnsi="Arial" w:cs="Arial"/>
          <w:spacing w:val="2"/>
        </w:rPr>
        <w:t xml:space="preserve"> and with this Agreement</w:t>
      </w:r>
      <w:r w:rsidRPr="00467091">
        <w:rPr>
          <w:rFonts w:ascii="Arial" w:eastAsia="Arial" w:hAnsi="Arial" w:cs="Arial"/>
          <w:spacing w:val="2"/>
        </w:rPr>
        <w:t>.</w:t>
      </w:r>
    </w:p>
    <w:p w14:paraId="2AF120AA" w14:textId="77777777" w:rsidR="001A4B47" w:rsidRDefault="001A4B47">
      <w:pPr>
        <w:spacing w:before="20" w:line="220" w:lineRule="exact"/>
        <w:rPr>
          <w:sz w:val="22"/>
          <w:szCs w:val="22"/>
        </w:rPr>
      </w:pPr>
    </w:p>
    <w:p w14:paraId="2AF120AB" w14:textId="77777777" w:rsidR="001A4B47" w:rsidRDefault="005A7320">
      <w:pPr>
        <w:ind w:left="116"/>
        <w:rPr>
          <w:rFonts w:ascii="Arial" w:eastAsia="Arial" w:hAnsi="Arial" w:cs="Arial"/>
        </w:rPr>
      </w:pPr>
      <w:r>
        <w:rPr>
          <w:rFonts w:ascii="Arial" w:eastAsia="Arial" w:hAnsi="Arial" w:cs="Arial"/>
          <w:b/>
          <w:spacing w:val="-10"/>
        </w:rPr>
        <w:t>3</w:t>
      </w:r>
      <w:r>
        <w:rPr>
          <w:rFonts w:ascii="Arial" w:eastAsia="Arial" w:hAnsi="Arial" w:cs="Arial"/>
          <w:b/>
          <w:spacing w:val="-7"/>
        </w:rPr>
        <w:t>.</w:t>
      </w:r>
      <w:r>
        <w:rPr>
          <w:rFonts w:ascii="Arial" w:eastAsia="Arial" w:hAnsi="Arial" w:cs="Arial"/>
          <w:b/>
        </w:rPr>
        <w:t xml:space="preserve">3      </w:t>
      </w:r>
      <w:r>
        <w:rPr>
          <w:rFonts w:ascii="Arial" w:eastAsia="Arial" w:hAnsi="Arial" w:cs="Arial"/>
          <w:b/>
          <w:spacing w:val="5"/>
        </w:rPr>
        <w:t xml:space="preserve"> </w:t>
      </w:r>
      <w:r>
        <w:rPr>
          <w:rFonts w:ascii="Arial" w:eastAsia="Arial" w:hAnsi="Arial" w:cs="Arial"/>
          <w:b/>
          <w:spacing w:val="-3"/>
        </w:rPr>
        <w:t>P</w:t>
      </w:r>
      <w:r>
        <w:rPr>
          <w:rFonts w:ascii="Arial" w:eastAsia="Arial" w:hAnsi="Arial" w:cs="Arial"/>
          <w:b/>
          <w:spacing w:val="-1"/>
        </w:rPr>
        <w:t>r</w:t>
      </w:r>
      <w:r>
        <w:rPr>
          <w:rFonts w:ascii="Arial" w:eastAsia="Arial" w:hAnsi="Arial" w:cs="Arial"/>
          <w:b/>
          <w:spacing w:val="3"/>
        </w:rPr>
        <w:t>o</w:t>
      </w:r>
      <w:r>
        <w:rPr>
          <w:rFonts w:ascii="Arial" w:eastAsia="Arial" w:hAnsi="Arial" w:cs="Arial"/>
          <w:b/>
        </w:rPr>
        <w:t>ces</w:t>
      </w:r>
      <w:r>
        <w:rPr>
          <w:rFonts w:ascii="Arial" w:eastAsia="Arial" w:hAnsi="Arial" w:cs="Arial"/>
          <w:b/>
          <w:spacing w:val="2"/>
        </w:rPr>
        <w:t>s</w:t>
      </w:r>
      <w:r>
        <w:rPr>
          <w:rFonts w:ascii="Arial" w:eastAsia="Arial" w:hAnsi="Arial" w:cs="Arial"/>
          <w:b/>
        </w:rPr>
        <w:t>i</w:t>
      </w:r>
      <w:r>
        <w:rPr>
          <w:rFonts w:ascii="Arial" w:eastAsia="Arial" w:hAnsi="Arial" w:cs="Arial"/>
          <w:b/>
          <w:spacing w:val="1"/>
        </w:rPr>
        <w:t>n</w:t>
      </w:r>
      <w:r>
        <w:rPr>
          <w:rFonts w:ascii="Arial" w:eastAsia="Arial" w:hAnsi="Arial" w:cs="Arial"/>
          <w:b/>
        </w:rPr>
        <w:t>g</w:t>
      </w:r>
      <w:r>
        <w:rPr>
          <w:rFonts w:ascii="Arial" w:eastAsia="Arial" w:hAnsi="Arial" w:cs="Arial"/>
          <w:b/>
          <w:spacing w:val="-11"/>
        </w:rPr>
        <w:t xml:space="preserve"> </w:t>
      </w:r>
      <w:r>
        <w:rPr>
          <w:rFonts w:ascii="Arial" w:eastAsia="Arial" w:hAnsi="Arial" w:cs="Arial"/>
          <w:b/>
        </w:rPr>
        <w:t>of</w:t>
      </w:r>
      <w:r>
        <w:rPr>
          <w:rFonts w:ascii="Arial" w:eastAsia="Arial" w:hAnsi="Arial" w:cs="Arial"/>
          <w:b/>
          <w:spacing w:val="2"/>
        </w:rPr>
        <w:t xml:space="preserve"> S</w:t>
      </w:r>
      <w:r>
        <w:rPr>
          <w:rFonts w:ascii="Arial" w:eastAsia="Arial" w:hAnsi="Arial" w:cs="Arial"/>
          <w:b/>
          <w:spacing w:val="1"/>
        </w:rPr>
        <w:t>h</w:t>
      </w:r>
      <w:r>
        <w:rPr>
          <w:rFonts w:ascii="Arial" w:eastAsia="Arial" w:hAnsi="Arial" w:cs="Arial"/>
          <w:b/>
          <w:spacing w:val="2"/>
        </w:rPr>
        <w:t>a</w:t>
      </w:r>
      <w:r>
        <w:rPr>
          <w:rFonts w:ascii="Arial" w:eastAsia="Arial" w:hAnsi="Arial" w:cs="Arial"/>
          <w:b/>
          <w:spacing w:val="-1"/>
        </w:rPr>
        <w:t>r</w:t>
      </w:r>
      <w:r>
        <w:rPr>
          <w:rFonts w:ascii="Arial" w:eastAsia="Arial" w:hAnsi="Arial" w:cs="Arial"/>
          <w:b/>
        </w:rPr>
        <w:t>ed</w:t>
      </w:r>
      <w:r>
        <w:rPr>
          <w:rFonts w:ascii="Arial" w:eastAsia="Arial" w:hAnsi="Arial" w:cs="Arial"/>
          <w:b/>
          <w:spacing w:val="-7"/>
        </w:rPr>
        <w:t xml:space="preserve"> </w:t>
      </w:r>
      <w:r>
        <w:rPr>
          <w:rFonts w:ascii="Arial" w:eastAsia="Arial" w:hAnsi="Arial" w:cs="Arial"/>
          <w:b/>
        </w:rPr>
        <w:t>Da</w:t>
      </w:r>
      <w:r>
        <w:rPr>
          <w:rFonts w:ascii="Arial" w:eastAsia="Arial" w:hAnsi="Arial" w:cs="Arial"/>
          <w:b/>
          <w:spacing w:val="1"/>
        </w:rPr>
        <w:t>t</w:t>
      </w:r>
      <w:r>
        <w:rPr>
          <w:rFonts w:ascii="Arial" w:eastAsia="Arial" w:hAnsi="Arial" w:cs="Arial"/>
          <w:b/>
        </w:rPr>
        <w:t>a</w:t>
      </w:r>
      <w:r>
        <w:rPr>
          <w:rFonts w:ascii="Arial" w:eastAsia="Arial" w:hAnsi="Arial" w:cs="Arial"/>
          <w:b/>
          <w:spacing w:val="-5"/>
        </w:rPr>
        <w:t xml:space="preserve"> </w:t>
      </w:r>
      <w:r>
        <w:rPr>
          <w:rFonts w:ascii="Arial" w:eastAsia="Arial" w:hAnsi="Arial" w:cs="Arial"/>
          <w:b/>
          <w:spacing w:val="1"/>
        </w:rPr>
        <w:t>b</w:t>
      </w:r>
      <w:r>
        <w:rPr>
          <w:rFonts w:ascii="Arial" w:eastAsia="Arial" w:hAnsi="Arial" w:cs="Arial"/>
          <w:b/>
        </w:rPr>
        <w:t>y the</w:t>
      </w:r>
      <w:r>
        <w:rPr>
          <w:rFonts w:ascii="Arial" w:eastAsia="Arial" w:hAnsi="Arial" w:cs="Arial"/>
          <w:b/>
          <w:spacing w:val="2"/>
        </w:rPr>
        <w:t xml:space="preserve"> </w:t>
      </w:r>
      <w:r>
        <w:rPr>
          <w:rFonts w:ascii="Arial" w:eastAsia="Arial" w:hAnsi="Arial" w:cs="Arial"/>
          <w:b/>
          <w:spacing w:val="-1"/>
        </w:rPr>
        <w:t>S</w:t>
      </w:r>
      <w:r>
        <w:rPr>
          <w:rFonts w:ascii="Arial" w:eastAsia="Arial" w:hAnsi="Arial" w:cs="Arial"/>
          <w:b/>
        </w:rPr>
        <w:t>u</w:t>
      </w:r>
      <w:r>
        <w:rPr>
          <w:rFonts w:ascii="Arial" w:eastAsia="Arial" w:hAnsi="Arial" w:cs="Arial"/>
          <w:b/>
          <w:spacing w:val="3"/>
        </w:rPr>
        <w:t>p</w:t>
      </w:r>
      <w:r>
        <w:rPr>
          <w:rFonts w:ascii="Arial" w:eastAsia="Arial" w:hAnsi="Arial" w:cs="Arial"/>
          <w:b/>
          <w:spacing w:val="1"/>
        </w:rPr>
        <w:t>p</w:t>
      </w:r>
      <w:r>
        <w:rPr>
          <w:rFonts w:ascii="Arial" w:eastAsia="Arial" w:hAnsi="Arial" w:cs="Arial"/>
          <w:b/>
        </w:rPr>
        <w:t>lie</w:t>
      </w:r>
      <w:r>
        <w:rPr>
          <w:rFonts w:ascii="Arial" w:eastAsia="Arial" w:hAnsi="Arial" w:cs="Arial"/>
          <w:b/>
          <w:spacing w:val="-1"/>
        </w:rPr>
        <w:t>r</w:t>
      </w:r>
      <w:r>
        <w:rPr>
          <w:rFonts w:ascii="Arial" w:eastAsia="Arial" w:hAnsi="Arial" w:cs="Arial"/>
          <w:b/>
        </w:rPr>
        <w:t>:</w:t>
      </w:r>
    </w:p>
    <w:p w14:paraId="2AF120AC" w14:textId="77777777" w:rsidR="001A4B47" w:rsidRDefault="001A4B47">
      <w:pPr>
        <w:spacing w:before="19" w:line="260" w:lineRule="exact"/>
        <w:rPr>
          <w:sz w:val="26"/>
          <w:szCs w:val="26"/>
        </w:rPr>
      </w:pPr>
    </w:p>
    <w:p w14:paraId="31CE9351" w14:textId="77777777" w:rsidR="00870213" w:rsidRDefault="005A7320" w:rsidP="007A06F9">
      <w:pPr>
        <w:tabs>
          <w:tab w:val="left" w:pos="142"/>
          <w:tab w:val="left" w:pos="709"/>
        </w:tabs>
        <w:spacing w:line="250" w:lineRule="auto"/>
        <w:ind w:left="1676" w:right="2971" w:hanging="1534"/>
        <w:rPr>
          <w:rFonts w:ascii="Arial" w:eastAsia="Arial" w:hAnsi="Arial" w:cs="Arial"/>
          <w:spacing w:val="2"/>
        </w:rPr>
      </w:pPr>
      <w:r>
        <w:rPr>
          <w:rFonts w:ascii="Arial" w:eastAsia="Arial" w:hAnsi="Arial" w:cs="Arial"/>
          <w:spacing w:val="-10"/>
        </w:rPr>
        <w:t>3.</w:t>
      </w:r>
      <w:r w:rsidRPr="00870213">
        <w:rPr>
          <w:rFonts w:ascii="Arial" w:eastAsia="Arial" w:hAnsi="Arial" w:cs="Arial"/>
          <w:spacing w:val="-10"/>
        </w:rPr>
        <w:t>3</w:t>
      </w:r>
      <w:r>
        <w:rPr>
          <w:rFonts w:ascii="Arial" w:eastAsia="Arial" w:hAnsi="Arial" w:cs="Arial"/>
          <w:spacing w:val="-10"/>
        </w:rPr>
        <w:t>.</w:t>
      </w:r>
      <w:r w:rsidRPr="00870213">
        <w:rPr>
          <w:rFonts w:ascii="Arial" w:eastAsia="Arial" w:hAnsi="Arial" w:cs="Arial"/>
          <w:spacing w:val="-10"/>
        </w:rPr>
        <w:t xml:space="preserve">1  </w:t>
      </w:r>
      <w:r w:rsidR="00870213">
        <w:rPr>
          <w:rFonts w:ascii="Arial" w:eastAsia="Arial" w:hAnsi="Arial" w:cs="Arial"/>
          <w:spacing w:val="-10"/>
        </w:rPr>
        <w:t xml:space="preserve">  </w:t>
      </w:r>
      <w:r w:rsidRPr="00467091">
        <w:rPr>
          <w:rFonts w:ascii="Arial" w:eastAsia="Arial" w:hAnsi="Arial" w:cs="Arial"/>
          <w:spacing w:val="2"/>
        </w:rPr>
        <w:t xml:space="preserve">The Supplier shall (and shall procure that its Personnel): </w:t>
      </w:r>
    </w:p>
    <w:p w14:paraId="585DEBDB" w14:textId="77777777" w:rsidR="00467091" w:rsidRPr="00467091" w:rsidRDefault="00467091" w:rsidP="00870213">
      <w:pPr>
        <w:spacing w:line="250" w:lineRule="auto"/>
        <w:ind w:left="1676" w:right="2971" w:hanging="1534"/>
        <w:rPr>
          <w:rFonts w:ascii="Arial" w:eastAsia="Arial" w:hAnsi="Arial" w:cs="Arial"/>
          <w:spacing w:val="2"/>
        </w:rPr>
      </w:pPr>
    </w:p>
    <w:p w14:paraId="2AF120AD" w14:textId="11C5EC96" w:rsidR="001A4B47" w:rsidRPr="005C42B1" w:rsidRDefault="005A7320" w:rsidP="00D2551E">
      <w:pPr>
        <w:pStyle w:val="ListParagraph"/>
        <w:numPr>
          <w:ilvl w:val="0"/>
          <w:numId w:val="9"/>
        </w:numPr>
        <w:spacing w:line="250" w:lineRule="auto"/>
        <w:ind w:right="24"/>
        <w:jc w:val="both"/>
        <w:rPr>
          <w:rFonts w:ascii="Arial" w:eastAsia="Arial" w:hAnsi="Arial" w:cs="Arial"/>
          <w:spacing w:val="1"/>
        </w:rPr>
      </w:pPr>
      <w:r w:rsidRPr="005C42B1">
        <w:rPr>
          <w:rFonts w:ascii="Arial" w:eastAsia="Arial" w:hAnsi="Arial" w:cs="Arial"/>
          <w:spacing w:val="1"/>
        </w:rPr>
        <w:t xml:space="preserve">comply with Applicable Data Protection </w:t>
      </w:r>
      <w:proofErr w:type="gramStart"/>
      <w:r w:rsidRPr="005C42B1">
        <w:rPr>
          <w:rFonts w:ascii="Arial" w:eastAsia="Arial" w:hAnsi="Arial" w:cs="Arial"/>
          <w:spacing w:val="1"/>
        </w:rPr>
        <w:t>Laws;</w:t>
      </w:r>
      <w:proofErr w:type="gramEnd"/>
    </w:p>
    <w:p w14:paraId="2AF120AF" w14:textId="748DDACF" w:rsidR="001A4B47" w:rsidRDefault="005A7320" w:rsidP="00D2551E">
      <w:pPr>
        <w:pStyle w:val="ListParagraph"/>
        <w:numPr>
          <w:ilvl w:val="0"/>
          <w:numId w:val="9"/>
        </w:numPr>
        <w:spacing w:line="250" w:lineRule="auto"/>
        <w:ind w:right="24"/>
        <w:jc w:val="both"/>
        <w:rPr>
          <w:rFonts w:ascii="Arial" w:eastAsia="Arial" w:hAnsi="Arial" w:cs="Arial"/>
          <w:spacing w:val="1"/>
        </w:rPr>
      </w:pPr>
      <w:r w:rsidRPr="005C42B1">
        <w:rPr>
          <w:rFonts w:ascii="Arial" w:eastAsia="Arial" w:hAnsi="Arial" w:cs="Arial"/>
          <w:spacing w:val="1"/>
        </w:rPr>
        <w:t xml:space="preserve">ensure that its internal operating systems only permit properly </w:t>
      </w:r>
      <w:proofErr w:type="spellStart"/>
      <w:r w:rsidRPr="005C42B1">
        <w:rPr>
          <w:rFonts w:ascii="Arial" w:eastAsia="Arial" w:hAnsi="Arial" w:cs="Arial"/>
          <w:spacing w:val="1"/>
        </w:rPr>
        <w:t>authorised</w:t>
      </w:r>
      <w:proofErr w:type="spellEnd"/>
      <w:r w:rsidR="00443663">
        <w:rPr>
          <w:rFonts w:ascii="Arial" w:eastAsia="Arial" w:hAnsi="Arial" w:cs="Arial"/>
          <w:spacing w:val="1"/>
        </w:rPr>
        <w:t xml:space="preserve"> </w:t>
      </w:r>
      <w:r w:rsidRPr="005C42B1">
        <w:rPr>
          <w:rFonts w:ascii="Arial" w:eastAsia="Arial" w:hAnsi="Arial" w:cs="Arial"/>
          <w:spacing w:val="1"/>
        </w:rPr>
        <w:t xml:space="preserve">Personnel to access the Shared </w:t>
      </w:r>
      <w:proofErr w:type="gramStart"/>
      <w:r w:rsidRPr="005C42B1">
        <w:rPr>
          <w:rFonts w:ascii="Arial" w:eastAsia="Arial" w:hAnsi="Arial" w:cs="Arial"/>
          <w:spacing w:val="1"/>
        </w:rPr>
        <w:t>Data;</w:t>
      </w:r>
      <w:proofErr w:type="gramEnd"/>
    </w:p>
    <w:p w14:paraId="09512576" w14:textId="67832CA5" w:rsidR="00443663" w:rsidRPr="005C42B1" w:rsidRDefault="00257175" w:rsidP="00D2551E">
      <w:pPr>
        <w:pStyle w:val="ListParagraph"/>
        <w:numPr>
          <w:ilvl w:val="0"/>
          <w:numId w:val="9"/>
        </w:numPr>
        <w:spacing w:line="250" w:lineRule="auto"/>
        <w:ind w:right="24"/>
        <w:jc w:val="both"/>
        <w:rPr>
          <w:rFonts w:ascii="Arial" w:eastAsia="Arial" w:hAnsi="Arial" w:cs="Arial"/>
          <w:spacing w:val="1"/>
        </w:rPr>
      </w:pPr>
      <w:r w:rsidRPr="005C42B1">
        <w:rPr>
          <w:rFonts w:ascii="Arial" w:eastAsia="Arial" w:hAnsi="Arial" w:cs="Arial"/>
          <w:spacing w:val="1"/>
        </w:rPr>
        <w:t xml:space="preserve">maintain detailed, accurate and up-to-date records regarding the processing of any Personal Data for the Agreed </w:t>
      </w:r>
      <w:proofErr w:type="gramStart"/>
      <w:r w:rsidRPr="005C42B1">
        <w:rPr>
          <w:rFonts w:ascii="Arial" w:eastAsia="Arial" w:hAnsi="Arial" w:cs="Arial"/>
          <w:spacing w:val="1"/>
        </w:rPr>
        <w:t>Purpose;</w:t>
      </w:r>
      <w:proofErr w:type="gramEnd"/>
    </w:p>
    <w:p w14:paraId="18E6212C" w14:textId="2E549A7F" w:rsidR="00443663" w:rsidRPr="005C42B1" w:rsidRDefault="005A7320" w:rsidP="00D2551E">
      <w:pPr>
        <w:pStyle w:val="ListParagraph"/>
        <w:numPr>
          <w:ilvl w:val="0"/>
          <w:numId w:val="9"/>
        </w:numPr>
        <w:spacing w:line="250" w:lineRule="auto"/>
        <w:ind w:right="24"/>
        <w:jc w:val="both"/>
        <w:rPr>
          <w:rFonts w:ascii="Arial" w:eastAsia="Arial" w:hAnsi="Arial" w:cs="Arial"/>
          <w:spacing w:val="1"/>
        </w:rPr>
      </w:pPr>
      <w:r w:rsidRPr="005C42B1">
        <w:rPr>
          <w:rFonts w:ascii="Arial" w:eastAsia="Arial" w:hAnsi="Arial" w:cs="Arial"/>
          <w:spacing w:val="1"/>
        </w:rPr>
        <w:t xml:space="preserve">provide to </w:t>
      </w:r>
      <w:r w:rsidR="00211621" w:rsidRPr="005C42B1">
        <w:rPr>
          <w:rFonts w:ascii="Arial" w:eastAsia="Arial" w:hAnsi="Arial" w:cs="Arial"/>
          <w:spacing w:val="1"/>
        </w:rPr>
        <w:t>ATU</w:t>
      </w:r>
      <w:r w:rsidRPr="005C42B1">
        <w:rPr>
          <w:rFonts w:ascii="Arial" w:eastAsia="Arial" w:hAnsi="Arial" w:cs="Arial"/>
          <w:spacing w:val="1"/>
        </w:rPr>
        <w:t xml:space="preserve"> such details as it may require of its procedures and records for complying </w:t>
      </w:r>
      <w:r w:rsidR="001261AF" w:rsidRPr="005C42B1">
        <w:rPr>
          <w:rFonts w:ascii="Arial" w:eastAsia="Arial" w:hAnsi="Arial" w:cs="Arial"/>
          <w:spacing w:val="1"/>
        </w:rPr>
        <w:t xml:space="preserve">     </w:t>
      </w:r>
      <w:r w:rsidRPr="005C42B1">
        <w:rPr>
          <w:rFonts w:ascii="Arial" w:eastAsia="Arial" w:hAnsi="Arial" w:cs="Arial"/>
          <w:spacing w:val="1"/>
        </w:rPr>
        <w:t>with and demonstrating compliance with Applicable Data Protection Laws; and</w:t>
      </w:r>
    </w:p>
    <w:p w14:paraId="513BB2D0" w14:textId="5E7512D0" w:rsidR="00443663" w:rsidRDefault="005A7320" w:rsidP="00D2551E">
      <w:pPr>
        <w:pStyle w:val="ListParagraph"/>
        <w:numPr>
          <w:ilvl w:val="0"/>
          <w:numId w:val="9"/>
        </w:numPr>
        <w:spacing w:line="250" w:lineRule="auto"/>
        <w:ind w:right="24"/>
        <w:jc w:val="both"/>
        <w:rPr>
          <w:rFonts w:ascii="Arial" w:eastAsia="Arial" w:hAnsi="Arial" w:cs="Arial"/>
          <w:spacing w:val="1"/>
        </w:rPr>
      </w:pPr>
      <w:r w:rsidRPr="005C42B1">
        <w:rPr>
          <w:rFonts w:ascii="Arial" w:eastAsia="Arial" w:hAnsi="Arial" w:cs="Arial"/>
          <w:spacing w:val="1"/>
        </w:rPr>
        <w:t>immediately inform ATU if, in its opinion, an instruction from ATU</w:t>
      </w:r>
      <w:r w:rsidR="00744D4F" w:rsidRPr="005C42B1">
        <w:rPr>
          <w:rFonts w:ascii="Arial" w:eastAsia="Arial" w:hAnsi="Arial" w:cs="Arial"/>
          <w:spacing w:val="1"/>
        </w:rPr>
        <w:t xml:space="preserve"> </w:t>
      </w:r>
      <w:r w:rsidR="00154481" w:rsidRPr="005C42B1">
        <w:rPr>
          <w:rFonts w:ascii="Arial" w:eastAsia="Arial" w:hAnsi="Arial" w:cs="Arial"/>
          <w:spacing w:val="1"/>
        </w:rPr>
        <w:t>infringes Applicable Data</w:t>
      </w:r>
      <w:r w:rsidR="00BD2D49">
        <w:rPr>
          <w:rFonts w:ascii="Arial" w:eastAsia="Arial" w:hAnsi="Arial" w:cs="Arial"/>
          <w:spacing w:val="1"/>
        </w:rPr>
        <w:t xml:space="preserve"> Protection Laws</w:t>
      </w:r>
      <w:r w:rsidR="00931802">
        <w:rPr>
          <w:rFonts w:ascii="Arial" w:eastAsia="Arial" w:hAnsi="Arial" w:cs="Arial"/>
          <w:spacing w:val="1"/>
        </w:rPr>
        <w:t>.</w:t>
      </w:r>
    </w:p>
    <w:p w14:paraId="3068F878" w14:textId="7C19A24B" w:rsidR="00443663" w:rsidRPr="00A12732" w:rsidRDefault="00F01F5A" w:rsidP="00443663">
      <w:pPr>
        <w:pStyle w:val="ListParagraph"/>
        <w:numPr>
          <w:ilvl w:val="0"/>
          <w:numId w:val="9"/>
        </w:numPr>
        <w:spacing w:line="250" w:lineRule="auto"/>
        <w:ind w:right="24"/>
        <w:jc w:val="both"/>
        <w:rPr>
          <w:rFonts w:ascii="Arial" w:eastAsia="Arial" w:hAnsi="Arial" w:cs="Arial"/>
          <w:spacing w:val="1"/>
        </w:rPr>
      </w:pPr>
      <w:r w:rsidRPr="00A12732">
        <w:rPr>
          <w:rFonts w:ascii="Arial" w:eastAsia="Arial" w:hAnsi="Arial" w:cs="Arial"/>
          <w:spacing w:val="2"/>
        </w:rPr>
        <w:t>at the direction of ATU, fully cooperate and assist ATU in conducting a data protection impact assessment and related consultations with any supervisory authority, if applicable, pursuant to Article 35 and 36 of GDPR, respectively.</w:t>
      </w:r>
    </w:p>
    <w:p w14:paraId="6490455A" w14:textId="77777777" w:rsidR="00A12732" w:rsidRDefault="007A06F9" w:rsidP="003D0D3B">
      <w:pPr>
        <w:tabs>
          <w:tab w:val="left" w:pos="142"/>
          <w:tab w:val="left" w:pos="1560"/>
        </w:tabs>
        <w:rPr>
          <w:rFonts w:ascii="Arial" w:eastAsia="Arial" w:hAnsi="Arial" w:cs="Arial"/>
          <w:spacing w:val="-10"/>
        </w:rPr>
      </w:pPr>
      <w:r>
        <w:rPr>
          <w:rFonts w:ascii="Arial" w:eastAsia="Arial" w:hAnsi="Arial" w:cs="Arial"/>
          <w:spacing w:val="-10"/>
        </w:rPr>
        <w:t xml:space="preserve"> </w:t>
      </w:r>
    </w:p>
    <w:p w14:paraId="2AF120B3" w14:textId="1E37FA76" w:rsidR="001A4B47" w:rsidRDefault="00AD2BE9" w:rsidP="003D0D3B">
      <w:pPr>
        <w:tabs>
          <w:tab w:val="left" w:pos="142"/>
          <w:tab w:val="left" w:pos="1560"/>
        </w:tabs>
        <w:rPr>
          <w:rFonts w:ascii="Arial" w:eastAsia="Arial" w:hAnsi="Arial" w:cs="Arial"/>
        </w:rPr>
      </w:pPr>
      <w:r>
        <w:rPr>
          <w:rFonts w:ascii="Arial" w:eastAsia="Arial" w:hAnsi="Arial" w:cs="Arial"/>
          <w:spacing w:val="-10"/>
        </w:rPr>
        <w:t xml:space="preserve"> </w:t>
      </w:r>
      <w:r w:rsidR="005A7320">
        <w:rPr>
          <w:rFonts w:ascii="Arial" w:eastAsia="Arial" w:hAnsi="Arial" w:cs="Arial"/>
          <w:spacing w:val="-10"/>
        </w:rPr>
        <w:t>3.</w:t>
      </w:r>
      <w:r w:rsidR="005A7320" w:rsidRPr="00907779">
        <w:rPr>
          <w:rFonts w:ascii="Arial" w:eastAsia="Arial" w:hAnsi="Arial" w:cs="Arial"/>
          <w:spacing w:val="-10"/>
        </w:rPr>
        <w:t>3</w:t>
      </w:r>
      <w:r w:rsidR="005A7320">
        <w:rPr>
          <w:rFonts w:ascii="Arial" w:eastAsia="Arial" w:hAnsi="Arial" w:cs="Arial"/>
          <w:spacing w:val="-10"/>
        </w:rPr>
        <w:t>.</w:t>
      </w:r>
      <w:r w:rsidR="005A7320" w:rsidRPr="00907779">
        <w:rPr>
          <w:rFonts w:ascii="Arial" w:eastAsia="Arial" w:hAnsi="Arial" w:cs="Arial"/>
          <w:spacing w:val="-10"/>
        </w:rPr>
        <w:t>2</w:t>
      </w:r>
      <w:r w:rsidR="005A7320">
        <w:rPr>
          <w:rFonts w:ascii="Arial" w:eastAsia="Arial" w:hAnsi="Arial" w:cs="Arial"/>
        </w:rPr>
        <w:t xml:space="preserve"> </w:t>
      </w:r>
      <w:r w:rsidR="005A7320">
        <w:rPr>
          <w:rFonts w:ascii="Arial" w:eastAsia="Arial" w:hAnsi="Arial" w:cs="Arial"/>
          <w:spacing w:val="33"/>
        </w:rPr>
        <w:t xml:space="preserve"> </w:t>
      </w:r>
      <w:r>
        <w:rPr>
          <w:rFonts w:ascii="Arial" w:eastAsia="Arial" w:hAnsi="Arial" w:cs="Arial"/>
          <w:spacing w:val="33"/>
        </w:rPr>
        <w:t xml:space="preserve"> </w:t>
      </w:r>
      <w:r w:rsidR="005A7320">
        <w:rPr>
          <w:rFonts w:ascii="Arial" w:eastAsia="Arial" w:hAnsi="Arial" w:cs="Arial"/>
        </w:rPr>
        <w:t>T</w:t>
      </w:r>
      <w:r w:rsidR="005A7320">
        <w:rPr>
          <w:rFonts w:ascii="Arial" w:eastAsia="Arial" w:hAnsi="Arial" w:cs="Arial"/>
          <w:spacing w:val="2"/>
        </w:rPr>
        <w:t>h</w:t>
      </w:r>
      <w:r w:rsidR="005A7320">
        <w:rPr>
          <w:rFonts w:ascii="Arial" w:eastAsia="Arial" w:hAnsi="Arial" w:cs="Arial"/>
        </w:rPr>
        <w:t>e</w:t>
      </w:r>
      <w:r w:rsidR="005A7320">
        <w:rPr>
          <w:rFonts w:ascii="Arial" w:eastAsia="Arial" w:hAnsi="Arial" w:cs="Arial"/>
          <w:spacing w:val="-3"/>
        </w:rPr>
        <w:t xml:space="preserve"> </w:t>
      </w:r>
      <w:r w:rsidR="005A7320">
        <w:rPr>
          <w:rFonts w:ascii="Arial" w:eastAsia="Arial" w:hAnsi="Arial" w:cs="Arial"/>
          <w:spacing w:val="2"/>
        </w:rPr>
        <w:t>S</w:t>
      </w:r>
      <w:r w:rsidR="005A7320">
        <w:rPr>
          <w:rFonts w:ascii="Arial" w:eastAsia="Arial" w:hAnsi="Arial" w:cs="Arial"/>
        </w:rPr>
        <w:t>u</w:t>
      </w:r>
      <w:r w:rsidR="005A7320">
        <w:rPr>
          <w:rFonts w:ascii="Arial" w:eastAsia="Arial" w:hAnsi="Arial" w:cs="Arial"/>
          <w:spacing w:val="-1"/>
        </w:rPr>
        <w:t>p</w:t>
      </w:r>
      <w:r w:rsidR="005A7320">
        <w:rPr>
          <w:rFonts w:ascii="Arial" w:eastAsia="Arial" w:hAnsi="Arial" w:cs="Arial"/>
          <w:spacing w:val="2"/>
        </w:rPr>
        <w:t>pl</w:t>
      </w:r>
      <w:r w:rsidR="005A7320">
        <w:rPr>
          <w:rFonts w:ascii="Arial" w:eastAsia="Arial" w:hAnsi="Arial" w:cs="Arial"/>
          <w:spacing w:val="-1"/>
        </w:rPr>
        <w:t>i</w:t>
      </w:r>
      <w:r w:rsidR="005A7320">
        <w:rPr>
          <w:rFonts w:ascii="Arial" w:eastAsia="Arial" w:hAnsi="Arial" w:cs="Arial"/>
        </w:rPr>
        <w:t>er</w:t>
      </w:r>
      <w:r w:rsidR="005A7320">
        <w:rPr>
          <w:rFonts w:ascii="Arial" w:eastAsia="Arial" w:hAnsi="Arial" w:cs="Arial"/>
          <w:spacing w:val="-6"/>
        </w:rPr>
        <w:t xml:space="preserve"> </w:t>
      </w:r>
      <w:r w:rsidR="005A7320">
        <w:rPr>
          <w:rFonts w:ascii="Arial" w:eastAsia="Arial" w:hAnsi="Arial" w:cs="Arial"/>
          <w:spacing w:val="1"/>
        </w:rPr>
        <w:t>s</w:t>
      </w:r>
      <w:r w:rsidR="005A7320">
        <w:rPr>
          <w:rFonts w:ascii="Arial" w:eastAsia="Arial" w:hAnsi="Arial" w:cs="Arial"/>
        </w:rPr>
        <w:t>ha</w:t>
      </w:r>
      <w:r w:rsidR="005A7320">
        <w:rPr>
          <w:rFonts w:ascii="Arial" w:eastAsia="Arial" w:hAnsi="Arial" w:cs="Arial"/>
          <w:spacing w:val="1"/>
        </w:rPr>
        <w:t>l</w:t>
      </w:r>
      <w:r w:rsidR="005A7320">
        <w:rPr>
          <w:rFonts w:ascii="Arial" w:eastAsia="Arial" w:hAnsi="Arial" w:cs="Arial"/>
        </w:rPr>
        <w:t>l</w:t>
      </w:r>
      <w:r w:rsidR="005A7320">
        <w:rPr>
          <w:rFonts w:ascii="Arial" w:eastAsia="Arial" w:hAnsi="Arial" w:cs="Arial"/>
          <w:spacing w:val="-3"/>
        </w:rPr>
        <w:t xml:space="preserve"> </w:t>
      </w:r>
      <w:r w:rsidR="005A7320">
        <w:rPr>
          <w:rFonts w:ascii="Arial" w:eastAsia="Arial" w:hAnsi="Arial" w:cs="Arial"/>
        </w:rPr>
        <w:t>pro</w:t>
      </w:r>
      <w:r w:rsidR="005A7320">
        <w:rPr>
          <w:rFonts w:ascii="Arial" w:eastAsia="Arial" w:hAnsi="Arial" w:cs="Arial"/>
          <w:spacing w:val="1"/>
        </w:rPr>
        <w:t>v</w:t>
      </w:r>
      <w:r w:rsidR="005A7320">
        <w:rPr>
          <w:rFonts w:ascii="Arial" w:eastAsia="Arial" w:hAnsi="Arial" w:cs="Arial"/>
          <w:spacing w:val="-1"/>
        </w:rPr>
        <w:t>i</w:t>
      </w:r>
      <w:r w:rsidR="005A7320">
        <w:rPr>
          <w:rFonts w:ascii="Arial" w:eastAsia="Arial" w:hAnsi="Arial" w:cs="Arial"/>
        </w:rPr>
        <w:t>de</w:t>
      </w:r>
      <w:r w:rsidR="005A7320">
        <w:rPr>
          <w:rFonts w:ascii="Arial" w:eastAsia="Arial" w:hAnsi="Arial" w:cs="Arial"/>
          <w:spacing w:val="-8"/>
        </w:rPr>
        <w:t xml:space="preserve"> </w:t>
      </w:r>
      <w:r w:rsidR="005A7320">
        <w:rPr>
          <w:rFonts w:ascii="Arial" w:eastAsia="Arial" w:hAnsi="Arial" w:cs="Arial"/>
          <w:spacing w:val="2"/>
        </w:rPr>
        <w:t>a</w:t>
      </w:r>
      <w:r w:rsidR="005A7320">
        <w:rPr>
          <w:rFonts w:ascii="Arial" w:eastAsia="Arial" w:hAnsi="Arial" w:cs="Arial"/>
        </w:rPr>
        <w:t>p</w:t>
      </w:r>
      <w:r w:rsidR="005A7320">
        <w:rPr>
          <w:rFonts w:ascii="Arial" w:eastAsia="Arial" w:hAnsi="Arial" w:cs="Arial"/>
          <w:spacing w:val="-1"/>
        </w:rPr>
        <w:t>p</w:t>
      </w:r>
      <w:r w:rsidR="005A7320">
        <w:rPr>
          <w:rFonts w:ascii="Arial" w:eastAsia="Arial" w:hAnsi="Arial" w:cs="Arial"/>
          <w:spacing w:val="1"/>
        </w:rPr>
        <w:t>r</w:t>
      </w:r>
      <w:r w:rsidR="005A7320">
        <w:rPr>
          <w:rFonts w:ascii="Arial" w:eastAsia="Arial" w:hAnsi="Arial" w:cs="Arial"/>
        </w:rPr>
        <w:t>op</w:t>
      </w:r>
      <w:r w:rsidR="005A7320">
        <w:rPr>
          <w:rFonts w:ascii="Arial" w:eastAsia="Arial" w:hAnsi="Arial" w:cs="Arial"/>
          <w:spacing w:val="1"/>
        </w:rPr>
        <w:t>r</w:t>
      </w:r>
      <w:r w:rsidR="005A7320">
        <w:rPr>
          <w:rFonts w:ascii="Arial" w:eastAsia="Arial" w:hAnsi="Arial" w:cs="Arial"/>
          <w:spacing w:val="2"/>
        </w:rPr>
        <w:t>i</w:t>
      </w:r>
      <w:r w:rsidR="005A7320">
        <w:rPr>
          <w:rFonts w:ascii="Arial" w:eastAsia="Arial" w:hAnsi="Arial" w:cs="Arial"/>
        </w:rPr>
        <w:t>a</w:t>
      </w:r>
      <w:r w:rsidR="005A7320">
        <w:rPr>
          <w:rFonts w:ascii="Arial" w:eastAsia="Arial" w:hAnsi="Arial" w:cs="Arial"/>
          <w:spacing w:val="2"/>
        </w:rPr>
        <w:t>t</w:t>
      </w:r>
      <w:r w:rsidR="005A7320">
        <w:rPr>
          <w:rFonts w:ascii="Arial" w:eastAsia="Arial" w:hAnsi="Arial" w:cs="Arial"/>
        </w:rPr>
        <w:t>e</w:t>
      </w:r>
      <w:r w:rsidR="005A7320">
        <w:rPr>
          <w:rFonts w:ascii="Arial" w:eastAsia="Arial" w:hAnsi="Arial" w:cs="Arial"/>
          <w:spacing w:val="-10"/>
        </w:rPr>
        <w:t xml:space="preserve"> </w:t>
      </w:r>
      <w:r w:rsidR="005A7320">
        <w:rPr>
          <w:rFonts w:ascii="Arial" w:eastAsia="Arial" w:hAnsi="Arial" w:cs="Arial"/>
          <w:spacing w:val="-1"/>
        </w:rPr>
        <w:t>t</w:t>
      </w:r>
      <w:r w:rsidR="005A7320">
        <w:rPr>
          <w:rFonts w:ascii="Arial" w:eastAsia="Arial" w:hAnsi="Arial" w:cs="Arial"/>
          <w:spacing w:val="1"/>
        </w:rPr>
        <w:t>r</w:t>
      </w:r>
      <w:r w:rsidR="005A7320">
        <w:rPr>
          <w:rFonts w:ascii="Arial" w:eastAsia="Arial" w:hAnsi="Arial" w:cs="Arial"/>
        </w:rPr>
        <w:t>a</w:t>
      </w:r>
      <w:r w:rsidR="005A7320">
        <w:rPr>
          <w:rFonts w:ascii="Arial" w:eastAsia="Arial" w:hAnsi="Arial" w:cs="Arial"/>
          <w:spacing w:val="-1"/>
        </w:rPr>
        <w:t>i</w:t>
      </w:r>
      <w:r w:rsidR="005A7320">
        <w:rPr>
          <w:rFonts w:ascii="Arial" w:eastAsia="Arial" w:hAnsi="Arial" w:cs="Arial"/>
          <w:spacing w:val="2"/>
        </w:rPr>
        <w:t>n</w:t>
      </w:r>
      <w:r w:rsidR="005A7320">
        <w:rPr>
          <w:rFonts w:ascii="Arial" w:eastAsia="Arial" w:hAnsi="Arial" w:cs="Arial"/>
          <w:spacing w:val="-1"/>
        </w:rPr>
        <w:t>i</w:t>
      </w:r>
      <w:r w:rsidR="005A7320">
        <w:rPr>
          <w:rFonts w:ascii="Arial" w:eastAsia="Arial" w:hAnsi="Arial" w:cs="Arial"/>
          <w:spacing w:val="4"/>
        </w:rPr>
        <w:t>n</w:t>
      </w:r>
      <w:r w:rsidR="005A7320">
        <w:rPr>
          <w:rFonts w:ascii="Arial" w:eastAsia="Arial" w:hAnsi="Arial" w:cs="Arial"/>
        </w:rPr>
        <w:t>g</w:t>
      </w:r>
      <w:r w:rsidR="005A7320">
        <w:rPr>
          <w:rFonts w:ascii="Arial" w:eastAsia="Arial" w:hAnsi="Arial" w:cs="Arial"/>
          <w:spacing w:val="-10"/>
        </w:rPr>
        <w:t xml:space="preserve"> </w:t>
      </w:r>
      <w:r w:rsidR="005A7320">
        <w:rPr>
          <w:rFonts w:ascii="Arial" w:eastAsia="Arial" w:hAnsi="Arial" w:cs="Arial"/>
          <w:spacing w:val="2"/>
        </w:rPr>
        <w:t>t</w:t>
      </w:r>
      <w:r w:rsidR="005A7320">
        <w:rPr>
          <w:rFonts w:ascii="Arial" w:eastAsia="Arial" w:hAnsi="Arial" w:cs="Arial"/>
        </w:rPr>
        <w:t>o</w:t>
      </w:r>
      <w:r w:rsidR="005A7320">
        <w:rPr>
          <w:rFonts w:ascii="Arial" w:eastAsia="Arial" w:hAnsi="Arial" w:cs="Arial"/>
          <w:spacing w:val="-2"/>
        </w:rPr>
        <w:t xml:space="preserve"> </w:t>
      </w:r>
      <w:r w:rsidR="005A7320">
        <w:rPr>
          <w:rFonts w:ascii="Arial" w:eastAsia="Arial" w:hAnsi="Arial" w:cs="Arial"/>
          <w:spacing w:val="1"/>
        </w:rPr>
        <w:t>i</w:t>
      </w:r>
      <w:r w:rsidR="005A7320">
        <w:rPr>
          <w:rFonts w:ascii="Arial" w:eastAsia="Arial" w:hAnsi="Arial" w:cs="Arial"/>
        </w:rPr>
        <w:t>ts</w:t>
      </w:r>
      <w:r w:rsidR="005A7320">
        <w:rPr>
          <w:rFonts w:ascii="Arial" w:eastAsia="Arial" w:hAnsi="Arial" w:cs="Arial"/>
          <w:spacing w:val="-1"/>
        </w:rPr>
        <w:t xml:space="preserve"> P</w:t>
      </w:r>
      <w:r w:rsidR="005A7320">
        <w:rPr>
          <w:rFonts w:ascii="Arial" w:eastAsia="Arial" w:hAnsi="Arial" w:cs="Arial"/>
        </w:rPr>
        <w:t>e</w:t>
      </w:r>
      <w:r w:rsidR="005A7320">
        <w:rPr>
          <w:rFonts w:ascii="Arial" w:eastAsia="Arial" w:hAnsi="Arial" w:cs="Arial"/>
          <w:spacing w:val="1"/>
        </w:rPr>
        <w:t>rs</w:t>
      </w:r>
      <w:r w:rsidR="005A7320">
        <w:rPr>
          <w:rFonts w:ascii="Arial" w:eastAsia="Arial" w:hAnsi="Arial" w:cs="Arial"/>
        </w:rPr>
        <w:t>o</w:t>
      </w:r>
      <w:r w:rsidR="005A7320">
        <w:rPr>
          <w:rFonts w:ascii="Arial" w:eastAsia="Arial" w:hAnsi="Arial" w:cs="Arial"/>
          <w:spacing w:val="1"/>
        </w:rPr>
        <w:t>nn</w:t>
      </w:r>
      <w:r w:rsidR="005A7320">
        <w:rPr>
          <w:rFonts w:ascii="Arial" w:eastAsia="Arial" w:hAnsi="Arial" w:cs="Arial"/>
        </w:rPr>
        <w:t>el</w:t>
      </w:r>
      <w:r w:rsidR="005A7320">
        <w:rPr>
          <w:rFonts w:ascii="Arial" w:eastAsia="Arial" w:hAnsi="Arial" w:cs="Arial"/>
          <w:spacing w:val="-8"/>
        </w:rPr>
        <w:t xml:space="preserve"> </w:t>
      </w:r>
      <w:r w:rsidR="005A7320">
        <w:rPr>
          <w:rFonts w:ascii="Arial" w:eastAsia="Arial" w:hAnsi="Arial" w:cs="Arial"/>
        </w:rPr>
        <w:t>w</w:t>
      </w:r>
      <w:r w:rsidR="005A7320">
        <w:rPr>
          <w:rFonts w:ascii="Arial" w:eastAsia="Arial" w:hAnsi="Arial" w:cs="Arial"/>
          <w:spacing w:val="2"/>
        </w:rPr>
        <w:t>i</w:t>
      </w:r>
      <w:r w:rsidR="005A7320">
        <w:rPr>
          <w:rFonts w:ascii="Arial" w:eastAsia="Arial" w:hAnsi="Arial" w:cs="Arial"/>
        </w:rPr>
        <w:t>th</w:t>
      </w:r>
      <w:r w:rsidR="005A7320">
        <w:rPr>
          <w:rFonts w:ascii="Arial" w:eastAsia="Arial" w:hAnsi="Arial" w:cs="Arial"/>
          <w:spacing w:val="-5"/>
        </w:rPr>
        <w:t xml:space="preserve"> </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spacing w:val="1"/>
        </w:rPr>
        <w:t>s</w:t>
      </w:r>
      <w:r w:rsidR="005A7320">
        <w:rPr>
          <w:rFonts w:ascii="Arial" w:eastAsia="Arial" w:hAnsi="Arial" w:cs="Arial"/>
        </w:rPr>
        <w:t>pe</w:t>
      </w:r>
      <w:r w:rsidR="005A7320">
        <w:rPr>
          <w:rFonts w:ascii="Arial" w:eastAsia="Arial" w:hAnsi="Arial" w:cs="Arial"/>
          <w:spacing w:val="1"/>
        </w:rPr>
        <w:t>c</w:t>
      </w:r>
      <w:r w:rsidR="005A7320">
        <w:rPr>
          <w:rFonts w:ascii="Arial" w:eastAsia="Arial" w:hAnsi="Arial" w:cs="Arial"/>
        </w:rPr>
        <w:t>t</w:t>
      </w:r>
      <w:r w:rsidR="005A7320">
        <w:rPr>
          <w:rFonts w:ascii="Arial" w:eastAsia="Arial" w:hAnsi="Arial" w:cs="Arial"/>
          <w:spacing w:val="-12"/>
        </w:rPr>
        <w:t xml:space="preserve"> </w:t>
      </w:r>
      <w:r w:rsidR="005A7320">
        <w:rPr>
          <w:rFonts w:ascii="Arial" w:eastAsia="Arial" w:hAnsi="Arial" w:cs="Arial"/>
        </w:rPr>
        <w:t>to:</w:t>
      </w:r>
    </w:p>
    <w:p w14:paraId="2AF120B4" w14:textId="77777777" w:rsidR="001A4B47" w:rsidRDefault="001A4B47">
      <w:pPr>
        <w:spacing w:before="6" w:line="240" w:lineRule="exact"/>
        <w:rPr>
          <w:sz w:val="24"/>
          <w:szCs w:val="24"/>
        </w:rPr>
      </w:pPr>
    </w:p>
    <w:p w14:paraId="2AF120B6" w14:textId="3507DB19" w:rsidR="001A4B47" w:rsidRPr="00D2551E" w:rsidRDefault="005A7320" w:rsidP="00D2551E">
      <w:pPr>
        <w:pStyle w:val="ListParagraph"/>
        <w:numPr>
          <w:ilvl w:val="0"/>
          <w:numId w:val="10"/>
        </w:numPr>
        <w:spacing w:before="22"/>
        <w:ind w:left="1276" w:hanging="425"/>
        <w:rPr>
          <w:rFonts w:ascii="Arial" w:eastAsia="Arial" w:hAnsi="Arial" w:cs="Arial"/>
        </w:rPr>
      </w:pPr>
      <w:r w:rsidRPr="00D2551E">
        <w:rPr>
          <w:rFonts w:ascii="Arial" w:eastAsia="Arial" w:hAnsi="Arial" w:cs="Arial"/>
        </w:rPr>
        <w:t>the</w:t>
      </w:r>
      <w:r w:rsidR="00514D51" w:rsidRPr="00D2551E">
        <w:rPr>
          <w:rFonts w:ascii="Arial" w:eastAsia="Arial" w:hAnsi="Arial" w:cs="Arial"/>
          <w:spacing w:val="33"/>
        </w:rPr>
        <w:t xml:space="preserve"> </w:t>
      </w:r>
      <w:r w:rsidRPr="00D2551E">
        <w:rPr>
          <w:rFonts w:ascii="Arial" w:eastAsia="Arial" w:hAnsi="Arial" w:cs="Arial"/>
          <w:spacing w:val="1"/>
        </w:rPr>
        <w:t>c</w:t>
      </w:r>
      <w:r w:rsidRPr="00D2551E">
        <w:rPr>
          <w:rFonts w:ascii="Arial" w:eastAsia="Arial" w:hAnsi="Arial" w:cs="Arial"/>
        </w:rPr>
        <w:t>o</w:t>
      </w:r>
      <w:r w:rsidRPr="00D2551E">
        <w:rPr>
          <w:rFonts w:ascii="Arial" w:eastAsia="Arial" w:hAnsi="Arial" w:cs="Arial"/>
          <w:spacing w:val="1"/>
        </w:rPr>
        <w:t>rr</w:t>
      </w:r>
      <w:r w:rsidRPr="00D2551E">
        <w:rPr>
          <w:rFonts w:ascii="Arial" w:eastAsia="Arial" w:hAnsi="Arial" w:cs="Arial"/>
        </w:rPr>
        <w:t>e</w:t>
      </w:r>
      <w:r w:rsidRPr="00D2551E">
        <w:rPr>
          <w:rFonts w:ascii="Arial" w:eastAsia="Arial" w:hAnsi="Arial" w:cs="Arial"/>
          <w:spacing w:val="1"/>
        </w:rPr>
        <w:t>c</w:t>
      </w:r>
      <w:r w:rsidRPr="00D2551E">
        <w:rPr>
          <w:rFonts w:ascii="Arial" w:eastAsia="Arial" w:hAnsi="Arial" w:cs="Arial"/>
        </w:rPr>
        <w:t>t</w:t>
      </w:r>
      <w:r w:rsidRPr="00D2551E">
        <w:rPr>
          <w:rFonts w:ascii="Arial" w:eastAsia="Arial" w:hAnsi="Arial" w:cs="Arial"/>
          <w:spacing w:val="29"/>
        </w:rPr>
        <w:t xml:space="preserve"> </w:t>
      </w:r>
      <w:r w:rsidRPr="00D2551E">
        <w:rPr>
          <w:rFonts w:ascii="Arial" w:eastAsia="Arial" w:hAnsi="Arial" w:cs="Arial"/>
        </w:rPr>
        <w:t>hand</w:t>
      </w:r>
      <w:r w:rsidRPr="00D2551E">
        <w:rPr>
          <w:rFonts w:ascii="Arial" w:eastAsia="Arial" w:hAnsi="Arial" w:cs="Arial"/>
          <w:spacing w:val="1"/>
        </w:rPr>
        <w:t>l</w:t>
      </w:r>
      <w:r w:rsidRPr="00D2551E">
        <w:rPr>
          <w:rFonts w:ascii="Arial" w:eastAsia="Arial" w:hAnsi="Arial" w:cs="Arial"/>
          <w:spacing w:val="-1"/>
        </w:rPr>
        <w:t>i</w:t>
      </w:r>
      <w:r w:rsidRPr="00D2551E">
        <w:rPr>
          <w:rFonts w:ascii="Arial" w:eastAsia="Arial" w:hAnsi="Arial" w:cs="Arial"/>
          <w:spacing w:val="2"/>
        </w:rPr>
        <w:t>n</w:t>
      </w:r>
      <w:r w:rsidRPr="00D2551E">
        <w:rPr>
          <w:rFonts w:ascii="Arial" w:eastAsia="Arial" w:hAnsi="Arial" w:cs="Arial"/>
        </w:rPr>
        <w:t>g</w:t>
      </w:r>
      <w:r w:rsidRPr="00D2551E">
        <w:rPr>
          <w:rFonts w:ascii="Arial" w:eastAsia="Arial" w:hAnsi="Arial" w:cs="Arial"/>
          <w:spacing w:val="26"/>
        </w:rPr>
        <w:t xml:space="preserve"> </w:t>
      </w:r>
      <w:r w:rsidRPr="00D2551E">
        <w:rPr>
          <w:rFonts w:ascii="Arial" w:eastAsia="Arial" w:hAnsi="Arial" w:cs="Arial"/>
        </w:rPr>
        <w:t>of</w:t>
      </w:r>
      <w:r w:rsidRPr="00D2551E">
        <w:rPr>
          <w:rFonts w:ascii="Arial" w:eastAsia="Arial" w:hAnsi="Arial" w:cs="Arial"/>
          <w:spacing w:val="37"/>
        </w:rPr>
        <w:t xml:space="preserve"> </w:t>
      </w:r>
      <w:r w:rsidRPr="00D2551E">
        <w:rPr>
          <w:rFonts w:ascii="Arial" w:eastAsia="Arial" w:hAnsi="Arial" w:cs="Arial"/>
          <w:spacing w:val="2"/>
        </w:rPr>
        <w:t>t</w:t>
      </w:r>
      <w:r w:rsidRPr="00D2551E">
        <w:rPr>
          <w:rFonts w:ascii="Arial" w:eastAsia="Arial" w:hAnsi="Arial" w:cs="Arial"/>
        </w:rPr>
        <w:t>he</w:t>
      </w:r>
      <w:r w:rsidRPr="00D2551E">
        <w:rPr>
          <w:rFonts w:ascii="Arial" w:eastAsia="Arial" w:hAnsi="Arial" w:cs="Arial"/>
          <w:spacing w:val="36"/>
        </w:rPr>
        <w:t xml:space="preserve"> </w:t>
      </w:r>
      <w:r w:rsidRPr="00D2551E">
        <w:rPr>
          <w:rFonts w:ascii="Arial" w:eastAsia="Arial" w:hAnsi="Arial" w:cs="Arial"/>
          <w:spacing w:val="-1"/>
        </w:rPr>
        <w:t>S</w:t>
      </w:r>
      <w:r w:rsidRPr="00D2551E">
        <w:rPr>
          <w:rFonts w:ascii="Arial" w:eastAsia="Arial" w:hAnsi="Arial" w:cs="Arial"/>
        </w:rPr>
        <w:t>ha</w:t>
      </w:r>
      <w:r w:rsidRPr="00D2551E">
        <w:rPr>
          <w:rFonts w:ascii="Arial" w:eastAsia="Arial" w:hAnsi="Arial" w:cs="Arial"/>
          <w:spacing w:val="1"/>
        </w:rPr>
        <w:t>r</w:t>
      </w:r>
      <w:r w:rsidRPr="00D2551E">
        <w:rPr>
          <w:rFonts w:ascii="Arial" w:eastAsia="Arial" w:hAnsi="Arial" w:cs="Arial"/>
          <w:spacing w:val="-3"/>
        </w:rPr>
        <w:t>e</w:t>
      </w:r>
      <w:r w:rsidRPr="00D2551E">
        <w:rPr>
          <w:rFonts w:ascii="Arial" w:eastAsia="Arial" w:hAnsi="Arial" w:cs="Arial"/>
        </w:rPr>
        <w:t>d</w:t>
      </w:r>
      <w:r w:rsidRPr="00D2551E">
        <w:rPr>
          <w:rFonts w:ascii="Arial" w:eastAsia="Arial" w:hAnsi="Arial" w:cs="Arial"/>
          <w:spacing w:val="31"/>
        </w:rPr>
        <w:t xml:space="preserve"> </w:t>
      </w:r>
      <w:r w:rsidRPr="00D2551E">
        <w:rPr>
          <w:rFonts w:ascii="Arial" w:eastAsia="Arial" w:hAnsi="Arial" w:cs="Arial"/>
        </w:rPr>
        <w:t>Data</w:t>
      </w:r>
      <w:r w:rsidR="00C66032">
        <w:rPr>
          <w:rFonts w:ascii="Arial" w:eastAsia="Arial" w:hAnsi="Arial" w:cs="Arial"/>
        </w:rPr>
        <w:t xml:space="preserve"> </w:t>
      </w:r>
      <w:proofErr w:type="gramStart"/>
      <w:r w:rsidR="00C66032">
        <w:rPr>
          <w:rFonts w:ascii="Arial" w:eastAsia="Arial" w:hAnsi="Arial" w:cs="Arial"/>
        </w:rPr>
        <w:t>so as to</w:t>
      </w:r>
      <w:proofErr w:type="gramEnd"/>
      <w:r w:rsidR="00C66032">
        <w:rPr>
          <w:rFonts w:ascii="Arial" w:eastAsia="Arial" w:hAnsi="Arial" w:cs="Arial"/>
        </w:rPr>
        <w:t xml:space="preserve"> minimize the risk </w:t>
      </w:r>
      <w:r w:rsidRPr="00D2551E">
        <w:rPr>
          <w:rFonts w:ascii="Arial" w:eastAsia="Arial" w:hAnsi="Arial" w:cs="Arial"/>
          <w:spacing w:val="2"/>
        </w:rPr>
        <w:t>o</w:t>
      </w:r>
      <w:r w:rsidRPr="00D2551E">
        <w:rPr>
          <w:rFonts w:ascii="Arial" w:eastAsia="Arial" w:hAnsi="Arial" w:cs="Arial"/>
        </w:rPr>
        <w:t>f</w:t>
      </w:r>
      <w:r w:rsidRPr="00D2551E">
        <w:rPr>
          <w:rFonts w:ascii="Arial" w:eastAsia="Arial" w:hAnsi="Arial" w:cs="Arial"/>
          <w:spacing w:val="39"/>
        </w:rPr>
        <w:t xml:space="preserve"> </w:t>
      </w:r>
      <w:r w:rsidRPr="00D2551E">
        <w:rPr>
          <w:rFonts w:ascii="Arial" w:eastAsia="Arial" w:hAnsi="Arial" w:cs="Arial"/>
        </w:rPr>
        <w:t>a</w:t>
      </w:r>
      <w:r w:rsidR="00D2551E">
        <w:rPr>
          <w:rFonts w:ascii="Arial" w:eastAsia="Arial" w:hAnsi="Arial" w:cs="Arial"/>
        </w:rPr>
        <w:t xml:space="preserve"> </w:t>
      </w:r>
      <w:r w:rsidRPr="00D2551E">
        <w:rPr>
          <w:rFonts w:ascii="Arial" w:eastAsia="Arial" w:hAnsi="Arial" w:cs="Arial"/>
        </w:rPr>
        <w:t>Pe</w:t>
      </w:r>
      <w:r w:rsidRPr="00D2551E">
        <w:rPr>
          <w:rFonts w:ascii="Arial" w:eastAsia="Arial" w:hAnsi="Arial" w:cs="Arial"/>
          <w:spacing w:val="1"/>
        </w:rPr>
        <w:t>rs</w:t>
      </w:r>
      <w:r w:rsidRPr="00D2551E">
        <w:rPr>
          <w:rFonts w:ascii="Arial" w:eastAsia="Arial" w:hAnsi="Arial" w:cs="Arial"/>
        </w:rPr>
        <w:t>on</w:t>
      </w:r>
      <w:r w:rsidRPr="00D2551E">
        <w:rPr>
          <w:rFonts w:ascii="Arial" w:eastAsia="Arial" w:hAnsi="Arial" w:cs="Arial"/>
          <w:spacing w:val="2"/>
        </w:rPr>
        <w:t>a</w:t>
      </w:r>
      <w:r w:rsidRPr="00D2551E">
        <w:rPr>
          <w:rFonts w:ascii="Arial" w:eastAsia="Arial" w:hAnsi="Arial" w:cs="Arial"/>
        </w:rPr>
        <w:t>l</w:t>
      </w:r>
      <w:r w:rsidRPr="00D2551E">
        <w:rPr>
          <w:rFonts w:ascii="Arial" w:eastAsia="Arial" w:hAnsi="Arial" w:cs="Arial"/>
          <w:spacing w:val="-9"/>
        </w:rPr>
        <w:t xml:space="preserve"> </w:t>
      </w:r>
      <w:r w:rsidRPr="00D2551E">
        <w:rPr>
          <w:rFonts w:ascii="Arial" w:eastAsia="Arial" w:hAnsi="Arial" w:cs="Arial"/>
        </w:rPr>
        <w:t xml:space="preserve">Data </w:t>
      </w:r>
      <w:r w:rsidRPr="00D2551E">
        <w:rPr>
          <w:rFonts w:ascii="Arial" w:eastAsia="Arial" w:hAnsi="Arial" w:cs="Arial"/>
          <w:spacing w:val="-3"/>
        </w:rPr>
        <w:t>B</w:t>
      </w:r>
      <w:r w:rsidRPr="00D2551E">
        <w:rPr>
          <w:rFonts w:ascii="Arial" w:eastAsia="Arial" w:hAnsi="Arial" w:cs="Arial"/>
          <w:spacing w:val="1"/>
        </w:rPr>
        <w:t>r</w:t>
      </w:r>
      <w:r w:rsidRPr="00D2551E">
        <w:rPr>
          <w:rFonts w:ascii="Arial" w:eastAsia="Arial" w:hAnsi="Arial" w:cs="Arial"/>
        </w:rPr>
        <w:t>ea</w:t>
      </w:r>
      <w:r w:rsidRPr="00D2551E">
        <w:rPr>
          <w:rFonts w:ascii="Arial" w:eastAsia="Arial" w:hAnsi="Arial" w:cs="Arial"/>
          <w:spacing w:val="1"/>
        </w:rPr>
        <w:t>c</w:t>
      </w:r>
      <w:r w:rsidRPr="00D2551E">
        <w:rPr>
          <w:rFonts w:ascii="Arial" w:eastAsia="Arial" w:hAnsi="Arial" w:cs="Arial"/>
        </w:rPr>
        <w:t>h;</w:t>
      </w:r>
      <w:r w:rsidRPr="00D2551E">
        <w:rPr>
          <w:rFonts w:ascii="Arial" w:eastAsia="Arial" w:hAnsi="Arial" w:cs="Arial"/>
          <w:spacing w:val="-12"/>
        </w:rPr>
        <w:t xml:space="preserve"> </w:t>
      </w:r>
      <w:r w:rsidRPr="00D2551E">
        <w:rPr>
          <w:rFonts w:ascii="Arial" w:eastAsia="Arial" w:hAnsi="Arial" w:cs="Arial"/>
          <w:spacing w:val="-3"/>
        </w:rPr>
        <w:t>a</w:t>
      </w:r>
      <w:r w:rsidRPr="00D2551E">
        <w:rPr>
          <w:rFonts w:ascii="Arial" w:eastAsia="Arial" w:hAnsi="Arial" w:cs="Arial"/>
          <w:spacing w:val="2"/>
        </w:rPr>
        <w:t>nd</w:t>
      </w:r>
    </w:p>
    <w:p w14:paraId="2AF120B7" w14:textId="2B2D185F" w:rsidR="001A4B47" w:rsidRPr="00715DC6" w:rsidRDefault="005A7320" w:rsidP="001C4AD5">
      <w:pPr>
        <w:pStyle w:val="ListParagraph"/>
        <w:numPr>
          <w:ilvl w:val="0"/>
          <w:numId w:val="10"/>
        </w:numPr>
        <w:tabs>
          <w:tab w:val="left" w:pos="851"/>
        </w:tabs>
        <w:rPr>
          <w:rFonts w:ascii="Arial" w:eastAsia="Arial" w:hAnsi="Arial" w:cs="Arial"/>
          <w:spacing w:val="1"/>
        </w:rPr>
      </w:pPr>
      <w:r w:rsidRPr="00715DC6">
        <w:rPr>
          <w:rFonts w:ascii="Arial" w:eastAsia="Arial" w:hAnsi="Arial" w:cs="Arial"/>
          <w:spacing w:val="1"/>
        </w:rPr>
        <w:lastRenderedPageBreak/>
        <w:t xml:space="preserve"> the requirements of Applicable Data Protection Laws.</w:t>
      </w:r>
    </w:p>
    <w:p w14:paraId="242CEA48" w14:textId="77777777" w:rsidR="00880ED8" w:rsidRDefault="00880ED8" w:rsidP="00880ED8">
      <w:pPr>
        <w:spacing w:before="20" w:line="220" w:lineRule="exact"/>
        <w:rPr>
          <w:rFonts w:ascii="Arial" w:eastAsia="Arial" w:hAnsi="Arial" w:cs="Arial"/>
          <w:b/>
          <w:spacing w:val="-10"/>
        </w:rPr>
      </w:pPr>
    </w:p>
    <w:p w14:paraId="2AF120B9" w14:textId="0924B82D" w:rsidR="001A4B47" w:rsidRPr="00880ED8" w:rsidRDefault="005A7320" w:rsidP="00880ED8">
      <w:pPr>
        <w:spacing w:before="20" w:line="220" w:lineRule="exact"/>
        <w:rPr>
          <w:rFonts w:ascii="Arial" w:eastAsia="Arial" w:hAnsi="Arial" w:cs="Arial"/>
          <w:b/>
          <w:spacing w:val="-10"/>
        </w:rPr>
      </w:pPr>
      <w:r w:rsidRPr="00880ED8">
        <w:rPr>
          <w:rFonts w:ascii="Arial" w:eastAsia="Arial" w:hAnsi="Arial" w:cs="Arial"/>
          <w:b/>
          <w:spacing w:val="-10"/>
        </w:rPr>
        <w:t>3.4      The Supplier’s use of Shared Data:</w:t>
      </w:r>
    </w:p>
    <w:p w14:paraId="2AF120BA" w14:textId="77777777" w:rsidR="001A4B47" w:rsidRDefault="001A4B47">
      <w:pPr>
        <w:spacing w:before="3" w:line="240" w:lineRule="exact"/>
        <w:rPr>
          <w:sz w:val="24"/>
          <w:szCs w:val="24"/>
        </w:rPr>
      </w:pPr>
    </w:p>
    <w:p w14:paraId="2AF120BB" w14:textId="404EFF36" w:rsidR="001A4B47" w:rsidRPr="00EF5344" w:rsidRDefault="005A7320" w:rsidP="00D2551E">
      <w:pPr>
        <w:pStyle w:val="ListParagraph"/>
        <w:numPr>
          <w:ilvl w:val="2"/>
          <w:numId w:val="13"/>
        </w:numPr>
        <w:tabs>
          <w:tab w:val="left" w:pos="142"/>
          <w:tab w:val="left" w:pos="1560"/>
        </w:tabs>
        <w:spacing w:before="81"/>
        <w:jc w:val="both"/>
        <w:rPr>
          <w:rFonts w:ascii="Arial" w:eastAsia="Arial" w:hAnsi="Arial" w:cs="Arial"/>
          <w:spacing w:val="1"/>
        </w:rPr>
      </w:pPr>
      <w:r w:rsidRPr="009F19B9">
        <w:rPr>
          <w:rFonts w:ascii="Arial" w:eastAsia="Arial" w:hAnsi="Arial" w:cs="Arial"/>
          <w:spacing w:val="-10"/>
        </w:rPr>
        <w:t xml:space="preserve">The </w:t>
      </w:r>
      <w:r w:rsidRPr="00EF5344">
        <w:rPr>
          <w:rFonts w:ascii="Arial" w:eastAsia="Arial" w:hAnsi="Arial" w:cs="Arial"/>
          <w:spacing w:val="1"/>
        </w:rPr>
        <w:t>Supplier shall (and shall procure that its Personnel):</w:t>
      </w:r>
    </w:p>
    <w:p w14:paraId="2AF120BC" w14:textId="77777777" w:rsidR="001A4B47" w:rsidRDefault="001A4B47" w:rsidP="00D2551E">
      <w:pPr>
        <w:spacing w:before="18" w:line="220" w:lineRule="exact"/>
        <w:jc w:val="both"/>
        <w:rPr>
          <w:sz w:val="22"/>
          <w:szCs w:val="22"/>
        </w:rPr>
      </w:pPr>
    </w:p>
    <w:p w14:paraId="2AF120BD" w14:textId="473E4342" w:rsidR="001A4B47" w:rsidRPr="00620228" w:rsidRDefault="005A7320" w:rsidP="00D2551E">
      <w:pPr>
        <w:pStyle w:val="ListParagraph"/>
        <w:numPr>
          <w:ilvl w:val="0"/>
          <w:numId w:val="11"/>
        </w:numPr>
        <w:ind w:left="1276" w:hanging="425"/>
        <w:jc w:val="both"/>
        <w:rPr>
          <w:rFonts w:ascii="Arial" w:eastAsia="Arial" w:hAnsi="Arial" w:cs="Arial"/>
          <w:spacing w:val="1"/>
        </w:rPr>
      </w:pPr>
      <w:r w:rsidRPr="00620228">
        <w:rPr>
          <w:rFonts w:ascii="Arial" w:eastAsia="Arial" w:hAnsi="Arial" w:cs="Arial"/>
          <w:spacing w:val="1"/>
        </w:rPr>
        <w:t xml:space="preserve">only process the Shared Data in accordance with </w:t>
      </w:r>
      <w:r w:rsidR="00D87565" w:rsidRPr="00620228">
        <w:rPr>
          <w:rFonts w:ascii="Arial" w:eastAsia="Arial" w:hAnsi="Arial" w:cs="Arial"/>
          <w:spacing w:val="1"/>
        </w:rPr>
        <w:t xml:space="preserve">Schedule </w:t>
      </w:r>
      <w:r w:rsidRPr="00620228">
        <w:rPr>
          <w:rFonts w:ascii="Arial" w:eastAsia="Arial" w:hAnsi="Arial" w:cs="Arial"/>
          <w:spacing w:val="1"/>
        </w:rPr>
        <w:t xml:space="preserve">1 and in </w:t>
      </w:r>
      <w:r w:rsidR="0030474D" w:rsidRPr="00620228">
        <w:rPr>
          <w:rFonts w:ascii="Arial" w:eastAsia="Arial" w:hAnsi="Arial" w:cs="Arial"/>
          <w:spacing w:val="1"/>
        </w:rPr>
        <w:t>accordance with</w:t>
      </w:r>
      <w:r w:rsidR="00715DC6" w:rsidRPr="00620228">
        <w:rPr>
          <w:rFonts w:ascii="Arial" w:eastAsia="Arial" w:hAnsi="Arial" w:cs="Arial"/>
          <w:spacing w:val="1"/>
        </w:rPr>
        <w:t xml:space="preserve"> </w:t>
      </w:r>
      <w:r w:rsidRPr="00620228">
        <w:rPr>
          <w:rFonts w:ascii="Arial" w:eastAsia="Arial" w:hAnsi="Arial" w:cs="Arial"/>
          <w:spacing w:val="1"/>
        </w:rPr>
        <w:t>ATU's</w:t>
      </w:r>
      <w:r w:rsidR="00715DC6" w:rsidRPr="00620228">
        <w:rPr>
          <w:rFonts w:ascii="Arial" w:eastAsia="Arial" w:hAnsi="Arial" w:cs="Arial"/>
          <w:spacing w:val="1"/>
        </w:rPr>
        <w:t xml:space="preserve"> </w:t>
      </w:r>
      <w:r w:rsidRPr="00620228">
        <w:rPr>
          <w:rFonts w:ascii="Arial" w:eastAsia="Arial" w:hAnsi="Arial" w:cs="Arial"/>
          <w:spacing w:val="1"/>
        </w:rPr>
        <w:t>written instructions, unless required to process the Shared Data other than as instructed pursuant to some legal obligation to do so, in which case the Supplier shall inform ATU, except where prohibited by such law from doing so</w:t>
      </w:r>
      <w:r w:rsidR="00D87565" w:rsidRPr="00620228">
        <w:rPr>
          <w:rFonts w:ascii="Arial" w:eastAsia="Arial" w:hAnsi="Arial" w:cs="Arial"/>
          <w:spacing w:val="1"/>
        </w:rPr>
        <w:t xml:space="preserve">, and where required to disclose </w:t>
      </w:r>
      <w:r w:rsidR="00BA43A3" w:rsidRPr="00620228">
        <w:rPr>
          <w:rFonts w:ascii="Arial" w:eastAsia="Arial" w:hAnsi="Arial" w:cs="Arial"/>
          <w:spacing w:val="1"/>
        </w:rPr>
        <w:t>Shared D</w:t>
      </w:r>
      <w:r w:rsidR="00D87565" w:rsidRPr="00620228">
        <w:rPr>
          <w:rFonts w:ascii="Arial" w:eastAsia="Arial" w:hAnsi="Arial" w:cs="Arial"/>
          <w:spacing w:val="1"/>
        </w:rPr>
        <w:t xml:space="preserve">ata, the Supplier shall </w:t>
      </w:r>
      <w:r w:rsidR="000B7830" w:rsidRPr="00620228">
        <w:rPr>
          <w:rFonts w:ascii="Arial" w:eastAsia="Arial" w:hAnsi="Arial" w:cs="Arial"/>
          <w:spacing w:val="1"/>
        </w:rPr>
        <w:t>comply with 3.6.1</w:t>
      </w:r>
      <w:r w:rsidRPr="00620228">
        <w:rPr>
          <w:rFonts w:ascii="Arial" w:eastAsia="Arial" w:hAnsi="Arial" w:cs="Arial"/>
          <w:spacing w:val="1"/>
        </w:rPr>
        <w:t>;</w:t>
      </w:r>
    </w:p>
    <w:p w14:paraId="2AF120BF" w14:textId="02D1FA7F" w:rsidR="001A4B47" w:rsidRPr="00620228" w:rsidRDefault="005A7320" w:rsidP="00D2551E">
      <w:pPr>
        <w:pStyle w:val="ListParagraph"/>
        <w:numPr>
          <w:ilvl w:val="0"/>
          <w:numId w:val="11"/>
        </w:numPr>
        <w:ind w:left="1276" w:hanging="425"/>
        <w:jc w:val="both"/>
        <w:rPr>
          <w:rFonts w:ascii="Arial" w:eastAsia="Arial" w:hAnsi="Arial" w:cs="Arial"/>
          <w:spacing w:val="1"/>
        </w:rPr>
      </w:pPr>
      <w:r w:rsidRPr="00620228">
        <w:rPr>
          <w:rFonts w:ascii="Arial" w:eastAsia="Arial" w:hAnsi="Arial" w:cs="Arial"/>
          <w:spacing w:val="1"/>
        </w:rPr>
        <w:t>only process the Shared Data to the extent necessary</w:t>
      </w:r>
      <w:r w:rsidR="000B7830" w:rsidRPr="00620228">
        <w:rPr>
          <w:rFonts w:ascii="Arial" w:eastAsia="Arial" w:hAnsi="Arial" w:cs="Arial"/>
          <w:spacing w:val="1"/>
        </w:rPr>
        <w:t xml:space="preserve"> for the Agreed</w:t>
      </w:r>
      <w:r w:rsidR="00154481" w:rsidRPr="00620228">
        <w:rPr>
          <w:rFonts w:ascii="Arial" w:eastAsia="Arial" w:hAnsi="Arial" w:cs="Arial"/>
          <w:spacing w:val="1"/>
        </w:rPr>
        <w:t xml:space="preserve"> </w:t>
      </w:r>
      <w:proofErr w:type="gramStart"/>
      <w:r w:rsidR="000B7830" w:rsidRPr="00620228">
        <w:rPr>
          <w:rFonts w:ascii="Arial" w:eastAsia="Arial" w:hAnsi="Arial" w:cs="Arial"/>
          <w:spacing w:val="1"/>
        </w:rPr>
        <w:t>Purpose</w:t>
      </w:r>
      <w:r w:rsidRPr="00620228">
        <w:rPr>
          <w:rFonts w:ascii="Arial" w:eastAsia="Arial" w:hAnsi="Arial" w:cs="Arial"/>
          <w:spacing w:val="1"/>
        </w:rPr>
        <w:t>;</w:t>
      </w:r>
      <w:proofErr w:type="gramEnd"/>
    </w:p>
    <w:p w14:paraId="2AF120C0" w14:textId="76B61D79" w:rsidR="001A4B47" w:rsidRPr="00620228" w:rsidRDefault="005A7320" w:rsidP="00D2551E">
      <w:pPr>
        <w:pStyle w:val="ListParagraph"/>
        <w:numPr>
          <w:ilvl w:val="0"/>
          <w:numId w:val="11"/>
        </w:numPr>
        <w:ind w:left="1276" w:hanging="425"/>
        <w:jc w:val="both"/>
        <w:rPr>
          <w:rFonts w:ascii="Arial" w:eastAsia="Arial" w:hAnsi="Arial" w:cs="Arial"/>
          <w:spacing w:val="1"/>
        </w:rPr>
      </w:pPr>
      <w:r w:rsidRPr="00620228">
        <w:rPr>
          <w:rFonts w:ascii="Arial" w:eastAsia="Arial" w:hAnsi="Arial" w:cs="Arial"/>
          <w:spacing w:val="1"/>
        </w:rPr>
        <w:t xml:space="preserve">not modify, amend or alter the Shared Data, except as directed by </w:t>
      </w:r>
      <w:proofErr w:type="gramStart"/>
      <w:r w:rsidRPr="00620228">
        <w:rPr>
          <w:rFonts w:ascii="Arial" w:eastAsia="Arial" w:hAnsi="Arial" w:cs="Arial"/>
          <w:spacing w:val="1"/>
        </w:rPr>
        <w:t>ATU;</w:t>
      </w:r>
      <w:proofErr w:type="gramEnd"/>
    </w:p>
    <w:p w14:paraId="2AF120C1" w14:textId="2D1ED2A3" w:rsidR="001A4B47" w:rsidRPr="00620228" w:rsidRDefault="005A7320" w:rsidP="00D2551E">
      <w:pPr>
        <w:pStyle w:val="ListParagraph"/>
        <w:ind w:left="1276"/>
        <w:jc w:val="both"/>
        <w:rPr>
          <w:rFonts w:ascii="Arial" w:eastAsia="Arial" w:hAnsi="Arial" w:cs="Arial"/>
          <w:spacing w:val="1"/>
        </w:rPr>
      </w:pPr>
      <w:r w:rsidRPr="00620228">
        <w:rPr>
          <w:rFonts w:ascii="Arial" w:eastAsia="Arial" w:hAnsi="Arial" w:cs="Arial"/>
          <w:spacing w:val="1"/>
        </w:rPr>
        <w:t>and</w:t>
      </w:r>
    </w:p>
    <w:p w14:paraId="2AF120C2" w14:textId="1D6649B9" w:rsidR="001A4B47" w:rsidRPr="00D34760" w:rsidRDefault="005A7320" w:rsidP="00D2551E">
      <w:pPr>
        <w:pStyle w:val="ListParagraph"/>
        <w:numPr>
          <w:ilvl w:val="0"/>
          <w:numId w:val="11"/>
        </w:numPr>
        <w:ind w:left="1276" w:hanging="425"/>
        <w:jc w:val="both"/>
        <w:rPr>
          <w:rFonts w:ascii="Arial" w:eastAsia="Arial" w:hAnsi="Arial" w:cs="Arial"/>
          <w:spacing w:val="-4"/>
        </w:rPr>
      </w:pPr>
      <w:r w:rsidRPr="00D34760">
        <w:rPr>
          <w:rFonts w:ascii="Arial" w:eastAsia="Arial" w:hAnsi="Arial" w:cs="Arial"/>
          <w:spacing w:val="-4"/>
        </w:rPr>
        <w:t>implement and maintain a system for logging and identifying all Supplier</w:t>
      </w:r>
      <w:r w:rsidR="00764105" w:rsidRPr="00D34760">
        <w:rPr>
          <w:rFonts w:ascii="Arial" w:eastAsia="Arial" w:hAnsi="Arial" w:cs="Arial"/>
          <w:spacing w:val="-4"/>
        </w:rPr>
        <w:t xml:space="preserve"> </w:t>
      </w:r>
      <w:r w:rsidRPr="00D34760">
        <w:rPr>
          <w:rFonts w:ascii="Arial" w:eastAsia="Arial" w:hAnsi="Arial" w:cs="Arial"/>
          <w:spacing w:val="-4"/>
        </w:rPr>
        <w:t>personnel accessing the Shared Data and if requested by ATU, provide a copy of the access log to the ATU.</w:t>
      </w:r>
    </w:p>
    <w:p w14:paraId="2AF120C3" w14:textId="77777777" w:rsidR="001A4B47" w:rsidRPr="00D34760" w:rsidRDefault="001A4B47" w:rsidP="00D2551E">
      <w:pPr>
        <w:pStyle w:val="ListParagraph"/>
        <w:ind w:left="1276"/>
        <w:jc w:val="both"/>
        <w:rPr>
          <w:rFonts w:ascii="Arial" w:eastAsia="Arial" w:hAnsi="Arial" w:cs="Arial"/>
          <w:spacing w:val="-4"/>
        </w:rPr>
      </w:pPr>
    </w:p>
    <w:p w14:paraId="2AF120C4" w14:textId="6A9FC95D" w:rsidR="001A4B47" w:rsidRPr="00AE5321" w:rsidRDefault="005A4DB9" w:rsidP="00D2551E">
      <w:pPr>
        <w:ind w:left="720" w:right="78" w:hanging="720"/>
        <w:jc w:val="both"/>
        <w:rPr>
          <w:rFonts w:ascii="Arial" w:eastAsia="Arial" w:hAnsi="Arial" w:cs="Arial"/>
          <w:spacing w:val="1"/>
        </w:rPr>
      </w:pPr>
      <w:r>
        <w:rPr>
          <w:rFonts w:ascii="Arial" w:eastAsia="Arial" w:hAnsi="Arial" w:cs="Arial"/>
          <w:spacing w:val="-10"/>
        </w:rPr>
        <w:t xml:space="preserve"> </w:t>
      </w:r>
      <w:r w:rsidR="005A7320">
        <w:rPr>
          <w:rFonts w:ascii="Arial" w:eastAsia="Arial" w:hAnsi="Arial" w:cs="Arial"/>
          <w:spacing w:val="-10"/>
        </w:rPr>
        <w:t>3.</w:t>
      </w:r>
      <w:r w:rsidR="005A7320" w:rsidRPr="006F68CF">
        <w:rPr>
          <w:rFonts w:ascii="Arial" w:eastAsia="Arial" w:hAnsi="Arial" w:cs="Arial"/>
          <w:spacing w:val="-10"/>
        </w:rPr>
        <w:t>4</w:t>
      </w:r>
      <w:r w:rsidR="005A7320">
        <w:rPr>
          <w:rFonts w:ascii="Arial" w:eastAsia="Arial" w:hAnsi="Arial" w:cs="Arial"/>
          <w:spacing w:val="-10"/>
        </w:rPr>
        <w:t>.</w:t>
      </w:r>
      <w:r w:rsidR="005A7320" w:rsidRPr="006F68CF">
        <w:rPr>
          <w:rFonts w:ascii="Arial" w:eastAsia="Arial" w:hAnsi="Arial" w:cs="Arial"/>
          <w:spacing w:val="-10"/>
        </w:rPr>
        <w:t xml:space="preserve">2  </w:t>
      </w:r>
      <w:r w:rsidR="00306BD7">
        <w:rPr>
          <w:rFonts w:ascii="Arial" w:eastAsia="Arial" w:hAnsi="Arial" w:cs="Arial"/>
          <w:spacing w:val="-10"/>
        </w:rPr>
        <w:t xml:space="preserve"> </w:t>
      </w:r>
      <w:r w:rsidR="00AE5321">
        <w:rPr>
          <w:rFonts w:ascii="Arial" w:eastAsia="Arial" w:hAnsi="Arial" w:cs="Arial"/>
          <w:spacing w:val="-10"/>
        </w:rPr>
        <w:t xml:space="preserve">  </w:t>
      </w:r>
      <w:r w:rsidR="005A7320" w:rsidRPr="00AE5321">
        <w:rPr>
          <w:rFonts w:ascii="Arial" w:eastAsia="Arial" w:hAnsi="Arial" w:cs="Arial"/>
          <w:spacing w:val="1"/>
        </w:rPr>
        <w:t xml:space="preserve">The Supplier shall implement appropriate technical and </w:t>
      </w:r>
      <w:proofErr w:type="spellStart"/>
      <w:r w:rsidR="005A7320" w:rsidRPr="00AE5321">
        <w:rPr>
          <w:rFonts w:ascii="Arial" w:eastAsia="Arial" w:hAnsi="Arial" w:cs="Arial"/>
          <w:spacing w:val="1"/>
        </w:rPr>
        <w:t>organisational</w:t>
      </w:r>
      <w:proofErr w:type="spellEnd"/>
      <w:r w:rsidR="005A7320" w:rsidRPr="00AE5321">
        <w:rPr>
          <w:rFonts w:ascii="Arial" w:eastAsia="Arial" w:hAnsi="Arial" w:cs="Arial"/>
          <w:spacing w:val="1"/>
        </w:rPr>
        <w:t xml:space="preserve"> measures to assure </w:t>
      </w:r>
      <w:proofErr w:type="gramStart"/>
      <w:r w:rsidR="005A7320" w:rsidRPr="00AE5321">
        <w:rPr>
          <w:rFonts w:ascii="Arial" w:eastAsia="Arial" w:hAnsi="Arial" w:cs="Arial"/>
          <w:spacing w:val="1"/>
        </w:rPr>
        <w:t xml:space="preserve">a </w:t>
      </w:r>
      <w:r w:rsidR="00AE5321" w:rsidRPr="00AE5321">
        <w:rPr>
          <w:rFonts w:ascii="Arial" w:eastAsia="Arial" w:hAnsi="Arial" w:cs="Arial"/>
          <w:spacing w:val="1"/>
        </w:rPr>
        <w:t xml:space="preserve"> </w:t>
      </w:r>
      <w:r w:rsidR="005A7320" w:rsidRPr="00AE5321">
        <w:rPr>
          <w:rFonts w:ascii="Arial" w:eastAsia="Arial" w:hAnsi="Arial" w:cs="Arial"/>
          <w:spacing w:val="1"/>
        </w:rPr>
        <w:t>level</w:t>
      </w:r>
      <w:proofErr w:type="gramEnd"/>
      <w:r w:rsidR="005A7320" w:rsidRPr="00AE5321">
        <w:rPr>
          <w:rFonts w:ascii="Arial" w:eastAsia="Arial" w:hAnsi="Arial" w:cs="Arial"/>
          <w:spacing w:val="1"/>
        </w:rPr>
        <w:t xml:space="preserve"> of security</w:t>
      </w:r>
      <w:r w:rsidR="006F68CF" w:rsidRPr="00AE5321">
        <w:rPr>
          <w:rFonts w:ascii="Arial" w:eastAsia="Arial" w:hAnsi="Arial" w:cs="Arial"/>
          <w:spacing w:val="1"/>
        </w:rPr>
        <w:t xml:space="preserve"> </w:t>
      </w:r>
      <w:r w:rsidR="005A7320" w:rsidRPr="00AE5321">
        <w:rPr>
          <w:rFonts w:ascii="Arial" w:eastAsia="Arial" w:hAnsi="Arial" w:cs="Arial"/>
          <w:spacing w:val="1"/>
        </w:rPr>
        <w:t>appropriate to the risk to the Shared Data</w:t>
      </w:r>
      <w:proofErr w:type="gramStart"/>
      <w:r w:rsidR="005A7320" w:rsidRPr="00AE5321">
        <w:rPr>
          <w:rFonts w:ascii="Arial" w:eastAsia="Arial" w:hAnsi="Arial" w:cs="Arial"/>
          <w:spacing w:val="1"/>
        </w:rPr>
        <w:t>, in particular, from</w:t>
      </w:r>
      <w:proofErr w:type="gramEnd"/>
      <w:r w:rsidR="005A7320" w:rsidRPr="00AE5321">
        <w:rPr>
          <w:rFonts w:ascii="Arial" w:eastAsia="Arial" w:hAnsi="Arial" w:cs="Arial"/>
          <w:spacing w:val="1"/>
        </w:rPr>
        <w:t xml:space="preserve"> a Personal Data Breach,</w:t>
      </w:r>
      <w:r w:rsidR="00F937F3" w:rsidRPr="00AE5321">
        <w:rPr>
          <w:rFonts w:ascii="Arial" w:eastAsia="Arial" w:hAnsi="Arial" w:cs="Arial"/>
          <w:spacing w:val="1"/>
        </w:rPr>
        <w:t xml:space="preserve"> </w:t>
      </w:r>
      <w:r w:rsidR="005A7320" w:rsidRPr="00AE5321">
        <w:rPr>
          <w:rFonts w:ascii="Arial" w:eastAsia="Arial" w:hAnsi="Arial" w:cs="Arial"/>
          <w:spacing w:val="1"/>
        </w:rPr>
        <w:t>including as appropriate and as notified in advance to ATU:</w:t>
      </w:r>
    </w:p>
    <w:p w14:paraId="2AF120C5" w14:textId="77777777" w:rsidR="001A4B47" w:rsidRDefault="001A4B47" w:rsidP="00D2551E">
      <w:pPr>
        <w:spacing w:before="18" w:line="220" w:lineRule="exact"/>
        <w:jc w:val="both"/>
        <w:rPr>
          <w:sz w:val="22"/>
          <w:szCs w:val="22"/>
        </w:rPr>
      </w:pPr>
    </w:p>
    <w:p w14:paraId="2AF120C6" w14:textId="4D68D5C8" w:rsidR="001A4B47" w:rsidRDefault="005A7320" w:rsidP="00D2551E">
      <w:pPr>
        <w:tabs>
          <w:tab w:val="left" w:pos="851"/>
        </w:tabs>
        <w:ind w:left="1276" w:hanging="425"/>
        <w:jc w:val="both"/>
        <w:rPr>
          <w:rFonts w:ascii="Arial" w:eastAsia="Arial" w:hAnsi="Arial" w:cs="Arial"/>
        </w:rPr>
      </w:pPr>
      <w:r>
        <w:rPr>
          <w:rFonts w:ascii="Arial" w:eastAsia="Arial" w:hAnsi="Arial" w:cs="Arial"/>
          <w:spacing w:val="1"/>
        </w:rPr>
        <w:t>(</w:t>
      </w:r>
      <w:r>
        <w:rPr>
          <w:rFonts w:ascii="Arial" w:eastAsia="Arial" w:hAnsi="Arial" w:cs="Arial"/>
          <w:spacing w:val="2"/>
        </w:rPr>
        <w:t>1</w:t>
      </w:r>
      <w:r>
        <w:rPr>
          <w:rFonts w:ascii="Arial" w:eastAsia="Arial" w:hAnsi="Arial" w:cs="Arial"/>
        </w:rPr>
        <w:t>)</w:t>
      </w:r>
      <w:r w:rsidR="004B1D85">
        <w:rPr>
          <w:rFonts w:ascii="Arial" w:eastAsia="Arial" w:hAnsi="Arial" w:cs="Arial"/>
        </w:rPr>
        <w:t xml:space="preserve"> </w:t>
      </w:r>
      <w:r w:rsidR="006601FF">
        <w:rPr>
          <w:rFonts w:ascii="Arial" w:eastAsia="Arial" w:hAnsi="Arial" w:cs="Arial"/>
        </w:rPr>
        <w:t xml:space="preserve"> </w:t>
      </w:r>
      <w:r>
        <w:rPr>
          <w:rFonts w:ascii="Arial" w:eastAsia="Arial" w:hAnsi="Arial" w:cs="Arial"/>
          <w:spacing w:val="-4"/>
        </w:rPr>
        <w:t xml:space="preserve"> </w:t>
      </w:r>
      <w:r w:rsidRPr="00C26A62">
        <w:rPr>
          <w:rFonts w:ascii="Arial" w:eastAsia="Arial" w:hAnsi="Arial" w:cs="Arial"/>
          <w:spacing w:val="1"/>
        </w:rPr>
        <w:t xml:space="preserve">the </w:t>
      </w:r>
      <w:proofErr w:type="spellStart"/>
      <w:r w:rsidRPr="00C26A62">
        <w:rPr>
          <w:rFonts w:ascii="Arial" w:eastAsia="Arial" w:hAnsi="Arial" w:cs="Arial"/>
          <w:spacing w:val="1"/>
        </w:rPr>
        <w:t>pseudonymisation</w:t>
      </w:r>
      <w:proofErr w:type="spellEnd"/>
      <w:r w:rsidRPr="00C26A62">
        <w:rPr>
          <w:rFonts w:ascii="Arial" w:eastAsia="Arial" w:hAnsi="Arial" w:cs="Arial"/>
          <w:spacing w:val="1"/>
        </w:rPr>
        <w:t>/encryption</w:t>
      </w:r>
      <w:r>
        <w:rPr>
          <w:rFonts w:ascii="Arial" w:eastAsia="Arial" w:hAnsi="Arial" w:cs="Arial"/>
          <w:spacing w:val="1"/>
          <w:w w:val="99"/>
        </w:rPr>
        <w:t xml:space="preserve"> </w:t>
      </w:r>
      <w:r>
        <w:rPr>
          <w:rFonts w:ascii="Arial" w:eastAsia="Arial" w:hAnsi="Arial" w:cs="Arial"/>
          <w:spacing w:val="-1"/>
        </w:rPr>
        <w:t>o</w:t>
      </w:r>
      <w:r>
        <w:rPr>
          <w:rFonts w:ascii="Arial" w:eastAsia="Arial" w:hAnsi="Arial" w:cs="Arial"/>
        </w:rPr>
        <w:t>f</w:t>
      </w:r>
      <w:r>
        <w:rPr>
          <w:rFonts w:ascii="Arial" w:eastAsia="Arial" w:hAnsi="Arial" w:cs="Arial"/>
          <w:spacing w:val="-2"/>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S</w:t>
      </w:r>
      <w:r>
        <w:rPr>
          <w:rFonts w:ascii="Arial" w:eastAsia="Arial" w:hAnsi="Arial" w:cs="Arial"/>
        </w:rPr>
        <w:t>ha</w:t>
      </w:r>
      <w:r>
        <w:rPr>
          <w:rFonts w:ascii="Arial" w:eastAsia="Arial" w:hAnsi="Arial" w:cs="Arial"/>
          <w:spacing w:val="1"/>
        </w:rPr>
        <w:t>r</w:t>
      </w:r>
      <w:r>
        <w:rPr>
          <w:rFonts w:ascii="Arial" w:eastAsia="Arial" w:hAnsi="Arial" w:cs="Arial"/>
        </w:rPr>
        <w:t>ed</w:t>
      </w:r>
      <w:r>
        <w:rPr>
          <w:rFonts w:ascii="Arial" w:eastAsia="Arial" w:hAnsi="Arial" w:cs="Arial"/>
          <w:spacing w:val="-9"/>
        </w:rPr>
        <w:t xml:space="preserve"> </w:t>
      </w:r>
      <w:proofErr w:type="gramStart"/>
      <w:r>
        <w:rPr>
          <w:rFonts w:ascii="Arial" w:eastAsia="Arial" w:hAnsi="Arial" w:cs="Arial"/>
          <w:spacing w:val="3"/>
        </w:rPr>
        <w:t>D</w:t>
      </w:r>
      <w:r>
        <w:rPr>
          <w:rFonts w:ascii="Arial" w:eastAsia="Arial" w:hAnsi="Arial" w:cs="Arial"/>
        </w:rPr>
        <w:t>a</w:t>
      </w:r>
      <w:r>
        <w:rPr>
          <w:rFonts w:ascii="Arial" w:eastAsia="Arial" w:hAnsi="Arial" w:cs="Arial"/>
          <w:spacing w:val="2"/>
        </w:rPr>
        <w:t>t</w:t>
      </w:r>
      <w:r>
        <w:rPr>
          <w:rFonts w:ascii="Arial" w:eastAsia="Arial" w:hAnsi="Arial" w:cs="Arial"/>
        </w:rPr>
        <w:t>a;</w:t>
      </w:r>
      <w:proofErr w:type="gramEnd"/>
    </w:p>
    <w:p w14:paraId="2AF120C7" w14:textId="49DE42B5" w:rsidR="001A4B47" w:rsidRPr="006601FF" w:rsidRDefault="005A7320" w:rsidP="00D2551E">
      <w:pPr>
        <w:ind w:left="1276" w:hanging="425"/>
        <w:jc w:val="both"/>
        <w:rPr>
          <w:rFonts w:ascii="Arial" w:eastAsia="Arial" w:hAnsi="Arial" w:cs="Arial"/>
          <w:spacing w:val="1"/>
        </w:rPr>
      </w:pPr>
      <w:r>
        <w:rPr>
          <w:rFonts w:ascii="Arial" w:eastAsia="Arial" w:hAnsi="Arial" w:cs="Arial"/>
          <w:spacing w:val="1"/>
        </w:rPr>
        <w:t>(</w:t>
      </w:r>
      <w:r w:rsidRPr="006601FF">
        <w:rPr>
          <w:rFonts w:ascii="Arial" w:eastAsia="Arial" w:hAnsi="Arial" w:cs="Arial"/>
          <w:spacing w:val="1"/>
        </w:rPr>
        <w:t>2)</w:t>
      </w:r>
      <w:r w:rsidR="004B1D85">
        <w:rPr>
          <w:rFonts w:ascii="Arial" w:eastAsia="Arial" w:hAnsi="Arial" w:cs="Arial"/>
          <w:spacing w:val="1"/>
        </w:rPr>
        <w:t xml:space="preserve"> </w:t>
      </w:r>
      <w:r w:rsidRPr="006601FF">
        <w:rPr>
          <w:rFonts w:ascii="Arial" w:eastAsia="Arial" w:hAnsi="Arial" w:cs="Arial"/>
          <w:spacing w:val="1"/>
        </w:rPr>
        <w:t xml:space="preserve"> </w:t>
      </w:r>
      <w:r w:rsidR="006601FF">
        <w:rPr>
          <w:rFonts w:ascii="Arial" w:eastAsia="Arial" w:hAnsi="Arial" w:cs="Arial"/>
          <w:spacing w:val="1"/>
        </w:rPr>
        <w:t xml:space="preserve"> </w:t>
      </w:r>
      <w:r w:rsidRPr="006601FF">
        <w:rPr>
          <w:rFonts w:ascii="Arial" w:eastAsia="Arial" w:hAnsi="Arial" w:cs="Arial"/>
          <w:spacing w:val="1"/>
        </w:rPr>
        <w:t>the ab</w:t>
      </w:r>
      <w:r>
        <w:rPr>
          <w:rFonts w:ascii="Arial" w:eastAsia="Arial" w:hAnsi="Arial" w:cs="Arial"/>
          <w:spacing w:val="1"/>
        </w:rPr>
        <w:t>i</w:t>
      </w:r>
      <w:r w:rsidRPr="006601FF">
        <w:rPr>
          <w:rFonts w:ascii="Arial" w:eastAsia="Arial" w:hAnsi="Arial" w:cs="Arial"/>
          <w:spacing w:val="1"/>
        </w:rPr>
        <w:t>l</w:t>
      </w:r>
      <w:r>
        <w:rPr>
          <w:rFonts w:ascii="Arial" w:eastAsia="Arial" w:hAnsi="Arial" w:cs="Arial"/>
          <w:spacing w:val="1"/>
        </w:rPr>
        <w:t>i</w:t>
      </w:r>
      <w:r w:rsidRPr="006601FF">
        <w:rPr>
          <w:rFonts w:ascii="Arial" w:eastAsia="Arial" w:hAnsi="Arial" w:cs="Arial"/>
          <w:spacing w:val="1"/>
        </w:rPr>
        <w:t>ty to en</w:t>
      </w:r>
      <w:r>
        <w:rPr>
          <w:rFonts w:ascii="Arial" w:eastAsia="Arial" w:hAnsi="Arial" w:cs="Arial"/>
          <w:spacing w:val="1"/>
        </w:rPr>
        <w:t>s</w:t>
      </w:r>
      <w:r w:rsidRPr="006601FF">
        <w:rPr>
          <w:rFonts w:ascii="Arial" w:eastAsia="Arial" w:hAnsi="Arial" w:cs="Arial"/>
          <w:spacing w:val="1"/>
        </w:rPr>
        <w:t xml:space="preserve">ure the ongoing </w:t>
      </w:r>
      <w:r>
        <w:rPr>
          <w:rFonts w:ascii="Arial" w:eastAsia="Arial" w:hAnsi="Arial" w:cs="Arial"/>
          <w:spacing w:val="1"/>
        </w:rPr>
        <w:t>c</w:t>
      </w:r>
      <w:r w:rsidRPr="006601FF">
        <w:rPr>
          <w:rFonts w:ascii="Arial" w:eastAsia="Arial" w:hAnsi="Arial" w:cs="Arial"/>
          <w:spacing w:val="1"/>
        </w:rPr>
        <w:t>onfidentia</w:t>
      </w:r>
      <w:r>
        <w:rPr>
          <w:rFonts w:ascii="Arial" w:eastAsia="Arial" w:hAnsi="Arial" w:cs="Arial"/>
          <w:spacing w:val="1"/>
        </w:rPr>
        <w:t>l</w:t>
      </w:r>
      <w:r w:rsidRPr="006601FF">
        <w:rPr>
          <w:rFonts w:ascii="Arial" w:eastAsia="Arial" w:hAnsi="Arial" w:cs="Arial"/>
          <w:spacing w:val="1"/>
        </w:rPr>
        <w:t xml:space="preserve">ity, </w:t>
      </w:r>
      <w:r>
        <w:rPr>
          <w:rFonts w:ascii="Arial" w:eastAsia="Arial" w:hAnsi="Arial" w:cs="Arial"/>
          <w:spacing w:val="1"/>
        </w:rPr>
        <w:t>i</w:t>
      </w:r>
      <w:r w:rsidRPr="006601FF">
        <w:rPr>
          <w:rFonts w:ascii="Arial" w:eastAsia="Arial" w:hAnsi="Arial" w:cs="Arial"/>
          <w:spacing w:val="1"/>
        </w:rPr>
        <w:t>ntegrity and a</w:t>
      </w:r>
      <w:r>
        <w:rPr>
          <w:rFonts w:ascii="Arial" w:eastAsia="Arial" w:hAnsi="Arial" w:cs="Arial"/>
          <w:spacing w:val="1"/>
        </w:rPr>
        <w:t>v</w:t>
      </w:r>
      <w:r w:rsidRPr="006601FF">
        <w:rPr>
          <w:rFonts w:ascii="Arial" w:eastAsia="Arial" w:hAnsi="Arial" w:cs="Arial"/>
          <w:spacing w:val="1"/>
        </w:rPr>
        <w:t>a</w:t>
      </w:r>
      <w:r>
        <w:rPr>
          <w:rFonts w:ascii="Arial" w:eastAsia="Arial" w:hAnsi="Arial" w:cs="Arial"/>
          <w:spacing w:val="1"/>
        </w:rPr>
        <w:t>i</w:t>
      </w:r>
      <w:r w:rsidRPr="006601FF">
        <w:rPr>
          <w:rFonts w:ascii="Arial" w:eastAsia="Arial" w:hAnsi="Arial" w:cs="Arial"/>
          <w:spacing w:val="1"/>
        </w:rPr>
        <w:t>lab</w:t>
      </w:r>
      <w:r>
        <w:rPr>
          <w:rFonts w:ascii="Arial" w:eastAsia="Arial" w:hAnsi="Arial" w:cs="Arial"/>
          <w:spacing w:val="1"/>
        </w:rPr>
        <w:t>i</w:t>
      </w:r>
      <w:r w:rsidRPr="006601FF">
        <w:rPr>
          <w:rFonts w:ascii="Arial" w:eastAsia="Arial" w:hAnsi="Arial" w:cs="Arial"/>
          <w:spacing w:val="1"/>
        </w:rPr>
        <w:t xml:space="preserve">lity of the Shared </w:t>
      </w:r>
      <w:proofErr w:type="gramStart"/>
      <w:r w:rsidRPr="006601FF">
        <w:rPr>
          <w:rFonts w:ascii="Arial" w:eastAsia="Arial" w:hAnsi="Arial" w:cs="Arial"/>
          <w:spacing w:val="1"/>
        </w:rPr>
        <w:t xml:space="preserve">Data </w:t>
      </w:r>
      <w:r w:rsidR="006601FF" w:rsidRPr="006601FF">
        <w:rPr>
          <w:rFonts w:ascii="Arial" w:eastAsia="Arial" w:hAnsi="Arial" w:cs="Arial"/>
          <w:spacing w:val="1"/>
        </w:rPr>
        <w:t xml:space="preserve"> </w:t>
      </w:r>
      <w:r w:rsidRPr="006601FF">
        <w:rPr>
          <w:rFonts w:ascii="Arial" w:eastAsia="Arial" w:hAnsi="Arial" w:cs="Arial"/>
          <w:spacing w:val="1"/>
        </w:rPr>
        <w:t>on</w:t>
      </w:r>
      <w:proofErr w:type="gramEnd"/>
      <w:r w:rsidRPr="006601FF">
        <w:rPr>
          <w:rFonts w:ascii="Arial" w:eastAsia="Arial" w:hAnsi="Arial" w:cs="Arial"/>
          <w:spacing w:val="1"/>
        </w:rPr>
        <w:t xml:space="preserve"> the Su</w:t>
      </w:r>
      <w:r>
        <w:rPr>
          <w:rFonts w:ascii="Arial" w:eastAsia="Arial" w:hAnsi="Arial" w:cs="Arial"/>
          <w:spacing w:val="1"/>
        </w:rPr>
        <w:t>p</w:t>
      </w:r>
      <w:r w:rsidRPr="006601FF">
        <w:rPr>
          <w:rFonts w:ascii="Arial" w:eastAsia="Arial" w:hAnsi="Arial" w:cs="Arial"/>
          <w:spacing w:val="1"/>
        </w:rPr>
        <w:t>plie</w:t>
      </w:r>
      <w:r>
        <w:rPr>
          <w:rFonts w:ascii="Arial" w:eastAsia="Arial" w:hAnsi="Arial" w:cs="Arial"/>
          <w:spacing w:val="1"/>
        </w:rPr>
        <w:t>r</w:t>
      </w:r>
      <w:r w:rsidRPr="006601FF">
        <w:rPr>
          <w:rFonts w:ascii="Arial" w:eastAsia="Arial" w:hAnsi="Arial" w:cs="Arial"/>
          <w:spacing w:val="1"/>
        </w:rPr>
        <w:t xml:space="preserve">’s </w:t>
      </w:r>
      <w:r>
        <w:rPr>
          <w:rFonts w:ascii="Arial" w:eastAsia="Arial" w:hAnsi="Arial" w:cs="Arial"/>
          <w:spacing w:val="1"/>
        </w:rPr>
        <w:t>i</w:t>
      </w:r>
      <w:r w:rsidRPr="006601FF">
        <w:rPr>
          <w:rFonts w:ascii="Arial" w:eastAsia="Arial" w:hAnsi="Arial" w:cs="Arial"/>
          <w:spacing w:val="1"/>
        </w:rPr>
        <w:t>nfo</w:t>
      </w:r>
      <w:r>
        <w:rPr>
          <w:rFonts w:ascii="Arial" w:eastAsia="Arial" w:hAnsi="Arial" w:cs="Arial"/>
          <w:spacing w:val="1"/>
        </w:rPr>
        <w:t>r</w:t>
      </w:r>
      <w:r w:rsidRPr="006601FF">
        <w:rPr>
          <w:rFonts w:ascii="Arial" w:eastAsia="Arial" w:hAnsi="Arial" w:cs="Arial"/>
          <w:spacing w:val="1"/>
        </w:rPr>
        <w:t>mation te</w:t>
      </w:r>
      <w:r>
        <w:rPr>
          <w:rFonts w:ascii="Arial" w:eastAsia="Arial" w:hAnsi="Arial" w:cs="Arial"/>
          <w:spacing w:val="1"/>
        </w:rPr>
        <w:t>c</w:t>
      </w:r>
      <w:r w:rsidRPr="006601FF">
        <w:rPr>
          <w:rFonts w:ascii="Arial" w:eastAsia="Arial" w:hAnsi="Arial" w:cs="Arial"/>
          <w:spacing w:val="1"/>
        </w:rPr>
        <w:t>hno</w:t>
      </w:r>
      <w:r>
        <w:rPr>
          <w:rFonts w:ascii="Arial" w:eastAsia="Arial" w:hAnsi="Arial" w:cs="Arial"/>
          <w:spacing w:val="1"/>
        </w:rPr>
        <w:t>l</w:t>
      </w:r>
      <w:r w:rsidRPr="006601FF">
        <w:rPr>
          <w:rFonts w:ascii="Arial" w:eastAsia="Arial" w:hAnsi="Arial" w:cs="Arial"/>
          <w:spacing w:val="1"/>
        </w:rPr>
        <w:t>ogy sy</w:t>
      </w:r>
      <w:r>
        <w:rPr>
          <w:rFonts w:ascii="Arial" w:eastAsia="Arial" w:hAnsi="Arial" w:cs="Arial"/>
          <w:spacing w:val="1"/>
        </w:rPr>
        <w:t>s</w:t>
      </w:r>
      <w:r w:rsidRPr="006601FF">
        <w:rPr>
          <w:rFonts w:ascii="Arial" w:eastAsia="Arial" w:hAnsi="Arial" w:cs="Arial"/>
          <w:spacing w:val="1"/>
        </w:rPr>
        <w:t>tems and any</w:t>
      </w:r>
      <w:r>
        <w:rPr>
          <w:rFonts w:ascii="Arial" w:eastAsia="Arial" w:hAnsi="Arial" w:cs="Arial"/>
          <w:spacing w:val="1"/>
        </w:rPr>
        <w:t xml:space="preserve"> </w:t>
      </w:r>
      <w:r w:rsidRPr="006601FF">
        <w:rPr>
          <w:rFonts w:ascii="Arial" w:eastAsia="Arial" w:hAnsi="Arial" w:cs="Arial"/>
          <w:spacing w:val="1"/>
        </w:rPr>
        <w:t>other sy</w:t>
      </w:r>
      <w:r>
        <w:rPr>
          <w:rFonts w:ascii="Arial" w:eastAsia="Arial" w:hAnsi="Arial" w:cs="Arial"/>
          <w:spacing w:val="1"/>
        </w:rPr>
        <w:t>s</w:t>
      </w:r>
      <w:r w:rsidRPr="006601FF">
        <w:rPr>
          <w:rFonts w:ascii="Arial" w:eastAsia="Arial" w:hAnsi="Arial" w:cs="Arial"/>
          <w:spacing w:val="1"/>
        </w:rPr>
        <w:t>tems used to p</w:t>
      </w:r>
      <w:r>
        <w:rPr>
          <w:rFonts w:ascii="Arial" w:eastAsia="Arial" w:hAnsi="Arial" w:cs="Arial"/>
          <w:spacing w:val="1"/>
        </w:rPr>
        <w:t>r</w:t>
      </w:r>
      <w:r w:rsidRPr="006601FF">
        <w:rPr>
          <w:rFonts w:ascii="Arial" w:eastAsia="Arial" w:hAnsi="Arial" w:cs="Arial"/>
          <w:spacing w:val="1"/>
        </w:rPr>
        <w:t>o</w:t>
      </w:r>
      <w:r>
        <w:rPr>
          <w:rFonts w:ascii="Arial" w:eastAsia="Arial" w:hAnsi="Arial" w:cs="Arial"/>
          <w:spacing w:val="1"/>
        </w:rPr>
        <w:t>c</w:t>
      </w:r>
      <w:r w:rsidRPr="006601FF">
        <w:rPr>
          <w:rFonts w:ascii="Arial" w:eastAsia="Arial" w:hAnsi="Arial" w:cs="Arial"/>
          <w:spacing w:val="1"/>
        </w:rPr>
        <w:t>e</w:t>
      </w:r>
      <w:r>
        <w:rPr>
          <w:rFonts w:ascii="Arial" w:eastAsia="Arial" w:hAnsi="Arial" w:cs="Arial"/>
          <w:spacing w:val="1"/>
        </w:rPr>
        <w:t>s</w:t>
      </w:r>
      <w:r w:rsidRPr="006601FF">
        <w:rPr>
          <w:rFonts w:ascii="Arial" w:eastAsia="Arial" w:hAnsi="Arial" w:cs="Arial"/>
          <w:spacing w:val="1"/>
        </w:rPr>
        <w:t>s the Sha</w:t>
      </w:r>
      <w:r>
        <w:rPr>
          <w:rFonts w:ascii="Arial" w:eastAsia="Arial" w:hAnsi="Arial" w:cs="Arial"/>
          <w:spacing w:val="1"/>
        </w:rPr>
        <w:t>r</w:t>
      </w:r>
      <w:r w:rsidRPr="006601FF">
        <w:rPr>
          <w:rFonts w:ascii="Arial" w:eastAsia="Arial" w:hAnsi="Arial" w:cs="Arial"/>
          <w:spacing w:val="1"/>
        </w:rPr>
        <w:t xml:space="preserve">ed </w:t>
      </w:r>
      <w:proofErr w:type="gramStart"/>
      <w:r w:rsidRPr="006601FF">
        <w:rPr>
          <w:rFonts w:ascii="Arial" w:eastAsia="Arial" w:hAnsi="Arial" w:cs="Arial"/>
          <w:spacing w:val="1"/>
        </w:rPr>
        <w:t>Data;</w:t>
      </w:r>
      <w:proofErr w:type="gramEnd"/>
    </w:p>
    <w:p w14:paraId="2AF120C8" w14:textId="6EB1E68E" w:rsidR="001A4B47" w:rsidRPr="006601FF" w:rsidRDefault="005A7320" w:rsidP="00D2551E">
      <w:pPr>
        <w:ind w:left="1276" w:hanging="425"/>
        <w:jc w:val="both"/>
        <w:rPr>
          <w:rFonts w:ascii="Arial" w:eastAsia="Arial" w:hAnsi="Arial" w:cs="Arial"/>
          <w:spacing w:val="1"/>
        </w:rPr>
      </w:pPr>
      <w:r>
        <w:rPr>
          <w:rFonts w:ascii="Arial" w:eastAsia="Arial" w:hAnsi="Arial" w:cs="Arial"/>
          <w:spacing w:val="1"/>
        </w:rPr>
        <w:t>(</w:t>
      </w:r>
      <w:r w:rsidRPr="006601FF">
        <w:rPr>
          <w:rFonts w:ascii="Arial" w:eastAsia="Arial" w:hAnsi="Arial" w:cs="Arial"/>
          <w:spacing w:val="1"/>
        </w:rPr>
        <w:t>3)</w:t>
      </w:r>
      <w:r w:rsidR="004B1D85">
        <w:rPr>
          <w:rFonts w:ascii="Arial" w:eastAsia="Arial" w:hAnsi="Arial" w:cs="Arial"/>
          <w:spacing w:val="1"/>
        </w:rPr>
        <w:t xml:space="preserve"> </w:t>
      </w:r>
      <w:r>
        <w:rPr>
          <w:rFonts w:ascii="Arial" w:eastAsia="Arial" w:hAnsi="Arial" w:cs="Arial"/>
          <w:spacing w:val="1"/>
        </w:rPr>
        <w:t xml:space="preserve"> </w:t>
      </w:r>
      <w:r w:rsidR="006601FF">
        <w:rPr>
          <w:rFonts w:ascii="Arial" w:eastAsia="Arial" w:hAnsi="Arial" w:cs="Arial"/>
          <w:spacing w:val="1"/>
        </w:rPr>
        <w:t xml:space="preserve"> </w:t>
      </w:r>
      <w:r w:rsidRPr="006601FF">
        <w:rPr>
          <w:rFonts w:ascii="Arial" w:eastAsia="Arial" w:hAnsi="Arial" w:cs="Arial"/>
          <w:spacing w:val="1"/>
        </w:rPr>
        <w:t>the ab</w:t>
      </w:r>
      <w:r>
        <w:rPr>
          <w:rFonts w:ascii="Arial" w:eastAsia="Arial" w:hAnsi="Arial" w:cs="Arial"/>
          <w:spacing w:val="1"/>
        </w:rPr>
        <w:t>i</w:t>
      </w:r>
      <w:r w:rsidRPr="006601FF">
        <w:rPr>
          <w:rFonts w:ascii="Arial" w:eastAsia="Arial" w:hAnsi="Arial" w:cs="Arial"/>
          <w:spacing w:val="1"/>
        </w:rPr>
        <w:t xml:space="preserve">lity to </w:t>
      </w:r>
      <w:r>
        <w:rPr>
          <w:rFonts w:ascii="Arial" w:eastAsia="Arial" w:hAnsi="Arial" w:cs="Arial"/>
          <w:spacing w:val="1"/>
        </w:rPr>
        <w:t>r</w:t>
      </w:r>
      <w:r w:rsidRPr="006601FF">
        <w:rPr>
          <w:rFonts w:ascii="Arial" w:eastAsia="Arial" w:hAnsi="Arial" w:cs="Arial"/>
          <w:spacing w:val="1"/>
        </w:rPr>
        <w:t>e</w:t>
      </w:r>
      <w:r>
        <w:rPr>
          <w:rFonts w:ascii="Arial" w:eastAsia="Arial" w:hAnsi="Arial" w:cs="Arial"/>
          <w:spacing w:val="1"/>
        </w:rPr>
        <w:t>s</w:t>
      </w:r>
      <w:r w:rsidRPr="006601FF">
        <w:rPr>
          <w:rFonts w:ascii="Arial" w:eastAsia="Arial" w:hAnsi="Arial" w:cs="Arial"/>
          <w:spacing w:val="1"/>
        </w:rPr>
        <w:t>tore the availab</w:t>
      </w:r>
      <w:r>
        <w:rPr>
          <w:rFonts w:ascii="Arial" w:eastAsia="Arial" w:hAnsi="Arial" w:cs="Arial"/>
          <w:spacing w:val="1"/>
        </w:rPr>
        <w:t>il</w:t>
      </w:r>
      <w:r w:rsidRPr="006601FF">
        <w:rPr>
          <w:rFonts w:ascii="Arial" w:eastAsia="Arial" w:hAnsi="Arial" w:cs="Arial"/>
          <w:spacing w:val="1"/>
        </w:rPr>
        <w:t>ity and a</w:t>
      </w:r>
      <w:r>
        <w:rPr>
          <w:rFonts w:ascii="Arial" w:eastAsia="Arial" w:hAnsi="Arial" w:cs="Arial"/>
          <w:spacing w:val="1"/>
        </w:rPr>
        <w:t>cc</w:t>
      </w:r>
      <w:r w:rsidRPr="006601FF">
        <w:rPr>
          <w:rFonts w:ascii="Arial" w:eastAsia="Arial" w:hAnsi="Arial" w:cs="Arial"/>
          <w:spacing w:val="1"/>
        </w:rPr>
        <w:t>e</w:t>
      </w:r>
      <w:r>
        <w:rPr>
          <w:rFonts w:ascii="Arial" w:eastAsia="Arial" w:hAnsi="Arial" w:cs="Arial"/>
          <w:spacing w:val="1"/>
        </w:rPr>
        <w:t>s</w:t>
      </w:r>
      <w:r w:rsidRPr="006601FF">
        <w:rPr>
          <w:rFonts w:ascii="Arial" w:eastAsia="Arial" w:hAnsi="Arial" w:cs="Arial"/>
          <w:spacing w:val="1"/>
        </w:rPr>
        <w:t>s to the Shared Data in the event of a phy</w:t>
      </w:r>
      <w:r>
        <w:rPr>
          <w:rFonts w:ascii="Arial" w:eastAsia="Arial" w:hAnsi="Arial" w:cs="Arial"/>
          <w:spacing w:val="1"/>
        </w:rPr>
        <w:t>s</w:t>
      </w:r>
      <w:r w:rsidRPr="006601FF">
        <w:rPr>
          <w:rFonts w:ascii="Arial" w:eastAsia="Arial" w:hAnsi="Arial" w:cs="Arial"/>
          <w:spacing w:val="1"/>
        </w:rPr>
        <w:t>ical or te</w:t>
      </w:r>
      <w:r>
        <w:rPr>
          <w:rFonts w:ascii="Arial" w:eastAsia="Arial" w:hAnsi="Arial" w:cs="Arial"/>
          <w:spacing w:val="1"/>
        </w:rPr>
        <w:t>c</w:t>
      </w:r>
      <w:r w:rsidRPr="006601FF">
        <w:rPr>
          <w:rFonts w:ascii="Arial" w:eastAsia="Arial" w:hAnsi="Arial" w:cs="Arial"/>
          <w:spacing w:val="1"/>
        </w:rPr>
        <w:t>hni</w:t>
      </w:r>
      <w:r>
        <w:rPr>
          <w:rFonts w:ascii="Arial" w:eastAsia="Arial" w:hAnsi="Arial" w:cs="Arial"/>
          <w:spacing w:val="1"/>
        </w:rPr>
        <w:t>c</w:t>
      </w:r>
      <w:r w:rsidRPr="006601FF">
        <w:rPr>
          <w:rFonts w:ascii="Arial" w:eastAsia="Arial" w:hAnsi="Arial" w:cs="Arial"/>
          <w:spacing w:val="1"/>
        </w:rPr>
        <w:t xml:space="preserve">al </w:t>
      </w:r>
      <w:r>
        <w:rPr>
          <w:rFonts w:ascii="Arial" w:eastAsia="Arial" w:hAnsi="Arial" w:cs="Arial"/>
          <w:spacing w:val="1"/>
        </w:rPr>
        <w:t>i</w:t>
      </w:r>
      <w:r w:rsidRPr="006601FF">
        <w:rPr>
          <w:rFonts w:ascii="Arial" w:eastAsia="Arial" w:hAnsi="Arial" w:cs="Arial"/>
          <w:spacing w:val="1"/>
        </w:rPr>
        <w:t>n</w:t>
      </w:r>
      <w:r>
        <w:rPr>
          <w:rFonts w:ascii="Arial" w:eastAsia="Arial" w:hAnsi="Arial" w:cs="Arial"/>
          <w:spacing w:val="1"/>
        </w:rPr>
        <w:t>c</w:t>
      </w:r>
      <w:r w:rsidRPr="006601FF">
        <w:rPr>
          <w:rFonts w:ascii="Arial" w:eastAsia="Arial" w:hAnsi="Arial" w:cs="Arial"/>
          <w:spacing w:val="1"/>
        </w:rPr>
        <w:t>ident; and</w:t>
      </w:r>
    </w:p>
    <w:p w14:paraId="2AF120C9" w14:textId="39E6B665" w:rsidR="001A4B47" w:rsidRPr="006601FF" w:rsidRDefault="005A7320" w:rsidP="00D2551E">
      <w:pPr>
        <w:ind w:left="1276" w:hanging="425"/>
        <w:jc w:val="both"/>
        <w:rPr>
          <w:rFonts w:ascii="Arial" w:eastAsia="Arial" w:hAnsi="Arial" w:cs="Arial"/>
          <w:spacing w:val="1"/>
        </w:rPr>
      </w:pPr>
      <w:r>
        <w:rPr>
          <w:rFonts w:ascii="Arial" w:eastAsia="Arial" w:hAnsi="Arial" w:cs="Arial"/>
          <w:spacing w:val="1"/>
        </w:rPr>
        <w:t>(</w:t>
      </w:r>
      <w:r w:rsidRPr="006601FF">
        <w:rPr>
          <w:rFonts w:ascii="Arial" w:eastAsia="Arial" w:hAnsi="Arial" w:cs="Arial"/>
          <w:spacing w:val="1"/>
        </w:rPr>
        <w:t>4)</w:t>
      </w:r>
      <w:r w:rsidR="004B1D85">
        <w:rPr>
          <w:rFonts w:ascii="Arial" w:eastAsia="Arial" w:hAnsi="Arial" w:cs="Arial"/>
          <w:spacing w:val="1"/>
        </w:rPr>
        <w:t xml:space="preserve"> </w:t>
      </w:r>
      <w:r w:rsidRPr="006601FF">
        <w:rPr>
          <w:rFonts w:ascii="Arial" w:eastAsia="Arial" w:hAnsi="Arial" w:cs="Arial"/>
          <w:spacing w:val="1"/>
        </w:rPr>
        <w:t xml:space="preserve"> </w:t>
      </w:r>
      <w:r w:rsidR="006601FF">
        <w:rPr>
          <w:rFonts w:ascii="Arial" w:eastAsia="Arial" w:hAnsi="Arial" w:cs="Arial"/>
          <w:spacing w:val="1"/>
        </w:rPr>
        <w:t xml:space="preserve"> </w:t>
      </w:r>
      <w:r w:rsidRPr="006601FF">
        <w:rPr>
          <w:rFonts w:ascii="Arial" w:eastAsia="Arial" w:hAnsi="Arial" w:cs="Arial"/>
          <w:spacing w:val="1"/>
        </w:rPr>
        <w:t>a proce</w:t>
      </w:r>
      <w:r>
        <w:rPr>
          <w:rFonts w:ascii="Arial" w:eastAsia="Arial" w:hAnsi="Arial" w:cs="Arial"/>
          <w:spacing w:val="1"/>
        </w:rPr>
        <w:t>s</w:t>
      </w:r>
      <w:r w:rsidRPr="006601FF">
        <w:rPr>
          <w:rFonts w:ascii="Arial" w:eastAsia="Arial" w:hAnsi="Arial" w:cs="Arial"/>
          <w:spacing w:val="1"/>
        </w:rPr>
        <w:t>s for regu</w:t>
      </w:r>
      <w:r>
        <w:rPr>
          <w:rFonts w:ascii="Arial" w:eastAsia="Arial" w:hAnsi="Arial" w:cs="Arial"/>
          <w:spacing w:val="1"/>
        </w:rPr>
        <w:t>l</w:t>
      </w:r>
      <w:r w:rsidRPr="006601FF">
        <w:rPr>
          <w:rFonts w:ascii="Arial" w:eastAsia="Arial" w:hAnsi="Arial" w:cs="Arial"/>
          <w:spacing w:val="1"/>
        </w:rPr>
        <w:t>a</w:t>
      </w:r>
      <w:r>
        <w:rPr>
          <w:rFonts w:ascii="Arial" w:eastAsia="Arial" w:hAnsi="Arial" w:cs="Arial"/>
          <w:spacing w:val="1"/>
        </w:rPr>
        <w:t>r</w:t>
      </w:r>
      <w:r w:rsidRPr="006601FF">
        <w:rPr>
          <w:rFonts w:ascii="Arial" w:eastAsia="Arial" w:hAnsi="Arial" w:cs="Arial"/>
          <w:spacing w:val="1"/>
        </w:rPr>
        <w:t>ly test</w:t>
      </w:r>
      <w:r>
        <w:rPr>
          <w:rFonts w:ascii="Arial" w:eastAsia="Arial" w:hAnsi="Arial" w:cs="Arial"/>
          <w:spacing w:val="1"/>
        </w:rPr>
        <w:t>i</w:t>
      </w:r>
      <w:r w:rsidRPr="006601FF">
        <w:rPr>
          <w:rFonts w:ascii="Arial" w:eastAsia="Arial" w:hAnsi="Arial" w:cs="Arial"/>
          <w:spacing w:val="1"/>
        </w:rPr>
        <w:t>ng, a</w:t>
      </w:r>
      <w:r>
        <w:rPr>
          <w:rFonts w:ascii="Arial" w:eastAsia="Arial" w:hAnsi="Arial" w:cs="Arial"/>
          <w:spacing w:val="1"/>
        </w:rPr>
        <w:t>s</w:t>
      </w:r>
      <w:r w:rsidRPr="006601FF">
        <w:rPr>
          <w:rFonts w:ascii="Arial" w:eastAsia="Arial" w:hAnsi="Arial" w:cs="Arial"/>
          <w:spacing w:val="1"/>
        </w:rPr>
        <w:t>se</w:t>
      </w:r>
      <w:r>
        <w:rPr>
          <w:rFonts w:ascii="Arial" w:eastAsia="Arial" w:hAnsi="Arial" w:cs="Arial"/>
          <w:spacing w:val="1"/>
        </w:rPr>
        <w:t>ss</w:t>
      </w:r>
      <w:r w:rsidRPr="006601FF">
        <w:rPr>
          <w:rFonts w:ascii="Arial" w:eastAsia="Arial" w:hAnsi="Arial" w:cs="Arial"/>
          <w:spacing w:val="1"/>
        </w:rPr>
        <w:t>ing and evaluating the effe</w:t>
      </w:r>
      <w:r>
        <w:rPr>
          <w:rFonts w:ascii="Arial" w:eastAsia="Arial" w:hAnsi="Arial" w:cs="Arial"/>
          <w:spacing w:val="1"/>
        </w:rPr>
        <w:t>c</w:t>
      </w:r>
      <w:r w:rsidRPr="006601FF">
        <w:rPr>
          <w:rFonts w:ascii="Arial" w:eastAsia="Arial" w:hAnsi="Arial" w:cs="Arial"/>
          <w:spacing w:val="1"/>
        </w:rPr>
        <w:t>ti</w:t>
      </w:r>
      <w:r>
        <w:rPr>
          <w:rFonts w:ascii="Arial" w:eastAsia="Arial" w:hAnsi="Arial" w:cs="Arial"/>
          <w:spacing w:val="1"/>
        </w:rPr>
        <w:t>v</w:t>
      </w:r>
      <w:r w:rsidRPr="006601FF">
        <w:rPr>
          <w:rFonts w:ascii="Arial" w:eastAsia="Arial" w:hAnsi="Arial" w:cs="Arial"/>
          <w:spacing w:val="1"/>
        </w:rPr>
        <w:t>ene</w:t>
      </w:r>
      <w:r>
        <w:rPr>
          <w:rFonts w:ascii="Arial" w:eastAsia="Arial" w:hAnsi="Arial" w:cs="Arial"/>
          <w:spacing w:val="1"/>
        </w:rPr>
        <w:t>s</w:t>
      </w:r>
      <w:r w:rsidRPr="006601FF">
        <w:rPr>
          <w:rFonts w:ascii="Arial" w:eastAsia="Arial" w:hAnsi="Arial" w:cs="Arial"/>
          <w:spacing w:val="1"/>
        </w:rPr>
        <w:t>s of te</w:t>
      </w:r>
      <w:r>
        <w:rPr>
          <w:rFonts w:ascii="Arial" w:eastAsia="Arial" w:hAnsi="Arial" w:cs="Arial"/>
          <w:spacing w:val="1"/>
        </w:rPr>
        <w:t>c</w:t>
      </w:r>
      <w:r w:rsidRPr="006601FF">
        <w:rPr>
          <w:rFonts w:ascii="Arial" w:eastAsia="Arial" w:hAnsi="Arial" w:cs="Arial"/>
          <w:spacing w:val="1"/>
        </w:rPr>
        <w:t>hni</w:t>
      </w:r>
      <w:r>
        <w:rPr>
          <w:rFonts w:ascii="Arial" w:eastAsia="Arial" w:hAnsi="Arial" w:cs="Arial"/>
          <w:spacing w:val="1"/>
        </w:rPr>
        <w:t>c</w:t>
      </w:r>
      <w:r w:rsidRPr="006601FF">
        <w:rPr>
          <w:rFonts w:ascii="Arial" w:eastAsia="Arial" w:hAnsi="Arial" w:cs="Arial"/>
          <w:spacing w:val="1"/>
        </w:rPr>
        <w:t xml:space="preserve">al and </w:t>
      </w:r>
      <w:proofErr w:type="spellStart"/>
      <w:r w:rsidRPr="006601FF">
        <w:rPr>
          <w:rFonts w:ascii="Arial" w:eastAsia="Arial" w:hAnsi="Arial" w:cs="Arial"/>
          <w:spacing w:val="1"/>
        </w:rPr>
        <w:t>o</w:t>
      </w:r>
      <w:r>
        <w:rPr>
          <w:rFonts w:ascii="Arial" w:eastAsia="Arial" w:hAnsi="Arial" w:cs="Arial"/>
          <w:spacing w:val="1"/>
        </w:rPr>
        <w:t>r</w:t>
      </w:r>
      <w:r w:rsidRPr="006601FF">
        <w:rPr>
          <w:rFonts w:ascii="Arial" w:eastAsia="Arial" w:hAnsi="Arial" w:cs="Arial"/>
          <w:spacing w:val="1"/>
        </w:rPr>
        <w:t>gani</w:t>
      </w:r>
      <w:r>
        <w:rPr>
          <w:rFonts w:ascii="Arial" w:eastAsia="Arial" w:hAnsi="Arial" w:cs="Arial"/>
          <w:spacing w:val="1"/>
        </w:rPr>
        <w:t>s</w:t>
      </w:r>
      <w:r w:rsidRPr="006601FF">
        <w:rPr>
          <w:rFonts w:ascii="Arial" w:eastAsia="Arial" w:hAnsi="Arial" w:cs="Arial"/>
          <w:spacing w:val="1"/>
        </w:rPr>
        <w:t>at</w:t>
      </w:r>
      <w:r>
        <w:rPr>
          <w:rFonts w:ascii="Arial" w:eastAsia="Arial" w:hAnsi="Arial" w:cs="Arial"/>
          <w:spacing w:val="1"/>
        </w:rPr>
        <w:t>i</w:t>
      </w:r>
      <w:r w:rsidRPr="006601FF">
        <w:rPr>
          <w:rFonts w:ascii="Arial" w:eastAsia="Arial" w:hAnsi="Arial" w:cs="Arial"/>
          <w:spacing w:val="1"/>
        </w:rPr>
        <w:t>o</w:t>
      </w:r>
      <w:r>
        <w:rPr>
          <w:rFonts w:ascii="Arial" w:eastAsia="Arial" w:hAnsi="Arial" w:cs="Arial"/>
          <w:spacing w:val="1"/>
        </w:rPr>
        <w:t>n</w:t>
      </w:r>
      <w:r w:rsidRPr="006601FF">
        <w:rPr>
          <w:rFonts w:ascii="Arial" w:eastAsia="Arial" w:hAnsi="Arial" w:cs="Arial"/>
          <w:spacing w:val="1"/>
        </w:rPr>
        <w:t>al</w:t>
      </w:r>
      <w:proofErr w:type="spellEnd"/>
      <w:r w:rsidRPr="006601FF">
        <w:rPr>
          <w:rFonts w:ascii="Arial" w:eastAsia="Arial" w:hAnsi="Arial" w:cs="Arial"/>
          <w:spacing w:val="1"/>
        </w:rPr>
        <w:t xml:space="preserve"> mea</w:t>
      </w:r>
      <w:r>
        <w:rPr>
          <w:rFonts w:ascii="Arial" w:eastAsia="Arial" w:hAnsi="Arial" w:cs="Arial"/>
          <w:spacing w:val="1"/>
        </w:rPr>
        <w:t>s</w:t>
      </w:r>
      <w:r w:rsidRPr="006601FF">
        <w:rPr>
          <w:rFonts w:ascii="Arial" w:eastAsia="Arial" w:hAnsi="Arial" w:cs="Arial"/>
          <w:spacing w:val="1"/>
        </w:rPr>
        <w:t>u</w:t>
      </w:r>
      <w:r>
        <w:rPr>
          <w:rFonts w:ascii="Arial" w:eastAsia="Arial" w:hAnsi="Arial" w:cs="Arial"/>
          <w:spacing w:val="1"/>
        </w:rPr>
        <w:t>r</w:t>
      </w:r>
      <w:r w:rsidRPr="006601FF">
        <w:rPr>
          <w:rFonts w:ascii="Arial" w:eastAsia="Arial" w:hAnsi="Arial" w:cs="Arial"/>
          <w:spacing w:val="1"/>
        </w:rPr>
        <w:t>es for en</w:t>
      </w:r>
      <w:r>
        <w:rPr>
          <w:rFonts w:ascii="Arial" w:eastAsia="Arial" w:hAnsi="Arial" w:cs="Arial"/>
          <w:spacing w:val="1"/>
        </w:rPr>
        <w:t>s</w:t>
      </w:r>
      <w:r w:rsidRPr="006601FF">
        <w:rPr>
          <w:rFonts w:ascii="Arial" w:eastAsia="Arial" w:hAnsi="Arial" w:cs="Arial"/>
          <w:spacing w:val="1"/>
        </w:rPr>
        <w:t xml:space="preserve">uring the </w:t>
      </w:r>
      <w:r>
        <w:rPr>
          <w:rFonts w:ascii="Arial" w:eastAsia="Arial" w:hAnsi="Arial" w:cs="Arial"/>
          <w:spacing w:val="1"/>
        </w:rPr>
        <w:t>s</w:t>
      </w:r>
      <w:r w:rsidRPr="006601FF">
        <w:rPr>
          <w:rFonts w:ascii="Arial" w:eastAsia="Arial" w:hAnsi="Arial" w:cs="Arial"/>
          <w:spacing w:val="1"/>
        </w:rPr>
        <w:t>e</w:t>
      </w:r>
      <w:r>
        <w:rPr>
          <w:rFonts w:ascii="Arial" w:eastAsia="Arial" w:hAnsi="Arial" w:cs="Arial"/>
          <w:spacing w:val="1"/>
        </w:rPr>
        <w:t>c</w:t>
      </w:r>
      <w:r w:rsidRPr="006601FF">
        <w:rPr>
          <w:rFonts w:ascii="Arial" w:eastAsia="Arial" w:hAnsi="Arial" w:cs="Arial"/>
          <w:spacing w:val="1"/>
        </w:rPr>
        <w:t>u</w:t>
      </w:r>
      <w:r>
        <w:rPr>
          <w:rFonts w:ascii="Arial" w:eastAsia="Arial" w:hAnsi="Arial" w:cs="Arial"/>
          <w:spacing w:val="1"/>
        </w:rPr>
        <w:t>r</w:t>
      </w:r>
      <w:r w:rsidRPr="006601FF">
        <w:rPr>
          <w:rFonts w:ascii="Arial" w:eastAsia="Arial" w:hAnsi="Arial" w:cs="Arial"/>
          <w:spacing w:val="1"/>
        </w:rPr>
        <w:t>ity of proce</w:t>
      </w:r>
      <w:r>
        <w:rPr>
          <w:rFonts w:ascii="Arial" w:eastAsia="Arial" w:hAnsi="Arial" w:cs="Arial"/>
          <w:spacing w:val="1"/>
        </w:rPr>
        <w:t>ss</w:t>
      </w:r>
      <w:r w:rsidRPr="006601FF">
        <w:rPr>
          <w:rFonts w:ascii="Arial" w:eastAsia="Arial" w:hAnsi="Arial" w:cs="Arial"/>
          <w:spacing w:val="1"/>
        </w:rPr>
        <w:t>ing of the Sha</w:t>
      </w:r>
      <w:r>
        <w:rPr>
          <w:rFonts w:ascii="Arial" w:eastAsia="Arial" w:hAnsi="Arial" w:cs="Arial"/>
          <w:spacing w:val="1"/>
        </w:rPr>
        <w:t>r</w:t>
      </w:r>
      <w:r w:rsidRPr="006601FF">
        <w:rPr>
          <w:rFonts w:ascii="Arial" w:eastAsia="Arial" w:hAnsi="Arial" w:cs="Arial"/>
          <w:spacing w:val="1"/>
        </w:rPr>
        <w:t>ed Data.</w:t>
      </w:r>
    </w:p>
    <w:p w14:paraId="2AF120CA" w14:textId="77777777" w:rsidR="001A4B47" w:rsidRPr="006601FF" w:rsidRDefault="001A4B47" w:rsidP="00D2551E">
      <w:pPr>
        <w:ind w:left="1276" w:hanging="425"/>
        <w:jc w:val="both"/>
        <w:rPr>
          <w:rFonts w:ascii="Arial" w:eastAsia="Arial" w:hAnsi="Arial" w:cs="Arial"/>
          <w:spacing w:val="1"/>
        </w:rPr>
      </w:pPr>
    </w:p>
    <w:p w14:paraId="2AF120CB" w14:textId="675DD0CB" w:rsidR="001A4B47" w:rsidRDefault="00425B76" w:rsidP="00D2551E">
      <w:pPr>
        <w:spacing w:line="270" w:lineRule="auto"/>
        <w:ind w:right="44"/>
        <w:jc w:val="both"/>
        <w:rPr>
          <w:rFonts w:ascii="Arial" w:eastAsia="Arial" w:hAnsi="Arial" w:cs="Arial"/>
        </w:rPr>
      </w:pPr>
      <w:r>
        <w:rPr>
          <w:rFonts w:ascii="Arial" w:eastAsia="Arial" w:hAnsi="Arial" w:cs="Arial"/>
        </w:rPr>
        <w:t xml:space="preserve">           </w:t>
      </w:r>
      <w:r w:rsidR="005A4DB9">
        <w:rPr>
          <w:rFonts w:ascii="Arial" w:eastAsia="Arial" w:hAnsi="Arial" w:cs="Arial"/>
        </w:rPr>
        <w:t xml:space="preserve"> </w:t>
      </w:r>
      <w:r w:rsidR="005A7320">
        <w:rPr>
          <w:rFonts w:ascii="Arial" w:eastAsia="Arial" w:hAnsi="Arial" w:cs="Arial"/>
        </w:rPr>
        <w:t>The</w:t>
      </w:r>
      <w:r w:rsidR="005A7320">
        <w:rPr>
          <w:rFonts w:ascii="Arial" w:eastAsia="Arial" w:hAnsi="Arial" w:cs="Arial"/>
          <w:spacing w:val="-4"/>
        </w:rPr>
        <w:t xml:space="preserve"> </w:t>
      </w:r>
      <w:r w:rsidR="005A7320">
        <w:rPr>
          <w:rFonts w:ascii="Arial" w:eastAsia="Arial" w:hAnsi="Arial" w:cs="Arial"/>
          <w:spacing w:val="1"/>
        </w:rPr>
        <w:t>s</w:t>
      </w:r>
      <w:r w:rsidR="005A7320">
        <w:rPr>
          <w:rFonts w:ascii="Arial" w:eastAsia="Arial" w:hAnsi="Arial" w:cs="Arial"/>
        </w:rPr>
        <w:t>e</w:t>
      </w:r>
      <w:r w:rsidR="005A7320">
        <w:rPr>
          <w:rFonts w:ascii="Arial" w:eastAsia="Arial" w:hAnsi="Arial" w:cs="Arial"/>
          <w:spacing w:val="2"/>
        </w:rPr>
        <w:t>c</w:t>
      </w:r>
      <w:r w:rsidR="005A7320">
        <w:rPr>
          <w:rFonts w:ascii="Arial" w:eastAsia="Arial" w:hAnsi="Arial" w:cs="Arial"/>
        </w:rPr>
        <w:t>ur</w:t>
      </w:r>
      <w:r w:rsidR="005A7320">
        <w:rPr>
          <w:rFonts w:ascii="Arial" w:eastAsia="Arial" w:hAnsi="Arial" w:cs="Arial"/>
          <w:spacing w:val="-1"/>
        </w:rPr>
        <w:t>i</w:t>
      </w:r>
      <w:r w:rsidR="005A7320">
        <w:rPr>
          <w:rFonts w:ascii="Arial" w:eastAsia="Arial" w:hAnsi="Arial" w:cs="Arial"/>
          <w:spacing w:val="5"/>
        </w:rPr>
        <w:t>t</w:t>
      </w:r>
      <w:r w:rsidR="005A7320">
        <w:rPr>
          <w:rFonts w:ascii="Arial" w:eastAsia="Arial" w:hAnsi="Arial" w:cs="Arial"/>
        </w:rPr>
        <w:t>y</w:t>
      </w:r>
      <w:r w:rsidR="005A7320">
        <w:rPr>
          <w:rFonts w:ascii="Arial" w:eastAsia="Arial" w:hAnsi="Arial" w:cs="Arial"/>
          <w:spacing w:val="-11"/>
        </w:rPr>
        <w:t xml:space="preserve"> </w:t>
      </w:r>
      <w:r w:rsidR="005A7320">
        <w:rPr>
          <w:rFonts w:ascii="Arial" w:eastAsia="Arial" w:hAnsi="Arial" w:cs="Arial"/>
        </w:rPr>
        <w:t>m</w:t>
      </w:r>
      <w:r w:rsidR="005A7320">
        <w:rPr>
          <w:rFonts w:ascii="Arial" w:eastAsia="Arial" w:hAnsi="Arial" w:cs="Arial"/>
          <w:spacing w:val="2"/>
        </w:rPr>
        <w:t>e</w:t>
      </w:r>
      <w:r w:rsidR="005A7320">
        <w:rPr>
          <w:rFonts w:ascii="Arial" w:eastAsia="Arial" w:hAnsi="Arial" w:cs="Arial"/>
        </w:rPr>
        <w:t>a</w:t>
      </w:r>
      <w:r w:rsidR="005A7320">
        <w:rPr>
          <w:rFonts w:ascii="Arial" w:eastAsia="Arial" w:hAnsi="Arial" w:cs="Arial"/>
          <w:spacing w:val="1"/>
        </w:rPr>
        <w:t>s</w:t>
      </w:r>
      <w:r w:rsidR="005A7320">
        <w:rPr>
          <w:rFonts w:ascii="Arial" w:eastAsia="Arial" w:hAnsi="Arial" w:cs="Arial"/>
        </w:rPr>
        <w:t>u</w:t>
      </w:r>
      <w:r w:rsidR="005A7320">
        <w:rPr>
          <w:rFonts w:ascii="Arial" w:eastAsia="Arial" w:hAnsi="Arial" w:cs="Arial"/>
          <w:spacing w:val="1"/>
        </w:rPr>
        <w:t>r</w:t>
      </w:r>
      <w:r w:rsidR="005A7320">
        <w:rPr>
          <w:rFonts w:ascii="Arial" w:eastAsia="Arial" w:hAnsi="Arial" w:cs="Arial"/>
        </w:rPr>
        <w:t>es</w:t>
      </w:r>
      <w:r w:rsidR="005A7320">
        <w:rPr>
          <w:rFonts w:ascii="Arial" w:eastAsia="Arial" w:hAnsi="Arial" w:cs="Arial"/>
          <w:spacing w:val="-8"/>
        </w:rPr>
        <w:t xml:space="preserve"> </w:t>
      </w:r>
      <w:r w:rsidR="005A7320">
        <w:rPr>
          <w:rFonts w:ascii="Arial" w:eastAsia="Arial" w:hAnsi="Arial" w:cs="Arial"/>
          <w:spacing w:val="1"/>
        </w:rPr>
        <w:t>i</w:t>
      </w:r>
      <w:r w:rsidR="005A7320">
        <w:rPr>
          <w:rFonts w:ascii="Arial" w:eastAsia="Arial" w:hAnsi="Arial" w:cs="Arial"/>
          <w:spacing w:val="2"/>
        </w:rPr>
        <w:t>mp</w:t>
      </w:r>
      <w:r w:rsidR="005A7320">
        <w:rPr>
          <w:rFonts w:ascii="Arial" w:eastAsia="Arial" w:hAnsi="Arial" w:cs="Arial"/>
          <w:spacing w:val="1"/>
        </w:rPr>
        <w:t>l</w:t>
      </w:r>
      <w:r w:rsidR="005A7320">
        <w:rPr>
          <w:rFonts w:ascii="Arial" w:eastAsia="Arial" w:hAnsi="Arial" w:cs="Arial"/>
        </w:rPr>
        <w:t>emen</w:t>
      </w:r>
      <w:r w:rsidR="005A7320">
        <w:rPr>
          <w:rFonts w:ascii="Arial" w:eastAsia="Arial" w:hAnsi="Arial" w:cs="Arial"/>
          <w:spacing w:val="2"/>
        </w:rPr>
        <w:t>t</w:t>
      </w:r>
      <w:r w:rsidR="005A7320">
        <w:rPr>
          <w:rFonts w:ascii="Arial" w:eastAsia="Arial" w:hAnsi="Arial" w:cs="Arial"/>
        </w:rPr>
        <w:t>ed</w:t>
      </w:r>
      <w:r w:rsidR="005A7320">
        <w:rPr>
          <w:rFonts w:ascii="Arial" w:eastAsia="Arial" w:hAnsi="Arial" w:cs="Arial"/>
          <w:spacing w:val="-11"/>
        </w:rPr>
        <w:t xml:space="preserve"> </w:t>
      </w:r>
      <w:r w:rsidR="005A7320">
        <w:rPr>
          <w:rFonts w:ascii="Arial" w:eastAsia="Arial" w:hAnsi="Arial" w:cs="Arial"/>
          <w:spacing w:val="2"/>
        </w:rPr>
        <w:t>b</w:t>
      </w:r>
      <w:r w:rsidR="005A7320">
        <w:rPr>
          <w:rFonts w:ascii="Arial" w:eastAsia="Arial" w:hAnsi="Arial" w:cs="Arial"/>
        </w:rPr>
        <w:t>y</w:t>
      </w:r>
      <w:r w:rsidR="005A7320">
        <w:rPr>
          <w:rFonts w:ascii="Arial" w:eastAsia="Arial" w:hAnsi="Arial" w:cs="Arial"/>
          <w:spacing w:val="-6"/>
        </w:rPr>
        <w:t xml:space="preserve"> </w:t>
      </w:r>
      <w:r w:rsidR="005A7320">
        <w:rPr>
          <w:rFonts w:ascii="Arial" w:eastAsia="Arial" w:hAnsi="Arial" w:cs="Arial"/>
          <w:spacing w:val="2"/>
        </w:rPr>
        <w:t>th</w:t>
      </w:r>
      <w:r w:rsidR="005A7320">
        <w:rPr>
          <w:rFonts w:ascii="Arial" w:eastAsia="Arial" w:hAnsi="Arial" w:cs="Arial"/>
        </w:rPr>
        <w:t>e</w:t>
      </w:r>
      <w:r w:rsidR="005A7320">
        <w:rPr>
          <w:rFonts w:ascii="Arial" w:eastAsia="Arial" w:hAnsi="Arial" w:cs="Arial"/>
          <w:spacing w:val="-1"/>
        </w:rPr>
        <w:t xml:space="preserve"> S</w:t>
      </w:r>
      <w:r w:rsidR="005A7320">
        <w:rPr>
          <w:rFonts w:ascii="Arial" w:eastAsia="Arial" w:hAnsi="Arial" w:cs="Arial"/>
          <w:spacing w:val="2"/>
        </w:rPr>
        <w:t>u</w:t>
      </w:r>
      <w:r w:rsidR="005A7320">
        <w:rPr>
          <w:rFonts w:ascii="Arial" w:eastAsia="Arial" w:hAnsi="Arial" w:cs="Arial"/>
        </w:rPr>
        <w:t>p</w:t>
      </w:r>
      <w:r w:rsidR="005A7320">
        <w:rPr>
          <w:rFonts w:ascii="Arial" w:eastAsia="Arial" w:hAnsi="Arial" w:cs="Arial"/>
          <w:spacing w:val="-1"/>
        </w:rPr>
        <w:t>p</w:t>
      </w:r>
      <w:r w:rsidR="005A7320">
        <w:rPr>
          <w:rFonts w:ascii="Arial" w:eastAsia="Arial" w:hAnsi="Arial" w:cs="Arial"/>
          <w:spacing w:val="2"/>
        </w:rPr>
        <w:t>l</w:t>
      </w:r>
      <w:r w:rsidR="005A7320">
        <w:rPr>
          <w:rFonts w:ascii="Arial" w:eastAsia="Arial" w:hAnsi="Arial" w:cs="Arial"/>
          <w:spacing w:val="-1"/>
        </w:rPr>
        <w:t>i</w:t>
      </w:r>
      <w:r w:rsidR="005A7320">
        <w:rPr>
          <w:rFonts w:ascii="Arial" w:eastAsia="Arial" w:hAnsi="Arial" w:cs="Arial"/>
        </w:rPr>
        <w:t>er</w:t>
      </w:r>
      <w:r w:rsidR="005A7320">
        <w:rPr>
          <w:rFonts w:ascii="Arial" w:eastAsia="Arial" w:hAnsi="Arial" w:cs="Arial"/>
          <w:spacing w:val="-4"/>
        </w:rPr>
        <w:t xml:space="preserve"> </w:t>
      </w:r>
      <w:r w:rsidR="005A7320">
        <w:rPr>
          <w:rFonts w:ascii="Arial" w:eastAsia="Arial" w:hAnsi="Arial" w:cs="Arial"/>
          <w:spacing w:val="-3"/>
        </w:rPr>
        <w:t>a</w:t>
      </w:r>
      <w:r w:rsidR="005A7320">
        <w:rPr>
          <w:rFonts w:ascii="Arial" w:eastAsia="Arial" w:hAnsi="Arial" w:cs="Arial"/>
          <w:spacing w:val="1"/>
        </w:rPr>
        <w:t>r</w:t>
      </w:r>
      <w:r w:rsidR="005A7320">
        <w:rPr>
          <w:rFonts w:ascii="Arial" w:eastAsia="Arial" w:hAnsi="Arial" w:cs="Arial"/>
        </w:rPr>
        <w:t>e</w:t>
      </w:r>
      <w:r w:rsidR="005A7320">
        <w:rPr>
          <w:rFonts w:ascii="Arial" w:eastAsia="Arial" w:hAnsi="Arial" w:cs="Arial"/>
          <w:spacing w:val="-6"/>
        </w:rPr>
        <w:t xml:space="preserve"> </w:t>
      </w:r>
      <w:r w:rsidR="005A7320">
        <w:rPr>
          <w:rFonts w:ascii="Arial" w:eastAsia="Arial" w:hAnsi="Arial" w:cs="Arial"/>
          <w:spacing w:val="2"/>
        </w:rPr>
        <w:t>d</w:t>
      </w:r>
      <w:r w:rsidR="005A7320">
        <w:rPr>
          <w:rFonts w:ascii="Arial" w:eastAsia="Arial" w:hAnsi="Arial" w:cs="Arial"/>
        </w:rPr>
        <w:t>et</w:t>
      </w:r>
      <w:r w:rsidR="005A7320">
        <w:rPr>
          <w:rFonts w:ascii="Arial" w:eastAsia="Arial" w:hAnsi="Arial" w:cs="Arial"/>
          <w:spacing w:val="2"/>
        </w:rPr>
        <w:t>a</w:t>
      </w:r>
      <w:r w:rsidR="005A7320">
        <w:rPr>
          <w:rFonts w:ascii="Arial" w:eastAsia="Arial" w:hAnsi="Arial" w:cs="Arial"/>
          <w:spacing w:val="-1"/>
        </w:rPr>
        <w:t>i</w:t>
      </w:r>
      <w:r w:rsidR="005A7320">
        <w:rPr>
          <w:rFonts w:ascii="Arial" w:eastAsia="Arial" w:hAnsi="Arial" w:cs="Arial"/>
          <w:spacing w:val="1"/>
        </w:rPr>
        <w:t>l</w:t>
      </w:r>
      <w:r w:rsidR="005A7320">
        <w:rPr>
          <w:rFonts w:ascii="Arial" w:eastAsia="Arial" w:hAnsi="Arial" w:cs="Arial"/>
        </w:rPr>
        <w:t>ed</w:t>
      </w:r>
      <w:r w:rsidR="005A7320">
        <w:rPr>
          <w:rFonts w:ascii="Arial" w:eastAsia="Arial" w:hAnsi="Arial" w:cs="Arial"/>
          <w:spacing w:val="-6"/>
        </w:rPr>
        <w:t xml:space="preserve"> </w:t>
      </w:r>
      <w:r w:rsidR="005A7320">
        <w:rPr>
          <w:rFonts w:ascii="Arial" w:eastAsia="Arial" w:hAnsi="Arial" w:cs="Arial"/>
          <w:spacing w:val="-1"/>
        </w:rPr>
        <w:t>i</w:t>
      </w:r>
      <w:r w:rsidR="005A7320">
        <w:rPr>
          <w:rFonts w:ascii="Arial" w:eastAsia="Arial" w:hAnsi="Arial" w:cs="Arial"/>
        </w:rPr>
        <w:t xml:space="preserve">n </w:t>
      </w:r>
      <w:r w:rsidR="00D87565">
        <w:rPr>
          <w:rFonts w:ascii="Arial" w:eastAsia="Arial" w:hAnsi="Arial" w:cs="Arial"/>
        </w:rPr>
        <w:t xml:space="preserve">Schedule </w:t>
      </w:r>
      <w:r w:rsidR="005A7320">
        <w:rPr>
          <w:rFonts w:ascii="Arial" w:eastAsia="Arial" w:hAnsi="Arial" w:cs="Arial"/>
        </w:rPr>
        <w:t>1 he</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rPr>
        <w:t>to.</w:t>
      </w:r>
    </w:p>
    <w:p w14:paraId="4088C562" w14:textId="77777777" w:rsidR="00880ED8" w:rsidRDefault="00880ED8" w:rsidP="00D2551E">
      <w:pPr>
        <w:tabs>
          <w:tab w:val="left" w:pos="284"/>
        </w:tabs>
        <w:spacing w:line="272" w:lineRule="auto"/>
        <w:ind w:right="574"/>
        <w:jc w:val="both"/>
        <w:rPr>
          <w:sz w:val="24"/>
          <w:szCs w:val="24"/>
        </w:rPr>
      </w:pPr>
    </w:p>
    <w:p w14:paraId="4D0955A7" w14:textId="7C00334B" w:rsidR="00FA1AF1" w:rsidRPr="00306BD7" w:rsidRDefault="00306BD7" w:rsidP="00306BD7">
      <w:pPr>
        <w:pStyle w:val="ListParagraph"/>
        <w:numPr>
          <w:ilvl w:val="1"/>
          <w:numId w:val="13"/>
        </w:numPr>
        <w:tabs>
          <w:tab w:val="left" w:pos="284"/>
        </w:tabs>
        <w:spacing w:line="272" w:lineRule="auto"/>
        <w:ind w:right="574"/>
        <w:rPr>
          <w:rFonts w:ascii="Arial" w:eastAsia="Arial" w:hAnsi="Arial" w:cs="Arial"/>
          <w:b/>
        </w:rPr>
      </w:pPr>
      <w:r>
        <w:rPr>
          <w:rFonts w:ascii="Arial" w:eastAsia="Arial" w:hAnsi="Arial" w:cs="Arial"/>
          <w:b/>
        </w:rPr>
        <w:t xml:space="preserve">     </w:t>
      </w:r>
      <w:r w:rsidR="005A7320" w:rsidRPr="00306BD7">
        <w:rPr>
          <w:rFonts w:ascii="Arial" w:eastAsia="Arial" w:hAnsi="Arial" w:cs="Arial"/>
          <w:b/>
        </w:rPr>
        <w:t xml:space="preserve">The Disclosure/Dissemination of the Shared Data: </w:t>
      </w:r>
    </w:p>
    <w:p w14:paraId="2AF120CD" w14:textId="466DFA32" w:rsidR="001A4B47" w:rsidRDefault="00FA1AF1" w:rsidP="00D2551E">
      <w:pPr>
        <w:tabs>
          <w:tab w:val="left" w:pos="284"/>
        </w:tabs>
        <w:spacing w:line="272" w:lineRule="auto"/>
        <w:ind w:left="719" w:right="574" w:hanging="600"/>
        <w:jc w:val="both"/>
        <w:rPr>
          <w:rFonts w:ascii="Arial" w:eastAsia="Arial" w:hAnsi="Arial" w:cs="Arial"/>
        </w:rPr>
      </w:pPr>
      <w:r>
        <w:rPr>
          <w:rFonts w:ascii="Arial" w:eastAsia="Arial" w:hAnsi="Arial" w:cs="Arial"/>
          <w:b/>
        </w:rPr>
        <w:tab/>
      </w:r>
      <w:r w:rsidR="00826B8C">
        <w:rPr>
          <w:rFonts w:ascii="Arial" w:eastAsia="Arial" w:hAnsi="Arial" w:cs="Arial"/>
          <w:b/>
        </w:rPr>
        <w:t xml:space="preserve">      </w:t>
      </w:r>
      <w:r w:rsidR="005A7320">
        <w:rPr>
          <w:rFonts w:ascii="Arial" w:eastAsia="Arial" w:hAnsi="Arial" w:cs="Arial"/>
          <w:spacing w:val="2"/>
        </w:rPr>
        <w:t>W</w:t>
      </w:r>
      <w:r w:rsidR="005A7320">
        <w:rPr>
          <w:rFonts w:ascii="Arial" w:eastAsia="Arial" w:hAnsi="Arial" w:cs="Arial"/>
          <w:spacing w:val="-1"/>
        </w:rPr>
        <w:t>i</w:t>
      </w:r>
      <w:r w:rsidR="005A7320">
        <w:rPr>
          <w:rFonts w:ascii="Arial" w:eastAsia="Arial" w:hAnsi="Arial" w:cs="Arial"/>
          <w:spacing w:val="2"/>
        </w:rPr>
        <w:t>t</w:t>
      </w:r>
      <w:r w:rsidR="005A7320">
        <w:rPr>
          <w:rFonts w:ascii="Arial" w:eastAsia="Arial" w:hAnsi="Arial" w:cs="Arial"/>
        </w:rPr>
        <w:t>h</w:t>
      </w:r>
      <w:r w:rsidR="005A7320">
        <w:rPr>
          <w:rFonts w:ascii="Arial" w:eastAsia="Arial" w:hAnsi="Arial" w:cs="Arial"/>
          <w:spacing w:val="-1"/>
        </w:rPr>
        <w:t>o</w:t>
      </w:r>
      <w:r w:rsidR="005A7320">
        <w:rPr>
          <w:rFonts w:ascii="Arial" w:eastAsia="Arial" w:hAnsi="Arial" w:cs="Arial"/>
        </w:rPr>
        <w:t>ut</w:t>
      </w:r>
      <w:r w:rsidR="005A7320">
        <w:rPr>
          <w:rFonts w:ascii="Arial" w:eastAsia="Arial" w:hAnsi="Arial" w:cs="Arial"/>
          <w:spacing w:val="-5"/>
        </w:rPr>
        <w:t xml:space="preserve"> </w:t>
      </w:r>
      <w:r w:rsidR="005A7320">
        <w:rPr>
          <w:rFonts w:ascii="Arial" w:eastAsia="Arial" w:hAnsi="Arial" w:cs="Arial"/>
          <w:spacing w:val="1"/>
        </w:rPr>
        <w:t>li</w:t>
      </w:r>
      <w:r w:rsidR="005A7320">
        <w:rPr>
          <w:rFonts w:ascii="Arial" w:eastAsia="Arial" w:hAnsi="Arial" w:cs="Arial"/>
        </w:rPr>
        <w:t>mi</w:t>
      </w:r>
      <w:r w:rsidR="005A7320">
        <w:rPr>
          <w:rFonts w:ascii="Arial" w:eastAsia="Arial" w:hAnsi="Arial" w:cs="Arial"/>
          <w:spacing w:val="2"/>
        </w:rPr>
        <w:t>t</w:t>
      </w:r>
      <w:r w:rsidR="005A7320">
        <w:rPr>
          <w:rFonts w:ascii="Arial" w:eastAsia="Arial" w:hAnsi="Arial" w:cs="Arial"/>
          <w:spacing w:val="-1"/>
        </w:rPr>
        <w:t>i</w:t>
      </w:r>
      <w:r w:rsidR="005A7320">
        <w:rPr>
          <w:rFonts w:ascii="Arial" w:eastAsia="Arial" w:hAnsi="Arial" w:cs="Arial"/>
        </w:rPr>
        <w:t>ng</w:t>
      </w:r>
      <w:r w:rsidR="005A7320">
        <w:rPr>
          <w:rFonts w:ascii="Arial" w:eastAsia="Arial" w:hAnsi="Arial" w:cs="Arial"/>
          <w:spacing w:val="-7"/>
        </w:rPr>
        <w:t xml:space="preserve"> </w:t>
      </w:r>
      <w:r w:rsidR="005A7320">
        <w:rPr>
          <w:rFonts w:ascii="Arial" w:eastAsia="Arial" w:hAnsi="Arial" w:cs="Arial"/>
        </w:rPr>
        <w:t>the</w:t>
      </w:r>
      <w:r w:rsidR="005A7320">
        <w:rPr>
          <w:rFonts w:ascii="Arial" w:eastAsia="Arial" w:hAnsi="Arial" w:cs="Arial"/>
          <w:spacing w:val="-2"/>
        </w:rPr>
        <w:t xml:space="preserve"> </w:t>
      </w:r>
      <w:r w:rsidR="005A7320">
        <w:rPr>
          <w:rFonts w:ascii="Arial" w:eastAsia="Arial" w:hAnsi="Arial" w:cs="Arial"/>
          <w:spacing w:val="1"/>
        </w:rPr>
        <w:t>S</w:t>
      </w:r>
      <w:r w:rsidR="005A7320">
        <w:rPr>
          <w:rFonts w:ascii="Arial" w:eastAsia="Arial" w:hAnsi="Arial" w:cs="Arial"/>
        </w:rPr>
        <w:t>u</w:t>
      </w:r>
      <w:r w:rsidR="005A7320">
        <w:rPr>
          <w:rFonts w:ascii="Arial" w:eastAsia="Arial" w:hAnsi="Arial" w:cs="Arial"/>
          <w:spacing w:val="-1"/>
        </w:rPr>
        <w:t>p</w:t>
      </w:r>
      <w:r w:rsidR="005A7320">
        <w:rPr>
          <w:rFonts w:ascii="Arial" w:eastAsia="Arial" w:hAnsi="Arial" w:cs="Arial"/>
          <w:spacing w:val="2"/>
        </w:rPr>
        <w:t>p</w:t>
      </w:r>
      <w:r w:rsidR="005A7320">
        <w:rPr>
          <w:rFonts w:ascii="Arial" w:eastAsia="Arial" w:hAnsi="Arial" w:cs="Arial"/>
          <w:spacing w:val="1"/>
        </w:rPr>
        <w:t>l</w:t>
      </w:r>
      <w:r w:rsidR="005A7320">
        <w:rPr>
          <w:rFonts w:ascii="Arial" w:eastAsia="Arial" w:hAnsi="Arial" w:cs="Arial"/>
          <w:spacing w:val="-1"/>
        </w:rPr>
        <w:t>i</w:t>
      </w:r>
      <w:r w:rsidR="005A7320">
        <w:rPr>
          <w:rFonts w:ascii="Arial" w:eastAsia="Arial" w:hAnsi="Arial" w:cs="Arial"/>
          <w:spacing w:val="2"/>
        </w:rPr>
        <w:t>e</w:t>
      </w:r>
      <w:r w:rsidR="005A7320">
        <w:rPr>
          <w:rFonts w:ascii="Arial" w:eastAsia="Arial" w:hAnsi="Arial" w:cs="Arial"/>
          <w:spacing w:val="1"/>
        </w:rPr>
        <w:t>r</w:t>
      </w:r>
      <w:r w:rsidR="005A7320">
        <w:rPr>
          <w:rFonts w:ascii="Arial" w:eastAsia="Arial" w:hAnsi="Arial" w:cs="Arial"/>
          <w:spacing w:val="-2"/>
        </w:rPr>
        <w:t>'</w:t>
      </w:r>
      <w:r w:rsidR="005A7320">
        <w:rPr>
          <w:rFonts w:ascii="Arial" w:eastAsia="Arial" w:hAnsi="Arial" w:cs="Arial"/>
        </w:rPr>
        <w:t>s</w:t>
      </w:r>
      <w:r w:rsidR="005A7320">
        <w:rPr>
          <w:rFonts w:ascii="Arial" w:eastAsia="Arial" w:hAnsi="Arial" w:cs="Arial"/>
          <w:spacing w:val="-7"/>
        </w:rPr>
        <w:t xml:space="preserve"> </w:t>
      </w:r>
      <w:r w:rsidR="005A7320">
        <w:rPr>
          <w:rFonts w:ascii="Arial" w:eastAsia="Arial" w:hAnsi="Arial" w:cs="Arial"/>
        </w:rPr>
        <w:t>o</w:t>
      </w:r>
      <w:r w:rsidR="005A7320">
        <w:rPr>
          <w:rFonts w:ascii="Arial" w:eastAsia="Arial" w:hAnsi="Arial" w:cs="Arial"/>
          <w:spacing w:val="-1"/>
        </w:rPr>
        <w:t>t</w:t>
      </w:r>
      <w:r w:rsidR="005A7320">
        <w:rPr>
          <w:rFonts w:ascii="Arial" w:eastAsia="Arial" w:hAnsi="Arial" w:cs="Arial"/>
        </w:rPr>
        <w:t>h</w:t>
      </w:r>
      <w:r w:rsidR="005A7320">
        <w:rPr>
          <w:rFonts w:ascii="Arial" w:eastAsia="Arial" w:hAnsi="Arial" w:cs="Arial"/>
          <w:spacing w:val="-1"/>
        </w:rPr>
        <w:t>e</w:t>
      </w:r>
      <w:r w:rsidR="005A7320">
        <w:rPr>
          <w:rFonts w:ascii="Arial" w:eastAsia="Arial" w:hAnsi="Arial" w:cs="Arial"/>
        </w:rPr>
        <w:t>r</w:t>
      </w:r>
      <w:r>
        <w:rPr>
          <w:rFonts w:ascii="Arial" w:eastAsia="Arial" w:hAnsi="Arial" w:cs="Arial"/>
        </w:rPr>
        <w:t xml:space="preserve"> </w:t>
      </w:r>
      <w:r w:rsidR="005A7320">
        <w:rPr>
          <w:rFonts w:ascii="Arial" w:eastAsia="Arial" w:hAnsi="Arial" w:cs="Arial"/>
        </w:rPr>
        <w:t>ob</w:t>
      </w:r>
      <w:r w:rsidR="005A7320">
        <w:rPr>
          <w:rFonts w:ascii="Arial" w:eastAsia="Arial" w:hAnsi="Arial" w:cs="Arial"/>
          <w:spacing w:val="1"/>
        </w:rPr>
        <w:t>li</w:t>
      </w:r>
      <w:r w:rsidR="005A7320">
        <w:rPr>
          <w:rFonts w:ascii="Arial" w:eastAsia="Arial" w:hAnsi="Arial" w:cs="Arial"/>
          <w:spacing w:val="-3"/>
        </w:rPr>
        <w:t>g</w:t>
      </w:r>
      <w:r w:rsidR="005A7320">
        <w:rPr>
          <w:rFonts w:ascii="Arial" w:eastAsia="Arial" w:hAnsi="Arial" w:cs="Arial"/>
        </w:rPr>
        <w:t>a</w:t>
      </w:r>
      <w:r w:rsidR="005A7320">
        <w:rPr>
          <w:rFonts w:ascii="Arial" w:eastAsia="Arial" w:hAnsi="Arial" w:cs="Arial"/>
          <w:spacing w:val="2"/>
        </w:rPr>
        <w:t>t</w:t>
      </w:r>
      <w:r w:rsidR="005A7320">
        <w:rPr>
          <w:rFonts w:ascii="Arial" w:eastAsia="Arial" w:hAnsi="Arial" w:cs="Arial"/>
          <w:spacing w:val="-1"/>
        </w:rPr>
        <w:t>i</w:t>
      </w:r>
      <w:r w:rsidR="005A7320">
        <w:rPr>
          <w:rFonts w:ascii="Arial" w:eastAsia="Arial" w:hAnsi="Arial" w:cs="Arial"/>
        </w:rPr>
        <w:t>o</w:t>
      </w:r>
      <w:r w:rsidR="005A7320">
        <w:rPr>
          <w:rFonts w:ascii="Arial" w:eastAsia="Arial" w:hAnsi="Arial" w:cs="Arial"/>
          <w:spacing w:val="-1"/>
        </w:rPr>
        <w:t>n</w:t>
      </w:r>
      <w:r w:rsidR="005A7320">
        <w:rPr>
          <w:rFonts w:ascii="Arial" w:eastAsia="Arial" w:hAnsi="Arial" w:cs="Arial"/>
        </w:rPr>
        <w:t>s</w:t>
      </w:r>
      <w:r w:rsidR="005A7320">
        <w:rPr>
          <w:rFonts w:ascii="Arial" w:eastAsia="Arial" w:hAnsi="Arial" w:cs="Arial"/>
          <w:spacing w:val="-7"/>
        </w:rPr>
        <w:t xml:space="preserve"> </w:t>
      </w:r>
      <w:r w:rsidR="005A7320">
        <w:rPr>
          <w:rFonts w:ascii="Arial" w:eastAsia="Arial" w:hAnsi="Arial" w:cs="Arial"/>
        </w:rPr>
        <w:t>u</w:t>
      </w:r>
      <w:r w:rsidR="005A7320">
        <w:rPr>
          <w:rFonts w:ascii="Arial" w:eastAsia="Arial" w:hAnsi="Arial" w:cs="Arial"/>
          <w:spacing w:val="-1"/>
        </w:rPr>
        <w:t>n</w:t>
      </w:r>
      <w:r w:rsidR="005A7320">
        <w:rPr>
          <w:rFonts w:ascii="Arial" w:eastAsia="Arial" w:hAnsi="Arial" w:cs="Arial"/>
          <w:spacing w:val="3"/>
        </w:rPr>
        <w:t>d</w:t>
      </w:r>
      <w:r w:rsidR="005A7320">
        <w:rPr>
          <w:rFonts w:ascii="Arial" w:eastAsia="Arial" w:hAnsi="Arial" w:cs="Arial"/>
        </w:rPr>
        <w:t>er</w:t>
      </w:r>
      <w:r w:rsidR="005A7320">
        <w:rPr>
          <w:rFonts w:ascii="Arial" w:eastAsia="Arial" w:hAnsi="Arial" w:cs="Arial"/>
          <w:spacing w:val="-4"/>
        </w:rPr>
        <w:t xml:space="preserve"> </w:t>
      </w:r>
      <w:r w:rsidR="005A7320">
        <w:rPr>
          <w:rFonts w:ascii="Arial" w:eastAsia="Arial" w:hAnsi="Arial" w:cs="Arial"/>
        </w:rPr>
        <w:t>t</w:t>
      </w:r>
      <w:r w:rsidR="005A7320">
        <w:rPr>
          <w:rFonts w:ascii="Arial" w:eastAsia="Arial" w:hAnsi="Arial" w:cs="Arial"/>
          <w:spacing w:val="1"/>
        </w:rPr>
        <w:t>h</w:t>
      </w:r>
      <w:r w:rsidR="005A7320">
        <w:rPr>
          <w:rFonts w:ascii="Arial" w:eastAsia="Arial" w:hAnsi="Arial" w:cs="Arial"/>
          <w:spacing w:val="-1"/>
        </w:rPr>
        <w:t>i</w:t>
      </w:r>
      <w:r w:rsidR="005A7320">
        <w:rPr>
          <w:rFonts w:ascii="Arial" w:eastAsia="Arial" w:hAnsi="Arial" w:cs="Arial"/>
        </w:rPr>
        <w:t>s</w:t>
      </w:r>
      <w:r w:rsidR="005A7320">
        <w:rPr>
          <w:rFonts w:ascii="Arial" w:eastAsia="Arial" w:hAnsi="Arial" w:cs="Arial"/>
          <w:spacing w:val="-2"/>
        </w:rPr>
        <w:t xml:space="preserve"> </w:t>
      </w:r>
      <w:r w:rsidR="005A7320">
        <w:rPr>
          <w:rFonts w:ascii="Arial" w:eastAsia="Arial" w:hAnsi="Arial" w:cs="Arial"/>
          <w:spacing w:val="2"/>
        </w:rPr>
        <w:t>A</w:t>
      </w:r>
      <w:r w:rsidR="005A7320">
        <w:rPr>
          <w:rFonts w:ascii="Arial" w:eastAsia="Arial" w:hAnsi="Arial" w:cs="Arial"/>
          <w:spacing w:val="-3"/>
        </w:rPr>
        <w:t>g</w:t>
      </w:r>
      <w:r w:rsidR="005A7320">
        <w:rPr>
          <w:rFonts w:ascii="Arial" w:eastAsia="Arial" w:hAnsi="Arial" w:cs="Arial"/>
          <w:spacing w:val="1"/>
        </w:rPr>
        <w:t>r</w:t>
      </w:r>
      <w:r w:rsidR="005A7320">
        <w:rPr>
          <w:rFonts w:ascii="Arial" w:eastAsia="Arial" w:hAnsi="Arial" w:cs="Arial"/>
          <w:spacing w:val="2"/>
        </w:rPr>
        <w:t>e</w:t>
      </w:r>
      <w:r w:rsidR="005A7320">
        <w:rPr>
          <w:rFonts w:ascii="Arial" w:eastAsia="Arial" w:hAnsi="Arial" w:cs="Arial"/>
        </w:rPr>
        <w:t>em</w:t>
      </w:r>
      <w:r w:rsidR="005A7320">
        <w:rPr>
          <w:rFonts w:ascii="Arial" w:eastAsia="Arial" w:hAnsi="Arial" w:cs="Arial"/>
          <w:spacing w:val="-1"/>
        </w:rPr>
        <w:t>e</w:t>
      </w:r>
      <w:r w:rsidR="005A7320">
        <w:rPr>
          <w:rFonts w:ascii="Arial" w:eastAsia="Arial" w:hAnsi="Arial" w:cs="Arial"/>
        </w:rPr>
        <w:t>nt,</w:t>
      </w:r>
      <w:r w:rsidR="005A7320">
        <w:rPr>
          <w:rFonts w:ascii="Arial" w:eastAsia="Arial" w:hAnsi="Arial" w:cs="Arial"/>
          <w:spacing w:val="-9"/>
        </w:rPr>
        <w:t xml:space="preserve"> </w:t>
      </w:r>
      <w:r w:rsidR="005A7320">
        <w:rPr>
          <w:rFonts w:ascii="Arial" w:eastAsia="Arial" w:hAnsi="Arial" w:cs="Arial"/>
        </w:rPr>
        <w:t>t</w:t>
      </w:r>
      <w:r w:rsidR="005A7320">
        <w:rPr>
          <w:rFonts w:ascii="Arial" w:eastAsia="Arial" w:hAnsi="Arial" w:cs="Arial"/>
          <w:spacing w:val="-1"/>
        </w:rPr>
        <w:t>h</w:t>
      </w:r>
      <w:r w:rsidR="005A7320">
        <w:rPr>
          <w:rFonts w:ascii="Arial" w:eastAsia="Arial" w:hAnsi="Arial" w:cs="Arial"/>
        </w:rPr>
        <w:t>e</w:t>
      </w:r>
      <w:r w:rsidR="005A7320">
        <w:rPr>
          <w:rFonts w:ascii="Arial" w:eastAsia="Arial" w:hAnsi="Arial" w:cs="Arial"/>
          <w:spacing w:val="6"/>
        </w:rPr>
        <w:t xml:space="preserve"> </w:t>
      </w:r>
      <w:r w:rsidR="005A7320">
        <w:rPr>
          <w:rFonts w:ascii="Arial" w:eastAsia="Arial" w:hAnsi="Arial" w:cs="Arial"/>
          <w:spacing w:val="-1"/>
        </w:rPr>
        <w:t>S</w:t>
      </w:r>
      <w:r w:rsidR="005A7320">
        <w:rPr>
          <w:rFonts w:ascii="Arial" w:eastAsia="Arial" w:hAnsi="Arial" w:cs="Arial"/>
          <w:spacing w:val="2"/>
        </w:rPr>
        <w:t>u</w:t>
      </w:r>
      <w:r w:rsidR="005A7320">
        <w:rPr>
          <w:rFonts w:ascii="Arial" w:eastAsia="Arial" w:hAnsi="Arial" w:cs="Arial"/>
        </w:rPr>
        <w:t>p</w:t>
      </w:r>
      <w:r w:rsidR="005A7320">
        <w:rPr>
          <w:rFonts w:ascii="Arial" w:eastAsia="Arial" w:hAnsi="Arial" w:cs="Arial"/>
          <w:spacing w:val="2"/>
        </w:rPr>
        <w:t>p</w:t>
      </w:r>
      <w:r w:rsidR="005A7320">
        <w:rPr>
          <w:rFonts w:ascii="Arial" w:eastAsia="Arial" w:hAnsi="Arial" w:cs="Arial"/>
          <w:spacing w:val="1"/>
        </w:rPr>
        <w:t>li</w:t>
      </w:r>
      <w:r w:rsidR="005A7320">
        <w:rPr>
          <w:rFonts w:ascii="Arial" w:eastAsia="Arial" w:hAnsi="Arial" w:cs="Arial"/>
        </w:rPr>
        <w:t>e</w:t>
      </w:r>
      <w:r w:rsidR="005A7320">
        <w:rPr>
          <w:rFonts w:ascii="Arial" w:eastAsia="Arial" w:hAnsi="Arial" w:cs="Arial"/>
          <w:spacing w:val="1"/>
        </w:rPr>
        <w:t>r</w:t>
      </w:r>
      <w:r w:rsidR="005A7320">
        <w:rPr>
          <w:rFonts w:ascii="Arial" w:eastAsia="Arial" w:hAnsi="Arial" w:cs="Arial"/>
        </w:rPr>
        <w:t>:</w:t>
      </w:r>
    </w:p>
    <w:p w14:paraId="36F4B811" w14:textId="77777777" w:rsidR="009A38A0" w:rsidRDefault="009A38A0" w:rsidP="00D2551E">
      <w:pPr>
        <w:jc w:val="both"/>
      </w:pPr>
    </w:p>
    <w:p w14:paraId="2AF120CF" w14:textId="6A2494D6" w:rsidR="001A4B47" w:rsidRDefault="005A7320" w:rsidP="00D2551E">
      <w:pPr>
        <w:jc w:val="both"/>
        <w:rPr>
          <w:rFonts w:ascii="Arial" w:eastAsia="Arial" w:hAnsi="Arial" w:cs="Arial"/>
        </w:rPr>
      </w:pPr>
      <w:r>
        <w:rPr>
          <w:rFonts w:ascii="Arial" w:eastAsia="Arial" w:hAnsi="Arial" w:cs="Arial"/>
          <w:spacing w:val="-10"/>
        </w:rPr>
        <w:t>3.</w:t>
      </w:r>
      <w:r>
        <w:rPr>
          <w:rFonts w:ascii="Arial" w:eastAsia="Arial" w:hAnsi="Arial" w:cs="Arial"/>
          <w:spacing w:val="-8"/>
        </w:rPr>
        <w:t>5</w:t>
      </w:r>
      <w:r>
        <w:rPr>
          <w:rFonts w:ascii="Arial" w:eastAsia="Arial" w:hAnsi="Arial" w:cs="Arial"/>
          <w:spacing w:val="-10"/>
        </w:rPr>
        <w:t>.</w:t>
      </w:r>
      <w:r>
        <w:rPr>
          <w:rFonts w:ascii="Arial" w:eastAsia="Arial" w:hAnsi="Arial" w:cs="Arial"/>
        </w:rPr>
        <w:t>1</w:t>
      </w:r>
      <w:r>
        <w:rPr>
          <w:rFonts w:ascii="Arial" w:eastAsia="Arial" w:hAnsi="Arial" w:cs="Arial"/>
          <w:spacing w:val="53"/>
        </w:rPr>
        <w:t xml:space="preserve"> </w:t>
      </w:r>
      <w:r w:rsidR="00880ED8">
        <w:rPr>
          <w:rFonts w:ascii="Arial" w:eastAsia="Arial" w:hAnsi="Arial" w:cs="Arial"/>
          <w:spacing w:val="53"/>
        </w:rPr>
        <w:tab/>
      </w:r>
      <w:r>
        <w:rPr>
          <w:rFonts w:ascii="Arial" w:eastAsia="Arial" w:hAnsi="Arial" w:cs="Arial"/>
          <w:spacing w:val="-3"/>
        </w:rPr>
        <w:t>m</w:t>
      </w:r>
      <w:r>
        <w:rPr>
          <w:rFonts w:ascii="Arial" w:eastAsia="Arial" w:hAnsi="Arial" w:cs="Arial"/>
        </w:rPr>
        <w:t>ay</w:t>
      </w:r>
      <w:r>
        <w:rPr>
          <w:rFonts w:ascii="Arial" w:eastAsia="Arial" w:hAnsi="Arial" w:cs="Arial"/>
          <w:spacing w:val="-15"/>
        </w:rPr>
        <w:t xml:space="preserve"> </w:t>
      </w:r>
      <w:r>
        <w:rPr>
          <w:rFonts w:ascii="Arial" w:eastAsia="Arial" w:hAnsi="Arial" w:cs="Arial"/>
        </w:rPr>
        <w:t>d</w:t>
      </w:r>
      <w:r>
        <w:rPr>
          <w:rFonts w:ascii="Arial" w:eastAsia="Arial" w:hAnsi="Arial" w:cs="Arial"/>
          <w:spacing w:val="-1"/>
        </w:rPr>
        <w:t>i</w:t>
      </w:r>
      <w:r>
        <w:rPr>
          <w:rFonts w:ascii="Arial" w:eastAsia="Arial" w:hAnsi="Arial" w:cs="Arial"/>
          <w:spacing w:val="1"/>
        </w:rPr>
        <w:t>scl</w:t>
      </w:r>
      <w:r>
        <w:rPr>
          <w:rFonts w:ascii="Arial" w:eastAsia="Arial" w:hAnsi="Arial" w:cs="Arial"/>
        </w:rPr>
        <w:t>o</w:t>
      </w:r>
      <w:r>
        <w:rPr>
          <w:rFonts w:ascii="Arial" w:eastAsia="Arial" w:hAnsi="Arial" w:cs="Arial"/>
          <w:spacing w:val="1"/>
        </w:rPr>
        <w:t>s</w:t>
      </w:r>
      <w:r>
        <w:rPr>
          <w:rFonts w:ascii="Arial" w:eastAsia="Arial" w:hAnsi="Arial" w:cs="Arial"/>
        </w:rPr>
        <w:t>e</w:t>
      </w:r>
      <w:r>
        <w:rPr>
          <w:rFonts w:ascii="Arial" w:eastAsia="Arial" w:hAnsi="Arial" w:cs="Arial"/>
          <w:spacing w:val="-7"/>
        </w:rPr>
        <w:t xml:space="preserve"> </w:t>
      </w:r>
      <w:r>
        <w:rPr>
          <w:rFonts w:ascii="Arial" w:eastAsia="Arial" w:hAnsi="Arial" w:cs="Arial"/>
          <w:spacing w:val="1"/>
        </w:rPr>
        <w:t>Sh</w:t>
      </w:r>
      <w:r>
        <w:rPr>
          <w:rFonts w:ascii="Arial" w:eastAsia="Arial" w:hAnsi="Arial" w:cs="Arial"/>
          <w:spacing w:val="2"/>
        </w:rPr>
        <w:t>a</w:t>
      </w:r>
      <w:r>
        <w:rPr>
          <w:rFonts w:ascii="Arial" w:eastAsia="Arial" w:hAnsi="Arial" w:cs="Arial"/>
          <w:spacing w:val="1"/>
        </w:rPr>
        <w:t>r</w:t>
      </w:r>
      <w:r>
        <w:rPr>
          <w:rFonts w:ascii="Arial" w:eastAsia="Arial" w:hAnsi="Arial" w:cs="Arial"/>
        </w:rPr>
        <w:t>ed</w:t>
      </w:r>
      <w:r>
        <w:rPr>
          <w:rFonts w:ascii="Arial" w:eastAsia="Arial" w:hAnsi="Arial" w:cs="Arial"/>
          <w:spacing w:val="-4"/>
        </w:rPr>
        <w:t xml:space="preserve"> </w:t>
      </w:r>
      <w:r>
        <w:rPr>
          <w:rFonts w:ascii="Arial" w:eastAsia="Arial" w:hAnsi="Arial" w:cs="Arial"/>
          <w:spacing w:val="3"/>
        </w:rPr>
        <w:t>D</w:t>
      </w:r>
      <w:r>
        <w:rPr>
          <w:rFonts w:ascii="Arial" w:eastAsia="Arial" w:hAnsi="Arial" w:cs="Arial"/>
        </w:rPr>
        <w:t>ata</w:t>
      </w:r>
      <w:r>
        <w:rPr>
          <w:rFonts w:ascii="Arial" w:eastAsia="Arial" w:hAnsi="Arial" w:cs="Arial"/>
          <w:spacing w:val="-5"/>
        </w:rPr>
        <w:t xml:space="preserve"> </w:t>
      </w:r>
      <w:r>
        <w:rPr>
          <w:rFonts w:ascii="Arial" w:eastAsia="Arial" w:hAnsi="Arial" w:cs="Arial"/>
        </w:rPr>
        <w:t>to</w:t>
      </w:r>
      <w:r>
        <w:rPr>
          <w:rFonts w:ascii="Arial" w:eastAsia="Arial" w:hAnsi="Arial" w:cs="Arial"/>
          <w:spacing w:val="-1"/>
        </w:rPr>
        <w:t xml:space="preserve"> i</w:t>
      </w:r>
      <w:r>
        <w:rPr>
          <w:rFonts w:ascii="Arial" w:eastAsia="Arial" w:hAnsi="Arial" w:cs="Arial"/>
        </w:rPr>
        <w:t>ts</w:t>
      </w:r>
      <w:r>
        <w:rPr>
          <w:rFonts w:ascii="Arial" w:eastAsia="Arial" w:hAnsi="Arial" w:cs="Arial"/>
          <w:spacing w:val="1"/>
        </w:rPr>
        <w:t xml:space="preserve"> </w:t>
      </w:r>
      <w:r>
        <w:rPr>
          <w:rFonts w:ascii="Arial" w:eastAsia="Arial" w:hAnsi="Arial" w:cs="Arial"/>
          <w:spacing w:val="-1"/>
        </w:rPr>
        <w:t>P</w:t>
      </w:r>
      <w:r>
        <w:rPr>
          <w:rFonts w:ascii="Arial" w:eastAsia="Arial" w:hAnsi="Arial" w:cs="Arial"/>
        </w:rPr>
        <w:t>e</w:t>
      </w:r>
      <w:r>
        <w:rPr>
          <w:rFonts w:ascii="Arial" w:eastAsia="Arial" w:hAnsi="Arial" w:cs="Arial"/>
          <w:spacing w:val="1"/>
        </w:rPr>
        <w:t>rs</w:t>
      </w:r>
      <w:r>
        <w:rPr>
          <w:rFonts w:ascii="Arial" w:eastAsia="Arial" w:hAnsi="Arial" w:cs="Arial"/>
        </w:rPr>
        <w:t>o</w:t>
      </w:r>
      <w:r>
        <w:rPr>
          <w:rFonts w:ascii="Arial" w:eastAsia="Arial" w:hAnsi="Arial" w:cs="Arial"/>
          <w:spacing w:val="1"/>
        </w:rPr>
        <w:t>n</w:t>
      </w:r>
      <w:r>
        <w:rPr>
          <w:rFonts w:ascii="Arial" w:eastAsia="Arial" w:hAnsi="Arial" w:cs="Arial"/>
        </w:rPr>
        <w:t>nel</w:t>
      </w:r>
      <w:r>
        <w:rPr>
          <w:rFonts w:ascii="Arial" w:eastAsia="Arial" w:hAnsi="Arial" w:cs="Arial"/>
          <w:spacing w:val="-10"/>
        </w:rPr>
        <w:t xml:space="preserve"> </w:t>
      </w:r>
      <w:r>
        <w:rPr>
          <w:rFonts w:ascii="Arial" w:eastAsia="Arial" w:hAnsi="Arial" w:cs="Arial"/>
          <w:spacing w:val="2"/>
        </w:rPr>
        <w:t>w</w:t>
      </w:r>
      <w:r>
        <w:rPr>
          <w:rFonts w:ascii="Arial" w:eastAsia="Arial" w:hAnsi="Arial" w:cs="Arial"/>
        </w:rPr>
        <w:t>h</w:t>
      </w:r>
      <w:r>
        <w:rPr>
          <w:rFonts w:ascii="Arial" w:eastAsia="Arial" w:hAnsi="Arial" w:cs="Arial"/>
          <w:spacing w:val="-1"/>
        </w:rPr>
        <w:t>o</w:t>
      </w:r>
      <w:r>
        <w:rPr>
          <w:rFonts w:ascii="Arial" w:eastAsia="Arial" w:hAnsi="Arial" w:cs="Arial"/>
        </w:rPr>
        <w:t>:</w:t>
      </w:r>
    </w:p>
    <w:p w14:paraId="2AF120D0" w14:textId="77777777" w:rsidR="001A4B47" w:rsidRDefault="001A4B47" w:rsidP="00D2551E">
      <w:pPr>
        <w:spacing w:line="240" w:lineRule="exact"/>
        <w:jc w:val="both"/>
        <w:rPr>
          <w:sz w:val="24"/>
          <w:szCs w:val="24"/>
        </w:rPr>
      </w:pPr>
    </w:p>
    <w:p w14:paraId="2AF120D1" w14:textId="5E582240" w:rsidR="001A4B47" w:rsidRPr="00514D51" w:rsidRDefault="00433DA2" w:rsidP="00D2551E">
      <w:pPr>
        <w:ind w:firstLine="720"/>
        <w:jc w:val="both"/>
        <w:rPr>
          <w:rFonts w:ascii="Arial" w:eastAsia="Arial" w:hAnsi="Arial" w:cs="Arial"/>
          <w:spacing w:val="1"/>
        </w:rPr>
      </w:pPr>
      <w:r>
        <w:rPr>
          <w:rFonts w:ascii="Arial" w:eastAsia="Arial" w:hAnsi="Arial" w:cs="Arial"/>
          <w:spacing w:val="1"/>
        </w:rPr>
        <w:t xml:space="preserve">   </w:t>
      </w:r>
      <w:r w:rsidR="005A7320">
        <w:rPr>
          <w:rFonts w:ascii="Arial" w:eastAsia="Arial" w:hAnsi="Arial" w:cs="Arial"/>
          <w:spacing w:val="1"/>
        </w:rPr>
        <w:t>(</w:t>
      </w:r>
      <w:r w:rsidR="005A7320" w:rsidRPr="00514D51">
        <w:rPr>
          <w:rFonts w:ascii="Arial" w:eastAsia="Arial" w:hAnsi="Arial" w:cs="Arial"/>
          <w:spacing w:val="1"/>
        </w:rPr>
        <w:t>a)</w:t>
      </w:r>
      <w:r w:rsidR="0028474B">
        <w:rPr>
          <w:rFonts w:ascii="Arial" w:eastAsia="Arial" w:hAnsi="Arial" w:cs="Arial"/>
          <w:spacing w:val="1"/>
        </w:rPr>
        <w:t xml:space="preserve"> </w:t>
      </w:r>
      <w:r w:rsidR="005A7320" w:rsidRPr="00514D51">
        <w:rPr>
          <w:rFonts w:ascii="Arial" w:eastAsia="Arial" w:hAnsi="Arial" w:cs="Arial"/>
          <w:spacing w:val="1"/>
        </w:rPr>
        <w:t xml:space="preserve"> need to </w:t>
      </w:r>
      <w:r w:rsidR="005A7320">
        <w:rPr>
          <w:rFonts w:ascii="Arial" w:eastAsia="Arial" w:hAnsi="Arial" w:cs="Arial"/>
          <w:spacing w:val="1"/>
        </w:rPr>
        <w:t>k</w:t>
      </w:r>
      <w:r w:rsidR="005A7320" w:rsidRPr="00514D51">
        <w:rPr>
          <w:rFonts w:ascii="Arial" w:eastAsia="Arial" w:hAnsi="Arial" w:cs="Arial"/>
          <w:spacing w:val="1"/>
        </w:rPr>
        <w:t>n</w:t>
      </w:r>
      <w:r w:rsidR="005A7320">
        <w:rPr>
          <w:rFonts w:ascii="Arial" w:eastAsia="Arial" w:hAnsi="Arial" w:cs="Arial"/>
          <w:spacing w:val="1"/>
        </w:rPr>
        <w:t>o</w:t>
      </w:r>
      <w:r w:rsidR="005A7320" w:rsidRPr="00514D51">
        <w:rPr>
          <w:rFonts w:ascii="Arial" w:eastAsia="Arial" w:hAnsi="Arial" w:cs="Arial"/>
          <w:spacing w:val="1"/>
        </w:rPr>
        <w:t xml:space="preserve">w </w:t>
      </w:r>
      <w:r w:rsidR="007013FB">
        <w:rPr>
          <w:rFonts w:ascii="Arial" w:eastAsia="Arial" w:hAnsi="Arial" w:cs="Arial"/>
          <w:spacing w:val="1"/>
        </w:rPr>
        <w:t xml:space="preserve">it </w:t>
      </w:r>
      <w:r w:rsidR="005A7320" w:rsidRPr="00514D51">
        <w:rPr>
          <w:rFonts w:ascii="Arial" w:eastAsia="Arial" w:hAnsi="Arial" w:cs="Arial"/>
          <w:spacing w:val="1"/>
        </w:rPr>
        <w:t>for the</w:t>
      </w:r>
      <w:r w:rsidR="007170B2">
        <w:rPr>
          <w:rFonts w:ascii="Arial" w:eastAsia="Arial" w:hAnsi="Arial" w:cs="Arial"/>
          <w:spacing w:val="1"/>
        </w:rPr>
        <w:t xml:space="preserve"> Agreed Purpose </w:t>
      </w:r>
      <w:r w:rsidR="005A7320">
        <w:rPr>
          <w:rFonts w:ascii="Arial" w:eastAsia="Arial" w:hAnsi="Arial" w:cs="Arial"/>
          <w:spacing w:val="1"/>
        </w:rPr>
        <w:t>(</w:t>
      </w:r>
      <w:r w:rsidR="005A7320" w:rsidRPr="00514D51">
        <w:rPr>
          <w:rFonts w:ascii="Arial" w:eastAsia="Arial" w:hAnsi="Arial" w:cs="Arial"/>
          <w:spacing w:val="1"/>
        </w:rPr>
        <w:t>and only to that extent</w:t>
      </w:r>
      <w:proofErr w:type="gramStart"/>
      <w:r w:rsidR="005A7320" w:rsidRPr="00514D51">
        <w:rPr>
          <w:rFonts w:ascii="Arial" w:eastAsia="Arial" w:hAnsi="Arial" w:cs="Arial"/>
          <w:spacing w:val="1"/>
        </w:rPr>
        <w:t>);</w:t>
      </w:r>
      <w:proofErr w:type="gramEnd"/>
    </w:p>
    <w:p w14:paraId="2AF120D2" w14:textId="64F6EFC6" w:rsidR="001A4B47" w:rsidRPr="00514D51" w:rsidRDefault="00433DA2" w:rsidP="00D2551E">
      <w:pPr>
        <w:ind w:firstLine="720"/>
        <w:jc w:val="both"/>
        <w:rPr>
          <w:rFonts w:ascii="Arial" w:eastAsia="Arial" w:hAnsi="Arial" w:cs="Arial"/>
          <w:spacing w:val="1"/>
        </w:rPr>
      </w:pPr>
      <w:r>
        <w:rPr>
          <w:rFonts w:ascii="Arial" w:eastAsia="Arial" w:hAnsi="Arial" w:cs="Arial"/>
          <w:spacing w:val="1"/>
        </w:rPr>
        <w:t xml:space="preserve">   </w:t>
      </w:r>
      <w:r w:rsidR="005A7320">
        <w:rPr>
          <w:rFonts w:ascii="Arial" w:eastAsia="Arial" w:hAnsi="Arial" w:cs="Arial"/>
          <w:spacing w:val="1"/>
        </w:rPr>
        <w:t>(</w:t>
      </w:r>
      <w:r w:rsidR="005A7320" w:rsidRPr="00514D51">
        <w:rPr>
          <w:rFonts w:ascii="Arial" w:eastAsia="Arial" w:hAnsi="Arial" w:cs="Arial"/>
          <w:spacing w:val="1"/>
        </w:rPr>
        <w:t>b</w:t>
      </w:r>
      <w:proofErr w:type="gramStart"/>
      <w:r w:rsidR="005A7320" w:rsidRPr="00514D51">
        <w:rPr>
          <w:rFonts w:ascii="Arial" w:eastAsia="Arial" w:hAnsi="Arial" w:cs="Arial"/>
          <w:spacing w:val="1"/>
        </w:rPr>
        <w:t>)</w:t>
      </w:r>
      <w:r w:rsidR="0028474B">
        <w:rPr>
          <w:rFonts w:ascii="Arial" w:eastAsia="Arial" w:hAnsi="Arial" w:cs="Arial"/>
          <w:spacing w:val="1"/>
        </w:rPr>
        <w:t xml:space="preserve"> </w:t>
      </w:r>
      <w:r w:rsidR="005A7320" w:rsidRPr="00514D51">
        <w:rPr>
          <w:rFonts w:ascii="Arial" w:eastAsia="Arial" w:hAnsi="Arial" w:cs="Arial"/>
          <w:spacing w:val="1"/>
        </w:rPr>
        <w:t xml:space="preserve"> ha</w:t>
      </w:r>
      <w:r w:rsidR="005A7320">
        <w:rPr>
          <w:rFonts w:ascii="Arial" w:eastAsia="Arial" w:hAnsi="Arial" w:cs="Arial"/>
          <w:spacing w:val="1"/>
        </w:rPr>
        <w:t>v</w:t>
      </w:r>
      <w:r w:rsidR="005A7320" w:rsidRPr="00514D51">
        <w:rPr>
          <w:rFonts w:ascii="Arial" w:eastAsia="Arial" w:hAnsi="Arial" w:cs="Arial"/>
          <w:spacing w:val="1"/>
        </w:rPr>
        <w:t>e</w:t>
      </w:r>
      <w:proofErr w:type="gramEnd"/>
      <w:r w:rsidR="005A7320" w:rsidRPr="00514D51">
        <w:rPr>
          <w:rFonts w:ascii="Arial" w:eastAsia="Arial" w:hAnsi="Arial" w:cs="Arial"/>
          <w:spacing w:val="1"/>
        </w:rPr>
        <w:t xml:space="preserve"> been adequately and app</w:t>
      </w:r>
      <w:r w:rsidR="005A7320">
        <w:rPr>
          <w:rFonts w:ascii="Arial" w:eastAsia="Arial" w:hAnsi="Arial" w:cs="Arial"/>
          <w:spacing w:val="1"/>
        </w:rPr>
        <w:t>r</w:t>
      </w:r>
      <w:r w:rsidR="005A7320" w:rsidRPr="00514D51">
        <w:rPr>
          <w:rFonts w:ascii="Arial" w:eastAsia="Arial" w:hAnsi="Arial" w:cs="Arial"/>
          <w:spacing w:val="1"/>
        </w:rPr>
        <w:t>opriately train</w:t>
      </w:r>
      <w:r w:rsidR="005A7320">
        <w:rPr>
          <w:rFonts w:ascii="Arial" w:eastAsia="Arial" w:hAnsi="Arial" w:cs="Arial"/>
          <w:spacing w:val="1"/>
        </w:rPr>
        <w:t>e</w:t>
      </w:r>
      <w:r w:rsidR="005A7320" w:rsidRPr="00514D51">
        <w:rPr>
          <w:rFonts w:ascii="Arial" w:eastAsia="Arial" w:hAnsi="Arial" w:cs="Arial"/>
          <w:spacing w:val="1"/>
        </w:rPr>
        <w:t>d in ac</w:t>
      </w:r>
      <w:r w:rsidR="005A7320">
        <w:rPr>
          <w:rFonts w:ascii="Arial" w:eastAsia="Arial" w:hAnsi="Arial" w:cs="Arial"/>
          <w:spacing w:val="1"/>
        </w:rPr>
        <w:t>c</w:t>
      </w:r>
      <w:r w:rsidR="005A7320" w:rsidRPr="00514D51">
        <w:rPr>
          <w:rFonts w:ascii="Arial" w:eastAsia="Arial" w:hAnsi="Arial" w:cs="Arial"/>
          <w:spacing w:val="1"/>
        </w:rPr>
        <w:t>o</w:t>
      </w:r>
      <w:r w:rsidR="005A7320">
        <w:rPr>
          <w:rFonts w:ascii="Arial" w:eastAsia="Arial" w:hAnsi="Arial" w:cs="Arial"/>
          <w:spacing w:val="1"/>
        </w:rPr>
        <w:t>r</w:t>
      </w:r>
      <w:r w:rsidR="005A7320" w:rsidRPr="00514D51">
        <w:rPr>
          <w:rFonts w:ascii="Arial" w:eastAsia="Arial" w:hAnsi="Arial" w:cs="Arial"/>
          <w:spacing w:val="1"/>
        </w:rPr>
        <w:t>dan</w:t>
      </w:r>
      <w:r w:rsidR="005A7320">
        <w:rPr>
          <w:rFonts w:ascii="Arial" w:eastAsia="Arial" w:hAnsi="Arial" w:cs="Arial"/>
          <w:spacing w:val="1"/>
        </w:rPr>
        <w:t>c</w:t>
      </w:r>
      <w:r w:rsidR="005A7320" w:rsidRPr="00514D51">
        <w:rPr>
          <w:rFonts w:ascii="Arial" w:eastAsia="Arial" w:hAnsi="Arial" w:cs="Arial"/>
          <w:spacing w:val="1"/>
        </w:rPr>
        <w:t>e w</w:t>
      </w:r>
      <w:r w:rsidR="005A7320">
        <w:rPr>
          <w:rFonts w:ascii="Arial" w:eastAsia="Arial" w:hAnsi="Arial" w:cs="Arial"/>
          <w:spacing w:val="1"/>
        </w:rPr>
        <w:t>i</w:t>
      </w:r>
      <w:r w:rsidR="005A7320" w:rsidRPr="00514D51">
        <w:rPr>
          <w:rFonts w:ascii="Arial" w:eastAsia="Arial" w:hAnsi="Arial" w:cs="Arial"/>
          <w:spacing w:val="1"/>
        </w:rPr>
        <w:t xml:space="preserve">th </w:t>
      </w:r>
      <w:r w:rsidR="005A7320">
        <w:rPr>
          <w:rFonts w:ascii="Arial" w:eastAsia="Arial" w:hAnsi="Arial" w:cs="Arial"/>
          <w:spacing w:val="1"/>
        </w:rPr>
        <w:t>c</w:t>
      </w:r>
      <w:r w:rsidR="005A7320" w:rsidRPr="00514D51">
        <w:rPr>
          <w:rFonts w:ascii="Arial" w:eastAsia="Arial" w:hAnsi="Arial" w:cs="Arial"/>
          <w:spacing w:val="1"/>
        </w:rPr>
        <w:t>lau</w:t>
      </w:r>
      <w:r w:rsidR="005A7320">
        <w:rPr>
          <w:rFonts w:ascii="Arial" w:eastAsia="Arial" w:hAnsi="Arial" w:cs="Arial"/>
          <w:spacing w:val="1"/>
        </w:rPr>
        <w:t>s</w:t>
      </w:r>
      <w:r w:rsidR="005A7320" w:rsidRPr="00514D51">
        <w:rPr>
          <w:rFonts w:ascii="Arial" w:eastAsia="Arial" w:hAnsi="Arial" w:cs="Arial"/>
          <w:spacing w:val="1"/>
        </w:rPr>
        <w:t xml:space="preserve">e </w:t>
      </w:r>
      <w:proofErr w:type="gramStart"/>
      <w:r w:rsidR="005A7320" w:rsidRPr="00514D51">
        <w:rPr>
          <w:rFonts w:ascii="Arial" w:eastAsia="Arial" w:hAnsi="Arial" w:cs="Arial"/>
          <w:spacing w:val="1"/>
        </w:rPr>
        <w:t>3.3.2;</w:t>
      </w:r>
      <w:proofErr w:type="gramEnd"/>
    </w:p>
    <w:p w14:paraId="2AF120D3" w14:textId="70597012" w:rsidR="001A4B47" w:rsidRPr="00514D51" w:rsidRDefault="00433DA2" w:rsidP="00D2551E">
      <w:pPr>
        <w:ind w:firstLine="720"/>
        <w:jc w:val="both"/>
        <w:rPr>
          <w:rFonts w:ascii="Arial" w:eastAsia="Arial" w:hAnsi="Arial" w:cs="Arial"/>
          <w:spacing w:val="1"/>
        </w:rPr>
      </w:pPr>
      <w:r>
        <w:rPr>
          <w:rFonts w:ascii="Arial" w:eastAsia="Arial" w:hAnsi="Arial" w:cs="Arial"/>
          <w:spacing w:val="1"/>
        </w:rPr>
        <w:t xml:space="preserve">   </w:t>
      </w:r>
      <w:r w:rsidR="005A7320">
        <w:rPr>
          <w:rFonts w:ascii="Arial" w:eastAsia="Arial" w:hAnsi="Arial" w:cs="Arial"/>
          <w:spacing w:val="1"/>
        </w:rPr>
        <w:t>(c</w:t>
      </w:r>
      <w:proofErr w:type="gramStart"/>
      <w:r w:rsidR="005A7320" w:rsidRPr="00514D51">
        <w:rPr>
          <w:rFonts w:ascii="Arial" w:eastAsia="Arial" w:hAnsi="Arial" w:cs="Arial"/>
          <w:spacing w:val="1"/>
        </w:rPr>
        <w:t>)</w:t>
      </w:r>
      <w:r w:rsidR="0028474B">
        <w:rPr>
          <w:rFonts w:ascii="Arial" w:eastAsia="Arial" w:hAnsi="Arial" w:cs="Arial"/>
          <w:spacing w:val="1"/>
        </w:rPr>
        <w:t xml:space="preserve"> </w:t>
      </w:r>
      <w:r w:rsidR="005A7320" w:rsidRPr="00514D51">
        <w:rPr>
          <w:rFonts w:ascii="Arial" w:eastAsia="Arial" w:hAnsi="Arial" w:cs="Arial"/>
          <w:spacing w:val="1"/>
        </w:rPr>
        <w:t xml:space="preserve"> a</w:t>
      </w:r>
      <w:r w:rsidR="005A7320">
        <w:rPr>
          <w:rFonts w:ascii="Arial" w:eastAsia="Arial" w:hAnsi="Arial" w:cs="Arial"/>
          <w:spacing w:val="1"/>
        </w:rPr>
        <w:t>r</w:t>
      </w:r>
      <w:r w:rsidR="005A7320" w:rsidRPr="00514D51">
        <w:rPr>
          <w:rFonts w:ascii="Arial" w:eastAsia="Arial" w:hAnsi="Arial" w:cs="Arial"/>
          <w:spacing w:val="1"/>
        </w:rPr>
        <w:t>e</w:t>
      </w:r>
      <w:proofErr w:type="gramEnd"/>
      <w:r w:rsidR="005A7320" w:rsidRPr="00514D51">
        <w:rPr>
          <w:rFonts w:ascii="Arial" w:eastAsia="Arial" w:hAnsi="Arial" w:cs="Arial"/>
          <w:spacing w:val="1"/>
        </w:rPr>
        <w:t xml:space="preserve"> </w:t>
      </w:r>
      <w:r w:rsidR="005A7320">
        <w:rPr>
          <w:rFonts w:ascii="Arial" w:eastAsia="Arial" w:hAnsi="Arial" w:cs="Arial"/>
          <w:spacing w:val="1"/>
        </w:rPr>
        <w:t>s</w:t>
      </w:r>
      <w:r w:rsidR="005A7320" w:rsidRPr="00514D51">
        <w:rPr>
          <w:rFonts w:ascii="Arial" w:eastAsia="Arial" w:hAnsi="Arial" w:cs="Arial"/>
          <w:spacing w:val="1"/>
        </w:rPr>
        <w:t>ubje</w:t>
      </w:r>
      <w:r w:rsidR="005A7320">
        <w:rPr>
          <w:rFonts w:ascii="Arial" w:eastAsia="Arial" w:hAnsi="Arial" w:cs="Arial"/>
          <w:spacing w:val="1"/>
        </w:rPr>
        <w:t>c</w:t>
      </w:r>
      <w:r w:rsidR="005A7320" w:rsidRPr="00514D51">
        <w:rPr>
          <w:rFonts w:ascii="Arial" w:eastAsia="Arial" w:hAnsi="Arial" w:cs="Arial"/>
          <w:spacing w:val="1"/>
        </w:rPr>
        <w:t xml:space="preserve">t to a binding </w:t>
      </w:r>
      <w:r w:rsidR="005A7320">
        <w:rPr>
          <w:rFonts w:ascii="Arial" w:eastAsia="Arial" w:hAnsi="Arial" w:cs="Arial"/>
          <w:spacing w:val="1"/>
        </w:rPr>
        <w:t>c</w:t>
      </w:r>
      <w:r w:rsidR="005A7320" w:rsidRPr="00514D51">
        <w:rPr>
          <w:rFonts w:ascii="Arial" w:eastAsia="Arial" w:hAnsi="Arial" w:cs="Arial"/>
          <w:spacing w:val="1"/>
        </w:rPr>
        <w:t>ont</w:t>
      </w:r>
      <w:r w:rsidR="005A7320">
        <w:rPr>
          <w:rFonts w:ascii="Arial" w:eastAsia="Arial" w:hAnsi="Arial" w:cs="Arial"/>
          <w:spacing w:val="1"/>
        </w:rPr>
        <w:t>r</w:t>
      </w:r>
      <w:r w:rsidR="005A7320" w:rsidRPr="00514D51">
        <w:rPr>
          <w:rFonts w:ascii="Arial" w:eastAsia="Arial" w:hAnsi="Arial" w:cs="Arial"/>
          <w:spacing w:val="1"/>
        </w:rPr>
        <w:t>a</w:t>
      </w:r>
      <w:r w:rsidR="005A7320">
        <w:rPr>
          <w:rFonts w:ascii="Arial" w:eastAsia="Arial" w:hAnsi="Arial" w:cs="Arial"/>
          <w:spacing w:val="1"/>
        </w:rPr>
        <w:t>c</w:t>
      </w:r>
      <w:r w:rsidR="005A7320" w:rsidRPr="00514D51">
        <w:rPr>
          <w:rFonts w:ascii="Arial" w:eastAsia="Arial" w:hAnsi="Arial" w:cs="Arial"/>
          <w:spacing w:val="1"/>
        </w:rPr>
        <w:t xml:space="preserve">t to </w:t>
      </w:r>
      <w:r w:rsidR="005A7320">
        <w:rPr>
          <w:rFonts w:ascii="Arial" w:eastAsia="Arial" w:hAnsi="Arial" w:cs="Arial"/>
          <w:spacing w:val="1"/>
        </w:rPr>
        <w:t>k</w:t>
      </w:r>
      <w:r w:rsidR="005A7320" w:rsidRPr="00514D51">
        <w:rPr>
          <w:rFonts w:ascii="Arial" w:eastAsia="Arial" w:hAnsi="Arial" w:cs="Arial"/>
          <w:spacing w:val="1"/>
        </w:rPr>
        <w:t>eep the Sha</w:t>
      </w:r>
      <w:r w:rsidR="005A7320">
        <w:rPr>
          <w:rFonts w:ascii="Arial" w:eastAsia="Arial" w:hAnsi="Arial" w:cs="Arial"/>
          <w:spacing w:val="1"/>
        </w:rPr>
        <w:t>r</w:t>
      </w:r>
      <w:r w:rsidR="005A7320" w:rsidRPr="00514D51">
        <w:rPr>
          <w:rFonts w:ascii="Arial" w:eastAsia="Arial" w:hAnsi="Arial" w:cs="Arial"/>
          <w:spacing w:val="1"/>
        </w:rPr>
        <w:t xml:space="preserve">ed </w:t>
      </w:r>
      <w:r w:rsidR="005A7320">
        <w:rPr>
          <w:rFonts w:ascii="Arial" w:eastAsia="Arial" w:hAnsi="Arial" w:cs="Arial"/>
          <w:spacing w:val="1"/>
        </w:rPr>
        <w:t>D</w:t>
      </w:r>
      <w:r w:rsidR="005A7320" w:rsidRPr="00514D51">
        <w:rPr>
          <w:rFonts w:ascii="Arial" w:eastAsia="Arial" w:hAnsi="Arial" w:cs="Arial"/>
          <w:spacing w:val="1"/>
        </w:rPr>
        <w:t xml:space="preserve">ata </w:t>
      </w:r>
      <w:r w:rsidR="005A7320">
        <w:rPr>
          <w:rFonts w:ascii="Arial" w:eastAsia="Arial" w:hAnsi="Arial" w:cs="Arial"/>
          <w:spacing w:val="1"/>
        </w:rPr>
        <w:t>c</w:t>
      </w:r>
      <w:r w:rsidR="005A7320" w:rsidRPr="00514D51">
        <w:rPr>
          <w:rFonts w:ascii="Arial" w:eastAsia="Arial" w:hAnsi="Arial" w:cs="Arial"/>
          <w:spacing w:val="1"/>
        </w:rPr>
        <w:t>onfidential</w:t>
      </w:r>
    </w:p>
    <w:p w14:paraId="2B59EA7D" w14:textId="0E0A54A0" w:rsidR="00191360" w:rsidRDefault="0028474B" w:rsidP="00D2551E">
      <w:pPr>
        <w:ind w:left="1440" w:hanging="425"/>
        <w:jc w:val="both"/>
        <w:rPr>
          <w:rFonts w:ascii="Arial" w:eastAsia="Arial" w:hAnsi="Arial" w:cs="Arial"/>
          <w:spacing w:val="-13"/>
        </w:rPr>
      </w:pPr>
      <w:r>
        <w:rPr>
          <w:rFonts w:ascii="Arial" w:eastAsia="Arial" w:hAnsi="Arial" w:cs="Arial"/>
          <w:spacing w:val="1"/>
        </w:rPr>
        <w:t xml:space="preserve">    </w:t>
      </w:r>
      <w:r w:rsidR="005A7320">
        <w:rPr>
          <w:rFonts w:ascii="Arial" w:eastAsia="Arial" w:hAnsi="Arial" w:cs="Arial"/>
          <w:spacing w:val="1"/>
        </w:rPr>
        <w:t>(</w:t>
      </w:r>
      <w:r w:rsidR="005A7320" w:rsidRPr="00514D51">
        <w:rPr>
          <w:rFonts w:ascii="Arial" w:eastAsia="Arial" w:hAnsi="Arial" w:cs="Arial"/>
          <w:spacing w:val="1"/>
        </w:rPr>
        <w:t>or a</w:t>
      </w:r>
      <w:r w:rsidR="005A7320">
        <w:rPr>
          <w:rFonts w:ascii="Arial" w:eastAsia="Arial" w:hAnsi="Arial" w:cs="Arial"/>
          <w:spacing w:val="1"/>
        </w:rPr>
        <w:t>r</w:t>
      </w:r>
      <w:r w:rsidR="005A7320" w:rsidRPr="00514D51">
        <w:rPr>
          <w:rFonts w:ascii="Arial" w:eastAsia="Arial" w:hAnsi="Arial" w:cs="Arial"/>
          <w:spacing w:val="1"/>
        </w:rPr>
        <w:t xml:space="preserve">e under a </w:t>
      </w:r>
      <w:r w:rsidR="005A7320">
        <w:rPr>
          <w:rFonts w:ascii="Arial" w:eastAsia="Arial" w:hAnsi="Arial" w:cs="Arial"/>
          <w:spacing w:val="1"/>
        </w:rPr>
        <w:t>s</w:t>
      </w:r>
      <w:r w:rsidR="005A7320" w:rsidRPr="00514D51">
        <w:rPr>
          <w:rFonts w:ascii="Arial" w:eastAsia="Arial" w:hAnsi="Arial" w:cs="Arial"/>
          <w:spacing w:val="1"/>
        </w:rPr>
        <w:t>tatutory o</w:t>
      </w:r>
      <w:r w:rsidR="005A7320">
        <w:rPr>
          <w:rFonts w:ascii="Arial" w:eastAsia="Arial" w:hAnsi="Arial" w:cs="Arial"/>
          <w:spacing w:val="1"/>
        </w:rPr>
        <w:t>b</w:t>
      </w:r>
      <w:r w:rsidR="005A7320" w:rsidRPr="00514D51">
        <w:rPr>
          <w:rFonts w:ascii="Arial" w:eastAsia="Arial" w:hAnsi="Arial" w:cs="Arial"/>
          <w:spacing w:val="1"/>
        </w:rPr>
        <w:t>l</w:t>
      </w:r>
      <w:r w:rsidR="005A7320">
        <w:rPr>
          <w:rFonts w:ascii="Arial" w:eastAsia="Arial" w:hAnsi="Arial" w:cs="Arial"/>
          <w:spacing w:val="1"/>
        </w:rPr>
        <w:t>i</w:t>
      </w:r>
      <w:r w:rsidR="005A7320" w:rsidRPr="00514D51">
        <w:rPr>
          <w:rFonts w:ascii="Arial" w:eastAsia="Arial" w:hAnsi="Arial" w:cs="Arial"/>
          <w:spacing w:val="1"/>
        </w:rPr>
        <w:t xml:space="preserve">gation of </w:t>
      </w:r>
      <w:r w:rsidR="005A7320">
        <w:rPr>
          <w:rFonts w:ascii="Arial" w:eastAsia="Arial" w:hAnsi="Arial" w:cs="Arial"/>
          <w:spacing w:val="1"/>
        </w:rPr>
        <w:t>c</w:t>
      </w:r>
      <w:r w:rsidR="005A7320" w:rsidRPr="00514D51">
        <w:rPr>
          <w:rFonts w:ascii="Arial" w:eastAsia="Arial" w:hAnsi="Arial" w:cs="Arial"/>
          <w:spacing w:val="1"/>
        </w:rPr>
        <w:t>onfidentiality) and to only</w:t>
      </w:r>
      <w:r w:rsidR="000142F9">
        <w:rPr>
          <w:rFonts w:ascii="Arial" w:eastAsia="Arial" w:hAnsi="Arial" w:cs="Arial"/>
          <w:spacing w:val="1"/>
        </w:rPr>
        <w:t xml:space="preserve"> </w:t>
      </w:r>
      <w:r w:rsidR="005A7320" w:rsidRPr="00D10D51">
        <w:rPr>
          <w:rFonts w:ascii="Arial" w:eastAsia="Arial" w:hAnsi="Arial" w:cs="Arial"/>
          <w:spacing w:val="1"/>
        </w:rPr>
        <w:t>process the</w:t>
      </w:r>
      <w:r w:rsidR="000142F9">
        <w:rPr>
          <w:rFonts w:ascii="Arial" w:eastAsia="Arial" w:hAnsi="Arial" w:cs="Arial"/>
          <w:spacing w:val="-13"/>
        </w:rPr>
        <w:t xml:space="preserve"> </w:t>
      </w:r>
    </w:p>
    <w:p w14:paraId="2AF120D5" w14:textId="0424AF5B" w:rsidR="001A4B47" w:rsidRDefault="0028474B" w:rsidP="00D2551E">
      <w:pPr>
        <w:ind w:left="1440" w:hanging="425"/>
        <w:jc w:val="both"/>
        <w:rPr>
          <w:rFonts w:ascii="Arial" w:eastAsia="Arial" w:hAnsi="Arial" w:cs="Arial"/>
        </w:rPr>
      </w:pPr>
      <w:r>
        <w:rPr>
          <w:rFonts w:ascii="Arial" w:eastAsia="Arial" w:hAnsi="Arial" w:cs="Arial"/>
          <w:spacing w:val="-1"/>
        </w:rPr>
        <w:t xml:space="preserve">     </w:t>
      </w:r>
      <w:r w:rsidR="005A7320">
        <w:rPr>
          <w:rFonts w:ascii="Arial" w:eastAsia="Arial" w:hAnsi="Arial" w:cs="Arial"/>
          <w:spacing w:val="-1"/>
        </w:rPr>
        <w:t>S</w:t>
      </w:r>
      <w:r w:rsidR="005A7320">
        <w:rPr>
          <w:rFonts w:ascii="Arial" w:eastAsia="Arial" w:hAnsi="Arial" w:cs="Arial"/>
          <w:spacing w:val="2"/>
        </w:rPr>
        <w:t>h</w:t>
      </w:r>
      <w:r w:rsidR="005A7320">
        <w:rPr>
          <w:rFonts w:ascii="Arial" w:eastAsia="Arial" w:hAnsi="Arial" w:cs="Arial"/>
        </w:rPr>
        <w:t>a</w:t>
      </w:r>
      <w:r w:rsidR="005A7320">
        <w:rPr>
          <w:rFonts w:ascii="Arial" w:eastAsia="Arial" w:hAnsi="Arial" w:cs="Arial"/>
          <w:spacing w:val="1"/>
        </w:rPr>
        <w:t>r</w:t>
      </w:r>
      <w:r w:rsidR="005A7320">
        <w:rPr>
          <w:rFonts w:ascii="Arial" w:eastAsia="Arial" w:hAnsi="Arial" w:cs="Arial"/>
        </w:rPr>
        <w:t>ed</w:t>
      </w:r>
      <w:r w:rsidR="005A7320">
        <w:rPr>
          <w:rFonts w:ascii="Arial" w:eastAsia="Arial" w:hAnsi="Arial" w:cs="Arial"/>
          <w:spacing w:val="-16"/>
        </w:rPr>
        <w:t xml:space="preserve"> </w:t>
      </w:r>
      <w:r w:rsidR="005A7320">
        <w:rPr>
          <w:rFonts w:ascii="Arial" w:eastAsia="Arial" w:hAnsi="Arial" w:cs="Arial"/>
          <w:spacing w:val="3"/>
        </w:rPr>
        <w:t>D</w:t>
      </w:r>
      <w:r w:rsidR="005A7320">
        <w:rPr>
          <w:rFonts w:ascii="Arial" w:eastAsia="Arial" w:hAnsi="Arial" w:cs="Arial"/>
        </w:rPr>
        <w:t>a</w:t>
      </w:r>
      <w:r w:rsidR="005A7320">
        <w:rPr>
          <w:rFonts w:ascii="Arial" w:eastAsia="Arial" w:hAnsi="Arial" w:cs="Arial"/>
          <w:spacing w:val="2"/>
        </w:rPr>
        <w:t>t</w:t>
      </w:r>
      <w:r w:rsidR="005A7320">
        <w:rPr>
          <w:rFonts w:ascii="Arial" w:eastAsia="Arial" w:hAnsi="Arial" w:cs="Arial"/>
        </w:rPr>
        <w:t>a</w:t>
      </w:r>
      <w:r w:rsidR="00D10D51">
        <w:rPr>
          <w:rFonts w:ascii="Arial" w:eastAsia="Arial" w:hAnsi="Arial" w:cs="Arial"/>
          <w:spacing w:val="-17"/>
        </w:rPr>
        <w:t xml:space="preserve"> </w:t>
      </w:r>
      <w:r w:rsidR="005A7320">
        <w:rPr>
          <w:rFonts w:ascii="Arial" w:eastAsia="Arial" w:hAnsi="Arial" w:cs="Arial"/>
          <w:spacing w:val="1"/>
        </w:rPr>
        <w:t>i</w:t>
      </w:r>
      <w:r w:rsidR="005A7320" w:rsidRPr="00D10D51">
        <w:rPr>
          <w:rFonts w:ascii="Arial" w:eastAsia="Arial" w:hAnsi="Arial" w:cs="Arial"/>
          <w:spacing w:val="1"/>
        </w:rPr>
        <w:t>n</w:t>
      </w:r>
      <w:r w:rsidR="00191360">
        <w:rPr>
          <w:rFonts w:ascii="Arial" w:eastAsia="Arial" w:hAnsi="Arial" w:cs="Arial"/>
          <w:spacing w:val="1"/>
        </w:rPr>
        <w:t xml:space="preserve"> </w:t>
      </w:r>
      <w:r w:rsidR="005A7320" w:rsidRPr="00D10D51">
        <w:rPr>
          <w:rFonts w:ascii="Arial" w:eastAsia="Arial" w:hAnsi="Arial" w:cs="Arial"/>
          <w:spacing w:val="1"/>
        </w:rPr>
        <w:t>accordance</w:t>
      </w:r>
      <w:r w:rsidR="005A7320">
        <w:rPr>
          <w:rFonts w:ascii="Arial" w:eastAsia="Arial" w:hAnsi="Arial" w:cs="Arial"/>
          <w:spacing w:val="-12"/>
          <w:w w:val="99"/>
        </w:rPr>
        <w:t xml:space="preserve"> </w:t>
      </w:r>
      <w:r w:rsidR="005A7320">
        <w:rPr>
          <w:rFonts w:ascii="Arial" w:eastAsia="Arial" w:hAnsi="Arial" w:cs="Arial"/>
          <w:spacing w:val="2"/>
        </w:rPr>
        <w:t>w</w:t>
      </w:r>
      <w:r w:rsidR="005A7320">
        <w:rPr>
          <w:rFonts w:ascii="Arial" w:eastAsia="Arial" w:hAnsi="Arial" w:cs="Arial"/>
          <w:spacing w:val="-1"/>
        </w:rPr>
        <w:t>i</w:t>
      </w:r>
      <w:r w:rsidR="005A7320">
        <w:rPr>
          <w:rFonts w:ascii="Arial" w:eastAsia="Arial" w:hAnsi="Arial" w:cs="Arial"/>
        </w:rPr>
        <w:t>th</w:t>
      </w:r>
      <w:r w:rsidR="005A7320">
        <w:rPr>
          <w:rFonts w:ascii="Arial" w:eastAsia="Arial" w:hAnsi="Arial" w:cs="Arial"/>
          <w:spacing w:val="-17"/>
        </w:rPr>
        <w:t xml:space="preserve"> </w:t>
      </w:r>
      <w:r w:rsidR="005A7320">
        <w:rPr>
          <w:rFonts w:ascii="Arial" w:eastAsia="Arial" w:hAnsi="Arial" w:cs="Arial"/>
        </w:rPr>
        <w:t>t</w:t>
      </w:r>
      <w:r w:rsidR="005A7320">
        <w:rPr>
          <w:rFonts w:ascii="Arial" w:eastAsia="Arial" w:hAnsi="Arial" w:cs="Arial"/>
          <w:spacing w:val="2"/>
        </w:rPr>
        <w:t>h</w:t>
      </w:r>
      <w:r w:rsidR="005A7320">
        <w:rPr>
          <w:rFonts w:ascii="Arial" w:eastAsia="Arial" w:hAnsi="Arial" w:cs="Arial"/>
          <w:spacing w:val="-1"/>
        </w:rPr>
        <w:t>i</w:t>
      </w:r>
      <w:r w:rsidR="005A7320">
        <w:rPr>
          <w:rFonts w:ascii="Arial" w:eastAsia="Arial" w:hAnsi="Arial" w:cs="Arial"/>
        </w:rPr>
        <w:t>s</w:t>
      </w:r>
      <w:r w:rsidR="00BA43A3">
        <w:rPr>
          <w:rFonts w:ascii="Arial" w:eastAsia="Arial" w:hAnsi="Arial" w:cs="Arial"/>
          <w:spacing w:val="-14"/>
        </w:rPr>
        <w:t xml:space="preserve"> Agreement</w:t>
      </w:r>
      <w:r w:rsidR="005A7320">
        <w:rPr>
          <w:rFonts w:ascii="Arial" w:eastAsia="Arial" w:hAnsi="Arial" w:cs="Arial"/>
        </w:rPr>
        <w:t>.</w:t>
      </w:r>
    </w:p>
    <w:p w14:paraId="2AF120D6" w14:textId="77777777" w:rsidR="001A4B47" w:rsidRPr="00191360" w:rsidRDefault="001A4B47" w:rsidP="00D2551E">
      <w:pPr>
        <w:jc w:val="both"/>
        <w:rPr>
          <w:rFonts w:ascii="Arial" w:eastAsia="Arial" w:hAnsi="Arial" w:cs="Arial"/>
          <w:spacing w:val="1"/>
        </w:rPr>
      </w:pPr>
    </w:p>
    <w:p w14:paraId="2AF120D7" w14:textId="5C62046F" w:rsidR="001A4B47" w:rsidRPr="00191360" w:rsidRDefault="005A7320" w:rsidP="00D2551E">
      <w:pPr>
        <w:ind w:left="709" w:hanging="709"/>
        <w:jc w:val="both"/>
        <w:rPr>
          <w:rFonts w:ascii="Arial" w:eastAsia="Arial" w:hAnsi="Arial" w:cs="Arial"/>
          <w:spacing w:val="1"/>
        </w:rPr>
      </w:pPr>
      <w:r w:rsidRPr="00191360">
        <w:rPr>
          <w:rFonts w:ascii="Arial" w:eastAsia="Arial" w:hAnsi="Arial" w:cs="Arial"/>
          <w:spacing w:val="1"/>
        </w:rPr>
        <w:t xml:space="preserve">3.5.2   </w:t>
      </w:r>
      <w:r w:rsidR="00AE5321">
        <w:rPr>
          <w:rFonts w:ascii="Arial" w:eastAsia="Arial" w:hAnsi="Arial" w:cs="Arial"/>
          <w:spacing w:val="1"/>
        </w:rPr>
        <w:t xml:space="preserve"> </w:t>
      </w:r>
      <w:r w:rsidRPr="00191360">
        <w:rPr>
          <w:rFonts w:ascii="Arial" w:eastAsia="Arial" w:hAnsi="Arial" w:cs="Arial"/>
          <w:spacing w:val="1"/>
        </w:rPr>
        <w:t xml:space="preserve">may disclose the Shared Data to any other person </w:t>
      </w:r>
      <w:r w:rsidR="00D87565" w:rsidRPr="00191360">
        <w:rPr>
          <w:rFonts w:ascii="Arial" w:eastAsia="Arial" w:hAnsi="Arial" w:cs="Arial"/>
          <w:spacing w:val="1"/>
        </w:rPr>
        <w:t xml:space="preserve">only </w:t>
      </w:r>
      <w:r w:rsidRPr="00191360">
        <w:rPr>
          <w:rFonts w:ascii="Arial" w:eastAsia="Arial" w:hAnsi="Arial" w:cs="Arial"/>
          <w:spacing w:val="1"/>
        </w:rPr>
        <w:t>with the prior written consent of ATU, and,</w:t>
      </w:r>
      <w:r w:rsidR="00AE5321">
        <w:rPr>
          <w:rFonts w:ascii="Arial" w:eastAsia="Arial" w:hAnsi="Arial" w:cs="Arial"/>
          <w:spacing w:val="1"/>
        </w:rPr>
        <w:t xml:space="preserve"> </w:t>
      </w:r>
      <w:r w:rsidRPr="00191360">
        <w:rPr>
          <w:rFonts w:ascii="Arial" w:eastAsia="Arial" w:hAnsi="Arial" w:cs="Arial"/>
          <w:spacing w:val="1"/>
        </w:rPr>
        <w:t xml:space="preserve">where ATU provides its consent, only where the person is subject to a binding commitment to keep the Shared Data confidential (or are under a statutory obligation of confidentiality) and to only process the Shared Data </w:t>
      </w:r>
      <w:r w:rsidR="00BA43A3" w:rsidRPr="00191360">
        <w:rPr>
          <w:rFonts w:ascii="Arial" w:eastAsia="Arial" w:hAnsi="Arial" w:cs="Arial"/>
          <w:spacing w:val="1"/>
        </w:rPr>
        <w:t>on</w:t>
      </w:r>
      <w:r w:rsidR="007170B2" w:rsidRPr="00191360">
        <w:rPr>
          <w:rFonts w:ascii="Arial" w:eastAsia="Arial" w:hAnsi="Arial" w:cs="Arial"/>
          <w:spacing w:val="1"/>
        </w:rPr>
        <w:t xml:space="preserve"> </w:t>
      </w:r>
      <w:r w:rsidRPr="00191360">
        <w:rPr>
          <w:rFonts w:ascii="Arial" w:eastAsia="Arial" w:hAnsi="Arial" w:cs="Arial"/>
          <w:spacing w:val="1"/>
        </w:rPr>
        <w:t>the terms of ATU's consent.</w:t>
      </w:r>
    </w:p>
    <w:p w14:paraId="4CCF9964" w14:textId="77777777" w:rsidR="00782D18" w:rsidRDefault="00782D18">
      <w:pPr>
        <w:spacing w:before="18" w:line="220" w:lineRule="exact"/>
        <w:rPr>
          <w:sz w:val="22"/>
          <w:szCs w:val="22"/>
        </w:rPr>
      </w:pPr>
    </w:p>
    <w:p w14:paraId="2AF120D9" w14:textId="77777777" w:rsidR="001A4B47" w:rsidRDefault="005A7320" w:rsidP="004E0A39">
      <w:pPr>
        <w:jc w:val="both"/>
        <w:rPr>
          <w:rFonts w:ascii="Arial" w:eastAsia="Arial" w:hAnsi="Arial" w:cs="Arial"/>
        </w:rPr>
      </w:pPr>
      <w:r w:rsidRPr="001E48EE">
        <w:rPr>
          <w:rFonts w:ascii="Arial" w:eastAsia="Arial" w:hAnsi="Arial" w:cs="Arial"/>
          <w:b/>
        </w:rPr>
        <w:t xml:space="preserve">3.6     </w:t>
      </w:r>
      <w:r w:rsidRPr="001E48EE">
        <w:rPr>
          <w:rFonts w:ascii="Arial" w:eastAsia="Arial" w:hAnsi="Arial" w:cs="Arial"/>
          <w:b/>
          <w:spacing w:val="53"/>
        </w:rPr>
        <w:t xml:space="preserve"> </w:t>
      </w:r>
      <w:r w:rsidRPr="001E48EE">
        <w:rPr>
          <w:rFonts w:ascii="Arial" w:eastAsia="Arial" w:hAnsi="Arial" w:cs="Arial"/>
          <w:b/>
        </w:rPr>
        <w:t>D</w:t>
      </w:r>
      <w:r w:rsidRPr="001E48EE">
        <w:rPr>
          <w:rFonts w:ascii="Arial" w:eastAsia="Arial" w:hAnsi="Arial" w:cs="Arial"/>
          <w:b/>
          <w:spacing w:val="2"/>
        </w:rPr>
        <w:t>i</w:t>
      </w:r>
      <w:r w:rsidRPr="001E48EE">
        <w:rPr>
          <w:rFonts w:ascii="Arial" w:eastAsia="Arial" w:hAnsi="Arial" w:cs="Arial"/>
          <w:b/>
        </w:rPr>
        <w:t>sclos</w:t>
      </w:r>
      <w:r w:rsidRPr="001E48EE">
        <w:rPr>
          <w:rFonts w:ascii="Arial" w:eastAsia="Arial" w:hAnsi="Arial" w:cs="Arial"/>
          <w:b/>
          <w:spacing w:val="1"/>
        </w:rPr>
        <w:t>u</w:t>
      </w:r>
      <w:r w:rsidRPr="001E48EE">
        <w:rPr>
          <w:rFonts w:ascii="Arial" w:eastAsia="Arial" w:hAnsi="Arial" w:cs="Arial"/>
          <w:b/>
          <w:spacing w:val="2"/>
        </w:rPr>
        <w:t>r</w:t>
      </w:r>
      <w:r w:rsidRPr="001E48EE">
        <w:rPr>
          <w:rFonts w:ascii="Arial" w:eastAsia="Arial" w:hAnsi="Arial" w:cs="Arial"/>
          <w:b/>
        </w:rPr>
        <w:t>e</w:t>
      </w:r>
      <w:r w:rsidRPr="001E48EE">
        <w:rPr>
          <w:rFonts w:ascii="Arial" w:eastAsia="Arial" w:hAnsi="Arial" w:cs="Arial"/>
          <w:b/>
          <w:spacing w:val="-11"/>
        </w:rPr>
        <w:t xml:space="preserve"> </w:t>
      </w:r>
      <w:r w:rsidRPr="001E48EE">
        <w:rPr>
          <w:rFonts w:ascii="Arial" w:eastAsia="Arial" w:hAnsi="Arial" w:cs="Arial"/>
          <w:b/>
          <w:spacing w:val="1"/>
        </w:rPr>
        <w:t>o</w:t>
      </w:r>
      <w:r w:rsidRPr="001E48EE">
        <w:rPr>
          <w:rFonts w:ascii="Arial" w:eastAsia="Arial" w:hAnsi="Arial" w:cs="Arial"/>
          <w:b/>
        </w:rPr>
        <w:t>f</w:t>
      </w:r>
      <w:r w:rsidRPr="001E48EE">
        <w:rPr>
          <w:rFonts w:ascii="Arial" w:eastAsia="Arial" w:hAnsi="Arial" w:cs="Arial"/>
          <w:b/>
          <w:spacing w:val="2"/>
        </w:rPr>
        <w:t xml:space="preserve"> </w:t>
      </w:r>
      <w:r w:rsidRPr="001E48EE">
        <w:rPr>
          <w:rFonts w:ascii="Arial" w:eastAsia="Arial" w:hAnsi="Arial" w:cs="Arial"/>
          <w:b/>
          <w:spacing w:val="-1"/>
        </w:rPr>
        <w:t>S</w:t>
      </w:r>
      <w:r w:rsidRPr="001E48EE">
        <w:rPr>
          <w:rFonts w:ascii="Arial" w:eastAsia="Arial" w:hAnsi="Arial" w:cs="Arial"/>
          <w:b/>
          <w:spacing w:val="1"/>
        </w:rPr>
        <w:t>h</w:t>
      </w:r>
      <w:r w:rsidRPr="001E48EE">
        <w:rPr>
          <w:rFonts w:ascii="Arial" w:eastAsia="Arial" w:hAnsi="Arial" w:cs="Arial"/>
          <w:b/>
        </w:rPr>
        <w:t>a</w:t>
      </w:r>
      <w:r w:rsidRPr="001E48EE">
        <w:rPr>
          <w:rFonts w:ascii="Arial" w:eastAsia="Arial" w:hAnsi="Arial" w:cs="Arial"/>
          <w:b/>
          <w:spacing w:val="2"/>
        </w:rPr>
        <w:t>r</w:t>
      </w:r>
      <w:r w:rsidRPr="001E48EE">
        <w:rPr>
          <w:rFonts w:ascii="Arial" w:eastAsia="Arial" w:hAnsi="Arial" w:cs="Arial"/>
          <w:b/>
        </w:rPr>
        <w:t>ed</w:t>
      </w:r>
      <w:r w:rsidRPr="001E48EE">
        <w:rPr>
          <w:rFonts w:ascii="Arial" w:eastAsia="Arial" w:hAnsi="Arial" w:cs="Arial"/>
          <w:b/>
          <w:spacing w:val="-7"/>
        </w:rPr>
        <w:t xml:space="preserve"> </w:t>
      </w:r>
      <w:r w:rsidRPr="001E48EE">
        <w:rPr>
          <w:rFonts w:ascii="Arial" w:eastAsia="Arial" w:hAnsi="Arial" w:cs="Arial"/>
          <w:b/>
        </w:rPr>
        <w:t>Da</w:t>
      </w:r>
      <w:r w:rsidRPr="001E48EE">
        <w:rPr>
          <w:rFonts w:ascii="Arial" w:eastAsia="Arial" w:hAnsi="Arial" w:cs="Arial"/>
          <w:b/>
          <w:spacing w:val="1"/>
        </w:rPr>
        <w:t>t</w:t>
      </w:r>
      <w:r w:rsidRPr="001E48EE">
        <w:rPr>
          <w:rFonts w:ascii="Arial" w:eastAsia="Arial" w:hAnsi="Arial" w:cs="Arial"/>
          <w:b/>
        </w:rPr>
        <w:t>a</w:t>
      </w:r>
      <w:r w:rsidRPr="001E48EE">
        <w:rPr>
          <w:rFonts w:ascii="Arial" w:eastAsia="Arial" w:hAnsi="Arial" w:cs="Arial"/>
          <w:b/>
          <w:spacing w:val="-5"/>
        </w:rPr>
        <w:t xml:space="preserve"> </w:t>
      </w:r>
      <w:r w:rsidRPr="001E48EE">
        <w:rPr>
          <w:rFonts w:ascii="Arial" w:eastAsia="Arial" w:hAnsi="Arial" w:cs="Arial"/>
          <w:b/>
          <w:spacing w:val="1"/>
        </w:rPr>
        <w:t>pu</w:t>
      </w:r>
      <w:r w:rsidRPr="001E48EE">
        <w:rPr>
          <w:rFonts w:ascii="Arial" w:eastAsia="Arial" w:hAnsi="Arial" w:cs="Arial"/>
          <w:b/>
          <w:spacing w:val="2"/>
        </w:rPr>
        <w:t>r</w:t>
      </w:r>
      <w:r w:rsidRPr="001E48EE">
        <w:rPr>
          <w:rFonts w:ascii="Arial" w:eastAsia="Arial" w:hAnsi="Arial" w:cs="Arial"/>
          <w:b/>
        </w:rPr>
        <w:t>s</w:t>
      </w:r>
      <w:r w:rsidRPr="001E48EE">
        <w:rPr>
          <w:rFonts w:ascii="Arial" w:eastAsia="Arial" w:hAnsi="Arial" w:cs="Arial"/>
          <w:b/>
          <w:spacing w:val="1"/>
        </w:rPr>
        <w:t>u</w:t>
      </w:r>
      <w:r w:rsidRPr="001E48EE">
        <w:rPr>
          <w:rFonts w:ascii="Arial" w:eastAsia="Arial" w:hAnsi="Arial" w:cs="Arial"/>
          <w:b/>
          <w:spacing w:val="2"/>
        </w:rPr>
        <w:t>a</w:t>
      </w:r>
      <w:r w:rsidRPr="001E48EE">
        <w:rPr>
          <w:rFonts w:ascii="Arial" w:eastAsia="Arial" w:hAnsi="Arial" w:cs="Arial"/>
          <w:b/>
          <w:spacing w:val="1"/>
        </w:rPr>
        <w:t>n</w:t>
      </w:r>
      <w:r w:rsidRPr="001E48EE">
        <w:rPr>
          <w:rFonts w:ascii="Arial" w:eastAsia="Arial" w:hAnsi="Arial" w:cs="Arial"/>
          <w:b/>
        </w:rPr>
        <w:t>t</w:t>
      </w:r>
      <w:r w:rsidRPr="001E48EE">
        <w:rPr>
          <w:rFonts w:ascii="Arial" w:eastAsia="Arial" w:hAnsi="Arial" w:cs="Arial"/>
          <w:b/>
          <w:spacing w:val="-8"/>
        </w:rPr>
        <w:t xml:space="preserve"> </w:t>
      </w:r>
      <w:r w:rsidRPr="001E48EE">
        <w:rPr>
          <w:rFonts w:ascii="Arial" w:eastAsia="Arial" w:hAnsi="Arial" w:cs="Arial"/>
          <w:b/>
          <w:spacing w:val="1"/>
        </w:rPr>
        <w:t>t</w:t>
      </w:r>
      <w:r w:rsidRPr="001E48EE">
        <w:rPr>
          <w:rFonts w:ascii="Arial" w:eastAsia="Arial" w:hAnsi="Arial" w:cs="Arial"/>
          <w:b/>
        </w:rPr>
        <w:t>o</w:t>
      </w:r>
      <w:r w:rsidRPr="001E48EE">
        <w:rPr>
          <w:rFonts w:ascii="Arial" w:eastAsia="Arial" w:hAnsi="Arial" w:cs="Arial"/>
          <w:b/>
          <w:spacing w:val="1"/>
        </w:rPr>
        <w:t xml:space="preserve"> </w:t>
      </w:r>
      <w:r w:rsidRPr="001E48EE">
        <w:rPr>
          <w:rFonts w:ascii="Arial" w:eastAsia="Arial" w:hAnsi="Arial" w:cs="Arial"/>
          <w:b/>
        </w:rPr>
        <w:t>a</w:t>
      </w:r>
      <w:r w:rsidRPr="001E48EE">
        <w:rPr>
          <w:rFonts w:ascii="Arial" w:eastAsia="Arial" w:hAnsi="Arial" w:cs="Arial"/>
          <w:b/>
          <w:spacing w:val="-1"/>
        </w:rPr>
        <w:t xml:space="preserve"> l</w:t>
      </w:r>
      <w:r w:rsidRPr="001E48EE">
        <w:rPr>
          <w:rFonts w:ascii="Arial" w:eastAsia="Arial" w:hAnsi="Arial" w:cs="Arial"/>
          <w:b/>
        </w:rPr>
        <w:t>e</w:t>
      </w:r>
      <w:r w:rsidRPr="001E48EE">
        <w:rPr>
          <w:rFonts w:ascii="Arial" w:eastAsia="Arial" w:hAnsi="Arial" w:cs="Arial"/>
          <w:b/>
          <w:spacing w:val="3"/>
        </w:rPr>
        <w:t>g</w:t>
      </w:r>
      <w:r w:rsidRPr="001E48EE">
        <w:rPr>
          <w:rFonts w:ascii="Arial" w:eastAsia="Arial" w:hAnsi="Arial" w:cs="Arial"/>
          <w:b/>
        </w:rPr>
        <w:t>al</w:t>
      </w:r>
      <w:r w:rsidRPr="001E48EE">
        <w:rPr>
          <w:rFonts w:ascii="Arial" w:eastAsia="Arial" w:hAnsi="Arial" w:cs="Arial"/>
          <w:b/>
          <w:spacing w:val="-6"/>
        </w:rPr>
        <w:t xml:space="preserve"> </w:t>
      </w:r>
      <w:r w:rsidRPr="001E48EE">
        <w:rPr>
          <w:rFonts w:ascii="Arial" w:eastAsia="Arial" w:hAnsi="Arial" w:cs="Arial"/>
          <w:b/>
          <w:spacing w:val="1"/>
        </w:rPr>
        <w:t>ob</w:t>
      </w:r>
      <w:r w:rsidRPr="001E48EE">
        <w:rPr>
          <w:rFonts w:ascii="Arial" w:eastAsia="Arial" w:hAnsi="Arial" w:cs="Arial"/>
          <w:b/>
          <w:spacing w:val="2"/>
        </w:rPr>
        <w:t>l</w:t>
      </w:r>
      <w:r w:rsidRPr="001E48EE">
        <w:rPr>
          <w:rFonts w:ascii="Arial" w:eastAsia="Arial" w:hAnsi="Arial" w:cs="Arial"/>
          <w:b/>
        </w:rPr>
        <w:t>igati</w:t>
      </w:r>
      <w:r w:rsidRPr="001E48EE">
        <w:rPr>
          <w:rFonts w:ascii="Arial" w:eastAsia="Arial" w:hAnsi="Arial" w:cs="Arial"/>
          <w:b/>
          <w:spacing w:val="1"/>
        </w:rPr>
        <w:t>o</w:t>
      </w:r>
      <w:r w:rsidRPr="001E48EE">
        <w:rPr>
          <w:rFonts w:ascii="Arial" w:eastAsia="Arial" w:hAnsi="Arial" w:cs="Arial"/>
          <w:b/>
        </w:rPr>
        <w:t>n:</w:t>
      </w:r>
    </w:p>
    <w:p w14:paraId="2AF120DA" w14:textId="77777777" w:rsidR="001A4B47" w:rsidRDefault="001A4B47" w:rsidP="00130D12">
      <w:pPr>
        <w:spacing w:before="18" w:line="220" w:lineRule="exact"/>
        <w:jc w:val="both"/>
        <w:rPr>
          <w:sz w:val="22"/>
          <w:szCs w:val="22"/>
        </w:rPr>
      </w:pPr>
    </w:p>
    <w:p w14:paraId="12050447" w14:textId="77777777" w:rsidR="00F472CF" w:rsidRDefault="005A7320" w:rsidP="004E0A39">
      <w:pPr>
        <w:jc w:val="both"/>
        <w:rPr>
          <w:rFonts w:ascii="Arial" w:eastAsia="Arial" w:hAnsi="Arial" w:cs="Arial"/>
        </w:rPr>
      </w:pPr>
      <w:r w:rsidRPr="00A70D6A">
        <w:rPr>
          <w:rFonts w:ascii="Arial" w:eastAsia="Arial" w:hAnsi="Arial" w:cs="Arial"/>
          <w:spacing w:val="-10"/>
        </w:rPr>
        <w:t xml:space="preserve">3.6.1  </w:t>
      </w:r>
      <w:r w:rsidR="00A70D6A">
        <w:rPr>
          <w:rFonts w:ascii="Arial" w:eastAsia="Arial" w:hAnsi="Arial" w:cs="Arial"/>
          <w:spacing w:val="-10"/>
        </w:rPr>
        <w:t xml:space="preserve">   </w:t>
      </w:r>
      <w:r w:rsidRPr="00F472CF">
        <w:rPr>
          <w:rFonts w:ascii="Arial" w:eastAsia="Arial" w:hAnsi="Arial" w:cs="Arial"/>
        </w:rPr>
        <w:t>If the Supplier is required by law to disclose the Shared Data, so far as permitted by law,</w:t>
      </w:r>
    </w:p>
    <w:p w14:paraId="2AF120DB" w14:textId="51D0B326" w:rsidR="001A4B47" w:rsidRPr="00A70D6A" w:rsidRDefault="00F472CF" w:rsidP="009E797C">
      <w:pPr>
        <w:ind w:left="116"/>
        <w:jc w:val="both"/>
        <w:rPr>
          <w:rFonts w:ascii="Arial" w:eastAsia="Arial" w:hAnsi="Arial" w:cs="Arial"/>
          <w:spacing w:val="-10"/>
        </w:rPr>
      </w:pPr>
      <w:r>
        <w:rPr>
          <w:rFonts w:ascii="Arial" w:eastAsia="Arial" w:hAnsi="Arial" w:cs="Arial"/>
        </w:rPr>
        <w:t xml:space="preserve">           </w:t>
      </w:r>
      <w:r w:rsidR="005A7320" w:rsidRPr="00F472CF">
        <w:rPr>
          <w:rFonts w:ascii="Arial" w:eastAsia="Arial" w:hAnsi="Arial" w:cs="Arial"/>
        </w:rPr>
        <w:t>the</w:t>
      </w:r>
      <w:r>
        <w:rPr>
          <w:rFonts w:ascii="Arial" w:eastAsia="Arial" w:hAnsi="Arial" w:cs="Arial"/>
        </w:rPr>
        <w:t xml:space="preserve"> </w:t>
      </w:r>
      <w:r w:rsidR="005A7320" w:rsidRPr="00F472CF">
        <w:rPr>
          <w:rFonts w:ascii="Arial" w:eastAsia="Arial" w:hAnsi="Arial" w:cs="Arial"/>
        </w:rPr>
        <w:t>Supplier shall first:</w:t>
      </w:r>
    </w:p>
    <w:p w14:paraId="2AF120DC" w14:textId="77777777" w:rsidR="001A4B47" w:rsidRDefault="001A4B47" w:rsidP="009E797C">
      <w:pPr>
        <w:spacing w:before="15" w:line="220" w:lineRule="exact"/>
        <w:jc w:val="both"/>
        <w:rPr>
          <w:sz w:val="22"/>
          <w:szCs w:val="22"/>
        </w:rPr>
      </w:pPr>
    </w:p>
    <w:p w14:paraId="2AF120DD" w14:textId="506CC2E4" w:rsidR="001A4B47" w:rsidRPr="00024681" w:rsidRDefault="005A7320" w:rsidP="009E797C">
      <w:pPr>
        <w:ind w:left="1418" w:hanging="567"/>
        <w:jc w:val="both"/>
        <w:rPr>
          <w:rFonts w:ascii="Arial" w:eastAsia="Arial" w:hAnsi="Arial" w:cs="Arial"/>
          <w:spacing w:val="1"/>
        </w:rPr>
      </w:pPr>
      <w:r>
        <w:rPr>
          <w:rFonts w:ascii="Arial" w:eastAsia="Arial" w:hAnsi="Arial" w:cs="Arial"/>
          <w:spacing w:val="1"/>
        </w:rPr>
        <w:t>(</w:t>
      </w:r>
      <w:r w:rsidRPr="00024681">
        <w:rPr>
          <w:rFonts w:ascii="Arial" w:eastAsia="Arial" w:hAnsi="Arial" w:cs="Arial"/>
          <w:spacing w:val="1"/>
        </w:rPr>
        <w:t>1</w:t>
      </w:r>
      <w:proofErr w:type="gramStart"/>
      <w:r w:rsidRPr="00024681">
        <w:rPr>
          <w:rFonts w:ascii="Arial" w:eastAsia="Arial" w:hAnsi="Arial" w:cs="Arial"/>
          <w:spacing w:val="1"/>
        </w:rPr>
        <w:t>)</w:t>
      </w:r>
      <w:r w:rsidR="00ED291C">
        <w:rPr>
          <w:rFonts w:ascii="Arial" w:eastAsia="Arial" w:hAnsi="Arial" w:cs="Arial"/>
          <w:spacing w:val="1"/>
        </w:rPr>
        <w:t xml:space="preserve"> </w:t>
      </w:r>
      <w:r w:rsidRPr="00024681">
        <w:rPr>
          <w:rFonts w:ascii="Arial" w:eastAsia="Arial" w:hAnsi="Arial" w:cs="Arial"/>
          <w:spacing w:val="1"/>
        </w:rPr>
        <w:t xml:space="preserve"> gi</w:t>
      </w:r>
      <w:r>
        <w:rPr>
          <w:rFonts w:ascii="Arial" w:eastAsia="Arial" w:hAnsi="Arial" w:cs="Arial"/>
          <w:spacing w:val="1"/>
        </w:rPr>
        <w:t>v</w:t>
      </w:r>
      <w:r w:rsidRPr="00024681">
        <w:rPr>
          <w:rFonts w:ascii="Arial" w:eastAsia="Arial" w:hAnsi="Arial" w:cs="Arial"/>
          <w:spacing w:val="1"/>
        </w:rPr>
        <w:t>e</w:t>
      </w:r>
      <w:proofErr w:type="gramEnd"/>
      <w:r w:rsidRPr="00024681">
        <w:rPr>
          <w:rFonts w:ascii="Arial" w:eastAsia="Arial" w:hAnsi="Arial" w:cs="Arial"/>
          <w:spacing w:val="1"/>
        </w:rPr>
        <w:t xml:space="preserve"> ATU noti</w:t>
      </w:r>
      <w:r>
        <w:rPr>
          <w:rFonts w:ascii="Arial" w:eastAsia="Arial" w:hAnsi="Arial" w:cs="Arial"/>
          <w:spacing w:val="1"/>
        </w:rPr>
        <w:t>c</w:t>
      </w:r>
      <w:r w:rsidRPr="00024681">
        <w:rPr>
          <w:rFonts w:ascii="Arial" w:eastAsia="Arial" w:hAnsi="Arial" w:cs="Arial"/>
          <w:spacing w:val="1"/>
        </w:rPr>
        <w:t>e of the details of the propo</w:t>
      </w:r>
      <w:r>
        <w:rPr>
          <w:rFonts w:ascii="Arial" w:eastAsia="Arial" w:hAnsi="Arial" w:cs="Arial"/>
          <w:spacing w:val="1"/>
        </w:rPr>
        <w:t>s</w:t>
      </w:r>
      <w:r w:rsidRPr="00024681">
        <w:rPr>
          <w:rFonts w:ascii="Arial" w:eastAsia="Arial" w:hAnsi="Arial" w:cs="Arial"/>
          <w:spacing w:val="1"/>
        </w:rPr>
        <w:t xml:space="preserve">ed </w:t>
      </w:r>
      <w:proofErr w:type="gramStart"/>
      <w:r w:rsidRPr="00024681">
        <w:rPr>
          <w:rFonts w:ascii="Arial" w:eastAsia="Arial" w:hAnsi="Arial" w:cs="Arial"/>
          <w:spacing w:val="1"/>
        </w:rPr>
        <w:t>d</w:t>
      </w:r>
      <w:r>
        <w:rPr>
          <w:rFonts w:ascii="Arial" w:eastAsia="Arial" w:hAnsi="Arial" w:cs="Arial"/>
          <w:spacing w:val="1"/>
        </w:rPr>
        <w:t>isc</w:t>
      </w:r>
      <w:r w:rsidRPr="00024681">
        <w:rPr>
          <w:rFonts w:ascii="Arial" w:eastAsia="Arial" w:hAnsi="Arial" w:cs="Arial"/>
          <w:spacing w:val="1"/>
        </w:rPr>
        <w:t>lo</w:t>
      </w:r>
      <w:r>
        <w:rPr>
          <w:rFonts w:ascii="Arial" w:eastAsia="Arial" w:hAnsi="Arial" w:cs="Arial"/>
          <w:spacing w:val="1"/>
        </w:rPr>
        <w:t>s</w:t>
      </w:r>
      <w:r w:rsidRPr="00024681">
        <w:rPr>
          <w:rFonts w:ascii="Arial" w:eastAsia="Arial" w:hAnsi="Arial" w:cs="Arial"/>
          <w:spacing w:val="1"/>
        </w:rPr>
        <w:t>u</w:t>
      </w:r>
      <w:r>
        <w:rPr>
          <w:rFonts w:ascii="Arial" w:eastAsia="Arial" w:hAnsi="Arial" w:cs="Arial"/>
          <w:spacing w:val="1"/>
        </w:rPr>
        <w:t>r</w:t>
      </w:r>
      <w:r w:rsidRPr="00024681">
        <w:rPr>
          <w:rFonts w:ascii="Arial" w:eastAsia="Arial" w:hAnsi="Arial" w:cs="Arial"/>
          <w:spacing w:val="1"/>
        </w:rPr>
        <w:t>e;</w:t>
      </w:r>
      <w:proofErr w:type="gramEnd"/>
    </w:p>
    <w:p w14:paraId="2AF120DE" w14:textId="5A59B837" w:rsidR="001A4B47" w:rsidRPr="00024681" w:rsidRDefault="005A7320" w:rsidP="009E797C">
      <w:pPr>
        <w:ind w:left="1418" w:hanging="567"/>
        <w:jc w:val="both"/>
        <w:rPr>
          <w:rFonts w:ascii="Arial" w:eastAsia="Arial" w:hAnsi="Arial" w:cs="Arial"/>
          <w:spacing w:val="1"/>
        </w:rPr>
      </w:pPr>
      <w:r>
        <w:rPr>
          <w:rFonts w:ascii="Arial" w:eastAsia="Arial" w:hAnsi="Arial" w:cs="Arial"/>
          <w:spacing w:val="1"/>
        </w:rPr>
        <w:t>(</w:t>
      </w:r>
      <w:r w:rsidRPr="00024681">
        <w:rPr>
          <w:rFonts w:ascii="Arial" w:eastAsia="Arial" w:hAnsi="Arial" w:cs="Arial"/>
          <w:spacing w:val="1"/>
        </w:rPr>
        <w:t>2</w:t>
      </w:r>
      <w:proofErr w:type="gramStart"/>
      <w:r w:rsidRPr="00024681">
        <w:rPr>
          <w:rFonts w:ascii="Arial" w:eastAsia="Arial" w:hAnsi="Arial" w:cs="Arial"/>
          <w:spacing w:val="1"/>
        </w:rPr>
        <w:t>)</w:t>
      </w:r>
      <w:r w:rsidR="00ED291C">
        <w:rPr>
          <w:rFonts w:ascii="Arial" w:eastAsia="Arial" w:hAnsi="Arial" w:cs="Arial"/>
          <w:spacing w:val="1"/>
        </w:rPr>
        <w:t xml:space="preserve">  </w:t>
      </w:r>
      <w:r w:rsidRPr="00024681">
        <w:rPr>
          <w:rFonts w:ascii="Arial" w:eastAsia="Arial" w:hAnsi="Arial" w:cs="Arial"/>
          <w:spacing w:val="1"/>
        </w:rPr>
        <w:t>give</w:t>
      </w:r>
      <w:proofErr w:type="gramEnd"/>
      <w:r w:rsidRPr="00024681">
        <w:rPr>
          <w:rFonts w:ascii="Arial" w:eastAsia="Arial" w:hAnsi="Arial" w:cs="Arial"/>
          <w:spacing w:val="1"/>
        </w:rPr>
        <w:t xml:space="preserve"> ATU a reasonable opportunity to take any steps it considers ne</w:t>
      </w:r>
      <w:r>
        <w:rPr>
          <w:rFonts w:ascii="Arial" w:eastAsia="Arial" w:hAnsi="Arial" w:cs="Arial"/>
          <w:spacing w:val="1"/>
        </w:rPr>
        <w:t>c</w:t>
      </w:r>
      <w:r w:rsidRPr="00024681">
        <w:rPr>
          <w:rFonts w:ascii="Arial" w:eastAsia="Arial" w:hAnsi="Arial" w:cs="Arial"/>
          <w:spacing w:val="1"/>
        </w:rPr>
        <w:t>e</w:t>
      </w:r>
      <w:r>
        <w:rPr>
          <w:rFonts w:ascii="Arial" w:eastAsia="Arial" w:hAnsi="Arial" w:cs="Arial"/>
          <w:spacing w:val="1"/>
        </w:rPr>
        <w:t>ss</w:t>
      </w:r>
      <w:r w:rsidRPr="00024681">
        <w:rPr>
          <w:rFonts w:ascii="Arial" w:eastAsia="Arial" w:hAnsi="Arial" w:cs="Arial"/>
          <w:spacing w:val="1"/>
        </w:rPr>
        <w:t>ary</w:t>
      </w:r>
      <w:r w:rsidR="002B7A2B">
        <w:rPr>
          <w:rFonts w:ascii="Arial" w:eastAsia="Arial" w:hAnsi="Arial" w:cs="Arial"/>
          <w:spacing w:val="1"/>
        </w:rPr>
        <w:t xml:space="preserve"> </w:t>
      </w:r>
      <w:r w:rsidRPr="00024681">
        <w:rPr>
          <w:rFonts w:ascii="Arial" w:eastAsia="Arial" w:hAnsi="Arial" w:cs="Arial"/>
          <w:spacing w:val="1"/>
        </w:rPr>
        <w:t>to protect th</w:t>
      </w:r>
      <w:r w:rsidR="003056BE">
        <w:rPr>
          <w:rFonts w:ascii="Arial" w:eastAsia="Arial" w:hAnsi="Arial" w:cs="Arial"/>
          <w:spacing w:val="1"/>
        </w:rPr>
        <w:t>e</w:t>
      </w:r>
      <w:r w:rsidR="002B7A2B">
        <w:rPr>
          <w:rFonts w:ascii="Arial" w:eastAsia="Arial" w:hAnsi="Arial" w:cs="Arial"/>
          <w:spacing w:val="1"/>
        </w:rPr>
        <w:t xml:space="preserve"> </w:t>
      </w:r>
      <w:r>
        <w:rPr>
          <w:rFonts w:ascii="Arial" w:eastAsia="Arial" w:hAnsi="Arial" w:cs="Arial"/>
          <w:spacing w:val="1"/>
        </w:rPr>
        <w:t>c</w:t>
      </w:r>
      <w:r w:rsidRPr="00024681">
        <w:rPr>
          <w:rFonts w:ascii="Arial" w:eastAsia="Arial" w:hAnsi="Arial" w:cs="Arial"/>
          <w:spacing w:val="1"/>
        </w:rPr>
        <w:t>onfidentia</w:t>
      </w:r>
      <w:r>
        <w:rPr>
          <w:rFonts w:ascii="Arial" w:eastAsia="Arial" w:hAnsi="Arial" w:cs="Arial"/>
          <w:spacing w:val="1"/>
        </w:rPr>
        <w:t>l</w:t>
      </w:r>
      <w:r w:rsidRPr="00024681">
        <w:rPr>
          <w:rFonts w:ascii="Arial" w:eastAsia="Arial" w:hAnsi="Arial" w:cs="Arial"/>
          <w:spacing w:val="1"/>
        </w:rPr>
        <w:t>ity of the Sha</w:t>
      </w:r>
      <w:r>
        <w:rPr>
          <w:rFonts w:ascii="Arial" w:eastAsia="Arial" w:hAnsi="Arial" w:cs="Arial"/>
          <w:spacing w:val="1"/>
        </w:rPr>
        <w:t>r</w:t>
      </w:r>
      <w:r w:rsidRPr="00024681">
        <w:rPr>
          <w:rFonts w:ascii="Arial" w:eastAsia="Arial" w:hAnsi="Arial" w:cs="Arial"/>
          <w:spacing w:val="1"/>
        </w:rPr>
        <w:t>ed Data; and</w:t>
      </w:r>
    </w:p>
    <w:p w14:paraId="2AF120DF" w14:textId="14461927" w:rsidR="001A4B47" w:rsidRPr="009E797C" w:rsidRDefault="005A7320" w:rsidP="009E797C">
      <w:pPr>
        <w:pStyle w:val="ListParagraph"/>
        <w:numPr>
          <w:ilvl w:val="0"/>
          <w:numId w:val="10"/>
        </w:numPr>
        <w:jc w:val="both"/>
        <w:rPr>
          <w:rFonts w:ascii="Arial" w:eastAsia="Arial" w:hAnsi="Arial" w:cs="Arial"/>
          <w:spacing w:val="1"/>
        </w:rPr>
      </w:pPr>
      <w:r w:rsidRPr="009E797C">
        <w:rPr>
          <w:rFonts w:ascii="Arial" w:eastAsia="Arial" w:hAnsi="Arial" w:cs="Arial"/>
          <w:spacing w:val="1"/>
        </w:rPr>
        <w:t>give ATU an opportunity to inform the Data Subject of the proposed disclosure, where ATU feels it is necessary to do so.</w:t>
      </w:r>
    </w:p>
    <w:p w14:paraId="2AF120E0" w14:textId="77777777" w:rsidR="001A4B47" w:rsidRDefault="001A4B47" w:rsidP="009E797C">
      <w:pPr>
        <w:spacing w:before="15" w:line="200" w:lineRule="exact"/>
        <w:ind w:left="1418" w:hanging="567"/>
        <w:jc w:val="both"/>
      </w:pPr>
    </w:p>
    <w:p w14:paraId="2AF120E2" w14:textId="420E154E" w:rsidR="001A4B47" w:rsidRDefault="005A7320" w:rsidP="000951ED">
      <w:pPr>
        <w:ind w:left="709" w:hanging="709"/>
        <w:jc w:val="both"/>
        <w:rPr>
          <w:rFonts w:ascii="Arial" w:eastAsia="Arial" w:hAnsi="Arial" w:cs="Arial"/>
        </w:rPr>
      </w:pPr>
      <w:r w:rsidRPr="006A58E3">
        <w:rPr>
          <w:rFonts w:ascii="Arial" w:eastAsia="Arial" w:hAnsi="Arial" w:cs="Arial"/>
          <w:b/>
          <w:bCs/>
        </w:rPr>
        <w:t>3.7</w:t>
      </w:r>
      <w:r>
        <w:rPr>
          <w:rFonts w:ascii="Arial" w:eastAsia="Arial" w:hAnsi="Arial" w:cs="Arial"/>
        </w:rPr>
        <w:t xml:space="preserve">     </w:t>
      </w:r>
      <w:r>
        <w:rPr>
          <w:rFonts w:ascii="Arial" w:eastAsia="Arial" w:hAnsi="Arial" w:cs="Arial"/>
          <w:spacing w:val="48"/>
        </w:rPr>
        <w:t xml:space="preserve"> </w:t>
      </w:r>
      <w:r>
        <w:rPr>
          <w:rFonts w:ascii="Arial" w:eastAsia="Arial" w:hAnsi="Arial" w:cs="Arial"/>
          <w:b/>
          <w:spacing w:val="1"/>
        </w:rPr>
        <w:t>Th</w:t>
      </w:r>
      <w:r>
        <w:rPr>
          <w:rFonts w:ascii="Arial" w:eastAsia="Arial" w:hAnsi="Arial" w:cs="Arial"/>
          <w:b/>
        </w:rPr>
        <w:t>i</w:t>
      </w:r>
      <w:r>
        <w:rPr>
          <w:rFonts w:ascii="Arial" w:eastAsia="Arial" w:hAnsi="Arial" w:cs="Arial"/>
          <w:b/>
          <w:spacing w:val="-1"/>
        </w:rPr>
        <w:t>r</w:t>
      </w:r>
      <w:r>
        <w:rPr>
          <w:rFonts w:ascii="Arial" w:eastAsia="Arial" w:hAnsi="Arial" w:cs="Arial"/>
          <w:b/>
        </w:rPr>
        <w:t>d</w:t>
      </w:r>
      <w:r>
        <w:rPr>
          <w:rFonts w:ascii="Arial" w:eastAsia="Arial" w:hAnsi="Arial" w:cs="Arial"/>
          <w:b/>
          <w:spacing w:val="-2"/>
        </w:rPr>
        <w:t xml:space="preserve"> </w:t>
      </w:r>
      <w:r>
        <w:rPr>
          <w:rFonts w:ascii="Arial" w:eastAsia="Arial" w:hAnsi="Arial" w:cs="Arial"/>
          <w:b/>
          <w:spacing w:val="-1"/>
        </w:rPr>
        <w:t>P</w:t>
      </w:r>
      <w:r>
        <w:rPr>
          <w:rFonts w:ascii="Arial" w:eastAsia="Arial" w:hAnsi="Arial" w:cs="Arial"/>
          <w:b/>
        </w:rPr>
        <w:t>a</w:t>
      </w:r>
      <w:r>
        <w:rPr>
          <w:rFonts w:ascii="Arial" w:eastAsia="Arial" w:hAnsi="Arial" w:cs="Arial"/>
          <w:b/>
          <w:spacing w:val="-1"/>
        </w:rPr>
        <w:t>r</w:t>
      </w:r>
      <w:r>
        <w:rPr>
          <w:rFonts w:ascii="Arial" w:eastAsia="Arial" w:hAnsi="Arial" w:cs="Arial"/>
          <w:b/>
          <w:spacing w:val="1"/>
        </w:rPr>
        <w:t>t</w:t>
      </w:r>
      <w:r>
        <w:rPr>
          <w:rFonts w:ascii="Arial" w:eastAsia="Arial" w:hAnsi="Arial" w:cs="Arial"/>
          <w:b/>
        </w:rPr>
        <w:t>y</w:t>
      </w:r>
      <w:r>
        <w:rPr>
          <w:rFonts w:ascii="Arial" w:eastAsia="Arial" w:hAnsi="Arial" w:cs="Arial"/>
          <w:b/>
          <w:spacing w:val="-3"/>
        </w:rPr>
        <w:t xml:space="preserve"> P</w:t>
      </w:r>
      <w:r>
        <w:rPr>
          <w:rFonts w:ascii="Arial" w:eastAsia="Arial" w:hAnsi="Arial" w:cs="Arial"/>
          <w:b/>
        </w:rPr>
        <w:t>r</w:t>
      </w:r>
      <w:r>
        <w:rPr>
          <w:rFonts w:ascii="Arial" w:eastAsia="Arial" w:hAnsi="Arial" w:cs="Arial"/>
          <w:b/>
          <w:spacing w:val="3"/>
        </w:rPr>
        <w:t>o</w:t>
      </w:r>
      <w:r>
        <w:rPr>
          <w:rFonts w:ascii="Arial" w:eastAsia="Arial" w:hAnsi="Arial" w:cs="Arial"/>
          <w:b/>
        </w:rPr>
        <w:t>ce</w:t>
      </w:r>
      <w:r>
        <w:rPr>
          <w:rFonts w:ascii="Arial" w:eastAsia="Arial" w:hAnsi="Arial" w:cs="Arial"/>
          <w:b/>
          <w:spacing w:val="2"/>
        </w:rPr>
        <w:t>s</w:t>
      </w:r>
      <w:r>
        <w:rPr>
          <w:rFonts w:ascii="Arial" w:eastAsia="Arial" w:hAnsi="Arial" w:cs="Arial"/>
          <w:b/>
        </w:rPr>
        <w:t>si</w:t>
      </w:r>
      <w:r>
        <w:rPr>
          <w:rFonts w:ascii="Arial" w:eastAsia="Arial" w:hAnsi="Arial" w:cs="Arial"/>
          <w:b/>
          <w:spacing w:val="1"/>
        </w:rPr>
        <w:t>ng</w:t>
      </w:r>
      <w:r>
        <w:rPr>
          <w:rFonts w:ascii="Arial" w:eastAsia="Arial" w:hAnsi="Arial" w:cs="Arial"/>
          <w:b/>
        </w:rPr>
        <w:t>:</w:t>
      </w:r>
      <w:r>
        <w:rPr>
          <w:rFonts w:ascii="Arial" w:eastAsia="Arial" w:hAnsi="Arial" w:cs="Arial"/>
          <w:b/>
          <w:spacing w:val="-8"/>
        </w:rPr>
        <w:t xml:space="preserve"> </w:t>
      </w:r>
      <w:r>
        <w:rPr>
          <w:rFonts w:ascii="Arial" w:eastAsia="Arial" w:hAnsi="Arial" w:cs="Arial"/>
          <w:spacing w:val="2"/>
        </w:rPr>
        <w:t>W</w:t>
      </w:r>
      <w:r>
        <w:rPr>
          <w:rFonts w:ascii="Arial" w:eastAsia="Arial" w:hAnsi="Arial" w:cs="Arial"/>
          <w:spacing w:val="1"/>
        </w:rPr>
        <w:t>i</w:t>
      </w:r>
      <w:r>
        <w:rPr>
          <w:rFonts w:ascii="Arial" w:eastAsia="Arial" w:hAnsi="Arial" w:cs="Arial"/>
        </w:rPr>
        <w:t>th</w:t>
      </w:r>
      <w:r>
        <w:rPr>
          <w:rFonts w:ascii="Arial" w:eastAsia="Arial" w:hAnsi="Arial" w:cs="Arial"/>
          <w:spacing w:val="1"/>
        </w:rPr>
        <w:t>o</w:t>
      </w:r>
      <w:r>
        <w:rPr>
          <w:rFonts w:ascii="Arial" w:eastAsia="Arial" w:hAnsi="Arial" w:cs="Arial"/>
        </w:rPr>
        <w:t>ut</w:t>
      </w:r>
      <w:r>
        <w:rPr>
          <w:rFonts w:ascii="Arial" w:eastAsia="Arial" w:hAnsi="Arial" w:cs="Arial"/>
          <w:spacing w:val="-5"/>
        </w:rPr>
        <w:t xml:space="preserve"> </w:t>
      </w:r>
      <w:r>
        <w:rPr>
          <w:rFonts w:ascii="Arial" w:eastAsia="Arial" w:hAnsi="Arial" w:cs="Arial"/>
          <w:spacing w:val="1"/>
        </w:rPr>
        <w:t>l</w:t>
      </w:r>
      <w:r>
        <w:rPr>
          <w:rFonts w:ascii="Arial" w:eastAsia="Arial" w:hAnsi="Arial" w:cs="Arial"/>
          <w:spacing w:val="-3"/>
        </w:rPr>
        <w:t>i</w:t>
      </w:r>
      <w:r>
        <w:rPr>
          <w:rFonts w:ascii="Arial" w:eastAsia="Arial" w:hAnsi="Arial" w:cs="Arial"/>
          <w:spacing w:val="2"/>
        </w:rPr>
        <w:t>m</w:t>
      </w:r>
      <w:r>
        <w:rPr>
          <w:rFonts w:ascii="Arial" w:eastAsia="Arial" w:hAnsi="Arial" w:cs="Arial"/>
          <w:spacing w:val="-1"/>
        </w:rPr>
        <w:t>i</w:t>
      </w:r>
      <w:r>
        <w:rPr>
          <w:rFonts w:ascii="Arial" w:eastAsia="Arial" w:hAnsi="Arial" w:cs="Arial"/>
          <w:spacing w:val="2"/>
        </w:rPr>
        <w:t>t</w:t>
      </w:r>
      <w:r>
        <w:rPr>
          <w:rFonts w:ascii="Arial" w:eastAsia="Arial" w:hAnsi="Arial" w:cs="Arial"/>
          <w:spacing w:val="-1"/>
        </w:rPr>
        <w:t>i</w:t>
      </w:r>
      <w:r>
        <w:rPr>
          <w:rFonts w:ascii="Arial" w:eastAsia="Arial" w:hAnsi="Arial" w:cs="Arial"/>
          <w:spacing w:val="2"/>
        </w:rPr>
        <w:t>n</w:t>
      </w:r>
      <w:r>
        <w:rPr>
          <w:rFonts w:ascii="Arial" w:eastAsia="Arial" w:hAnsi="Arial" w:cs="Arial"/>
        </w:rPr>
        <w:t>g</w:t>
      </w:r>
      <w:r>
        <w:rPr>
          <w:rFonts w:ascii="Arial" w:eastAsia="Arial" w:hAnsi="Arial" w:cs="Arial"/>
          <w:spacing w:val="-6"/>
        </w:rPr>
        <w:t xml:space="preserve"> </w:t>
      </w:r>
      <w:r>
        <w:rPr>
          <w:rFonts w:ascii="Arial" w:eastAsia="Arial" w:hAnsi="Arial" w:cs="Arial"/>
          <w:spacing w:val="-1"/>
        </w:rPr>
        <w:t>S</w:t>
      </w:r>
      <w:r>
        <w:rPr>
          <w:rFonts w:ascii="Arial" w:eastAsia="Arial" w:hAnsi="Arial" w:cs="Arial"/>
          <w:spacing w:val="2"/>
        </w:rPr>
        <w:t>u</w:t>
      </w:r>
      <w:r>
        <w:rPr>
          <w:rFonts w:ascii="Arial" w:eastAsia="Arial" w:hAnsi="Arial" w:cs="Arial"/>
        </w:rPr>
        <w:t>p</w:t>
      </w:r>
      <w:r>
        <w:rPr>
          <w:rFonts w:ascii="Arial" w:eastAsia="Arial" w:hAnsi="Arial" w:cs="Arial"/>
          <w:spacing w:val="1"/>
        </w:rPr>
        <w:t>p</w:t>
      </w:r>
      <w:r>
        <w:rPr>
          <w:rFonts w:ascii="Arial" w:eastAsia="Arial" w:hAnsi="Arial" w:cs="Arial"/>
        </w:rPr>
        <w:t>l</w:t>
      </w:r>
      <w:r>
        <w:rPr>
          <w:rFonts w:ascii="Arial" w:eastAsia="Arial" w:hAnsi="Arial" w:cs="Arial"/>
          <w:spacing w:val="-1"/>
        </w:rPr>
        <w:t>i</w:t>
      </w:r>
      <w:r>
        <w:rPr>
          <w:rFonts w:ascii="Arial" w:eastAsia="Arial" w:hAnsi="Arial" w:cs="Arial"/>
        </w:rPr>
        <w:t>e</w:t>
      </w:r>
      <w:r>
        <w:rPr>
          <w:rFonts w:ascii="Arial" w:eastAsia="Arial" w:hAnsi="Arial" w:cs="Arial"/>
          <w:spacing w:val="1"/>
        </w:rPr>
        <w:t>r</w:t>
      </w:r>
      <w:r>
        <w:rPr>
          <w:rFonts w:ascii="Arial" w:eastAsia="Arial" w:hAnsi="Arial" w:cs="Arial"/>
          <w:spacing w:val="-2"/>
        </w:rPr>
        <w:t>'</w:t>
      </w:r>
      <w:r>
        <w:rPr>
          <w:rFonts w:ascii="Arial" w:eastAsia="Arial" w:hAnsi="Arial" w:cs="Arial"/>
        </w:rPr>
        <w:t>s</w:t>
      </w:r>
      <w:r>
        <w:rPr>
          <w:rFonts w:ascii="Arial" w:eastAsia="Arial" w:hAnsi="Arial" w:cs="Arial"/>
          <w:spacing w:val="-7"/>
        </w:rPr>
        <w:t xml:space="preserve"> </w:t>
      </w:r>
      <w:r>
        <w:rPr>
          <w:rFonts w:ascii="Arial" w:eastAsia="Arial" w:hAnsi="Arial" w:cs="Arial"/>
        </w:rPr>
        <w:t>o</w:t>
      </w:r>
      <w:r>
        <w:rPr>
          <w:rFonts w:ascii="Arial" w:eastAsia="Arial" w:hAnsi="Arial" w:cs="Arial"/>
          <w:spacing w:val="-1"/>
        </w:rPr>
        <w:t>t</w:t>
      </w:r>
      <w:r>
        <w:rPr>
          <w:rFonts w:ascii="Arial" w:eastAsia="Arial" w:hAnsi="Arial" w:cs="Arial"/>
        </w:rPr>
        <w:t>her</w:t>
      </w:r>
      <w:r>
        <w:rPr>
          <w:rFonts w:ascii="Arial" w:eastAsia="Arial" w:hAnsi="Arial" w:cs="Arial"/>
          <w:spacing w:val="-2"/>
        </w:rPr>
        <w:t xml:space="preserve"> </w:t>
      </w:r>
      <w:r>
        <w:rPr>
          <w:rFonts w:ascii="Arial" w:eastAsia="Arial" w:hAnsi="Arial" w:cs="Arial"/>
        </w:rPr>
        <w:t>o</w:t>
      </w:r>
      <w:r>
        <w:rPr>
          <w:rFonts w:ascii="Arial" w:eastAsia="Arial" w:hAnsi="Arial" w:cs="Arial"/>
          <w:spacing w:val="1"/>
        </w:rPr>
        <w:t>b</w:t>
      </w:r>
      <w:r>
        <w:rPr>
          <w:rFonts w:ascii="Arial" w:eastAsia="Arial" w:hAnsi="Arial" w:cs="Arial"/>
        </w:rPr>
        <w:t>l</w:t>
      </w:r>
      <w:r>
        <w:rPr>
          <w:rFonts w:ascii="Arial" w:eastAsia="Arial" w:hAnsi="Arial" w:cs="Arial"/>
          <w:spacing w:val="1"/>
        </w:rPr>
        <w:t>i</w:t>
      </w:r>
      <w:r>
        <w:rPr>
          <w:rFonts w:ascii="Arial" w:eastAsia="Arial" w:hAnsi="Arial" w:cs="Arial"/>
          <w:spacing w:val="-3"/>
        </w:rPr>
        <w:t>g</w:t>
      </w:r>
      <w:r>
        <w:rPr>
          <w:rFonts w:ascii="Arial" w:eastAsia="Arial" w:hAnsi="Arial" w:cs="Arial"/>
        </w:rPr>
        <w:t>a</w:t>
      </w:r>
      <w:r>
        <w:rPr>
          <w:rFonts w:ascii="Arial" w:eastAsia="Arial" w:hAnsi="Arial" w:cs="Arial"/>
          <w:spacing w:val="2"/>
        </w:rPr>
        <w:t>t</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9"/>
        </w:rPr>
        <w:t xml:space="preserve"> </w:t>
      </w:r>
      <w:r>
        <w:rPr>
          <w:rFonts w:ascii="Arial" w:eastAsia="Arial" w:hAnsi="Arial" w:cs="Arial"/>
          <w:spacing w:val="2"/>
        </w:rPr>
        <w:t>u</w:t>
      </w:r>
      <w:r>
        <w:rPr>
          <w:rFonts w:ascii="Arial" w:eastAsia="Arial" w:hAnsi="Arial" w:cs="Arial"/>
          <w:spacing w:val="1"/>
        </w:rPr>
        <w:t>n</w:t>
      </w:r>
      <w:r>
        <w:rPr>
          <w:rFonts w:ascii="Arial" w:eastAsia="Arial" w:hAnsi="Arial" w:cs="Arial"/>
          <w:spacing w:val="2"/>
        </w:rPr>
        <w:t>de</w:t>
      </w:r>
      <w:r>
        <w:rPr>
          <w:rFonts w:ascii="Arial" w:eastAsia="Arial" w:hAnsi="Arial" w:cs="Arial"/>
        </w:rPr>
        <w:t>r</w:t>
      </w:r>
      <w:r>
        <w:rPr>
          <w:rFonts w:ascii="Arial" w:eastAsia="Arial" w:hAnsi="Arial" w:cs="Arial"/>
          <w:spacing w:val="-4"/>
        </w:rPr>
        <w:t xml:space="preserve"> </w:t>
      </w:r>
      <w:r>
        <w:rPr>
          <w:rFonts w:ascii="Arial" w:eastAsia="Arial" w:hAnsi="Arial" w:cs="Arial"/>
        </w:rPr>
        <w:t>t</w:t>
      </w:r>
      <w:r>
        <w:rPr>
          <w:rFonts w:ascii="Arial" w:eastAsia="Arial" w:hAnsi="Arial" w:cs="Arial"/>
          <w:spacing w:val="-1"/>
        </w:rPr>
        <w:t>hi</w:t>
      </w:r>
      <w:r>
        <w:rPr>
          <w:rFonts w:ascii="Arial" w:eastAsia="Arial" w:hAnsi="Arial" w:cs="Arial"/>
        </w:rPr>
        <w:t>s</w:t>
      </w:r>
      <w:r w:rsidR="000951ED">
        <w:rPr>
          <w:rFonts w:ascii="Arial" w:eastAsia="Arial" w:hAnsi="Arial" w:cs="Arial"/>
        </w:rPr>
        <w:t xml:space="preserve"> </w:t>
      </w:r>
      <w:r>
        <w:rPr>
          <w:rFonts w:ascii="Arial" w:eastAsia="Arial" w:hAnsi="Arial" w:cs="Arial"/>
          <w:spacing w:val="-1"/>
        </w:rPr>
        <w:t>A</w:t>
      </w:r>
      <w:r>
        <w:rPr>
          <w:rFonts w:ascii="Arial" w:eastAsia="Arial" w:hAnsi="Arial" w:cs="Arial"/>
        </w:rPr>
        <w:t>g</w:t>
      </w:r>
      <w:r>
        <w:rPr>
          <w:rFonts w:ascii="Arial" w:eastAsia="Arial" w:hAnsi="Arial" w:cs="Arial"/>
          <w:spacing w:val="1"/>
        </w:rPr>
        <w:t>r</w:t>
      </w:r>
      <w:r>
        <w:rPr>
          <w:rFonts w:ascii="Arial" w:eastAsia="Arial" w:hAnsi="Arial" w:cs="Arial"/>
        </w:rPr>
        <w:t>eement</w:t>
      </w:r>
      <w:r>
        <w:rPr>
          <w:rFonts w:ascii="Arial" w:eastAsia="Arial" w:hAnsi="Arial" w:cs="Arial"/>
          <w:spacing w:val="-8"/>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4"/>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2"/>
        </w:rPr>
        <w:t xml:space="preserve"> </w:t>
      </w:r>
      <w:r>
        <w:rPr>
          <w:rFonts w:ascii="Arial" w:eastAsia="Arial" w:hAnsi="Arial" w:cs="Arial"/>
        </w:rPr>
        <w:t>other</w:t>
      </w:r>
      <w:r>
        <w:rPr>
          <w:rFonts w:ascii="Arial" w:eastAsia="Arial" w:hAnsi="Arial" w:cs="Arial"/>
          <w:spacing w:val="-2"/>
        </w:rPr>
        <w:t xml:space="preserve"> </w:t>
      </w:r>
      <w:r>
        <w:rPr>
          <w:rFonts w:ascii="Arial" w:eastAsia="Arial" w:hAnsi="Arial" w:cs="Arial"/>
        </w:rPr>
        <w:t>pro</w:t>
      </w:r>
      <w:r>
        <w:rPr>
          <w:rFonts w:ascii="Arial" w:eastAsia="Arial" w:hAnsi="Arial" w:cs="Arial"/>
          <w:spacing w:val="1"/>
        </w:rPr>
        <w:t>v</w:t>
      </w:r>
      <w:r>
        <w:rPr>
          <w:rFonts w:ascii="Arial" w:eastAsia="Arial" w:hAnsi="Arial" w:cs="Arial"/>
          <w:spacing w:val="-1"/>
        </w:rPr>
        <w:t>i</w:t>
      </w:r>
      <w:r>
        <w:rPr>
          <w:rFonts w:ascii="Arial" w:eastAsia="Arial" w:hAnsi="Arial" w:cs="Arial"/>
          <w:spacing w:val="1"/>
        </w:rPr>
        <w:t>s</w:t>
      </w:r>
      <w:r>
        <w:rPr>
          <w:rFonts w:ascii="Arial" w:eastAsia="Arial" w:hAnsi="Arial" w:cs="Arial"/>
          <w:spacing w:val="-1"/>
        </w:rPr>
        <w:t>i</w:t>
      </w:r>
      <w:r>
        <w:rPr>
          <w:rFonts w:ascii="Arial" w:eastAsia="Arial" w:hAnsi="Arial" w:cs="Arial"/>
        </w:rPr>
        <w:t>o</w:t>
      </w:r>
      <w:r>
        <w:rPr>
          <w:rFonts w:ascii="Arial" w:eastAsia="Arial" w:hAnsi="Arial" w:cs="Arial"/>
          <w:spacing w:val="-1"/>
        </w:rPr>
        <w:t>n</w:t>
      </w:r>
      <w:r>
        <w:rPr>
          <w:rFonts w:ascii="Arial" w:eastAsia="Arial" w:hAnsi="Arial" w:cs="Arial"/>
        </w:rPr>
        <w:t>s</w:t>
      </w:r>
      <w:r>
        <w:rPr>
          <w:rFonts w:ascii="Arial" w:eastAsia="Arial" w:hAnsi="Arial" w:cs="Arial"/>
          <w:spacing w:val="-5"/>
        </w:rPr>
        <w:t xml:space="preserve"> </w:t>
      </w:r>
      <w:r>
        <w:rPr>
          <w:rFonts w:ascii="Arial" w:eastAsia="Arial" w:hAnsi="Arial" w:cs="Arial"/>
          <w:spacing w:val="2"/>
        </w:rPr>
        <w:t>o</w:t>
      </w:r>
      <w:r>
        <w:rPr>
          <w:rFonts w:ascii="Arial" w:eastAsia="Arial" w:hAnsi="Arial" w:cs="Arial"/>
        </w:rPr>
        <w:t>f</w:t>
      </w:r>
      <w:r>
        <w:rPr>
          <w:rFonts w:ascii="Arial" w:eastAsia="Arial" w:hAnsi="Arial" w:cs="Arial"/>
          <w:spacing w:val="2"/>
        </w:rPr>
        <w:t xml:space="preserve"> th</w:t>
      </w:r>
      <w:r>
        <w:rPr>
          <w:rFonts w:ascii="Arial" w:eastAsia="Arial" w:hAnsi="Arial" w:cs="Arial"/>
          <w:spacing w:val="-1"/>
        </w:rPr>
        <w:t>i</w:t>
      </w:r>
      <w:r>
        <w:rPr>
          <w:rFonts w:ascii="Arial" w:eastAsia="Arial" w:hAnsi="Arial" w:cs="Arial"/>
        </w:rPr>
        <w:t>s</w:t>
      </w:r>
      <w:r>
        <w:rPr>
          <w:rFonts w:ascii="Arial" w:eastAsia="Arial" w:hAnsi="Arial" w:cs="Arial"/>
          <w:spacing w:val="-2"/>
        </w:rPr>
        <w:t xml:space="preserve"> </w:t>
      </w:r>
      <w:r w:rsidR="0030474D">
        <w:rPr>
          <w:rFonts w:ascii="Arial" w:eastAsia="Arial" w:hAnsi="Arial" w:cs="Arial"/>
          <w:spacing w:val="1"/>
        </w:rPr>
        <w:t>c</w:t>
      </w:r>
      <w:r w:rsidR="0030474D">
        <w:rPr>
          <w:rFonts w:ascii="Arial" w:eastAsia="Arial" w:hAnsi="Arial" w:cs="Arial"/>
          <w:spacing w:val="-1"/>
        </w:rPr>
        <w:t>l</w:t>
      </w:r>
      <w:r w:rsidR="0030474D">
        <w:rPr>
          <w:rFonts w:ascii="Arial" w:eastAsia="Arial" w:hAnsi="Arial" w:cs="Arial"/>
        </w:rPr>
        <w:t>a</w:t>
      </w:r>
      <w:r w:rsidR="0030474D">
        <w:rPr>
          <w:rFonts w:ascii="Arial" w:eastAsia="Arial" w:hAnsi="Arial" w:cs="Arial"/>
          <w:spacing w:val="-1"/>
        </w:rPr>
        <w:t>u</w:t>
      </w:r>
      <w:r w:rsidR="0030474D">
        <w:rPr>
          <w:rFonts w:ascii="Arial" w:eastAsia="Arial" w:hAnsi="Arial" w:cs="Arial"/>
          <w:spacing w:val="1"/>
        </w:rPr>
        <w:t>s</w:t>
      </w:r>
      <w:r w:rsidR="0030474D">
        <w:rPr>
          <w:rFonts w:ascii="Arial" w:eastAsia="Arial" w:hAnsi="Arial" w:cs="Arial"/>
        </w:rPr>
        <w:t>e</w:t>
      </w:r>
      <w:r w:rsidR="0030474D">
        <w:rPr>
          <w:rFonts w:ascii="Arial" w:eastAsia="Arial" w:hAnsi="Arial" w:cs="Arial"/>
          <w:spacing w:val="2"/>
        </w:rPr>
        <w:t>:</w:t>
      </w:r>
      <w:r w:rsidR="0030474D">
        <w:rPr>
          <w:rFonts w:ascii="Arial" w:eastAsia="Arial" w:hAnsi="Arial" w:cs="Arial"/>
        </w:rPr>
        <w:t xml:space="preserve"> -</w:t>
      </w:r>
    </w:p>
    <w:p w14:paraId="2AF120E3" w14:textId="77777777" w:rsidR="001A4B47" w:rsidRPr="00E77254" w:rsidRDefault="001A4B47" w:rsidP="009E797C">
      <w:pPr>
        <w:ind w:left="116"/>
        <w:jc w:val="both"/>
        <w:rPr>
          <w:rFonts w:ascii="Arial" w:eastAsia="Arial" w:hAnsi="Arial" w:cs="Arial"/>
        </w:rPr>
      </w:pPr>
    </w:p>
    <w:p w14:paraId="2AF120E4" w14:textId="161D0B44" w:rsidR="001A4B47" w:rsidRDefault="005A7320" w:rsidP="004E0A39">
      <w:pPr>
        <w:ind w:left="716" w:hanging="716"/>
        <w:jc w:val="both"/>
        <w:rPr>
          <w:rFonts w:ascii="Arial" w:eastAsia="Arial" w:hAnsi="Arial" w:cs="Arial"/>
        </w:rPr>
      </w:pPr>
      <w:r w:rsidRPr="00E77254">
        <w:rPr>
          <w:rFonts w:ascii="Arial" w:eastAsia="Arial" w:hAnsi="Arial" w:cs="Arial"/>
        </w:rPr>
        <w:lastRenderedPageBreak/>
        <w:t>3.7.</w:t>
      </w:r>
      <w:r>
        <w:rPr>
          <w:rFonts w:ascii="Arial" w:eastAsia="Arial" w:hAnsi="Arial" w:cs="Arial"/>
        </w:rPr>
        <w:t xml:space="preserve">1 </w:t>
      </w:r>
      <w:r w:rsidR="00E77254">
        <w:rPr>
          <w:rFonts w:ascii="Arial" w:eastAsia="Arial" w:hAnsi="Arial" w:cs="Arial"/>
        </w:rPr>
        <w:tab/>
      </w:r>
      <w:r>
        <w:rPr>
          <w:rFonts w:ascii="Arial" w:eastAsia="Arial" w:hAnsi="Arial" w:cs="Arial"/>
        </w:rPr>
        <w:t>The</w:t>
      </w:r>
      <w:r w:rsidRPr="00E77254">
        <w:rPr>
          <w:rFonts w:ascii="Arial" w:eastAsia="Arial" w:hAnsi="Arial" w:cs="Arial"/>
        </w:rPr>
        <w:t xml:space="preserve"> S</w:t>
      </w:r>
      <w:r>
        <w:rPr>
          <w:rFonts w:ascii="Arial" w:eastAsia="Arial" w:hAnsi="Arial" w:cs="Arial"/>
        </w:rPr>
        <w:t>u</w:t>
      </w:r>
      <w:r w:rsidRPr="00E77254">
        <w:rPr>
          <w:rFonts w:ascii="Arial" w:eastAsia="Arial" w:hAnsi="Arial" w:cs="Arial"/>
        </w:rPr>
        <w:t>ppli</w:t>
      </w:r>
      <w:r>
        <w:rPr>
          <w:rFonts w:ascii="Arial" w:eastAsia="Arial" w:hAnsi="Arial" w:cs="Arial"/>
        </w:rPr>
        <w:t>er</w:t>
      </w:r>
      <w:r w:rsidRPr="00E77254">
        <w:rPr>
          <w:rFonts w:ascii="Arial" w:eastAsia="Arial" w:hAnsi="Arial" w:cs="Arial"/>
        </w:rPr>
        <w:t xml:space="preserve"> s</w:t>
      </w:r>
      <w:r>
        <w:rPr>
          <w:rFonts w:ascii="Arial" w:eastAsia="Arial" w:hAnsi="Arial" w:cs="Arial"/>
        </w:rPr>
        <w:t>ha</w:t>
      </w:r>
      <w:r w:rsidRPr="00E77254">
        <w:rPr>
          <w:rFonts w:ascii="Arial" w:eastAsia="Arial" w:hAnsi="Arial" w:cs="Arial"/>
        </w:rPr>
        <w:t>l</w:t>
      </w:r>
      <w:r>
        <w:rPr>
          <w:rFonts w:ascii="Arial" w:eastAsia="Arial" w:hAnsi="Arial" w:cs="Arial"/>
        </w:rPr>
        <w:t>l</w:t>
      </w:r>
      <w:r w:rsidRPr="00E77254">
        <w:rPr>
          <w:rFonts w:ascii="Arial" w:eastAsia="Arial" w:hAnsi="Arial" w:cs="Arial"/>
        </w:rPr>
        <w:t xml:space="preserve"> </w:t>
      </w:r>
      <w:r>
        <w:rPr>
          <w:rFonts w:ascii="Arial" w:eastAsia="Arial" w:hAnsi="Arial" w:cs="Arial"/>
        </w:rPr>
        <w:t>not</w:t>
      </w:r>
      <w:r w:rsidRPr="00E77254">
        <w:rPr>
          <w:rFonts w:ascii="Arial" w:eastAsia="Arial" w:hAnsi="Arial" w:cs="Arial"/>
        </w:rPr>
        <w:t xml:space="preserve"> e</w:t>
      </w:r>
      <w:r>
        <w:rPr>
          <w:rFonts w:ascii="Arial" w:eastAsia="Arial" w:hAnsi="Arial" w:cs="Arial"/>
        </w:rPr>
        <w:t>nga</w:t>
      </w:r>
      <w:r w:rsidRPr="00E77254">
        <w:rPr>
          <w:rFonts w:ascii="Arial" w:eastAsia="Arial" w:hAnsi="Arial" w:cs="Arial"/>
        </w:rPr>
        <w:t>g</w:t>
      </w:r>
      <w:r>
        <w:rPr>
          <w:rFonts w:ascii="Arial" w:eastAsia="Arial" w:hAnsi="Arial" w:cs="Arial"/>
        </w:rPr>
        <w:t>e</w:t>
      </w:r>
      <w:r w:rsidRPr="00E77254">
        <w:rPr>
          <w:rFonts w:ascii="Arial" w:eastAsia="Arial" w:hAnsi="Arial" w:cs="Arial"/>
        </w:rPr>
        <w:t xml:space="preserve"> </w:t>
      </w:r>
      <w:r>
        <w:rPr>
          <w:rFonts w:ascii="Arial" w:eastAsia="Arial" w:hAnsi="Arial" w:cs="Arial"/>
        </w:rPr>
        <w:t>a</w:t>
      </w:r>
      <w:r w:rsidRPr="00E77254">
        <w:rPr>
          <w:rFonts w:ascii="Arial" w:eastAsia="Arial" w:hAnsi="Arial" w:cs="Arial"/>
        </w:rPr>
        <w:t>n</w:t>
      </w:r>
      <w:r>
        <w:rPr>
          <w:rFonts w:ascii="Arial" w:eastAsia="Arial" w:hAnsi="Arial" w:cs="Arial"/>
        </w:rPr>
        <w:t xml:space="preserve">y </w:t>
      </w:r>
      <w:r w:rsidR="007013FB">
        <w:rPr>
          <w:rFonts w:ascii="Arial" w:eastAsia="Arial" w:hAnsi="Arial" w:cs="Arial"/>
        </w:rPr>
        <w:t>Sub-</w:t>
      </w:r>
      <w:r w:rsidRPr="00E77254">
        <w:rPr>
          <w:rFonts w:ascii="Arial" w:eastAsia="Arial" w:hAnsi="Arial" w:cs="Arial"/>
        </w:rPr>
        <w:t xml:space="preserve"> </w:t>
      </w:r>
      <w:r w:rsidR="007013FB">
        <w:rPr>
          <w:rFonts w:ascii="Arial" w:eastAsia="Arial" w:hAnsi="Arial" w:cs="Arial"/>
        </w:rPr>
        <w:t>P</w:t>
      </w:r>
      <w:r w:rsidRPr="00E77254">
        <w:rPr>
          <w:rFonts w:ascii="Arial" w:eastAsia="Arial" w:hAnsi="Arial" w:cs="Arial"/>
        </w:rPr>
        <w:t>r</w:t>
      </w:r>
      <w:r>
        <w:rPr>
          <w:rFonts w:ascii="Arial" w:eastAsia="Arial" w:hAnsi="Arial" w:cs="Arial"/>
        </w:rPr>
        <w:t>o</w:t>
      </w:r>
      <w:r w:rsidRPr="00E77254">
        <w:rPr>
          <w:rFonts w:ascii="Arial" w:eastAsia="Arial" w:hAnsi="Arial" w:cs="Arial"/>
        </w:rPr>
        <w:t>c</w:t>
      </w:r>
      <w:r>
        <w:rPr>
          <w:rFonts w:ascii="Arial" w:eastAsia="Arial" w:hAnsi="Arial" w:cs="Arial"/>
        </w:rPr>
        <w:t>e</w:t>
      </w:r>
      <w:r w:rsidRPr="00E77254">
        <w:rPr>
          <w:rFonts w:ascii="Arial" w:eastAsia="Arial" w:hAnsi="Arial" w:cs="Arial"/>
        </w:rPr>
        <w:t>ss</w:t>
      </w:r>
      <w:r>
        <w:rPr>
          <w:rFonts w:ascii="Arial" w:eastAsia="Arial" w:hAnsi="Arial" w:cs="Arial"/>
        </w:rPr>
        <w:t>or,</w:t>
      </w:r>
      <w:r w:rsidRPr="00E77254">
        <w:rPr>
          <w:rFonts w:ascii="Arial" w:eastAsia="Arial" w:hAnsi="Arial" w:cs="Arial"/>
        </w:rPr>
        <w:t xml:space="preserve"> </w:t>
      </w:r>
      <w:r>
        <w:rPr>
          <w:rFonts w:ascii="Arial" w:eastAsia="Arial" w:hAnsi="Arial" w:cs="Arial"/>
        </w:rPr>
        <w:t>ot</w:t>
      </w:r>
      <w:r w:rsidRPr="00E77254">
        <w:rPr>
          <w:rFonts w:ascii="Arial" w:eastAsia="Arial" w:hAnsi="Arial" w:cs="Arial"/>
        </w:rPr>
        <w:t>h</w:t>
      </w:r>
      <w:r>
        <w:rPr>
          <w:rFonts w:ascii="Arial" w:eastAsia="Arial" w:hAnsi="Arial" w:cs="Arial"/>
        </w:rPr>
        <w:t>er</w:t>
      </w:r>
      <w:r w:rsidRPr="00E77254">
        <w:rPr>
          <w:rFonts w:ascii="Arial" w:eastAsia="Arial" w:hAnsi="Arial" w:cs="Arial"/>
        </w:rPr>
        <w:t xml:space="preserve"> </w:t>
      </w:r>
      <w:r>
        <w:rPr>
          <w:rFonts w:ascii="Arial" w:eastAsia="Arial" w:hAnsi="Arial" w:cs="Arial"/>
        </w:rPr>
        <w:t>t</w:t>
      </w:r>
      <w:r w:rsidRPr="00E77254">
        <w:rPr>
          <w:rFonts w:ascii="Arial" w:eastAsia="Arial" w:hAnsi="Arial" w:cs="Arial"/>
        </w:rPr>
        <w:t>h</w:t>
      </w:r>
      <w:r>
        <w:rPr>
          <w:rFonts w:ascii="Arial" w:eastAsia="Arial" w:hAnsi="Arial" w:cs="Arial"/>
        </w:rPr>
        <w:t>an</w:t>
      </w:r>
      <w:r w:rsidRPr="00E77254">
        <w:rPr>
          <w:rFonts w:ascii="Arial" w:eastAsia="Arial" w:hAnsi="Arial" w:cs="Arial"/>
        </w:rPr>
        <w:t xml:space="preserve"> th</w:t>
      </w:r>
      <w:r>
        <w:rPr>
          <w:rFonts w:ascii="Arial" w:eastAsia="Arial" w:hAnsi="Arial" w:cs="Arial"/>
        </w:rPr>
        <w:t>o</w:t>
      </w:r>
      <w:r w:rsidRPr="00E77254">
        <w:rPr>
          <w:rFonts w:ascii="Arial" w:eastAsia="Arial" w:hAnsi="Arial" w:cs="Arial"/>
        </w:rPr>
        <w:t>s</w:t>
      </w:r>
      <w:r>
        <w:rPr>
          <w:rFonts w:ascii="Arial" w:eastAsia="Arial" w:hAnsi="Arial" w:cs="Arial"/>
        </w:rPr>
        <w:t>e</w:t>
      </w:r>
      <w:r w:rsidRPr="00E77254">
        <w:rPr>
          <w:rFonts w:ascii="Arial" w:eastAsia="Arial" w:hAnsi="Arial" w:cs="Arial"/>
        </w:rPr>
        <w:t xml:space="preserve"> s</w:t>
      </w:r>
      <w:r>
        <w:rPr>
          <w:rFonts w:ascii="Arial" w:eastAsia="Arial" w:hAnsi="Arial" w:cs="Arial"/>
        </w:rPr>
        <w:t>et</w:t>
      </w:r>
      <w:r w:rsidRPr="00E77254">
        <w:rPr>
          <w:rFonts w:ascii="Arial" w:eastAsia="Arial" w:hAnsi="Arial" w:cs="Arial"/>
        </w:rPr>
        <w:t xml:space="preserve"> ou</w:t>
      </w:r>
      <w:r>
        <w:rPr>
          <w:rFonts w:ascii="Arial" w:eastAsia="Arial" w:hAnsi="Arial" w:cs="Arial"/>
        </w:rPr>
        <w:t>t</w:t>
      </w:r>
      <w:r w:rsidRPr="00E77254">
        <w:rPr>
          <w:rFonts w:ascii="Arial" w:eastAsia="Arial" w:hAnsi="Arial" w:cs="Arial"/>
        </w:rPr>
        <w:t xml:space="preserve"> </w:t>
      </w:r>
      <w:r>
        <w:rPr>
          <w:rFonts w:ascii="Arial" w:eastAsia="Arial" w:hAnsi="Arial" w:cs="Arial"/>
        </w:rPr>
        <w:t xml:space="preserve">at </w:t>
      </w:r>
      <w:r w:rsidR="00D87565">
        <w:rPr>
          <w:rFonts w:ascii="Arial" w:eastAsia="Arial" w:hAnsi="Arial" w:cs="Arial"/>
        </w:rPr>
        <w:t xml:space="preserve">Schedule </w:t>
      </w:r>
      <w:r>
        <w:rPr>
          <w:rFonts w:ascii="Arial" w:eastAsia="Arial" w:hAnsi="Arial" w:cs="Arial"/>
        </w:rPr>
        <w:t>1</w:t>
      </w:r>
      <w:r w:rsidRPr="00E77254">
        <w:rPr>
          <w:rFonts w:ascii="Arial" w:eastAsia="Arial" w:hAnsi="Arial" w:cs="Arial"/>
        </w:rPr>
        <w:t xml:space="preserve"> </w:t>
      </w:r>
      <w:r>
        <w:rPr>
          <w:rFonts w:ascii="Arial" w:eastAsia="Arial" w:hAnsi="Arial" w:cs="Arial"/>
        </w:rPr>
        <w:t>he</w:t>
      </w:r>
      <w:r w:rsidRPr="00E77254">
        <w:rPr>
          <w:rFonts w:ascii="Arial" w:eastAsia="Arial" w:hAnsi="Arial" w:cs="Arial"/>
        </w:rPr>
        <w:t>ret</w:t>
      </w:r>
      <w:r>
        <w:rPr>
          <w:rFonts w:ascii="Arial" w:eastAsia="Arial" w:hAnsi="Arial" w:cs="Arial"/>
        </w:rPr>
        <w:t>o,</w:t>
      </w:r>
      <w:r w:rsidRPr="00E77254">
        <w:rPr>
          <w:rFonts w:ascii="Arial" w:eastAsia="Arial" w:hAnsi="Arial" w:cs="Arial"/>
        </w:rPr>
        <w:t xml:space="preserve"> </w:t>
      </w:r>
      <w:r>
        <w:rPr>
          <w:rFonts w:ascii="Arial" w:eastAsia="Arial" w:hAnsi="Arial" w:cs="Arial"/>
        </w:rPr>
        <w:t>to</w:t>
      </w:r>
      <w:r w:rsidRPr="00E77254">
        <w:rPr>
          <w:rFonts w:ascii="Arial" w:eastAsia="Arial" w:hAnsi="Arial" w:cs="Arial"/>
        </w:rPr>
        <w:t xml:space="preserve"> </w:t>
      </w:r>
      <w:r>
        <w:rPr>
          <w:rFonts w:ascii="Arial" w:eastAsia="Arial" w:hAnsi="Arial" w:cs="Arial"/>
        </w:rPr>
        <w:t>pro</w:t>
      </w:r>
      <w:r w:rsidRPr="00E77254">
        <w:rPr>
          <w:rFonts w:ascii="Arial" w:eastAsia="Arial" w:hAnsi="Arial" w:cs="Arial"/>
        </w:rPr>
        <w:t>c</w:t>
      </w:r>
      <w:r>
        <w:rPr>
          <w:rFonts w:ascii="Arial" w:eastAsia="Arial" w:hAnsi="Arial" w:cs="Arial"/>
        </w:rPr>
        <w:t>e</w:t>
      </w:r>
      <w:r w:rsidRPr="00E77254">
        <w:rPr>
          <w:rFonts w:ascii="Arial" w:eastAsia="Arial" w:hAnsi="Arial" w:cs="Arial"/>
        </w:rPr>
        <w:t>s</w:t>
      </w:r>
      <w:r>
        <w:rPr>
          <w:rFonts w:ascii="Arial" w:eastAsia="Arial" w:hAnsi="Arial" w:cs="Arial"/>
        </w:rPr>
        <w:t>s</w:t>
      </w:r>
      <w:r w:rsidRPr="00E77254">
        <w:rPr>
          <w:rFonts w:ascii="Arial" w:eastAsia="Arial" w:hAnsi="Arial" w:cs="Arial"/>
        </w:rPr>
        <w:t xml:space="preserve"> </w:t>
      </w:r>
      <w:r>
        <w:rPr>
          <w:rFonts w:ascii="Arial" w:eastAsia="Arial" w:hAnsi="Arial" w:cs="Arial"/>
        </w:rPr>
        <w:t>the</w:t>
      </w:r>
      <w:r w:rsidRPr="00E77254">
        <w:rPr>
          <w:rFonts w:ascii="Arial" w:eastAsia="Arial" w:hAnsi="Arial" w:cs="Arial"/>
        </w:rPr>
        <w:t xml:space="preserve"> S</w:t>
      </w:r>
      <w:r>
        <w:rPr>
          <w:rFonts w:ascii="Arial" w:eastAsia="Arial" w:hAnsi="Arial" w:cs="Arial"/>
        </w:rPr>
        <w:t>ha</w:t>
      </w:r>
      <w:r w:rsidRPr="00E77254">
        <w:rPr>
          <w:rFonts w:ascii="Arial" w:eastAsia="Arial" w:hAnsi="Arial" w:cs="Arial"/>
        </w:rPr>
        <w:t>re</w:t>
      </w:r>
      <w:r>
        <w:rPr>
          <w:rFonts w:ascii="Arial" w:eastAsia="Arial" w:hAnsi="Arial" w:cs="Arial"/>
        </w:rPr>
        <w:t>d</w:t>
      </w:r>
      <w:r w:rsidRPr="00E77254">
        <w:rPr>
          <w:rFonts w:ascii="Arial" w:eastAsia="Arial" w:hAnsi="Arial" w:cs="Arial"/>
        </w:rPr>
        <w:t xml:space="preserve"> </w:t>
      </w:r>
      <w:r>
        <w:rPr>
          <w:rFonts w:ascii="Arial" w:eastAsia="Arial" w:hAnsi="Arial" w:cs="Arial"/>
        </w:rPr>
        <w:t>Data</w:t>
      </w:r>
      <w:r w:rsidRPr="00E77254">
        <w:rPr>
          <w:rFonts w:ascii="Arial" w:eastAsia="Arial" w:hAnsi="Arial" w:cs="Arial"/>
        </w:rPr>
        <w:t xml:space="preserve"> wi</w:t>
      </w:r>
      <w:r>
        <w:rPr>
          <w:rFonts w:ascii="Arial" w:eastAsia="Arial" w:hAnsi="Arial" w:cs="Arial"/>
        </w:rPr>
        <w:t>t</w:t>
      </w:r>
      <w:r w:rsidRPr="00E77254">
        <w:rPr>
          <w:rFonts w:ascii="Arial" w:eastAsia="Arial" w:hAnsi="Arial" w:cs="Arial"/>
        </w:rPr>
        <w:t>ho</w:t>
      </w:r>
      <w:r>
        <w:rPr>
          <w:rFonts w:ascii="Arial" w:eastAsia="Arial" w:hAnsi="Arial" w:cs="Arial"/>
        </w:rPr>
        <w:t>ut</w:t>
      </w:r>
      <w:r w:rsidRPr="00E77254">
        <w:rPr>
          <w:rFonts w:ascii="Arial" w:eastAsia="Arial" w:hAnsi="Arial" w:cs="Arial"/>
        </w:rPr>
        <w:t xml:space="preserve"> </w:t>
      </w:r>
      <w:r>
        <w:rPr>
          <w:rFonts w:ascii="Arial" w:eastAsia="Arial" w:hAnsi="Arial" w:cs="Arial"/>
        </w:rPr>
        <w:t>pr</w:t>
      </w:r>
      <w:r w:rsidRPr="00E77254">
        <w:rPr>
          <w:rFonts w:ascii="Arial" w:eastAsia="Arial" w:hAnsi="Arial" w:cs="Arial"/>
        </w:rPr>
        <w:t>i</w:t>
      </w:r>
      <w:r>
        <w:rPr>
          <w:rFonts w:ascii="Arial" w:eastAsia="Arial" w:hAnsi="Arial" w:cs="Arial"/>
        </w:rPr>
        <w:t>or</w:t>
      </w:r>
      <w:r w:rsidRPr="00E77254">
        <w:rPr>
          <w:rFonts w:ascii="Arial" w:eastAsia="Arial" w:hAnsi="Arial" w:cs="Arial"/>
        </w:rPr>
        <w:t xml:space="preserve"> </w:t>
      </w:r>
      <w:r>
        <w:rPr>
          <w:rFonts w:ascii="Arial" w:eastAsia="Arial" w:hAnsi="Arial" w:cs="Arial"/>
        </w:rPr>
        <w:t>w</w:t>
      </w:r>
      <w:r w:rsidRPr="00E77254">
        <w:rPr>
          <w:rFonts w:ascii="Arial" w:eastAsia="Arial" w:hAnsi="Arial" w:cs="Arial"/>
        </w:rPr>
        <w:t>ri</w:t>
      </w:r>
      <w:r>
        <w:rPr>
          <w:rFonts w:ascii="Arial" w:eastAsia="Arial" w:hAnsi="Arial" w:cs="Arial"/>
        </w:rPr>
        <w:t>tt</w:t>
      </w:r>
      <w:r w:rsidRPr="00E77254">
        <w:rPr>
          <w:rFonts w:ascii="Arial" w:eastAsia="Arial" w:hAnsi="Arial" w:cs="Arial"/>
        </w:rPr>
        <w:t>e</w:t>
      </w:r>
      <w:r>
        <w:rPr>
          <w:rFonts w:ascii="Arial" w:eastAsia="Arial" w:hAnsi="Arial" w:cs="Arial"/>
        </w:rPr>
        <w:t>n</w:t>
      </w:r>
      <w:r w:rsidRPr="00E77254">
        <w:rPr>
          <w:rFonts w:ascii="Arial" w:eastAsia="Arial" w:hAnsi="Arial" w:cs="Arial"/>
        </w:rPr>
        <w:t xml:space="preserve"> c</w:t>
      </w:r>
      <w:r>
        <w:rPr>
          <w:rFonts w:ascii="Arial" w:eastAsia="Arial" w:hAnsi="Arial" w:cs="Arial"/>
        </w:rPr>
        <w:t>o</w:t>
      </w:r>
      <w:r w:rsidRPr="00E77254">
        <w:rPr>
          <w:rFonts w:ascii="Arial" w:eastAsia="Arial" w:hAnsi="Arial" w:cs="Arial"/>
        </w:rPr>
        <w:t>ns</w:t>
      </w:r>
      <w:r>
        <w:rPr>
          <w:rFonts w:ascii="Arial" w:eastAsia="Arial" w:hAnsi="Arial" w:cs="Arial"/>
        </w:rPr>
        <w:t>ent</w:t>
      </w:r>
      <w:r w:rsidRPr="00E77254">
        <w:rPr>
          <w:rFonts w:ascii="Arial" w:eastAsia="Arial" w:hAnsi="Arial" w:cs="Arial"/>
        </w:rPr>
        <w:t xml:space="preserve"> </w:t>
      </w:r>
      <w:r>
        <w:rPr>
          <w:rFonts w:ascii="Arial" w:eastAsia="Arial" w:hAnsi="Arial" w:cs="Arial"/>
        </w:rPr>
        <w:t>or</w:t>
      </w:r>
      <w:r w:rsidRPr="00E77254">
        <w:rPr>
          <w:rFonts w:ascii="Arial" w:eastAsia="Arial" w:hAnsi="Arial" w:cs="Arial"/>
        </w:rPr>
        <w:t xml:space="preserve"> t</w:t>
      </w:r>
      <w:r>
        <w:rPr>
          <w:rFonts w:ascii="Arial" w:eastAsia="Arial" w:hAnsi="Arial" w:cs="Arial"/>
        </w:rPr>
        <w:t>he</w:t>
      </w:r>
      <w:r w:rsidRPr="00E77254">
        <w:rPr>
          <w:rFonts w:ascii="Arial" w:eastAsia="Arial" w:hAnsi="Arial" w:cs="Arial"/>
        </w:rPr>
        <w:t xml:space="preserve"> pri</w:t>
      </w:r>
      <w:r>
        <w:rPr>
          <w:rFonts w:ascii="Arial" w:eastAsia="Arial" w:hAnsi="Arial" w:cs="Arial"/>
        </w:rPr>
        <w:t>or w</w:t>
      </w:r>
      <w:r w:rsidRPr="00E77254">
        <w:rPr>
          <w:rFonts w:ascii="Arial" w:eastAsia="Arial" w:hAnsi="Arial" w:cs="Arial"/>
        </w:rPr>
        <w:t>ri</w:t>
      </w:r>
      <w:r>
        <w:rPr>
          <w:rFonts w:ascii="Arial" w:eastAsia="Arial" w:hAnsi="Arial" w:cs="Arial"/>
        </w:rPr>
        <w:t>tt</w:t>
      </w:r>
      <w:r w:rsidRPr="00E77254">
        <w:rPr>
          <w:rFonts w:ascii="Arial" w:eastAsia="Arial" w:hAnsi="Arial" w:cs="Arial"/>
        </w:rPr>
        <w:t>e</w:t>
      </w:r>
      <w:r>
        <w:rPr>
          <w:rFonts w:ascii="Arial" w:eastAsia="Arial" w:hAnsi="Arial" w:cs="Arial"/>
        </w:rPr>
        <w:t>n</w:t>
      </w:r>
      <w:r w:rsidRPr="00E77254">
        <w:rPr>
          <w:rFonts w:ascii="Arial" w:eastAsia="Arial" w:hAnsi="Arial" w:cs="Arial"/>
        </w:rPr>
        <w:t xml:space="preserve"> i</w:t>
      </w:r>
      <w:r>
        <w:rPr>
          <w:rFonts w:ascii="Arial" w:eastAsia="Arial" w:hAnsi="Arial" w:cs="Arial"/>
        </w:rPr>
        <w:t>n</w:t>
      </w:r>
      <w:r w:rsidRPr="00E77254">
        <w:rPr>
          <w:rFonts w:ascii="Arial" w:eastAsia="Arial" w:hAnsi="Arial" w:cs="Arial"/>
        </w:rPr>
        <w:t>s</w:t>
      </w:r>
      <w:r>
        <w:rPr>
          <w:rFonts w:ascii="Arial" w:eastAsia="Arial" w:hAnsi="Arial" w:cs="Arial"/>
        </w:rPr>
        <w:t>t</w:t>
      </w:r>
      <w:r w:rsidRPr="00E77254">
        <w:rPr>
          <w:rFonts w:ascii="Arial" w:eastAsia="Arial" w:hAnsi="Arial" w:cs="Arial"/>
        </w:rPr>
        <w:t>r</w:t>
      </w:r>
      <w:r>
        <w:rPr>
          <w:rFonts w:ascii="Arial" w:eastAsia="Arial" w:hAnsi="Arial" w:cs="Arial"/>
        </w:rPr>
        <w:t>u</w:t>
      </w:r>
      <w:r w:rsidRPr="00E77254">
        <w:rPr>
          <w:rFonts w:ascii="Arial" w:eastAsia="Arial" w:hAnsi="Arial" w:cs="Arial"/>
        </w:rPr>
        <w:t>cti</w:t>
      </w:r>
      <w:r>
        <w:rPr>
          <w:rFonts w:ascii="Arial" w:eastAsia="Arial" w:hAnsi="Arial" w:cs="Arial"/>
        </w:rPr>
        <w:t>o</w:t>
      </w:r>
      <w:r w:rsidRPr="00E77254">
        <w:rPr>
          <w:rFonts w:ascii="Arial" w:eastAsia="Arial" w:hAnsi="Arial" w:cs="Arial"/>
        </w:rPr>
        <w:t>n</w:t>
      </w:r>
      <w:r>
        <w:rPr>
          <w:rFonts w:ascii="Arial" w:eastAsia="Arial" w:hAnsi="Arial" w:cs="Arial"/>
        </w:rPr>
        <w:t>s</w:t>
      </w:r>
      <w:r w:rsidRPr="00E77254">
        <w:rPr>
          <w:rFonts w:ascii="Arial" w:eastAsia="Arial" w:hAnsi="Arial" w:cs="Arial"/>
        </w:rPr>
        <w:t xml:space="preserve"> </w:t>
      </w:r>
      <w:r>
        <w:rPr>
          <w:rFonts w:ascii="Arial" w:eastAsia="Arial" w:hAnsi="Arial" w:cs="Arial"/>
        </w:rPr>
        <w:t>of</w:t>
      </w:r>
      <w:r w:rsidRPr="00E77254">
        <w:rPr>
          <w:rFonts w:ascii="Arial" w:eastAsia="Arial" w:hAnsi="Arial" w:cs="Arial"/>
        </w:rPr>
        <w:t xml:space="preserve"> ATU</w:t>
      </w:r>
      <w:r>
        <w:rPr>
          <w:rFonts w:ascii="Arial" w:eastAsia="Arial" w:hAnsi="Arial" w:cs="Arial"/>
        </w:rPr>
        <w:t>.</w:t>
      </w:r>
    </w:p>
    <w:p w14:paraId="2AF120E5" w14:textId="77777777" w:rsidR="001A4B47" w:rsidRPr="00E77254" w:rsidRDefault="001A4B47" w:rsidP="009E797C">
      <w:pPr>
        <w:ind w:left="116"/>
        <w:jc w:val="both"/>
        <w:rPr>
          <w:rFonts w:ascii="Arial" w:eastAsia="Arial" w:hAnsi="Arial" w:cs="Arial"/>
        </w:rPr>
      </w:pPr>
    </w:p>
    <w:p w14:paraId="2AF120E6" w14:textId="4914ED42" w:rsidR="001A4B47" w:rsidRDefault="005A7320" w:rsidP="009E797C">
      <w:pPr>
        <w:ind w:left="716" w:hanging="716"/>
        <w:jc w:val="both"/>
        <w:rPr>
          <w:rFonts w:ascii="Arial" w:eastAsia="Arial" w:hAnsi="Arial" w:cs="Arial"/>
        </w:rPr>
      </w:pPr>
      <w:r w:rsidRPr="00E77254">
        <w:rPr>
          <w:rFonts w:ascii="Arial" w:eastAsia="Arial" w:hAnsi="Arial" w:cs="Arial"/>
        </w:rPr>
        <w:t>3.7.</w:t>
      </w:r>
      <w:r>
        <w:rPr>
          <w:rFonts w:ascii="Arial" w:eastAsia="Arial" w:hAnsi="Arial" w:cs="Arial"/>
        </w:rPr>
        <w:t xml:space="preserve">2  </w:t>
      </w:r>
      <w:r w:rsidRPr="00E77254">
        <w:rPr>
          <w:rFonts w:ascii="Arial" w:eastAsia="Arial" w:hAnsi="Arial" w:cs="Arial"/>
        </w:rPr>
        <w:t xml:space="preserve"> </w:t>
      </w:r>
      <w:r w:rsidR="00AF2F34">
        <w:rPr>
          <w:rFonts w:ascii="Arial" w:eastAsia="Arial" w:hAnsi="Arial" w:cs="Arial"/>
        </w:rPr>
        <w:tab/>
      </w:r>
      <w:r w:rsidR="000B7830" w:rsidRPr="00E77254">
        <w:rPr>
          <w:rFonts w:ascii="Arial" w:eastAsia="Arial" w:hAnsi="Arial" w:cs="Arial"/>
        </w:rPr>
        <w:t xml:space="preserve">Where ATU consents to </w:t>
      </w:r>
      <w:r w:rsidRPr="00E77254">
        <w:rPr>
          <w:rFonts w:ascii="Arial" w:eastAsia="Arial" w:hAnsi="Arial" w:cs="Arial"/>
        </w:rPr>
        <w:t>t</w:t>
      </w:r>
      <w:r>
        <w:rPr>
          <w:rFonts w:ascii="Arial" w:eastAsia="Arial" w:hAnsi="Arial" w:cs="Arial"/>
        </w:rPr>
        <w:t>he</w:t>
      </w:r>
      <w:r w:rsidRPr="00E77254">
        <w:rPr>
          <w:rFonts w:ascii="Arial" w:eastAsia="Arial" w:hAnsi="Arial" w:cs="Arial"/>
        </w:rPr>
        <w:t xml:space="preserve"> S</w:t>
      </w:r>
      <w:r>
        <w:rPr>
          <w:rFonts w:ascii="Arial" w:eastAsia="Arial" w:hAnsi="Arial" w:cs="Arial"/>
        </w:rPr>
        <w:t>u</w:t>
      </w:r>
      <w:r w:rsidRPr="00E77254">
        <w:rPr>
          <w:rFonts w:ascii="Arial" w:eastAsia="Arial" w:hAnsi="Arial" w:cs="Arial"/>
        </w:rPr>
        <w:t>p</w:t>
      </w:r>
      <w:r>
        <w:rPr>
          <w:rFonts w:ascii="Arial" w:eastAsia="Arial" w:hAnsi="Arial" w:cs="Arial"/>
        </w:rPr>
        <w:t>p</w:t>
      </w:r>
      <w:r w:rsidRPr="00E77254">
        <w:rPr>
          <w:rFonts w:ascii="Arial" w:eastAsia="Arial" w:hAnsi="Arial" w:cs="Arial"/>
        </w:rPr>
        <w:t>li</w:t>
      </w:r>
      <w:r>
        <w:rPr>
          <w:rFonts w:ascii="Arial" w:eastAsia="Arial" w:hAnsi="Arial" w:cs="Arial"/>
        </w:rPr>
        <w:t>er</w:t>
      </w:r>
      <w:r w:rsidRPr="00E77254">
        <w:rPr>
          <w:rFonts w:ascii="Arial" w:eastAsia="Arial" w:hAnsi="Arial" w:cs="Arial"/>
        </w:rPr>
        <w:t xml:space="preserve"> </w:t>
      </w:r>
      <w:r>
        <w:rPr>
          <w:rFonts w:ascii="Arial" w:eastAsia="Arial" w:hAnsi="Arial" w:cs="Arial"/>
        </w:rPr>
        <w:t>e</w:t>
      </w:r>
      <w:r w:rsidRPr="00E77254">
        <w:rPr>
          <w:rFonts w:ascii="Arial" w:eastAsia="Arial" w:hAnsi="Arial" w:cs="Arial"/>
        </w:rPr>
        <w:t>nga</w:t>
      </w:r>
      <w:r>
        <w:rPr>
          <w:rFonts w:ascii="Arial" w:eastAsia="Arial" w:hAnsi="Arial" w:cs="Arial"/>
        </w:rPr>
        <w:t>g</w:t>
      </w:r>
      <w:r w:rsidR="000B7830">
        <w:rPr>
          <w:rFonts w:ascii="Arial" w:eastAsia="Arial" w:hAnsi="Arial" w:cs="Arial"/>
        </w:rPr>
        <w:t>ing</w:t>
      </w:r>
      <w:r w:rsidRPr="00E77254">
        <w:rPr>
          <w:rFonts w:ascii="Arial" w:eastAsia="Arial" w:hAnsi="Arial" w:cs="Arial"/>
        </w:rPr>
        <w:t xml:space="preserve"> </w:t>
      </w:r>
      <w:r>
        <w:rPr>
          <w:rFonts w:ascii="Arial" w:eastAsia="Arial" w:hAnsi="Arial" w:cs="Arial"/>
        </w:rPr>
        <w:t>a</w:t>
      </w:r>
      <w:r w:rsidRPr="00E77254">
        <w:rPr>
          <w:rFonts w:ascii="Arial" w:eastAsia="Arial" w:hAnsi="Arial" w:cs="Arial"/>
        </w:rPr>
        <w:t>n</w:t>
      </w:r>
      <w:r>
        <w:rPr>
          <w:rFonts w:ascii="Arial" w:eastAsia="Arial" w:hAnsi="Arial" w:cs="Arial"/>
        </w:rPr>
        <w:t xml:space="preserve">y </w:t>
      </w:r>
      <w:r w:rsidR="007013FB">
        <w:rPr>
          <w:rFonts w:ascii="Arial" w:eastAsia="Arial" w:hAnsi="Arial" w:cs="Arial"/>
        </w:rPr>
        <w:t>Sub-Processor</w:t>
      </w:r>
      <w:r>
        <w:rPr>
          <w:rFonts w:ascii="Arial" w:eastAsia="Arial" w:hAnsi="Arial" w:cs="Arial"/>
        </w:rPr>
        <w:t>,</w:t>
      </w:r>
      <w:r w:rsidRPr="00E77254">
        <w:rPr>
          <w:rFonts w:ascii="Arial" w:eastAsia="Arial" w:hAnsi="Arial" w:cs="Arial"/>
        </w:rPr>
        <w:t xml:space="preserve"> </w:t>
      </w:r>
      <w:r>
        <w:rPr>
          <w:rFonts w:ascii="Arial" w:eastAsia="Arial" w:hAnsi="Arial" w:cs="Arial"/>
        </w:rPr>
        <w:t>ot</w:t>
      </w:r>
      <w:r w:rsidRPr="00E77254">
        <w:rPr>
          <w:rFonts w:ascii="Arial" w:eastAsia="Arial" w:hAnsi="Arial" w:cs="Arial"/>
        </w:rPr>
        <w:t>h</w:t>
      </w:r>
      <w:r>
        <w:rPr>
          <w:rFonts w:ascii="Arial" w:eastAsia="Arial" w:hAnsi="Arial" w:cs="Arial"/>
        </w:rPr>
        <w:t>er</w:t>
      </w:r>
      <w:r w:rsidRPr="00E77254">
        <w:rPr>
          <w:rFonts w:ascii="Arial" w:eastAsia="Arial" w:hAnsi="Arial" w:cs="Arial"/>
        </w:rPr>
        <w:t xml:space="preserve"> t</w:t>
      </w:r>
      <w:r>
        <w:rPr>
          <w:rFonts w:ascii="Arial" w:eastAsia="Arial" w:hAnsi="Arial" w:cs="Arial"/>
        </w:rPr>
        <w:t>h</w:t>
      </w:r>
      <w:r w:rsidRPr="00E77254">
        <w:rPr>
          <w:rFonts w:ascii="Arial" w:eastAsia="Arial" w:hAnsi="Arial" w:cs="Arial"/>
        </w:rPr>
        <w:t>a</w:t>
      </w:r>
      <w:r>
        <w:rPr>
          <w:rFonts w:ascii="Arial" w:eastAsia="Arial" w:hAnsi="Arial" w:cs="Arial"/>
        </w:rPr>
        <w:t>n</w:t>
      </w:r>
      <w:r w:rsidRPr="00E77254">
        <w:rPr>
          <w:rFonts w:ascii="Arial" w:eastAsia="Arial" w:hAnsi="Arial" w:cs="Arial"/>
        </w:rPr>
        <w:t xml:space="preserve"> </w:t>
      </w:r>
      <w:r>
        <w:rPr>
          <w:rFonts w:ascii="Arial" w:eastAsia="Arial" w:hAnsi="Arial" w:cs="Arial"/>
        </w:rPr>
        <w:t>th</w:t>
      </w:r>
      <w:r w:rsidRPr="00E77254">
        <w:rPr>
          <w:rFonts w:ascii="Arial" w:eastAsia="Arial" w:hAnsi="Arial" w:cs="Arial"/>
        </w:rPr>
        <w:t>os</w:t>
      </w:r>
      <w:r>
        <w:rPr>
          <w:rFonts w:ascii="Arial" w:eastAsia="Arial" w:hAnsi="Arial" w:cs="Arial"/>
        </w:rPr>
        <w:t>e</w:t>
      </w:r>
      <w:r w:rsidRPr="00E77254">
        <w:rPr>
          <w:rFonts w:ascii="Arial" w:eastAsia="Arial" w:hAnsi="Arial" w:cs="Arial"/>
        </w:rPr>
        <w:t xml:space="preserve"> s</w:t>
      </w:r>
      <w:r>
        <w:rPr>
          <w:rFonts w:ascii="Arial" w:eastAsia="Arial" w:hAnsi="Arial" w:cs="Arial"/>
        </w:rPr>
        <w:t>et</w:t>
      </w:r>
      <w:r w:rsidRPr="00E77254">
        <w:rPr>
          <w:rFonts w:ascii="Arial" w:eastAsia="Arial" w:hAnsi="Arial" w:cs="Arial"/>
        </w:rPr>
        <w:t xml:space="preserve"> o</w:t>
      </w:r>
      <w:r>
        <w:rPr>
          <w:rFonts w:ascii="Arial" w:eastAsia="Arial" w:hAnsi="Arial" w:cs="Arial"/>
        </w:rPr>
        <w:t>ut</w:t>
      </w:r>
      <w:r w:rsidRPr="00E77254">
        <w:rPr>
          <w:rFonts w:ascii="Arial" w:eastAsia="Arial" w:hAnsi="Arial" w:cs="Arial"/>
        </w:rPr>
        <w:t xml:space="preserve"> a</w:t>
      </w:r>
      <w:r>
        <w:rPr>
          <w:rFonts w:ascii="Arial" w:eastAsia="Arial" w:hAnsi="Arial" w:cs="Arial"/>
        </w:rPr>
        <w:t>t</w:t>
      </w:r>
      <w:r w:rsidRPr="00E77254">
        <w:rPr>
          <w:rFonts w:ascii="Arial" w:eastAsia="Arial" w:hAnsi="Arial" w:cs="Arial"/>
        </w:rPr>
        <w:t xml:space="preserve"> </w:t>
      </w:r>
      <w:r w:rsidR="00E77254">
        <w:rPr>
          <w:rFonts w:ascii="Arial" w:eastAsia="Arial" w:hAnsi="Arial" w:cs="Arial"/>
        </w:rPr>
        <w:t xml:space="preserve"> </w:t>
      </w:r>
      <w:r w:rsidR="00D87565" w:rsidRPr="00E77254">
        <w:rPr>
          <w:rFonts w:ascii="Arial" w:eastAsia="Arial" w:hAnsi="Arial" w:cs="Arial"/>
        </w:rPr>
        <w:t xml:space="preserve">Schedule </w:t>
      </w:r>
      <w:r>
        <w:rPr>
          <w:rFonts w:ascii="Arial" w:eastAsia="Arial" w:hAnsi="Arial" w:cs="Arial"/>
        </w:rPr>
        <w:t>1</w:t>
      </w:r>
      <w:r w:rsidRPr="00E77254">
        <w:rPr>
          <w:rFonts w:ascii="Arial" w:eastAsia="Arial" w:hAnsi="Arial" w:cs="Arial"/>
        </w:rPr>
        <w:t xml:space="preserve"> </w:t>
      </w:r>
      <w:r>
        <w:rPr>
          <w:rFonts w:ascii="Arial" w:eastAsia="Arial" w:hAnsi="Arial" w:cs="Arial"/>
        </w:rPr>
        <w:t>he</w:t>
      </w:r>
      <w:r w:rsidRPr="00E77254">
        <w:rPr>
          <w:rFonts w:ascii="Arial" w:eastAsia="Arial" w:hAnsi="Arial" w:cs="Arial"/>
        </w:rPr>
        <w:t>re</w:t>
      </w:r>
      <w:r>
        <w:rPr>
          <w:rFonts w:ascii="Arial" w:eastAsia="Arial" w:hAnsi="Arial" w:cs="Arial"/>
        </w:rPr>
        <w:t>to,</w:t>
      </w:r>
      <w:r w:rsidRPr="00E77254">
        <w:rPr>
          <w:rFonts w:ascii="Arial" w:eastAsia="Arial" w:hAnsi="Arial" w:cs="Arial"/>
        </w:rPr>
        <w:t xml:space="preserve"> </w:t>
      </w:r>
      <w:r>
        <w:rPr>
          <w:rFonts w:ascii="Arial" w:eastAsia="Arial" w:hAnsi="Arial" w:cs="Arial"/>
        </w:rPr>
        <w:t>to pro</w:t>
      </w:r>
      <w:r w:rsidRPr="00E77254">
        <w:rPr>
          <w:rFonts w:ascii="Arial" w:eastAsia="Arial" w:hAnsi="Arial" w:cs="Arial"/>
        </w:rPr>
        <w:t>c</w:t>
      </w:r>
      <w:r>
        <w:rPr>
          <w:rFonts w:ascii="Arial" w:eastAsia="Arial" w:hAnsi="Arial" w:cs="Arial"/>
        </w:rPr>
        <w:t>e</w:t>
      </w:r>
      <w:r w:rsidRPr="00E77254">
        <w:rPr>
          <w:rFonts w:ascii="Arial" w:eastAsia="Arial" w:hAnsi="Arial" w:cs="Arial"/>
        </w:rPr>
        <w:t>s</w:t>
      </w:r>
      <w:r>
        <w:rPr>
          <w:rFonts w:ascii="Arial" w:eastAsia="Arial" w:hAnsi="Arial" w:cs="Arial"/>
        </w:rPr>
        <w:t>s</w:t>
      </w:r>
      <w:r w:rsidRPr="00E77254">
        <w:rPr>
          <w:rFonts w:ascii="Arial" w:eastAsia="Arial" w:hAnsi="Arial" w:cs="Arial"/>
        </w:rPr>
        <w:t xml:space="preserve"> </w:t>
      </w:r>
      <w:r>
        <w:rPr>
          <w:rFonts w:ascii="Arial" w:eastAsia="Arial" w:hAnsi="Arial" w:cs="Arial"/>
        </w:rPr>
        <w:t>the</w:t>
      </w:r>
      <w:r w:rsidRPr="00E77254">
        <w:rPr>
          <w:rFonts w:ascii="Arial" w:eastAsia="Arial" w:hAnsi="Arial" w:cs="Arial"/>
        </w:rPr>
        <w:t xml:space="preserve"> S</w:t>
      </w:r>
      <w:r>
        <w:rPr>
          <w:rFonts w:ascii="Arial" w:eastAsia="Arial" w:hAnsi="Arial" w:cs="Arial"/>
        </w:rPr>
        <w:t>ha</w:t>
      </w:r>
      <w:r w:rsidRPr="00E77254">
        <w:rPr>
          <w:rFonts w:ascii="Arial" w:eastAsia="Arial" w:hAnsi="Arial" w:cs="Arial"/>
        </w:rPr>
        <w:t>re</w:t>
      </w:r>
      <w:r>
        <w:rPr>
          <w:rFonts w:ascii="Arial" w:eastAsia="Arial" w:hAnsi="Arial" w:cs="Arial"/>
        </w:rPr>
        <w:t>d</w:t>
      </w:r>
      <w:r w:rsidRPr="00E77254">
        <w:rPr>
          <w:rFonts w:ascii="Arial" w:eastAsia="Arial" w:hAnsi="Arial" w:cs="Arial"/>
        </w:rPr>
        <w:t xml:space="preserve"> </w:t>
      </w:r>
      <w:r>
        <w:rPr>
          <w:rFonts w:ascii="Arial" w:eastAsia="Arial" w:hAnsi="Arial" w:cs="Arial"/>
        </w:rPr>
        <w:t>Da</w:t>
      </w:r>
      <w:r w:rsidRPr="00E77254">
        <w:rPr>
          <w:rFonts w:ascii="Arial" w:eastAsia="Arial" w:hAnsi="Arial" w:cs="Arial"/>
        </w:rPr>
        <w:t>t</w:t>
      </w:r>
      <w:r>
        <w:rPr>
          <w:rFonts w:ascii="Arial" w:eastAsia="Arial" w:hAnsi="Arial" w:cs="Arial"/>
        </w:rPr>
        <w:t>a, the</w:t>
      </w:r>
      <w:r w:rsidRPr="00E77254">
        <w:rPr>
          <w:rFonts w:ascii="Arial" w:eastAsia="Arial" w:hAnsi="Arial" w:cs="Arial"/>
        </w:rPr>
        <w:t xml:space="preserve"> S</w:t>
      </w:r>
      <w:r>
        <w:rPr>
          <w:rFonts w:ascii="Arial" w:eastAsia="Arial" w:hAnsi="Arial" w:cs="Arial"/>
        </w:rPr>
        <w:t>u</w:t>
      </w:r>
      <w:r w:rsidRPr="00E77254">
        <w:rPr>
          <w:rFonts w:ascii="Arial" w:eastAsia="Arial" w:hAnsi="Arial" w:cs="Arial"/>
        </w:rPr>
        <w:t>ppli</w:t>
      </w:r>
      <w:r>
        <w:rPr>
          <w:rFonts w:ascii="Arial" w:eastAsia="Arial" w:hAnsi="Arial" w:cs="Arial"/>
        </w:rPr>
        <w:t>er</w:t>
      </w:r>
      <w:r w:rsidRPr="00E77254">
        <w:rPr>
          <w:rFonts w:ascii="Arial" w:eastAsia="Arial" w:hAnsi="Arial" w:cs="Arial"/>
        </w:rPr>
        <w:t xml:space="preserve"> s</w:t>
      </w:r>
      <w:r>
        <w:rPr>
          <w:rFonts w:ascii="Arial" w:eastAsia="Arial" w:hAnsi="Arial" w:cs="Arial"/>
        </w:rPr>
        <w:t>h</w:t>
      </w:r>
      <w:r w:rsidRPr="00E77254">
        <w:rPr>
          <w:rFonts w:ascii="Arial" w:eastAsia="Arial" w:hAnsi="Arial" w:cs="Arial"/>
        </w:rPr>
        <w:t>al</w:t>
      </w:r>
      <w:r>
        <w:rPr>
          <w:rFonts w:ascii="Arial" w:eastAsia="Arial" w:hAnsi="Arial" w:cs="Arial"/>
        </w:rPr>
        <w:t>l</w:t>
      </w:r>
      <w:r w:rsidRPr="00E77254">
        <w:rPr>
          <w:rFonts w:ascii="Arial" w:eastAsia="Arial" w:hAnsi="Arial" w:cs="Arial"/>
        </w:rPr>
        <w:t xml:space="preserve"> im</w:t>
      </w:r>
      <w:r>
        <w:rPr>
          <w:rFonts w:ascii="Arial" w:eastAsia="Arial" w:hAnsi="Arial" w:cs="Arial"/>
        </w:rPr>
        <w:t>p</w:t>
      </w:r>
      <w:r w:rsidRPr="00E77254">
        <w:rPr>
          <w:rFonts w:ascii="Arial" w:eastAsia="Arial" w:hAnsi="Arial" w:cs="Arial"/>
        </w:rPr>
        <w:t>os</w:t>
      </w:r>
      <w:r>
        <w:rPr>
          <w:rFonts w:ascii="Arial" w:eastAsia="Arial" w:hAnsi="Arial" w:cs="Arial"/>
        </w:rPr>
        <w:t>e on</w:t>
      </w:r>
      <w:r w:rsidRPr="00E77254">
        <w:rPr>
          <w:rFonts w:ascii="Arial" w:eastAsia="Arial" w:hAnsi="Arial" w:cs="Arial"/>
        </w:rPr>
        <w:t xml:space="preserve"> th</w:t>
      </w:r>
      <w:r>
        <w:rPr>
          <w:rFonts w:ascii="Arial" w:eastAsia="Arial" w:hAnsi="Arial" w:cs="Arial"/>
        </w:rPr>
        <w:t>at</w:t>
      </w:r>
      <w:r w:rsidRPr="00E77254">
        <w:rPr>
          <w:rFonts w:ascii="Arial" w:eastAsia="Arial" w:hAnsi="Arial" w:cs="Arial"/>
        </w:rPr>
        <w:t xml:space="preserve"> </w:t>
      </w:r>
      <w:r w:rsidR="007013FB">
        <w:rPr>
          <w:rFonts w:ascii="Arial" w:eastAsia="Arial" w:hAnsi="Arial" w:cs="Arial"/>
        </w:rPr>
        <w:t>S</w:t>
      </w:r>
      <w:r>
        <w:rPr>
          <w:rFonts w:ascii="Arial" w:eastAsia="Arial" w:hAnsi="Arial" w:cs="Arial"/>
        </w:rPr>
        <w:t xml:space="preserve">ub- </w:t>
      </w:r>
      <w:r w:rsidR="007013FB">
        <w:rPr>
          <w:rFonts w:ascii="Arial" w:eastAsia="Arial" w:hAnsi="Arial" w:cs="Arial"/>
        </w:rPr>
        <w:t>P</w:t>
      </w:r>
      <w:r>
        <w:rPr>
          <w:rFonts w:ascii="Arial" w:eastAsia="Arial" w:hAnsi="Arial" w:cs="Arial"/>
        </w:rPr>
        <w:t>ro</w:t>
      </w:r>
      <w:r w:rsidRPr="00E77254">
        <w:rPr>
          <w:rFonts w:ascii="Arial" w:eastAsia="Arial" w:hAnsi="Arial" w:cs="Arial"/>
        </w:rPr>
        <w:t>c</w:t>
      </w:r>
      <w:r>
        <w:rPr>
          <w:rFonts w:ascii="Arial" w:eastAsia="Arial" w:hAnsi="Arial" w:cs="Arial"/>
        </w:rPr>
        <w:t>e</w:t>
      </w:r>
      <w:r w:rsidRPr="00E77254">
        <w:rPr>
          <w:rFonts w:ascii="Arial" w:eastAsia="Arial" w:hAnsi="Arial" w:cs="Arial"/>
        </w:rPr>
        <w:t>ss</w:t>
      </w:r>
      <w:r>
        <w:rPr>
          <w:rFonts w:ascii="Arial" w:eastAsia="Arial" w:hAnsi="Arial" w:cs="Arial"/>
        </w:rPr>
        <w:t>or,</w:t>
      </w:r>
      <w:r w:rsidRPr="00E77254">
        <w:rPr>
          <w:rFonts w:ascii="Arial" w:eastAsia="Arial" w:hAnsi="Arial" w:cs="Arial"/>
        </w:rPr>
        <w:t xml:space="preserve"> b</w:t>
      </w:r>
      <w:r>
        <w:rPr>
          <w:rFonts w:ascii="Arial" w:eastAsia="Arial" w:hAnsi="Arial" w:cs="Arial"/>
        </w:rPr>
        <w:t>y</w:t>
      </w:r>
      <w:r w:rsidRPr="00E77254">
        <w:rPr>
          <w:rFonts w:ascii="Arial" w:eastAsia="Arial" w:hAnsi="Arial" w:cs="Arial"/>
        </w:rPr>
        <w:t xml:space="preserve"> m</w:t>
      </w:r>
      <w:r>
        <w:rPr>
          <w:rFonts w:ascii="Arial" w:eastAsia="Arial" w:hAnsi="Arial" w:cs="Arial"/>
        </w:rPr>
        <w:t>e</w:t>
      </w:r>
      <w:r w:rsidRPr="00E77254">
        <w:rPr>
          <w:rFonts w:ascii="Arial" w:eastAsia="Arial" w:hAnsi="Arial" w:cs="Arial"/>
        </w:rPr>
        <w:t>an</w:t>
      </w:r>
      <w:r>
        <w:rPr>
          <w:rFonts w:ascii="Arial" w:eastAsia="Arial" w:hAnsi="Arial" w:cs="Arial"/>
        </w:rPr>
        <w:t>s</w:t>
      </w:r>
      <w:r w:rsidRPr="00E77254">
        <w:rPr>
          <w:rFonts w:ascii="Arial" w:eastAsia="Arial" w:hAnsi="Arial" w:cs="Arial"/>
        </w:rPr>
        <w:t xml:space="preserve"> o</w:t>
      </w:r>
      <w:r>
        <w:rPr>
          <w:rFonts w:ascii="Arial" w:eastAsia="Arial" w:hAnsi="Arial" w:cs="Arial"/>
        </w:rPr>
        <w:t>f</w:t>
      </w:r>
      <w:r w:rsidRPr="00E77254">
        <w:rPr>
          <w:rFonts w:ascii="Arial" w:eastAsia="Arial" w:hAnsi="Arial" w:cs="Arial"/>
        </w:rPr>
        <w:t xml:space="preserve"> </w:t>
      </w:r>
      <w:r>
        <w:rPr>
          <w:rFonts w:ascii="Arial" w:eastAsia="Arial" w:hAnsi="Arial" w:cs="Arial"/>
        </w:rPr>
        <w:t>a</w:t>
      </w:r>
      <w:r w:rsidRPr="00E77254">
        <w:rPr>
          <w:rFonts w:ascii="Arial" w:eastAsia="Arial" w:hAnsi="Arial" w:cs="Arial"/>
        </w:rPr>
        <w:t xml:space="preserve"> leg</w:t>
      </w:r>
      <w:r>
        <w:rPr>
          <w:rFonts w:ascii="Arial" w:eastAsia="Arial" w:hAnsi="Arial" w:cs="Arial"/>
        </w:rPr>
        <w:t>al</w:t>
      </w:r>
      <w:r w:rsidRPr="00E77254">
        <w:rPr>
          <w:rFonts w:ascii="Arial" w:eastAsia="Arial" w:hAnsi="Arial" w:cs="Arial"/>
        </w:rPr>
        <w:t xml:space="preserve"> c</w:t>
      </w:r>
      <w:r>
        <w:rPr>
          <w:rFonts w:ascii="Arial" w:eastAsia="Arial" w:hAnsi="Arial" w:cs="Arial"/>
        </w:rPr>
        <w:t>o</w:t>
      </w:r>
      <w:r w:rsidRPr="00E77254">
        <w:rPr>
          <w:rFonts w:ascii="Arial" w:eastAsia="Arial" w:hAnsi="Arial" w:cs="Arial"/>
        </w:rPr>
        <w:t>n</w:t>
      </w:r>
      <w:r>
        <w:rPr>
          <w:rFonts w:ascii="Arial" w:eastAsia="Arial" w:hAnsi="Arial" w:cs="Arial"/>
        </w:rPr>
        <w:t>t</w:t>
      </w:r>
      <w:r w:rsidRPr="00E77254">
        <w:rPr>
          <w:rFonts w:ascii="Arial" w:eastAsia="Arial" w:hAnsi="Arial" w:cs="Arial"/>
        </w:rPr>
        <w:t>r</w:t>
      </w:r>
      <w:r>
        <w:rPr>
          <w:rFonts w:ascii="Arial" w:eastAsia="Arial" w:hAnsi="Arial" w:cs="Arial"/>
        </w:rPr>
        <w:t>a</w:t>
      </w:r>
      <w:r w:rsidRPr="00E77254">
        <w:rPr>
          <w:rFonts w:ascii="Arial" w:eastAsia="Arial" w:hAnsi="Arial" w:cs="Arial"/>
        </w:rPr>
        <w:t>c</w:t>
      </w:r>
      <w:r>
        <w:rPr>
          <w:rFonts w:ascii="Arial" w:eastAsia="Arial" w:hAnsi="Arial" w:cs="Arial"/>
        </w:rPr>
        <w:t>t,</w:t>
      </w:r>
      <w:r w:rsidRPr="00E77254">
        <w:rPr>
          <w:rFonts w:ascii="Arial" w:eastAsia="Arial" w:hAnsi="Arial" w:cs="Arial"/>
        </w:rPr>
        <w:t xml:space="preserve"> </w:t>
      </w:r>
      <w:r>
        <w:rPr>
          <w:rFonts w:ascii="Arial" w:eastAsia="Arial" w:hAnsi="Arial" w:cs="Arial"/>
        </w:rPr>
        <w:t>the</w:t>
      </w:r>
      <w:r w:rsidRPr="00E77254">
        <w:rPr>
          <w:rFonts w:ascii="Arial" w:eastAsia="Arial" w:hAnsi="Arial" w:cs="Arial"/>
        </w:rPr>
        <w:t xml:space="preserve"> s</w:t>
      </w:r>
      <w:r>
        <w:rPr>
          <w:rFonts w:ascii="Arial" w:eastAsia="Arial" w:hAnsi="Arial" w:cs="Arial"/>
        </w:rPr>
        <w:t>ame</w:t>
      </w:r>
      <w:r w:rsidRPr="00E77254">
        <w:rPr>
          <w:rFonts w:ascii="Arial" w:eastAsia="Arial" w:hAnsi="Arial" w:cs="Arial"/>
        </w:rPr>
        <w:t xml:space="preserve"> </w:t>
      </w:r>
      <w:r>
        <w:rPr>
          <w:rFonts w:ascii="Arial" w:eastAsia="Arial" w:hAnsi="Arial" w:cs="Arial"/>
        </w:rPr>
        <w:t>da</w:t>
      </w:r>
      <w:r w:rsidRPr="00E77254">
        <w:rPr>
          <w:rFonts w:ascii="Arial" w:eastAsia="Arial" w:hAnsi="Arial" w:cs="Arial"/>
        </w:rPr>
        <w:t>t</w:t>
      </w:r>
      <w:r>
        <w:rPr>
          <w:rFonts w:ascii="Arial" w:eastAsia="Arial" w:hAnsi="Arial" w:cs="Arial"/>
        </w:rPr>
        <w:t>a</w:t>
      </w:r>
      <w:r w:rsidRPr="00E77254">
        <w:rPr>
          <w:rFonts w:ascii="Arial" w:eastAsia="Arial" w:hAnsi="Arial" w:cs="Arial"/>
        </w:rPr>
        <w:t xml:space="preserve"> </w:t>
      </w:r>
      <w:r>
        <w:rPr>
          <w:rFonts w:ascii="Arial" w:eastAsia="Arial" w:hAnsi="Arial" w:cs="Arial"/>
        </w:rPr>
        <w:t>pr</w:t>
      </w:r>
      <w:r w:rsidRPr="00E77254">
        <w:rPr>
          <w:rFonts w:ascii="Arial" w:eastAsia="Arial" w:hAnsi="Arial" w:cs="Arial"/>
        </w:rPr>
        <w:t>ot</w:t>
      </w:r>
      <w:r>
        <w:rPr>
          <w:rFonts w:ascii="Arial" w:eastAsia="Arial" w:hAnsi="Arial" w:cs="Arial"/>
        </w:rPr>
        <w:t>e</w:t>
      </w:r>
      <w:r w:rsidRPr="00E77254">
        <w:rPr>
          <w:rFonts w:ascii="Arial" w:eastAsia="Arial" w:hAnsi="Arial" w:cs="Arial"/>
        </w:rPr>
        <w:t>c</w:t>
      </w:r>
      <w:r>
        <w:rPr>
          <w:rFonts w:ascii="Arial" w:eastAsia="Arial" w:hAnsi="Arial" w:cs="Arial"/>
        </w:rPr>
        <w:t>t</w:t>
      </w:r>
      <w:r w:rsidRPr="00E77254">
        <w:rPr>
          <w:rFonts w:ascii="Arial" w:eastAsia="Arial" w:hAnsi="Arial" w:cs="Arial"/>
        </w:rPr>
        <w:t>io</w:t>
      </w:r>
      <w:r>
        <w:rPr>
          <w:rFonts w:ascii="Arial" w:eastAsia="Arial" w:hAnsi="Arial" w:cs="Arial"/>
        </w:rPr>
        <w:t>n</w:t>
      </w:r>
      <w:r w:rsidRPr="00E77254">
        <w:rPr>
          <w:rFonts w:ascii="Arial" w:eastAsia="Arial" w:hAnsi="Arial" w:cs="Arial"/>
        </w:rPr>
        <w:t xml:space="preserve"> o</w:t>
      </w:r>
      <w:r>
        <w:rPr>
          <w:rFonts w:ascii="Arial" w:eastAsia="Arial" w:hAnsi="Arial" w:cs="Arial"/>
        </w:rPr>
        <w:t>b</w:t>
      </w:r>
      <w:r w:rsidRPr="00E77254">
        <w:rPr>
          <w:rFonts w:ascii="Arial" w:eastAsia="Arial" w:hAnsi="Arial" w:cs="Arial"/>
        </w:rPr>
        <w:t>lig</w:t>
      </w:r>
      <w:r>
        <w:rPr>
          <w:rFonts w:ascii="Arial" w:eastAsia="Arial" w:hAnsi="Arial" w:cs="Arial"/>
        </w:rPr>
        <w:t>a</w:t>
      </w:r>
      <w:r w:rsidRPr="00E77254">
        <w:rPr>
          <w:rFonts w:ascii="Arial" w:eastAsia="Arial" w:hAnsi="Arial" w:cs="Arial"/>
        </w:rPr>
        <w:t>ti</w:t>
      </w:r>
      <w:r>
        <w:rPr>
          <w:rFonts w:ascii="Arial" w:eastAsia="Arial" w:hAnsi="Arial" w:cs="Arial"/>
        </w:rPr>
        <w:t>ons</w:t>
      </w:r>
      <w:r w:rsidRPr="00E77254">
        <w:rPr>
          <w:rFonts w:ascii="Arial" w:eastAsia="Arial" w:hAnsi="Arial" w:cs="Arial"/>
        </w:rPr>
        <w:t xml:space="preserve"> </w:t>
      </w:r>
      <w:r>
        <w:rPr>
          <w:rFonts w:ascii="Arial" w:eastAsia="Arial" w:hAnsi="Arial" w:cs="Arial"/>
        </w:rPr>
        <w:t>as</w:t>
      </w:r>
      <w:r w:rsidRPr="00E77254">
        <w:rPr>
          <w:rFonts w:ascii="Arial" w:eastAsia="Arial" w:hAnsi="Arial" w:cs="Arial"/>
        </w:rPr>
        <w:t xml:space="preserve"> s</w:t>
      </w:r>
      <w:r>
        <w:rPr>
          <w:rFonts w:ascii="Arial" w:eastAsia="Arial" w:hAnsi="Arial" w:cs="Arial"/>
        </w:rPr>
        <w:t>et</w:t>
      </w:r>
      <w:r w:rsidRPr="00E77254">
        <w:rPr>
          <w:rFonts w:ascii="Arial" w:eastAsia="Arial" w:hAnsi="Arial" w:cs="Arial"/>
        </w:rPr>
        <w:t xml:space="preserve"> </w:t>
      </w:r>
      <w:r>
        <w:rPr>
          <w:rFonts w:ascii="Arial" w:eastAsia="Arial" w:hAnsi="Arial" w:cs="Arial"/>
        </w:rPr>
        <w:t xml:space="preserve">out </w:t>
      </w:r>
      <w:r w:rsidRPr="00E77254">
        <w:rPr>
          <w:rFonts w:ascii="Arial" w:eastAsia="Arial" w:hAnsi="Arial" w:cs="Arial"/>
        </w:rPr>
        <w:t>i</w:t>
      </w:r>
      <w:r>
        <w:rPr>
          <w:rFonts w:ascii="Arial" w:eastAsia="Arial" w:hAnsi="Arial" w:cs="Arial"/>
        </w:rPr>
        <w:t>n</w:t>
      </w:r>
      <w:r w:rsidRPr="00E77254">
        <w:rPr>
          <w:rFonts w:ascii="Arial" w:eastAsia="Arial" w:hAnsi="Arial" w:cs="Arial"/>
        </w:rPr>
        <w:t xml:space="preserve"> t</w:t>
      </w:r>
      <w:r>
        <w:rPr>
          <w:rFonts w:ascii="Arial" w:eastAsia="Arial" w:hAnsi="Arial" w:cs="Arial"/>
        </w:rPr>
        <w:t>h</w:t>
      </w:r>
      <w:r w:rsidRPr="00E77254">
        <w:rPr>
          <w:rFonts w:ascii="Arial" w:eastAsia="Arial" w:hAnsi="Arial" w:cs="Arial"/>
        </w:rPr>
        <w:t>i</w:t>
      </w:r>
      <w:r>
        <w:rPr>
          <w:rFonts w:ascii="Arial" w:eastAsia="Arial" w:hAnsi="Arial" w:cs="Arial"/>
        </w:rPr>
        <w:t>s</w:t>
      </w:r>
      <w:r w:rsidRPr="00E77254">
        <w:rPr>
          <w:rFonts w:ascii="Arial" w:eastAsia="Arial" w:hAnsi="Arial" w:cs="Arial"/>
        </w:rPr>
        <w:t xml:space="preserve"> </w:t>
      </w:r>
      <w:r>
        <w:rPr>
          <w:rFonts w:ascii="Arial" w:eastAsia="Arial" w:hAnsi="Arial" w:cs="Arial"/>
        </w:rPr>
        <w:t>A</w:t>
      </w:r>
      <w:r w:rsidRPr="00E77254">
        <w:rPr>
          <w:rFonts w:ascii="Arial" w:eastAsia="Arial" w:hAnsi="Arial" w:cs="Arial"/>
        </w:rPr>
        <w:t>gr</w:t>
      </w:r>
      <w:r>
        <w:rPr>
          <w:rFonts w:ascii="Arial" w:eastAsia="Arial" w:hAnsi="Arial" w:cs="Arial"/>
        </w:rPr>
        <w:t>ee</w:t>
      </w:r>
      <w:r w:rsidRPr="00E77254">
        <w:rPr>
          <w:rFonts w:ascii="Arial" w:eastAsia="Arial" w:hAnsi="Arial" w:cs="Arial"/>
        </w:rPr>
        <w:t>m</w:t>
      </w:r>
      <w:r>
        <w:rPr>
          <w:rFonts w:ascii="Arial" w:eastAsia="Arial" w:hAnsi="Arial" w:cs="Arial"/>
        </w:rPr>
        <w:t>e</w:t>
      </w:r>
      <w:r w:rsidRPr="00E77254">
        <w:rPr>
          <w:rFonts w:ascii="Arial" w:eastAsia="Arial" w:hAnsi="Arial" w:cs="Arial"/>
        </w:rPr>
        <w:t>n</w:t>
      </w:r>
      <w:r>
        <w:rPr>
          <w:rFonts w:ascii="Arial" w:eastAsia="Arial" w:hAnsi="Arial" w:cs="Arial"/>
        </w:rPr>
        <w:t>t</w:t>
      </w:r>
      <w:r w:rsidRPr="00E77254">
        <w:rPr>
          <w:rFonts w:ascii="Arial" w:eastAsia="Arial" w:hAnsi="Arial" w:cs="Arial"/>
        </w:rPr>
        <w:t xml:space="preserve"> a</w:t>
      </w:r>
      <w:r>
        <w:rPr>
          <w:rFonts w:ascii="Arial" w:eastAsia="Arial" w:hAnsi="Arial" w:cs="Arial"/>
        </w:rPr>
        <w:t>nd</w:t>
      </w:r>
      <w:r w:rsidRPr="00E77254">
        <w:rPr>
          <w:rFonts w:ascii="Arial" w:eastAsia="Arial" w:hAnsi="Arial" w:cs="Arial"/>
        </w:rPr>
        <w:t xml:space="preserve"> w</w:t>
      </w:r>
      <w:r>
        <w:rPr>
          <w:rFonts w:ascii="Arial" w:eastAsia="Arial" w:hAnsi="Arial" w:cs="Arial"/>
        </w:rPr>
        <w:t>h</w:t>
      </w:r>
      <w:r w:rsidRPr="00E77254">
        <w:rPr>
          <w:rFonts w:ascii="Arial" w:eastAsia="Arial" w:hAnsi="Arial" w:cs="Arial"/>
        </w:rPr>
        <w:t>ic</w:t>
      </w:r>
      <w:r>
        <w:rPr>
          <w:rFonts w:ascii="Arial" w:eastAsia="Arial" w:hAnsi="Arial" w:cs="Arial"/>
        </w:rPr>
        <w:t>h</w:t>
      </w:r>
      <w:r w:rsidRPr="00E77254">
        <w:rPr>
          <w:rFonts w:ascii="Arial" w:eastAsia="Arial" w:hAnsi="Arial" w:cs="Arial"/>
        </w:rPr>
        <w:t xml:space="preserve"> s</w:t>
      </w:r>
      <w:r>
        <w:rPr>
          <w:rFonts w:ascii="Arial" w:eastAsia="Arial" w:hAnsi="Arial" w:cs="Arial"/>
        </w:rPr>
        <w:t>ha</w:t>
      </w:r>
      <w:r w:rsidRPr="00E77254">
        <w:rPr>
          <w:rFonts w:ascii="Arial" w:eastAsia="Arial" w:hAnsi="Arial" w:cs="Arial"/>
        </w:rPr>
        <w:t>l</w:t>
      </w:r>
      <w:r>
        <w:rPr>
          <w:rFonts w:ascii="Arial" w:eastAsia="Arial" w:hAnsi="Arial" w:cs="Arial"/>
        </w:rPr>
        <w:t>l</w:t>
      </w:r>
      <w:r w:rsidRPr="00E77254">
        <w:rPr>
          <w:rFonts w:ascii="Arial" w:eastAsia="Arial" w:hAnsi="Arial" w:cs="Arial"/>
        </w:rPr>
        <w:t xml:space="preserve"> </w:t>
      </w:r>
      <w:r>
        <w:rPr>
          <w:rFonts w:ascii="Arial" w:eastAsia="Arial" w:hAnsi="Arial" w:cs="Arial"/>
        </w:rPr>
        <w:t>en</w:t>
      </w:r>
      <w:r w:rsidRPr="00E77254">
        <w:rPr>
          <w:rFonts w:ascii="Arial" w:eastAsia="Arial" w:hAnsi="Arial" w:cs="Arial"/>
        </w:rPr>
        <w:t>s</w:t>
      </w:r>
      <w:r>
        <w:rPr>
          <w:rFonts w:ascii="Arial" w:eastAsia="Arial" w:hAnsi="Arial" w:cs="Arial"/>
        </w:rPr>
        <w:t>ure</w:t>
      </w:r>
      <w:r w:rsidRPr="00E77254">
        <w:rPr>
          <w:rFonts w:ascii="Arial" w:eastAsia="Arial" w:hAnsi="Arial" w:cs="Arial"/>
        </w:rPr>
        <w:t xml:space="preserve"> </w:t>
      </w:r>
      <w:r>
        <w:rPr>
          <w:rFonts w:ascii="Arial" w:eastAsia="Arial" w:hAnsi="Arial" w:cs="Arial"/>
        </w:rPr>
        <w:t>t</w:t>
      </w:r>
      <w:r w:rsidRPr="00E77254">
        <w:rPr>
          <w:rFonts w:ascii="Arial" w:eastAsia="Arial" w:hAnsi="Arial" w:cs="Arial"/>
        </w:rPr>
        <w:t>h</w:t>
      </w:r>
      <w:r>
        <w:rPr>
          <w:rFonts w:ascii="Arial" w:eastAsia="Arial" w:hAnsi="Arial" w:cs="Arial"/>
        </w:rPr>
        <w:t>at</w:t>
      </w:r>
      <w:r w:rsidRPr="00E77254">
        <w:rPr>
          <w:rFonts w:ascii="Arial" w:eastAsia="Arial" w:hAnsi="Arial" w:cs="Arial"/>
        </w:rPr>
        <w:t xml:space="preserve"> i</w:t>
      </w:r>
      <w:r>
        <w:rPr>
          <w:rFonts w:ascii="Arial" w:eastAsia="Arial" w:hAnsi="Arial" w:cs="Arial"/>
        </w:rPr>
        <w:t>f</w:t>
      </w:r>
      <w:r w:rsidRPr="00E77254">
        <w:rPr>
          <w:rFonts w:ascii="Arial" w:eastAsia="Arial" w:hAnsi="Arial" w:cs="Arial"/>
        </w:rPr>
        <w:t xml:space="preserve"> t</w:t>
      </w:r>
      <w:r>
        <w:rPr>
          <w:rFonts w:ascii="Arial" w:eastAsia="Arial" w:hAnsi="Arial" w:cs="Arial"/>
        </w:rPr>
        <w:t>h</w:t>
      </w:r>
      <w:r w:rsidRPr="00E77254">
        <w:rPr>
          <w:rFonts w:ascii="Arial" w:eastAsia="Arial" w:hAnsi="Arial" w:cs="Arial"/>
        </w:rPr>
        <w:t>a</w:t>
      </w:r>
      <w:r>
        <w:rPr>
          <w:rFonts w:ascii="Arial" w:eastAsia="Arial" w:hAnsi="Arial" w:cs="Arial"/>
        </w:rPr>
        <w:t>t</w:t>
      </w:r>
      <w:r w:rsidRPr="00E77254">
        <w:rPr>
          <w:rFonts w:ascii="Arial" w:eastAsia="Arial" w:hAnsi="Arial" w:cs="Arial"/>
        </w:rPr>
        <w:t xml:space="preserve"> </w:t>
      </w:r>
      <w:r w:rsidR="007013FB">
        <w:rPr>
          <w:rFonts w:ascii="Arial" w:eastAsia="Arial" w:hAnsi="Arial" w:cs="Arial"/>
        </w:rPr>
        <w:t>S</w:t>
      </w:r>
      <w:r>
        <w:rPr>
          <w:rFonts w:ascii="Arial" w:eastAsia="Arial" w:hAnsi="Arial" w:cs="Arial"/>
        </w:rPr>
        <w:t xml:space="preserve">ub- </w:t>
      </w:r>
      <w:r w:rsidR="007013FB">
        <w:rPr>
          <w:rFonts w:ascii="Arial" w:eastAsia="Arial" w:hAnsi="Arial" w:cs="Arial"/>
        </w:rPr>
        <w:t>P</w:t>
      </w:r>
      <w:r>
        <w:rPr>
          <w:rFonts w:ascii="Arial" w:eastAsia="Arial" w:hAnsi="Arial" w:cs="Arial"/>
        </w:rPr>
        <w:t>ro</w:t>
      </w:r>
      <w:r w:rsidRPr="00E77254">
        <w:rPr>
          <w:rFonts w:ascii="Arial" w:eastAsia="Arial" w:hAnsi="Arial" w:cs="Arial"/>
        </w:rPr>
        <w:t>c</w:t>
      </w:r>
      <w:r>
        <w:rPr>
          <w:rFonts w:ascii="Arial" w:eastAsia="Arial" w:hAnsi="Arial" w:cs="Arial"/>
        </w:rPr>
        <w:t>e</w:t>
      </w:r>
      <w:r w:rsidRPr="00E77254">
        <w:rPr>
          <w:rFonts w:ascii="Arial" w:eastAsia="Arial" w:hAnsi="Arial" w:cs="Arial"/>
        </w:rPr>
        <w:t>ss</w:t>
      </w:r>
      <w:r>
        <w:rPr>
          <w:rFonts w:ascii="Arial" w:eastAsia="Arial" w:hAnsi="Arial" w:cs="Arial"/>
        </w:rPr>
        <w:t>or</w:t>
      </w:r>
      <w:r w:rsidRPr="00E77254">
        <w:rPr>
          <w:rFonts w:ascii="Arial" w:eastAsia="Arial" w:hAnsi="Arial" w:cs="Arial"/>
        </w:rPr>
        <w:t xml:space="preserve"> i</w:t>
      </w:r>
      <w:r>
        <w:rPr>
          <w:rFonts w:ascii="Arial" w:eastAsia="Arial" w:hAnsi="Arial" w:cs="Arial"/>
        </w:rPr>
        <w:t>n</w:t>
      </w:r>
      <w:r w:rsidRPr="00E77254">
        <w:rPr>
          <w:rFonts w:ascii="Arial" w:eastAsia="Arial" w:hAnsi="Arial" w:cs="Arial"/>
        </w:rPr>
        <w:t xml:space="preserve"> </w:t>
      </w:r>
      <w:r>
        <w:rPr>
          <w:rFonts w:ascii="Arial" w:eastAsia="Arial" w:hAnsi="Arial" w:cs="Arial"/>
        </w:rPr>
        <w:t>turn</w:t>
      </w:r>
      <w:r w:rsidRPr="00E77254">
        <w:rPr>
          <w:rFonts w:ascii="Arial" w:eastAsia="Arial" w:hAnsi="Arial" w:cs="Arial"/>
        </w:rPr>
        <w:t xml:space="preserve"> </w:t>
      </w:r>
      <w:r>
        <w:rPr>
          <w:rFonts w:ascii="Arial" w:eastAsia="Arial" w:hAnsi="Arial" w:cs="Arial"/>
        </w:rPr>
        <w:t>e</w:t>
      </w:r>
      <w:r w:rsidRPr="00E77254">
        <w:rPr>
          <w:rFonts w:ascii="Arial" w:eastAsia="Arial" w:hAnsi="Arial" w:cs="Arial"/>
        </w:rPr>
        <w:t>nga</w:t>
      </w:r>
      <w:r>
        <w:rPr>
          <w:rFonts w:ascii="Arial" w:eastAsia="Arial" w:hAnsi="Arial" w:cs="Arial"/>
        </w:rPr>
        <w:t>ges another</w:t>
      </w:r>
      <w:r w:rsidRPr="00E77254">
        <w:rPr>
          <w:rFonts w:ascii="Arial" w:eastAsia="Arial" w:hAnsi="Arial" w:cs="Arial"/>
        </w:rPr>
        <w:t xml:space="preserve"> </w:t>
      </w:r>
      <w:r>
        <w:rPr>
          <w:rFonts w:ascii="Arial" w:eastAsia="Arial" w:hAnsi="Arial" w:cs="Arial"/>
        </w:rPr>
        <w:t>en</w:t>
      </w:r>
      <w:r w:rsidRPr="00E77254">
        <w:rPr>
          <w:rFonts w:ascii="Arial" w:eastAsia="Arial" w:hAnsi="Arial" w:cs="Arial"/>
        </w:rPr>
        <w:t>tit</w:t>
      </w:r>
      <w:r>
        <w:rPr>
          <w:rFonts w:ascii="Arial" w:eastAsia="Arial" w:hAnsi="Arial" w:cs="Arial"/>
        </w:rPr>
        <w:t>y</w:t>
      </w:r>
      <w:r w:rsidRPr="00E77254">
        <w:rPr>
          <w:rFonts w:ascii="Arial" w:eastAsia="Arial" w:hAnsi="Arial" w:cs="Arial"/>
        </w:rPr>
        <w:t xml:space="preserve"> t</w:t>
      </w:r>
      <w:r>
        <w:rPr>
          <w:rFonts w:ascii="Arial" w:eastAsia="Arial" w:hAnsi="Arial" w:cs="Arial"/>
        </w:rPr>
        <w:t>o</w:t>
      </w:r>
      <w:r w:rsidRPr="00E77254">
        <w:rPr>
          <w:rFonts w:ascii="Arial" w:eastAsia="Arial" w:hAnsi="Arial" w:cs="Arial"/>
        </w:rPr>
        <w:t xml:space="preserve"> </w:t>
      </w:r>
      <w:r>
        <w:rPr>
          <w:rFonts w:ascii="Arial" w:eastAsia="Arial" w:hAnsi="Arial" w:cs="Arial"/>
        </w:rPr>
        <w:t>p</w:t>
      </w:r>
      <w:r w:rsidRPr="00E77254">
        <w:rPr>
          <w:rFonts w:ascii="Arial" w:eastAsia="Arial" w:hAnsi="Arial" w:cs="Arial"/>
        </w:rPr>
        <w:t>r</w:t>
      </w:r>
      <w:r>
        <w:rPr>
          <w:rFonts w:ascii="Arial" w:eastAsia="Arial" w:hAnsi="Arial" w:cs="Arial"/>
        </w:rPr>
        <w:t>o</w:t>
      </w:r>
      <w:r w:rsidRPr="00E77254">
        <w:rPr>
          <w:rFonts w:ascii="Arial" w:eastAsia="Arial" w:hAnsi="Arial" w:cs="Arial"/>
        </w:rPr>
        <w:t>c</w:t>
      </w:r>
      <w:r>
        <w:rPr>
          <w:rFonts w:ascii="Arial" w:eastAsia="Arial" w:hAnsi="Arial" w:cs="Arial"/>
        </w:rPr>
        <w:t>e</w:t>
      </w:r>
      <w:r w:rsidRPr="00E77254">
        <w:rPr>
          <w:rFonts w:ascii="Arial" w:eastAsia="Arial" w:hAnsi="Arial" w:cs="Arial"/>
        </w:rPr>
        <w:t>s</w:t>
      </w:r>
      <w:r>
        <w:rPr>
          <w:rFonts w:ascii="Arial" w:eastAsia="Arial" w:hAnsi="Arial" w:cs="Arial"/>
        </w:rPr>
        <w:t>s</w:t>
      </w:r>
      <w:r w:rsidRPr="00E77254">
        <w:rPr>
          <w:rFonts w:ascii="Arial" w:eastAsia="Arial" w:hAnsi="Arial" w:cs="Arial"/>
        </w:rPr>
        <w:t xml:space="preserve"> </w:t>
      </w:r>
      <w:r>
        <w:rPr>
          <w:rFonts w:ascii="Arial" w:eastAsia="Arial" w:hAnsi="Arial" w:cs="Arial"/>
        </w:rPr>
        <w:t>the</w:t>
      </w:r>
      <w:r w:rsidRPr="00E77254">
        <w:rPr>
          <w:rFonts w:ascii="Arial" w:eastAsia="Arial" w:hAnsi="Arial" w:cs="Arial"/>
        </w:rPr>
        <w:t xml:space="preserve"> S</w:t>
      </w:r>
      <w:r>
        <w:rPr>
          <w:rFonts w:ascii="Arial" w:eastAsia="Arial" w:hAnsi="Arial" w:cs="Arial"/>
        </w:rPr>
        <w:t>ha</w:t>
      </w:r>
      <w:r w:rsidRPr="00E77254">
        <w:rPr>
          <w:rFonts w:ascii="Arial" w:eastAsia="Arial" w:hAnsi="Arial" w:cs="Arial"/>
        </w:rPr>
        <w:t>re</w:t>
      </w:r>
      <w:r>
        <w:rPr>
          <w:rFonts w:ascii="Arial" w:eastAsia="Arial" w:hAnsi="Arial" w:cs="Arial"/>
        </w:rPr>
        <w:t>d</w:t>
      </w:r>
      <w:r w:rsidRPr="00E77254">
        <w:rPr>
          <w:rFonts w:ascii="Arial" w:eastAsia="Arial" w:hAnsi="Arial" w:cs="Arial"/>
        </w:rPr>
        <w:t xml:space="preserve"> </w:t>
      </w:r>
      <w:r>
        <w:rPr>
          <w:rFonts w:ascii="Arial" w:eastAsia="Arial" w:hAnsi="Arial" w:cs="Arial"/>
        </w:rPr>
        <w:t>Data</w:t>
      </w:r>
      <w:r w:rsidRPr="00E77254">
        <w:rPr>
          <w:rFonts w:ascii="Arial" w:eastAsia="Arial" w:hAnsi="Arial" w:cs="Arial"/>
        </w:rPr>
        <w:t xml:space="preserve"> </w:t>
      </w:r>
      <w:r>
        <w:rPr>
          <w:rFonts w:ascii="Arial" w:eastAsia="Arial" w:hAnsi="Arial" w:cs="Arial"/>
        </w:rPr>
        <w:t>on</w:t>
      </w:r>
      <w:r w:rsidRPr="00E77254">
        <w:rPr>
          <w:rFonts w:ascii="Arial" w:eastAsia="Arial" w:hAnsi="Arial" w:cs="Arial"/>
        </w:rPr>
        <w:t xml:space="preserve"> i</w:t>
      </w:r>
      <w:r>
        <w:rPr>
          <w:rFonts w:ascii="Arial" w:eastAsia="Arial" w:hAnsi="Arial" w:cs="Arial"/>
        </w:rPr>
        <w:t>ts</w:t>
      </w:r>
      <w:r w:rsidRPr="00E77254">
        <w:rPr>
          <w:rFonts w:ascii="Arial" w:eastAsia="Arial" w:hAnsi="Arial" w:cs="Arial"/>
        </w:rPr>
        <w:t xml:space="preserve"> </w:t>
      </w:r>
      <w:r>
        <w:rPr>
          <w:rFonts w:ascii="Arial" w:eastAsia="Arial" w:hAnsi="Arial" w:cs="Arial"/>
        </w:rPr>
        <w:t>beh</w:t>
      </w:r>
      <w:r w:rsidRPr="00E77254">
        <w:rPr>
          <w:rFonts w:ascii="Arial" w:eastAsia="Arial" w:hAnsi="Arial" w:cs="Arial"/>
        </w:rPr>
        <w:t>al</w:t>
      </w:r>
      <w:r>
        <w:rPr>
          <w:rFonts w:ascii="Arial" w:eastAsia="Arial" w:hAnsi="Arial" w:cs="Arial"/>
        </w:rPr>
        <w:t>f</w:t>
      </w:r>
      <w:r w:rsidRPr="00E77254">
        <w:rPr>
          <w:rFonts w:ascii="Arial" w:eastAsia="Arial" w:hAnsi="Arial" w:cs="Arial"/>
        </w:rPr>
        <w:t xml:space="preserve"> </w:t>
      </w:r>
      <w:r>
        <w:rPr>
          <w:rFonts w:ascii="Arial" w:eastAsia="Arial" w:hAnsi="Arial" w:cs="Arial"/>
        </w:rPr>
        <w:t>th</w:t>
      </w:r>
      <w:r w:rsidRPr="00E77254">
        <w:rPr>
          <w:rFonts w:ascii="Arial" w:eastAsia="Arial" w:hAnsi="Arial" w:cs="Arial"/>
        </w:rPr>
        <w:t>a</w:t>
      </w:r>
      <w:r>
        <w:rPr>
          <w:rFonts w:ascii="Arial" w:eastAsia="Arial" w:hAnsi="Arial" w:cs="Arial"/>
        </w:rPr>
        <w:t>t</w:t>
      </w:r>
      <w:r w:rsidRPr="00E77254">
        <w:rPr>
          <w:rFonts w:ascii="Arial" w:eastAsia="Arial" w:hAnsi="Arial" w:cs="Arial"/>
        </w:rPr>
        <w:t xml:space="preserve"> </w:t>
      </w:r>
      <w:r>
        <w:rPr>
          <w:rFonts w:ascii="Arial" w:eastAsia="Arial" w:hAnsi="Arial" w:cs="Arial"/>
        </w:rPr>
        <w:t>t</w:t>
      </w:r>
      <w:r w:rsidRPr="00E77254">
        <w:rPr>
          <w:rFonts w:ascii="Arial" w:eastAsia="Arial" w:hAnsi="Arial" w:cs="Arial"/>
        </w:rPr>
        <w:t>h</w:t>
      </w:r>
      <w:r>
        <w:rPr>
          <w:rFonts w:ascii="Arial" w:eastAsia="Arial" w:hAnsi="Arial" w:cs="Arial"/>
        </w:rPr>
        <w:t>at en</w:t>
      </w:r>
      <w:r w:rsidRPr="00E77254">
        <w:rPr>
          <w:rFonts w:ascii="Arial" w:eastAsia="Arial" w:hAnsi="Arial" w:cs="Arial"/>
        </w:rPr>
        <w:t>tit</w:t>
      </w:r>
      <w:r>
        <w:rPr>
          <w:rFonts w:ascii="Arial" w:eastAsia="Arial" w:hAnsi="Arial" w:cs="Arial"/>
        </w:rPr>
        <w:t>y</w:t>
      </w:r>
      <w:r w:rsidRPr="00E77254">
        <w:rPr>
          <w:rFonts w:ascii="Arial" w:eastAsia="Arial" w:hAnsi="Arial" w:cs="Arial"/>
        </w:rPr>
        <w:t xml:space="preserve"> i</w:t>
      </w:r>
      <w:r>
        <w:rPr>
          <w:rFonts w:ascii="Arial" w:eastAsia="Arial" w:hAnsi="Arial" w:cs="Arial"/>
        </w:rPr>
        <w:t>s</w:t>
      </w:r>
      <w:r w:rsidRPr="00E77254">
        <w:rPr>
          <w:rFonts w:ascii="Arial" w:eastAsia="Arial" w:hAnsi="Arial" w:cs="Arial"/>
        </w:rPr>
        <w:t xml:space="preserve"> </w:t>
      </w:r>
      <w:r>
        <w:rPr>
          <w:rFonts w:ascii="Arial" w:eastAsia="Arial" w:hAnsi="Arial" w:cs="Arial"/>
        </w:rPr>
        <w:t>a</w:t>
      </w:r>
      <w:r w:rsidRPr="00E77254">
        <w:rPr>
          <w:rFonts w:ascii="Arial" w:eastAsia="Arial" w:hAnsi="Arial" w:cs="Arial"/>
        </w:rPr>
        <w:t>ls</w:t>
      </w:r>
      <w:r>
        <w:rPr>
          <w:rFonts w:ascii="Arial" w:eastAsia="Arial" w:hAnsi="Arial" w:cs="Arial"/>
        </w:rPr>
        <w:t>o</w:t>
      </w:r>
      <w:r w:rsidRPr="00E77254">
        <w:rPr>
          <w:rFonts w:ascii="Arial" w:eastAsia="Arial" w:hAnsi="Arial" w:cs="Arial"/>
        </w:rPr>
        <w:t xml:space="preserve"> r</w:t>
      </w:r>
      <w:r>
        <w:rPr>
          <w:rFonts w:ascii="Arial" w:eastAsia="Arial" w:hAnsi="Arial" w:cs="Arial"/>
        </w:rPr>
        <w:t>eq</w:t>
      </w:r>
      <w:r w:rsidRPr="00E77254">
        <w:rPr>
          <w:rFonts w:ascii="Arial" w:eastAsia="Arial" w:hAnsi="Arial" w:cs="Arial"/>
        </w:rPr>
        <w:t>uir</w:t>
      </w:r>
      <w:r>
        <w:rPr>
          <w:rFonts w:ascii="Arial" w:eastAsia="Arial" w:hAnsi="Arial" w:cs="Arial"/>
        </w:rPr>
        <w:t>ed</w:t>
      </w:r>
      <w:r w:rsidRPr="00E77254">
        <w:rPr>
          <w:rFonts w:ascii="Arial" w:eastAsia="Arial" w:hAnsi="Arial" w:cs="Arial"/>
        </w:rPr>
        <w:t xml:space="preserve"> </w:t>
      </w:r>
      <w:r>
        <w:rPr>
          <w:rFonts w:ascii="Arial" w:eastAsia="Arial" w:hAnsi="Arial" w:cs="Arial"/>
        </w:rPr>
        <w:t xml:space="preserve">to </w:t>
      </w:r>
      <w:r w:rsidRPr="00E77254">
        <w:rPr>
          <w:rFonts w:ascii="Arial" w:eastAsia="Arial" w:hAnsi="Arial" w:cs="Arial"/>
        </w:rPr>
        <w:t>c</w:t>
      </w:r>
      <w:r>
        <w:rPr>
          <w:rFonts w:ascii="Arial" w:eastAsia="Arial" w:hAnsi="Arial" w:cs="Arial"/>
        </w:rPr>
        <w:t>o</w:t>
      </w:r>
      <w:r w:rsidRPr="00E77254">
        <w:rPr>
          <w:rFonts w:ascii="Arial" w:eastAsia="Arial" w:hAnsi="Arial" w:cs="Arial"/>
        </w:rPr>
        <w:t>mpl</w:t>
      </w:r>
      <w:r>
        <w:rPr>
          <w:rFonts w:ascii="Arial" w:eastAsia="Arial" w:hAnsi="Arial" w:cs="Arial"/>
        </w:rPr>
        <w:t>y</w:t>
      </w:r>
      <w:r w:rsidRPr="00E77254">
        <w:rPr>
          <w:rFonts w:ascii="Arial" w:eastAsia="Arial" w:hAnsi="Arial" w:cs="Arial"/>
        </w:rPr>
        <w:t xml:space="preserve"> </w:t>
      </w:r>
      <w:r>
        <w:rPr>
          <w:rFonts w:ascii="Arial" w:eastAsia="Arial" w:hAnsi="Arial" w:cs="Arial"/>
        </w:rPr>
        <w:t>w</w:t>
      </w:r>
      <w:r w:rsidRPr="00E77254">
        <w:rPr>
          <w:rFonts w:ascii="Arial" w:eastAsia="Arial" w:hAnsi="Arial" w:cs="Arial"/>
        </w:rPr>
        <w:t>i</w:t>
      </w:r>
      <w:r>
        <w:rPr>
          <w:rFonts w:ascii="Arial" w:eastAsia="Arial" w:hAnsi="Arial" w:cs="Arial"/>
        </w:rPr>
        <w:t>th</w:t>
      </w:r>
      <w:r w:rsidRPr="00E77254">
        <w:rPr>
          <w:rFonts w:ascii="Arial" w:eastAsia="Arial" w:hAnsi="Arial" w:cs="Arial"/>
        </w:rPr>
        <w:t xml:space="preserve"> </w:t>
      </w:r>
      <w:r>
        <w:rPr>
          <w:rFonts w:ascii="Arial" w:eastAsia="Arial" w:hAnsi="Arial" w:cs="Arial"/>
        </w:rPr>
        <w:t>su</w:t>
      </w:r>
      <w:r w:rsidRPr="00E77254">
        <w:rPr>
          <w:rFonts w:ascii="Arial" w:eastAsia="Arial" w:hAnsi="Arial" w:cs="Arial"/>
        </w:rPr>
        <w:t>c</w:t>
      </w:r>
      <w:r>
        <w:rPr>
          <w:rFonts w:ascii="Arial" w:eastAsia="Arial" w:hAnsi="Arial" w:cs="Arial"/>
        </w:rPr>
        <w:t>h</w:t>
      </w:r>
      <w:r w:rsidRPr="00E77254">
        <w:rPr>
          <w:rFonts w:ascii="Arial" w:eastAsia="Arial" w:hAnsi="Arial" w:cs="Arial"/>
        </w:rPr>
        <w:t xml:space="preserve"> oblig</w:t>
      </w:r>
      <w:r>
        <w:rPr>
          <w:rFonts w:ascii="Arial" w:eastAsia="Arial" w:hAnsi="Arial" w:cs="Arial"/>
        </w:rPr>
        <w:t>a</w:t>
      </w:r>
      <w:r w:rsidRPr="00E77254">
        <w:rPr>
          <w:rFonts w:ascii="Arial" w:eastAsia="Arial" w:hAnsi="Arial" w:cs="Arial"/>
        </w:rPr>
        <w:t>ti</w:t>
      </w:r>
      <w:r>
        <w:rPr>
          <w:rFonts w:ascii="Arial" w:eastAsia="Arial" w:hAnsi="Arial" w:cs="Arial"/>
        </w:rPr>
        <w:t>o</w:t>
      </w:r>
      <w:r w:rsidRPr="00E77254">
        <w:rPr>
          <w:rFonts w:ascii="Arial" w:eastAsia="Arial" w:hAnsi="Arial" w:cs="Arial"/>
        </w:rPr>
        <w:t>ns</w:t>
      </w:r>
      <w:r>
        <w:rPr>
          <w:rFonts w:ascii="Arial" w:eastAsia="Arial" w:hAnsi="Arial" w:cs="Arial"/>
        </w:rPr>
        <w:t>.</w:t>
      </w:r>
    </w:p>
    <w:p w14:paraId="2AF120E7" w14:textId="77777777" w:rsidR="001A4B47" w:rsidRPr="00E77254" w:rsidRDefault="001A4B47" w:rsidP="009E797C">
      <w:pPr>
        <w:ind w:left="116"/>
        <w:jc w:val="both"/>
        <w:rPr>
          <w:rFonts w:ascii="Arial" w:eastAsia="Arial" w:hAnsi="Arial" w:cs="Arial"/>
        </w:rPr>
      </w:pPr>
    </w:p>
    <w:p w14:paraId="2AF120E8" w14:textId="216E00D5" w:rsidR="001A4B47" w:rsidRDefault="004E0A39" w:rsidP="004E0A39">
      <w:pPr>
        <w:ind w:left="776" w:hanging="776"/>
        <w:jc w:val="both"/>
        <w:rPr>
          <w:rFonts w:ascii="Arial" w:eastAsia="Arial" w:hAnsi="Arial" w:cs="Arial"/>
        </w:rPr>
      </w:pPr>
      <w:r>
        <w:rPr>
          <w:rFonts w:ascii="Arial" w:eastAsia="Arial" w:hAnsi="Arial" w:cs="Arial"/>
        </w:rPr>
        <w:t>3</w:t>
      </w:r>
      <w:r w:rsidR="005A7320" w:rsidRPr="00E77254">
        <w:rPr>
          <w:rFonts w:ascii="Arial" w:eastAsia="Arial" w:hAnsi="Arial" w:cs="Arial"/>
        </w:rPr>
        <w:t>.7.</w:t>
      </w:r>
      <w:r w:rsidR="005A7320">
        <w:rPr>
          <w:rFonts w:ascii="Arial" w:eastAsia="Arial" w:hAnsi="Arial" w:cs="Arial"/>
        </w:rPr>
        <w:t>3</w:t>
      </w:r>
      <w:r>
        <w:rPr>
          <w:rFonts w:ascii="Arial" w:eastAsia="Arial" w:hAnsi="Arial" w:cs="Arial"/>
        </w:rPr>
        <w:tab/>
      </w:r>
      <w:r w:rsidR="005A7320">
        <w:rPr>
          <w:rFonts w:ascii="Arial" w:eastAsia="Arial" w:hAnsi="Arial" w:cs="Arial"/>
        </w:rPr>
        <w:t>The</w:t>
      </w:r>
      <w:r w:rsidR="005A7320" w:rsidRPr="00E77254">
        <w:rPr>
          <w:rFonts w:ascii="Arial" w:eastAsia="Arial" w:hAnsi="Arial" w:cs="Arial"/>
        </w:rPr>
        <w:t xml:space="preserve"> S</w:t>
      </w:r>
      <w:r w:rsidR="005A7320">
        <w:rPr>
          <w:rFonts w:ascii="Arial" w:eastAsia="Arial" w:hAnsi="Arial" w:cs="Arial"/>
        </w:rPr>
        <w:t>u</w:t>
      </w:r>
      <w:r w:rsidR="005A7320" w:rsidRPr="00E77254">
        <w:rPr>
          <w:rFonts w:ascii="Arial" w:eastAsia="Arial" w:hAnsi="Arial" w:cs="Arial"/>
        </w:rPr>
        <w:t>p</w:t>
      </w:r>
      <w:r w:rsidR="005A7320">
        <w:rPr>
          <w:rFonts w:ascii="Arial" w:eastAsia="Arial" w:hAnsi="Arial" w:cs="Arial"/>
        </w:rPr>
        <w:t>p</w:t>
      </w:r>
      <w:r w:rsidR="005A7320" w:rsidRPr="00E77254">
        <w:rPr>
          <w:rFonts w:ascii="Arial" w:eastAsia="Arial" w:hAnsi="Arial" w:cs="Arial"/>
        </w:rPr>
        <w:t>li</w:t>
      </w:r>
      <w:r w:rsidR="005A7320">
        <w:rPr>
          <w:rFonts w:ascii="Arial" w:eastAsia="Arial" w:hAnsi="Arial" w:cs="Arial"/>
        </w:rPr>
        <w:t>er</w:t>
      </w:r>
      <w:r w:rsidR="005A7320" w:rsidRPr="00E77254">
        <w:rPr>
          <w:rFonts w:ascii="Arial" w:eastAsia="Arial" w:hAnsi="Arial" w:cs="Arial"/>
        </w:rPr>
        <w:t xml:space="preserve"> s</w:t>
      </w:r>
      <w:r w:rsidR="005A7320">
        <w:rPr>
          <w:rFonts w:ascii="Arial" w:eastAsia="Arial" w:hAnsi="Arial" w:cs="Arial"/>
        </w:rPr>
        <w:t>h</w:t>
      </w:r>
      <w:r w:rsidR="005A7320" w:rsidRPr="00E77254">
        <w:rPr>
          <w:rFonts w:ascii="Arial" w:eastAsia="Arial" w:hAnsi="Arial" w:cs="Arial"/>
        </w:rPr>
        <w:t>al</w:t>
      </w:r>
      <w:r w:rsidR="005A7320">
        <w:rPr>
          <w:rFonts w:ascii="Arial" w:eastAsia="Arial" w:hAnsi="Arial" w:cs="Arial"/>
        </w:rPr>
        <w:t>l</w:t>
      </w:r>
      <w:r w:rsidR="005A7320" w:rsidRPr="00E77254">
        <w:rPr>
          <w:rFonts w:ascii="Arial" w:eastAsia="Arial" w:hAnsi="Arial" w:cs="Arial"/>
        </w:rPr>
        <w:t xml:space="preserve"> i</w:t>
      </w:r>
      <w:r w:rsidR="005A7320">
        <w:rPr>
          <w:rFonts w:ascii="Arial" w:eastAsia="Arial" w:hAnsi="Arial" w:cs="Arial"/>
        </w:rPr>
        <w:t>nf</w:t>
      </w:r>
      <w:r w:rsidR="005A7320" w:rsidRPr="00E77254">
        <w:rPr>
          <w:rFonts w:ascii="Arial" w:eastAsia="Arial" w:hAnsi="Arial" w:cs="Arial"/>
        </w:rPr>
        <w:t>or</w:t>
      </w:r>
      <w:r w:rsidR="005A7320">
        <w:rPr>
          <w:rFonts w:ascii="Arial" w:eastAsia="Arial" w:hAnsi="Arial" w:cs="Arial"/>
        </w:rPr>
        <w:t>m</w:t>
      </w:r>
      <w:r w:rsidR="005A7320" w:rsidRPr="00E77254">
        <w:rPr>
          <w:rFonts w:ascii="Arial" w:eastAsia="Arial" w:hAnsi="Arial" w:cs="Arial"/>
        </w:rPr>
        <w:t xml:space="preserve"> AT</w:t>
      </w:r>
      <w:r w:rsidR="005A7320">
        <w:rPr>
          <w:rFonts w:ascii="Arial" w:eastAsia="Arial" w:hAnsi="Arial" w:cs="Arial"/>
        </w:rPr>
        <w:t>U</w:t>
      </w:r>
      <w:r w:rsidR="005A7320" w:rsidRPr="00E77254">
        <w:rPr>
          <w:rFonts w:ascii="Arial" w:eastAsia="Arial" w:hAnsi="Arial" w:cs="Arial"/>
        </w:rPr>
        <w:t xml:space="preserve"> o</w:t>
      </w:r>
      <w:r w:rsidR="005A7320">
        <w:rPr>
          <w:rFonts w:ascii="Arial" w:eastAsia="Arial" w:hAnsi="Arial" w:cs="Arial"/>
        </w:rPr>
        <w:t>f</w:t>
      </w:r>
      <w:r w:rsidR="005A7320" w:rsidRPr="00E77254">
        <w:rPr>
          <w:rFonts w:ascii="Arial" w:eastAsia="Arial" w:hAnsi="Arial" w:cs="Arial"/>
        </w:rPr>
        <w:t xml:space="preserve"> </w:t>
      </w:r>
      <w:r w:rsidR="005A7320">
        <w:rPr>
          <w:rFonts w:ascii="Arial" w:eastAsia="Arial" w:hAnsi="Arial" w:cs="Arial"/>
        </w:rPr>
        <w:t>a</w:t>
      </w:r>
      <w:r w:rsidR="005A7320" w:rsidRPr="00E77254">
        <w:rPr>
          <w:rFonts w:ascii="Arial" w:eastAsia="Arial" w:hAnsi="Arial" w:cs="Arial"/>
        </w:rPr>
        <w:t>n</w:t>
      </w:r>
      <w:r w:rsidR="005A7320">
        <w:rPr>
          <w:rFonts w:ascii="Arial" w:eastAsia="Arial" w:hAnsi="Arial" w:cs="Arial"/>
        </w:rPr>
        <w:t>y</w:t>
      </w:r>
      <w:r w:rsidR="005A7320" w:rsidRPr="00E77254">
        <w:rPr>
          <w:rFonts w:ascii="Arial" w:eastAsia="Arial" w:hAnsi="Arial" w:cs="Arial"/>
        </w:rPr>
        <w:t xml:space="preserve"> in</w:t>
      </w:r>
      <w:r w:rsidR="005A7320">
        <w:rPr>
          <w:rFonts w:ascii="Arial" w:eastAsia="Arial" w:hAnsi="Arial" w:cs="Arial"/>
        </w:rPr>
        <w:t>te</w:t>
      </w:r>
      <w:r w:rsidR="005A7320" w:rsidRPr="00E77254">
        <w:rPr>
          <w:rFonts w:ascii="Arial" w:eastAsia="Arial" w:hAnsi="Arial" w:cs="Arial"/>
        </w:rPr>
        <w:t>nd</w:t>
      </w:r>
      <w:r w:rsidR="005A7320">
        <w:rPr>
          <w:rFonts w:ascii="Arial" w:eastAsia="Arial" w:hAnsi="Arial" w:cs="Arial"/>
        </w:rPr>
        <w:t>ed</w:t>
      </w:r>
      <w:r w:rsidR="005A7320" w:rsidRPr="00E77254">
        <w:rPr>
          <w:rFonts w:ascii="Arial" w:eastAsia="Arial" w:hAnsi="Arial" w:cs="Arial"/>
        </w:rPr>
        <w:t xml:space="preserve"> c</w:t>
      </w:r>
      <w:r w:rsidR="005A7320">
        <w:rPr>
          <w:rFonts w:ascii="Arial" w:eastAsia="Arial" w:hAnsi="Arial" w:cs="Arial"/>
        </w:rPr>
        <w:t>ha</w:t>
      </w:r>
      <w:r w:rsidR="005A7320" w:rsidRPr="00E77254">
        <w:rPr>
          <w:rFonts w:ascii="Arial" w:eastAsia="Arial" w:hAnsi="Arial" w:cs="Arial"/>
        </w:rPr>
        <w:t>ng</w:t>
      </w:r>
      <w:r w:rsidR="005A7320">
        <w:rPr>
          <w:rFonts w:ascii="Arial" w:eastAsia="Arial" w:hAnsi="Arial" w:cs="Arial"/>
        </w:rPr>
        <w:t>es</w:t>
      </w:r>
      <w:r w:rsidR="005A7320" w:rsidRPr="00E77254">
        <w:rPr>
          <w:rFonts w:ascii="Arial" w:eastAsia="Arial" w:hAnsi="Arial" w:cs="Arial"/>
        </w:rPr>
        <w:t xml:space="preserve"> c</w:t>
      </w:r>
      <w:r w:rsidR="005A7320">
        <w:rPr>
          <w:rFonts w:ascii="Arial" w:eastAsia="Arial" w:hAnsi="Arial" w:cs="Arial"/>
        </w:rPr>
        <w:t>on</w:t>
      </w:r>
      <w:r w:rsidR="005A7320" w:rsidRPr="00E77254">
        <w:rPr>
          <w:rFonts w:ascii="Arial" w:eastAsia="Arial" w:hAnsi="Arial" w:cs="Arial"/>
        </w:rPr>
        <w:t>c</w:t>
      </w:r>
      <w:r w:rsidR="005A7320">
        <w:rPr>
          <w:rFonts w:ascii="Arial" w:eastAsia="Arial" w:hAnsi="Arial" w:cs="Arial"/>
        </w:rPr>
        <w:t>e</w:t>
      </w:r>
      <w:r w:rsidR="005A7320" w:rsidRPr="00E77254">
        <w:rPr>
          <w:rFonts w:ascii="Arial" w:eastAsia="Arial" w:hAnsi="Arial" w:cs="Arial"/>
        </w:rPr>
        <w:t>r</w:t>
      </w:r>
      <w:r w:rsidR="005A7320">
        <w:rPr>
          <w:rFonts w:ascii="Arial" w:eastAsia="Arial" w:hAnsi="Arial" w:cs="Arial"/>
        </w:rPr>
        <w:t>n</w:t>
      </w:r>
      <w:r w:rsidR="005A7320" w:rsidRPr="00E77254">
        <w:rPr>
          <w:rFonts w:ascii="Arial" w:eastAsia="Arial" w:hAnsi="Arial" w:cs="Arial"/>
        </w:rPr>
        <w:t>i</w:t>
      </w:r>
      <w:r w:rsidR="005A7320">
        <w:rPr>
          <w:rFonts w:ascii="Arial" w:eastAsia="Arial" w:hAnsi="Arial" w:cs="Arial"/>
        </w:rPr>
        <w:t>ng</w:t>
      </w:r>
      <w:r w:rsidR="005A7320" w:rsidRPr="00E77254">
        <w:rPr>
          <w:rFonts w:ascii="Arial" w:eastAsia="Arial" w:hAnsi="Arial" w:cs="Arial"/>
        </w:rPr>
        <w:t xml:space="preserve"> </w:t>
      </w:r>
      <w:r w:rsidR="005A7320">
        <w:rPr>
          <w:rFonts w:ascii="Arial" w:eastAsia="Arial" w:hAnsi="Arial" w:cs="Arial"/>
        </w:rPr>
        <w:t>t</w:t>
      </w:r>
      <w:r w:rsidR="005A7320" w:rsidRPr="00E77254">
        <w:rPr>
          <w:rFonts w:ascii="Arial" w:eastAsia="Arial" w:hAnsi="Arial" w:cs="Arial"/>
        </w:rPr>
        <w:t>h</w:t>
      </w:r>
      <w:r w:rsidR="005A7320">
        <w:rPr>
          <w:rFonts w:ascii="Arial" w:eastAsia="Arial" w:hAnsi="Arial" w:cs="Arial"/>
        </w:rPr>
        <w:t>e</w:t>
      </w:r>
      <w:r w:rsidR="005A7320" w:rsidRPr="00E77254">
        <w:rPr>
          <w:rFonts w:ascii="Arial" w:eastAsia="Arial" w:hAnsi="Arial" w:cs="Arial"/>
        </w:rPr>
        <w:t xml:space="preserve"> </w:t>
      </w:r>
      <w:r w:rsidR="005A7320">
        <w:rPr>
          <w:rFonts w:ascii="Arial" w:eastAsia="Arial" w:hAnsi="Arial" w:cs="Arial"/>
        </w:rPr>
        <w:t>a</w:t>
      </w:r>
      <w:r w:rsidR="005A7320" w:rsidRPr="00E77254">
        <w:rPr>
          <w:rFonts w:ascii="Arial" w:eastAsia="Arial" w:hAnsi="Arial" w:cs="Arial"/>
        </w:rPr>
        <w:t>d</w:t>
      </w:r>
      <w:r w:rsidR="005A7320">
        <w:rPr>
          <w:rFonts w:ascii="Arial" w:eastAsia="Arial" w:hAnsi="Arial" w:cs="Arial"/>
        </w:rPr>
        <w:t>d</w:t>
      </w:r>
      <w:r w:rsidR="005A7320" w:rsidRPr="00E77254">
        <w:rPr>
          <w:rFonts w:ascii="Arial" w:eastAsia="Arial" w:hAnsi="Arial" w:cs="Arial"/>
        </w:rPr>
        <w:t>i</w:t>
      </w:r>
      <w:r w:rsidR="005A7320">
        <w:rPr>
          <w:rFonts w:ascii="Arial" w:eastAsia="Arial" w:hAnsi="Arial" w:cs="Arial"/>
        </w:rPr>
        <w:t>t</w:t>
      </w:r>
      <w:r w:rsidR="005A7320" w:rsidRPr="00E77254">
        <w:rPr>
          <w:rFonts w:ascii="Arial" w:eastAsia="Arial" w:hAnsi="Arial" w:cs="Arial"/>
        </w:rPr>
        <w:t>i</w:t>
      </w:r>
      <w:r w:rsidR="005A7320">
        <w:rPr>
          <w:rFonts w:ascii="Arial" w:eastAsia="Arial" w:hAnsi="Arial" w:cs="Arial"/>
        </w:rPr>
        <w:t>on</w:t>
      </w:r>
      <w:r w:rsidR="005A7320" w:rsidRPr="00E77254">
        <w:rPr>
          <w:rFonts w:ascii="Arial" w:eastAsia="Arial" w:hAnsi="Arial" w:cs="Arial"/>
        </w:rPr>
        <w:t xml:space="preserve"> </w:t>
      </w:r>
      <w:r w:rsidR="005A7320">
        <w:rPr>
          <w:rFonts w:ascii="Arial" w:eastAsia="Arial" w:hAnsi="Arial" w:cs="Arial"/>
        </w:rPr>
        <w:t xml:space="preserve">or </w:t>
      </w:r>
      <w:r w:rsidR="005A7320" w:rsidRPr="00E77254">
        <w:rPr>
          <w:rFonts w:ascii="Arial" w:eastAsia="Arial" w:hAnsi="Arial" w:cs="Arial"/>
        </w:rPr>
        <w:t xml:space="preserve">replacement of those </w:t>
      </w:r>
      <w:r w:rsidR="007013FB">
        <w:rPr>
          <w:rFonts w:ascii="Arial" w:eastAsia="Arial" w:hAnsi="Arial" w:cs="Arial"/>
        </w:rPr>
        <w:t>Sub-Processor</w:t>
      </w:r>
      <w:r w:rsidR="00177062">
        <w:rPr>
          <w:rFonts w:ascii="Arial" w:eastAsia="Arial" w:hAnsi="Arial" w:cs="Arial"/>
        </w:rPr>
        <w:t>s</w:t>
      </w:r>
      <w:r w:rsidR="005A7320" w:rsidRPr="00E77254">
        <w:rPr>
          <w:rFonts w:ascii="Arial" w:eastAsia="Arial" w:hAnsi="Arial" w:cs="Arial"/>
        </w:rPr>
        <w:t xml:space="preserve"> set </w:t>
      </w:r>
      <w:r w:rsidR="005A7320">
        <w:rPr>
          <w:rFonts w:ascii="Arial" w:eastAsia="Arial" w:hAnsi="Arial" w:cs="Arial"/>
        </w:rPr>
        <w:t>out</w:t>
      </w:r>
      <w:r w:rsidR="005A7320" w:rsidRPr="00E77254">
        <w:rPr>
          <w:rFonts w:ascii="Arial" w:eastAsia="Arial" w:hAnsi="Arial" w:cs="Arial"/>
        </w:rPr>
        <w:t xml:space="preserve"> i</w:t>
      </w:r>
      <w:r w:rsidR="005A7320">
        <w:rPr>
          <w:rFonts w:ascii="Arial" w:eastAsia="Arial" w:hAnsi="Arial" w:cs="Arial"/>
        </w:rPr>
        <w:t>n</w:t>
      </w:r>
      <w:r w:rsidR="005A7320" w:rsidRPr="00E77254">
        <w:rPr>
          <w:rFonts w:ascii="Arial" w:eastAsia="Arial" w:hAnsi="Arial" w:cs="Arial"/>
        </w:rPr>
        <w:t xml:space="preserve"> </w:t>
      </w:r>
      <w:r w:rsidR="000856AF" w:rsidRPr="00E77254">
        <w:rPr>
          <w:rFonts w:ascii="Arial" w:eastAsia="Arial" w:hAnsi="Arial" w:cs="Arial"/>
        </w:rPr>
        <w:t xml:space="preserve">Schedule </w:t>
      </w:r>
      <w:r w:rsidR="005A7320">
        <w:rPr>
          <w:rFonts w:ascii="Arial" w:eastAsia="Arial" w:hAnsi="Arial" w:cs="Arial"/>
        </w:rPr>
        <w:t>1</w:t>
      </w:r>
      <w:r w:rsidR="005A7320" w:rsidRPr="00E77254">
        <w:rPr>
          <w:rFonts w:ascii="Arial" w:eastAsia="Arial" w:hAnsi="Arial" w:cs="Arial"/>
        </w:rPr>
        <w:t xml:space="preserve"> </w:t>
      </w:r>
      <w:r w:rsidR="005A7320">
        <w:rPr>
          <w:rFonts w:ascii="Arial" w:eastAsia="Arial" w:hAnsi="Arial" w:cs="Arial"/>
        </w:rPr>
        <w:t>he</w:t>
      </w:r>
      <w:r w:rsidR="005A7320" w:rsidRPr="00E77254">
        <w:rPr>
          <w:rFonts w:ascii="Arial" w:eastAsia="Arial" w:hAnsi="Arial" w:cs="Arial"/>
        </w:rPr>
        <w:t>re</w:t>
      </w:r>
      <w:r w:rsidR="005A7320">
        <w:rPr>
          <w:rFonts w:ascii="Arial" w:eastAsia="Arial" w:hAnsi="Arial" w:cs="Arial"/>
        </w:rPr>
        <w:t>to</w:t>
      </w:r>
      <w:r w:rsidR="005A7320" w:rsidRPr="00E77254">
        <w:rPr>
          <w:rFonts w:ascii="Arial" w:eastAsia="Arial" w:hAnsi="Arial" w:cs="Arial"/>
        </w:rPr>
        <w:t xml:space="preserve"> </w:t>
      </w:r>
      <w:r w:rsidR="005A7320">
        <w:rPr>
          <w:rFonts w:ascii="Arial" w:eastAsia="Arial" w:hAnsi="Arial" w:cs="Arial"/>
        </w:rPr>
        <w:t>and</w:t>
      </w:r>
      <w:r w:rsidR="005A7320" w:rsidRPr="00E77254">
        <w:rPr>
          <w:rFonts w:ascii="Arial" w:eastAsia="Arial" w:hAnsi="Arial" w:cs="Arial"/>
        </w:rPr>
        <w:t xml:space="preserve"> s</w:t>
      </w:r>
      <w:r w:rsidR="005A7320">
        <w:rPr>
          <w:rFonts w:ascii="Arial" w:eastAsia="Arial" w:hAnsi="Arial" w:cs="Arial"/>
        </w:rPr>
        <w:t>h</w:t>
      </w:r>
      <w:r w:rsidR="005A7320" w:rsidRPr="00E77254">
        <w:rPr>
          <w:rFonts w:ascii="Arial" w:eastAsia="Arial" w:hAnsi="Arial" w:cs="Arial"/>
        </w:rPr>
        <w:t>al</w:t>
      </w:r>
      <w:r w:rsidR="005A7320">
        <w:rPr>
          <w:rFonts w:ascii="Arial" w:eastAsia="Arial" w:hAnsi="Arial" w:cs="Arial"/>
        </w:rPr>
        <w:t>l</w:t>
      </w:r>
      <w:r w:rsidR="005A7320" w:rsidRPr="00E77254">
        <w:rPr>
          <w:rFonts w:ascii="Arial" w:eastAsia="Arial" w:hAnsi="Arial" w:cs="Arial"/>
        </w:rPr>
        <w:t xml:space="preserve"> </w:t>
      </w:r>
      <w:r w:rsidR="005A7320">
        <w:rPr>
          <w:rFonts w:ascii="Arial" w:eastAsia="Arial" w:hAnsi="Arial" w:cs="Arial"/>
        </w:rPr>
        <w:t>n</w:t>
      </w:r>
      <w:r w:rsidR="005A7320" w:rsidRPr="00E77254">
        <w:rPr>
          <w:rFonts w:ascii="Arial" w:eastAsia="Arial" w:hAnsi="Arial" w:cs="Arial"/>
        </w:rPr>
        <w:t>o</w:t>
      </w:r>
      <w:r w:rsidR="005A7320">
        <w:rPr>
          <w:rFonts w:ascii="Arial" w:eastAsia="Arial" w:hAnsi="Arial" w:cs="Arial"/>
        </w:rPr>
        <w:t>t</w:t>
      </w:r>
      <w:r w:rsidR="005A7320" w:rsidRPr="00E77254">
        <w:rPr>
          <w:rFonts w:ascii="Arial" w:eastAsia="Arial" w:hAnsi="Arial" w:cs="Arial"/>
        </w:rPr>
        <w:t xml:space="preserve"> </w:t>
      </w:r>
      <w:r w:rsidR="005A7320">
        <w:rPr>
          <w:rFonts w:ascii="Arial" w:eastAsia="Arial" w:hAnsi="Arial" w:cs="Arial"/>
        </w:rPr>
        <w:t>m</w:t>
      </w:r>
      <w:r w:rsidR="005A7320" w:rsidRPr="00E77254">
        <w:rPr>
          <w:rFonts w:ascii="Arial" w:eastAsia="Arial" w:hAnsi="Arial" w:cs="Arial"/>
        </w:rPr>
        <w:t>ak</w:t>
      </w:r>
      <w:r w:rsidR="005A7320">
        <w:rPr>
          <w:rFonts w:ascii="Arial" w:eastAsia="Arial" w:hAnsi="Arial" w:cs="Arial"/>
        </w:rPr>
        <w:t>e</w:t>
      </w:r>
      <w:r w:rsidR="005A7320" w:rsidRPr="00E77254">
        <w:rPr>
          <w:rFonts w:ascii="Arial" w:eastAsia="Arial" w:hAnsi="Arial" w:cs="Arial"/>
        </w:rPr>
        <w:t xml:space="preserve"> an</w:t>
      </w:r>
      <w:r w:rsidR="005A7320">
        <w:rPr>
          <w:rFonts w:ascii="Arial" w:eastAsia="Arial" w:hAnsi="Arial" w:cs="Arial"/>
        </w:rPr>
        <w:t>y</w:t>
      </w:r>
      <w:r w:rsidR="005A7320" w:rsidRPr="00E77254">
        <w:rPr>
          <w:rFonts w:ascii="Arial" w:eastAsia="Arial" w:hAnsi="Arial" w:cs="Arial"/>
        </w:rPr>
        <w:t xml:space="preserve"> suc</w:t>
      </w:r>
      <w:r w:rsidR="005A7320">
        <w:rPr>
          <w:rFonts w:ascii="Arial" w:eastAsia="Arial" w:hAnsi="Arial" w:cs="Arial"/>
        </w:rPr>
        <w:t xml:space="preserve">h </w:t>
      </w:r>
      <w:r w:rsidR="005A7320" w:rsidRPr="00E77254">
        <w:rPr>
          <w:rFonts w:ascii="Arial" w:eastAsia="Arial" w:hAnsi="Arial" w:cs="Arial"/>
        </w:rPr>
        <w:t>c</w:t>
      </w:r>
      <w:r w:rsidR="005A7320">
        <w:rPr>
          <w:rFonts w:ascii="Arial" w:eastAsia="Arial" w:hAnsi="Arial" w:cs="Arial"/>
        </w:rPr>
        <w:t>ha</w:t>
      </w:r>
      <w:r w:rsidR="005A7320" w:rsidRPr="00E77254">
        <w:rPr>
          <w:rFonts w:ascii="Arial" w:eastAsia="Arial" w:hAnsi="Arial" w:cs="Arial"/>
        </w:rPr>
        <w:t>n</w:t>
      </w:r>
      <w:r w:rsidR="005A7320">
        <w:rPr>
          <w:rFonts w:ascii="Arial" w:eastAsia="Arial" w:hAnsi="Arial" w:cs="Arial"/>
        </w:rPr>
        <w:t>ges</w:t>
      </w:r>
      <w:r w:rsidR="005A7320" w:rsidRPr="00E77254">
        <w:rPr>
          <w:rFonts w:ascii="Arial" w:eastAsia="Arial" w:hAnsi="Arial" w:cs="Arial"/>
        </w:rPr>
        <w:t xml:space="preserve"> </w:t>
      </w:r>
      <w:r w:rsidR="005A7320">
        <w:rPr>
          <w:rFonts w:ascii="Arial" w:eastAsia="Arial" w:hAnsi="Arial" w:cs="Arial"/>
        </w:rPr>
        <w:t>w</w:t>
      </w:r>
      <w:r w:rsidR="005A7320" w:rsidRPr="00E77254">
        <w:rPr>
          <w:rFonts w:ascii="Arial" w:eastAsia="Arial" w:hAnsi="Arial" w:cs="Arial"/>
        </w:rPr>
        <w:t>i</w:t>
      </w:r>
      <w:r w:rsidR="005A7320">
        <w:rPr>
          <w:rFonts w:ascii="Arial" w:eastAsia="Arial" w:hAnsi="Arial" w:cs="Arial"/>
        </w:rPr>
        <w:t>th</w:t>
      </w:r>
      <w:r w:rsidR="005A7320" w:rsidRPr="00E77254">
        <w:rPr>
          <w:rFonts w:ascii="Arial" w:eastAsia="Arial" w:hAnsi="Arial" w:cs="Arial"/>
        </w:rPr>
        <w:t>ou</w:t>
      </w:r>
      <w:r w:rsidR="005A7320">
        <w:rPr>
          <w:rFonts w:ascii="Arial" w:eastAsia="Arial" w:hAnsi="Arial" w:cs="Arial"/>
        </w:rPr>
        <w:t>t</w:t>
      </w:r>
      <w:r w:rsidR="005A7320" w:rsidRPr="00E77254">
        <w:rPr>
          <w:rFonts w:ascii="Arial" w:eastAsia="Arial" w:hAnsi="Arial" w:cs="Arial"/>
        </w:rPr>
        <w:t xml:space="preserve"> </w:t>
      </w:r>
      <w:r w:rsidR="005A7320">
        <w:rPr>
          <w:rFonts w:ascii="Arial" w:eastAsia="Arial" w:hAnsi="Arial" w:cs="Arial"/>
        </w:rPr>
        <w:t>t</w:t>
      </w:r>
      <w:r w:rsidR="005A7320" w:rsidRPr="00E77254">
        <w:rPr>
          <w:rFonts w:ascii="Arial" w:eastAsia="Arial" w:hAnsi="Arial" w:cs="Arial"/>
        </w:rPr>
        <w:t>h</w:t>
      </w:r>
      <w:r w:rsidR="005A7320">
        <w:rPr>
          <w:rFonts w:ascii="Arial" w:eastAsia="Arial" w:hAnsi="Arial" w:cs="Arial"/>
        </w:rPr>
        <w:t>e</w:t>
      </w:r>
      <w:r w:rsidR="005A7320" w:rsidRPr="00E77254">
        <w:rPr>
          <w:rFonts w:ascii="Arial" w:eastAsia="Arial" w:hAnsi="Arial" w:cs="Arial"/>
        </w:rPr>
        <w:t xml:space="preserve"> </w:t>
      </w:r>
      <w:r w:rsidR="005A7320">
        <w:rPr>
          <w:rFonts w:ascii="Arial" w:eastAsia="Arial" w:hAnsi="Arial" w:cs="Arial"/>
        </w:rPr>
        <w:t>pri</w:t>
      </w:r>
      <w:r w:rsidR="005A7320" w:rsidRPr="00E77254">
        <w:rPr>
          <w:rFonts w:ascii="Arial" w:eastAsia="Arial" w:hAnsi="Arial" w:cs="Arial"/>
        </w:rPr>
        <w:t>o</w:t>
      </w:r>
      <w:r w:rsidR="005A7320">
        <w:rPr>
          <w:rFonts w:ascii="Arial" w:eastAsia="Arial" w:hAnsi="Arial" w:cs="Arial"/>
        </w:rPr>
        <w:t>r</w:t>
      </w:r>
      <w:r w:rsidR="005A7320" w:rsidRPr="00E77254">
        <w:rPr>
          <w:rFonts w:ascii="Arial" w:eastAsia="Arial" w:hAnsi="Arial" w:cs="Arial"/>
        </w:rPr>
        <w:t xml:space="preserve"> wri</w:t>
      </w:r>
      <w:r w:rsidR="005A7320">
        <w:rPr>
          <w:rFonts w:ascii="Arial" w:eastAsia="Arial" w:hAnsi="Arial" w:cs="Arial"/>
        </w:rPr>
        <w:t>tten</w:t>
      </w:r>
      <w:r w:rsidR="005A7320" w:rsidRPr="00E77254">
        <w:rPr>
          <w:rFonts w:ascii="Arial" w:eastAsia="Arial" w:hAnsi="Arial" w:cs="Arial"/>
        </w:rPr>
        <w:t xml:space="preserve"> c</w:t>
      </w:r>
      <w:r w:rsidR="005A7320">
        <w:rPr>
          <w:rFonts w:ascii="Arial" w:eastAsia="Arial" w:hAnsi="Arial" w:cs="Arial"/>
        </w:rPr>
        <w:t>on</w:t>
      </w:r>
      <w:r w:rsidR="005A7320" w:rsidRPr="00E77254">
        <w:rPr>
          <w:rFonts w:ascii="Arial" w:eastAsia="Arial" w:hAnsi="Arial" w:cs="Arial"/>
        </w:rPr>
        <w:t>s</w:t>
      </w:r>
      <w:r w:rsidR="005A7320">
        <w:rPr>
          <w:rFonts w:ascii="Arial" w:eastAsia="Arial" w:hAnsi="Arial" w:cs="Arial"/>
        </w:rPr>
        <w:t>e</w:t>
      </w:r>
      <w:r w:rsidR="005A7320" w:rsidRPr="00E77254">
        <w:rPr>
          <w:rFonts w:ascii="Arial" w:eastAsia="Arial" w:hAnsi="Arial" w:cs="Arial"/>
        </w:rPr>
        <w:t>n</w:t>
      </w:r>
      <w:r w:rsidR="005A7320">
        <w:rPr>
          <w:rFonts w:ascii="Arial" w:eastAsia="Arial" w:hAnsi="Arial" w:cs="Arial"/>
        </w:rPr>
        <w:t>t</w:t>
      </w:r>
      <w:r w:rsidR="005A7320" w:rsidRPr="00E77254">
        <w:rPr>
          <w:rFonts w:ascii="Arial" w:eastAsia="Arial" w:hAnsi="Arial" w:cs="Arial"/>
        </w:rPr>
        <w:t xml:space="preserve"> </w:t>
      </w:r>
      <w:r w:rsidR="005A7320">
        <w:rPr>
          <w:rFonts w:ascii="Arial" w:eastAsia="Arial" w:hAnsi="Arial" w:cs="Arial"/>
        </w:rPr>
        <w:t>of</w:t>
      </w:r>
      <w:r w:rsidR="005A7320" w:rsidRPr="00E77254">
        <w:rPr>
          <w:rFonts w:ascii="Arial" w:eastAsia="Arial" w:hAnsi="Arial" w:cs="Arial"/>
        </w:rPr>
        <w:t xml:space="preserve"> ATU</w:t>
      </w:r>
      <w:r w:rsidR="005A7320">
        <w:rPr>
          <w:rFonts w:ascii="Arial" w:eastAsia="Arial" w:hAnsi="Arial" w:cs="Arial"/>
        </w:rPr>
        <w:t>.</w:t>
      </w:r>
    </w:p>
    <w:p w14:paraId="2AF120E9" w14:textId="77777777" w:rsidR="001A4B47" w:rsidRPr="00E77254" w:rsidRDefault="001A4B47" w:rsidP="009E797C">
      <w:pPr>
        <w:ind w:left="116"/>
        <w:jc w:val="both"/>
        <w:rPr>
          <w:rFonts w:ascii="Arial" w:eastAsia="Arial" w:hAnsi="Arial" w:cs="Arial"/>
        </w:rPr>
      </w:pPr>
    </w:p>
    <w:p w14:paraId="2AF120EA" w14:textId="133D191A" w:rsidR="001A4B47" w:rsidRDefault="005A7320" w:rsidP="004E0A39">
      <w:pPr>
        <w:ind w:left="716" w:hanging="716"/>
        <w:jc w:val="both"/>
        <w:rPr>
          <w:rFonts w:ascii="Arial" w:eastAsia="Arial" w:hAnsi="Arial" w:cs="Arial"/>
        </w:rPr>
      </w:pPr>
      <w:proofErr w:type="gramStart"/>
      <w:r w:rsidRPr="00E77254">
        <w:rPr>
          <w:rFonts w:ascii="Arial" w:eastAsia="Arial" w:hAnsi="Arial" w:cs="Arial"/>
        </w:rPr>
        <w:t>3.7.</w:t>
      </w:r>
      <w:r>
        <w:rPr>
          <w:rFonts w:ascii="Arial" w:eastAsia="Arial" w:hAnsi="Arial" w:cs="Arial"/>
        </w:rPr>
        <w:t xml:space="preserve">4  </w:t>
      </w:r>
      <w:r w:rsidR="004E0A39">
        <w:rPr>
          <w:rFonts w:ascii="Arial" w:eastAsia="Arial" w:hAnsi="Arial" w:cs="Arial"/>
        </w:rPr>
        <w:tab/>
      </w:r>
      <w:proofErr w:type="gramEnd"/>
      <w:r w:rsidRPr="00E77254">
        <w:rPr>
          <w:rFonts w:ascii="Arial" w:eastAsia="Arial" w:hAnsi="Arial" w:cs="Arial"/>
        </w:rPr>
        <w:t>T</w:t>
      </w:r>
      <w:r>
        <w:rPr>
          <w:rFonts w:ascii="Arial" w:eastAsia="Arial" w:hAnsi="Arial" w:cs="Arial"/>
        </w:rPr>
        <w:t>he</w:t>
      </w:r>
      <w:r w:rsidRPr="00E77254">
        <w:rPr>
          <w:rFonts w:ascii="Arial" w:eastAsia="Arial" w:hAnsi="Arial" w:cs="Arial"/>
        </w:rPr>
        <w:t xml:space="preserve"> S</w:t>
      </w:r>
      <w:r>
        <w:rPr>
          <w:rFonts w:ascii="Arial" w:eastAsia="Arial" w:hAnsi="Arial" w:cs="Arial"/>
        </w:rPr>
        <w:t>u</w:t>
      </w:r>
      <w:r w:rsidRPr="00E77254">
        <w:rPr>
          <w:rFonts w:ascii="Arial" w:eastAsia="Arial" w:hAnsi="Arial" w:cs="Arial"/>
        </w:rPr>
        <w:t>p</w:t>
      </w:r>
      <w:r>
        <w:rPr>
          <w:rFonts w:ascii="Arial" w:eastAsia="Arial" w:hAnsi="Arial" w:cs="Arial"/>
        </w:rPr>
        <w:t>p</w:t>
      </w:r>
      <w:r w:rsidRPr="00E77254">
        <w:rPr>
          <w:rFonts w:ascii="Arial" w:eastAsia="Arial" w:hAnsi="Arial" w:cs="Arial"/>
        </w:rPr>
        <w:t>li</w:t>
      </w:r>
      <w:r>
        <w:rPr>
          <w:rFonts w:ascii="Arial" w:eastAsia="Arial" w:hAnsi="Arial" w:cs="Arial"/>
        </w:rPr>
        <w:t>er</w:t>
      </w:r>
      <w:r w:rsidRPr="00E77254">
        <w:rPr>
          <w:rFonts w:ascii="Arial" w:eastAsia="Arial" w:hAnsi="Arial" w:cs="Arial"/>
        </w:rPr>
        <w:t xml:space="preserve"> s</w:t>
      </w:r>
      <w:r>
        <w:rPr>
          <w:rFonts w:ascii="Arial" w:eastAsia="Arial" w:hAnsi="Arial" w:cs="Arial"/>
        </w:rPr>
        <w:t>h</w:t>
      </w:r>
      <w:r w:rsidRPr="00E77254">
        <w:rPr>
          <w:rFonts w:ascii="Arial" w:eastAsia="Arial" w:hAnsi="Arial" w:cs="Arial"/>
        </w:rPr>
        <w:t>al</w:t>
      </w:r>
      <w:r>
        <w:rPr>
          <w:rFonts w:ascii="Arial" w:eastAsia="Arial" w:hAnsi="Arial" w:cs="Arial"/>
        </w:rPr>
        <w:t>l</w:t>
      </w:r>
      <w:r w:rsidRPr="00E77254">
        <w:rPr>
          <w:rFonts w:ascii="Arial" w:eastAsia="Arial" w:hAnsi="Arial" w:cs="Arial"/>
        </w:rPr>
        <w:t xml:space="preserve"> re</w:t>
      </w:r>
      <w:r>
        <w:rPr>
          <w:rFonts w:ascii="Arial" w:eastAsia="Arial" w:hAnsi="Arial" w:cs="Arial"/>
        </w:rPr>
        <w:t>ma</w:t>
      </w:r>
      <w:r w:rsidRPr="00E77254">
        <w:rPr>
          <w:rFonts w:ascii="Arial" w:eastAsia="Arial" w:hAnsi="Arial" w:cs="Arial"/>
        </w:rPr>
        <w:t>i</w:t>
      </w:r>
      <w:r>
        <w:rPr>
          <w:rFonts w:ascii="Arial" w:eastAsia="Arial" w:hAnsi="Arial" w:cs="Arial"/>
        </w:rPr>
        <w:t>n</w:t>
      </w:r>
      <w:r w:rsidRPr="00E77254">
        <w:rPr>
          <w:rFonts w:ascii="Arial" w:eastAsia="Arial" w:hAnsi="Arial" w:cs="Arial"/>
        </w:rPr>
        <w:t xml:space="preserve"> liabl</w:t>
      </w:r>
      <w:r>
        <w:rPr>
          <w:rFonts w:ascii="Arial" w:eastAsia="Arial" w:hAnsi="Arial" w:cs="Arial"/>
        </w:rPr>
        <w:t>e</w:t>
      </w:r>
      <w:r w:rsidRPr="00E77254">
        <w:rPr>
          <w:rFonts w:ascii="Arial" w:eastAsia="Arial" w:hAnsi="Arial" w:cs="Arial"/>
        </w:rPr>
        <w:t xml:space="preserve"> </w:t>
      </w:r>
      <w:r>
        <w:rPr>
          <w:rFonts w:ascii="Arial" w:eastAsia="Arial" w:hAnsi="Arial" w:cs="Arial"/>
        </w:rPr>
        <w:t>to</w:t>
      </w:r>
      <w:r w:rsidRPr="00E77254">
        <w:rPr>
          <w:rFonts w:ascii="Arial" w:eastAsia="Arial" w:hAnsi="Arial" w:cs="Arial"/>
        </w:rPr>
        <w:t xml:space="preserve"> A</w:t>
      </w:r>
      <w:r>
        <w:rPr>
          <w:rFonts w:ascii="Arial" w:eastAsia="Arial" w:hAnsi="Arial" w:cs="Arial"/>
        </w:rPr>
        <w:t xml:space="preserve">TU </w:t>
      </w:r>
      <w:r w:rsidRPr="00E77254">
        <w:rPr>
          <w:rFonts w:ascii="Arial" w:eastAsia="Arial" w:hAnsi="Arial" w:cs="Arial"/>
        </w:rPr>
        <w:t>f</w:t>
      </w:r>
      <w:r>
        <w:rPr>
          <w:rFonts w:ascii="Arial" w:eastAsia="Arial" w:hAnsi="Arial" w:cs="Arial"/>
        </w:rPr>
        <w:t>or</w:t>
      </w:r>
      <w:r w:rsidRPr="00E77254">
        <w:rPr>
          <w:rFonts w:ascii="Arial" w:eastAsia="Arial" w:hAnsi="Arial" w:cs="Arial"/>
        </w:rPr>
        <w:t xml:space="preserve"> </w:t>
      </w:r>
      <w:r w:rsidRPr="00DA479B">
        <w:rPr>
          <w:rFonts w:ascii="Arial" w:eastAsia="Arial" w:hAnsi="Arial" w:cs="Arial"/>
        </w:rPr>
        <w:t>pr</w:t>
      </w:r>
      <w:r>
        <w:rPr>
          <w:rFonts w:ascii="Arial" w:eastAsia="Arial" w:hAnsi="Arial" w:cs="Arial"/>
        </w:rPr>
        <w:t>o</w:t>
      </w:r>
      <w:r w:rsidRPr="00DA479B">
        <w:rPr>
          <w:rFonts w:ascii="Arial" w:eastAsia="Arial" w:hAnsi="Arial" w:cs="Arial"/>
        </w:rPr>
        <w:t>c</w:t>
      </w:r>
      <w:r>
        <w:rPr>
          <w:rFonts w:ascii="Arial" w:eastAsia="Arial" w:hAnsi="Arial" w:cs="Arial"/>
        </w:rPr>
        <w:t>e</w:t>
      </w:r>
      <w:r w:rsidRPr="00DA479B">
        <w:rPr>
          <w:rFonts w:ascii="Arial" w:eastAsia="Arial" w:hAnsi="Arial" w:cs="Arial"/>
        </w:rPr>
        <w:t>ssi</w:t>
      </w:r>
      <w:r>
        <w:rPr>
          <w:rFonts w:ascii="Arial" w:eastAsia="Arial" w:hAnsi="Arial" w:cs="Arial"/>
        </w:rPr>
        <w:t>ng</w:t>
      </w:r>
      <w:r w:rsidRPr="00DA479B">
        <w:rPr>
          <w:rFonts w:ascii="Arial" w:eastAsia="Arial" w:hAnsi="Arial" w:cs="Arial"/>
        </w:rPr>
        <w:t xml:space="preserve"> b</w:t>
      </w:r>
      <w:r>
        <w:rPr>
          <w:rFonts w:ascii="Arial" w:eastAsia="Arial" w:hAnsi="Arial" w:cs="Arial"/>
        </w:rPr>
        <w:t>y</w:t>
      </w:r>
      <w:r w:rsidRPr="00DA479B">
        <w:rPr>
          <w:rFonts w:ascii="Arial" w:eastAsia="Arial" w:hAnsi="Arial" w:cs="Arial"/>
        </w:rPr>
        <w:t xml:space="preserve"> </w:t>
      </w:r>
      <w:r w:rsidR="00177062">
        <w:rPr>
          <w:rFonts w:ascii="Arial" w:eastAsia="Arial" w:hAnsi="Arial" w:cs="Arial"/>
        </w:rPr>
        <w:t>Sub-Processors</w:t>
      </w:r>
      <w:r w:rsidRPr="00E77254">
        <w:rPr>
          <w:rFonts w:ascii="Arial" w:eastAsia="Arial" w:hAnsi="Arial" w:cs="Arial"/>
        </w:rPr>
        <w:t xml:space="preserve"> </w:t>
      </w:r>
      <w:r>
        <w:rPr>
          <w:rFonts w:ascii="Arial" w:eastAsia="Arial" w:hAnsi="Arial" w:cs="Arial"/>
        </w:rPr>
        <w:t>as</w:t>
      </w:r>
      <w:r w:rsidRPr="00E77254">
        <w:rPr>
          <w:rFonts w:ascii="Arial" w:eastAsia="Arial" w:hAnsi="Arial" w:cs="Arial"/>
        </w:rPr>
        <w:t xml:space="preserve"> i</w:t>
      </w:r>
      <w:r>
        <w:rPr>
          <w:rFonts w:ascii="Arial" w:eastAsia="Arial" w:hAnsi="Arial" w:cs="Arial"/>
        </w:rPr>
        <w:t>f</w:t>
      </w:r>
      <w:r w:rsidRPr="00E77254">
        <w:rPr>
          <w:rFonts w:ascii="Arial" w:eastAsia="Arial" w:hAnsi="Arial" w:cs="Arial"/>
        </w:rPr>
        <w:t xml:space="preserve"> </w:t>
      </w:r>
      <w:r w:rsidR="008C5523" w:rsidRPr="00E77254">
        <w:rPr>
          <w:rFonts w:ascii="Arial" w:eastAsia="Arial" w:hAnsi="Arial" w:cs="Arial"/>
        </w:rPr>
        <w:t>t</w:t>
      </w:r>
      <w:r w:rsidR="008C5523">
        <w:rPr>
          <w:rFonts w:ascii="Arial" w:eastAsia="Arial" w:hAnsi="Arial" w:cs="Arial"/>
        </w:rPr>
        <w:t>he processing</w:t>
      </w:r>
      <w:r w:rsidRPr="00E77254">
        <w:rPr>
          <w:rFonts w:ascii="Arial" w:eastAsia="Arial" w:hAnsi="Arial" w:cs="Arial"/>
        </w:rPr>
        <w:t xml:space="preserve"> w</w:t>
      </w:r>
      <w:r>
        <w:rPr>
          <w:rFonts w:ascii="Arial" w:eastAsia="Arial" w:hAnsi="Arial" w:cs="Arial"/>
        </w:rPr>
        <w:t>as</w:t>
      </w:r>
      <w:r w:rsidRPr="00E77254">
        <w:rPr>
          <w:rFonts w:ascii="Arial" w:eastAsia="Arial" w:hAnsi="Arial" w:cs="Arial"/>
        </w:rPr>
        <w:t xml:space="preserve"> </w:t>
      </w:r>
      <w:r>
        <w:rPr>
          <w:rFonts w:ascii="Arial" w:eastAsia="Arial" w:hAnsi="Arial" w:cs="Arial"/>
        </w:rPr>
        <w:t>b</w:t>
      </w:r>
      <w:r w:rsidRPr="00E77254">
        <w:rPr>
          <w:rFonts w:ascii="Arial" w:eastAsia="Arial" w:hAnsi="Arial" w:cs="Arial"/>
        </w:rPr>
        <w:t>ei</w:t>
      </w:r>
      <w:r>
        <w:rPr>
          <w:rFonts w:ascii="Arial" w:eastAsia="Arial" w:hAnsi="Arial" w:cs="Arial"/>
        </w:rPr>
        <w:t>ng</w:t>
      </w:r>
      <w:r w:rsidRPr="00E77254">
        <w:rPr>
          <w:rFonts w:ascii="Arial" w:eastAsia="Arial" w:hAnsi="Arial" w:cs="Arial"/>
        </w:rPr>
        <w:t xml:space="preserve"> c</w:t>
      </w:r>
      <w:r>
        <w:rPr>
          <w:rFonts w:ascii="Arial" w:eastAsia="Arial" w:hAnsi="Arial" w:cs="Arial"/>
        </w:rPr>
        <w:t>on</w:t>
      </w:r>
      <w:r w:rsidRPr="00E77254">
        <w:rPr>
          <w:rFonts w:ascii="Arial" w:eastAsia="Arial" w:hAnsi="Arial" w:cs="Arial"/>
        </w:rPr>
        <w:t>duc</w:t>
      </w:r>
      <w:r>
        <w:rPr>
          <w:rFonts w:ascii="Arial" w:eastAsia="Arial" w:hAnsi="Arial" w:cs="Arial"/>
        </w:rPr>
        <w:t>ted</w:t>
      </w:r>
      <w:r w:rsidRPr="00E77254">
        <w:rPr>
          <w:rFonts w:ascii="Arial" w:eastAsia="Arial" w:hAnsi="Arial" w:cs="Arial"/>
        </w:rPr>
        <w:t xml:space="preserve"> b</w:t>
      </w:r>
      <w:r>
        <w:rPr>
          <w:rFonts w:ascii="Arial" w:eastAsia="Arial" w:hAnsi="Arial" w:cs="Arial"/>
        </w:rPr>
        <w:t>y</w:t>
      </w:r>
      <w:r w:rsidRPr="00E77254">
        <w:rPr>
          <w:rFonts w:ascii="Arial" w:eastAsia="Arial" w:hAnsi="Arial" w:cs="Arial"/>
        </w:rPr>
        <w:t xml:space="preserve"> </w:t>
      </w:r>
      <w:r>
        <w:rPr>
          <w:rFonts w:ascii="Arial" w:eastAsia="Arial" w:hAnsi="Arial" w:cs="Arial"/>
        </w:rPr>
        <w:t>the</w:t>
      </w:r>
      <w:r w:rsidRPr="00E77254">
        <w:rPr>
          <w:rFonts w:ascii="Arial" w:eastAsia="Arial" w:hAnsi="Arial" w:cs="Arial"/>
        </w:rPr>
        <w:t xml:space="preserve"> Suppli</w:t>
      </w:r>
      <w:r>
        <w:rPr>
          <w:rFonts w:ascii="Arial" w:eastAsia="Arial" w:hAnsi="Arial" w:cs="Arial"/>
        </w:rPr>
        <w:t>er</w:t>
      </w:r>
      <w:r w:rsidRPr="00E77254">
        <w:rPr>
          <w:rFonts w:ascii="Arial" w:eastAsia="Arial" w:hAnsi="Arial" w:cs="Arial"/>
        </w:rPr>
        <w:t xml:space="preserve"> </w:t>
      </w:r>
      <w:r>
        <w:rPr>
          <w:rFonts w:ascii="Arial" w:eastAsia="Arial" w:hAnsi="Arial" w:cs="Arial"/>
        </w:rPr>
        <w:t>th</w:t>
      </w:r>
      <w:r w:rsidRPr="00E77254">
        <w:rPr>
          <w:rFonts w:ascii="Arial" w:eastAsia="Arial" w:hAnsi="Arial" w:cs="Arial"/>
        </w:rPr>
        <w:t>ems</w:t>
      </w:r>
      <w:r>
        <w:rPr>
          <w:rFonts w:ascii="Arial" w:eastAsia="Arial" w:hAnsi="Arial" w:cs="Arial"/>
        </w:rPr>
        <w:t>e</w:t>
      </w:r>
      <w:r w:rsidRPr="00E77254">
        <w:rPr>
          <w:rFonts w:ascii="Arial" w:eastAsia="Arial" w:hAnsi="Arial" w:cs="Arial"/>
        </w:rPr>
        <w:t>lv</w:t>
      </w:r>
      <w:r>
        <w:rPr>
          <w:rFonts w:ascii="Arial" w:eastAsia="Arial" w:hAnsi="Arial" w:cs="Arial"/>
        </w:rPr>
        <w:t>e</w:t>
      </w:r>
      <w:r w:rsidRPr="00E77254">
        <w:rPr>
          <w:rFonts w:ascii="Arial" w:eastAsia="Arial" w:hAnsi="Arial" w:cs="Arial"/>
        </w:rPr>
        <w:t>s</w:t>
      </w:r>
      <w:r>
        <w:rPr>
          <w:rFonts w:ascii="Arial" w:eastAsia="Arial" w:hAnsi="Arial" w:cs="Arial"/>
        </w:rPr>
        <w:t>.</w:t>
      </w:r>
    </w:p>
    <w:p w14:paraId="2AF120EB" w14:textId="77777777" w:rsidR="001A4B47" w:rsidRPr="00E77254" w:rsidRDefault="001A4B47" w:rsidP="00E77254">
      <w:pPr>
        <w:ind w:left="116"/>
        <w:rPr>
          <w:rFonts w:ascii="Arial" w:eastAsia="Arial" w:hAnsi="Arial" w:cs="Arial"/>
        </w:rPr>
      </w:pPr>
    </w:p>
    <w:p w14:paraId="2AF120ED" w14:textId="3547D7C6" w:rsidR="001A4B47" w:rsidRDefault="005A7320" w:rsidP="00E72394">
      <w:pPr>
        <w:jc w:val="both"/>
        <w:rPr>
          <w:rFonts w:ascii="Arial" w:eastAsia="Arial" w:hAnsi="Arial" w:cs="Arial"/>
        </w:rPr>
      </w:pPr>
      <w:r>
        <w:rPr>
          <w:rFonts w:ascii="Arial" w:eastAsia="Arial" w:hAnsi="Arial" w:cs="Arial"/>
          <w:b/>
        </w:rPr>
        <w:t xml:space="preserve">3.8     </w:t>
      </w:r>
      <w:r>
        <w:rPr>
          <w:rFonts w:ascii="Arial" w:eastAsia="Arial" w:hAnsi="Arial" w:cs="Arial"/>
          <w:b/>
          <w:spacing w:val="48"/>
        </w:rPr>
        <w:t xml:space="preserve"> </w:t>
      </w:r>
      <w:r>
        <w:rPr>
          <w:rFonts w:ascii="Arial" w:eastAsia="Arial" w:hAnsi="Arial" w:cs="Arial"/>
          <w:b/>
          <w:spacing w:val="-3"/>
        </w:rPr>
        <w:t>P</w:t>
      </w:r>
      <w:r>
        <w:rPr>
          <w:rFonts w:ascii="Arial" w:eastAsia="Arial" w:hAnsi="Arial" w:cs="Arial"/>
          <w:b/>
          <w:spacing w:val="-1"/>
        </w:rPr>
        <w:t>r</w:t>
      </w:r>
      <w:r>
        <w:rPr>
          <w:rFonts w:ascii="Arial" w:eastAsia="Arial" w:hAnsi="Arial" w:cs="Arial"/>
          <w:b/>
        </w:rPr>
        <w:t>ov</w:t>
      </w:r>
      <w:r>
        <w:rPr>
          <w:rFonts w:ascii="Arial" w:eastAsia="Arial" w:hAnsi="Arial" w:cs="Arial"/>
          <w:b/>
          <w:spacing w:val="2"/>
        </w:rPr>
        <w:t>i</w:t>
      </w:r>
      <w:r>
        <w:rPr>
          <w:rFonts w:ascii="Arial" w:eastAsia="Arial" w:hAnsi="Arial" w:cs="Arial"/>
          <w:b/>
        </w:rPr>
        <w:t>si</w:t>
      </w:r>
      <w:r>
        <w:rPr>
          <w:rFonts w:ascii="Arial" w:eastAsia="Arial" w:hAnsi="Arial" w:cs="Arial"/>
          <w:b/>
          <w:spacing w:val="1"/>
        </w:rPr>
        <w:t>o</w:t>
      </w:r>
      <w:r>
        <w:rPr>
          <w:rFonts w:ascii="Arial" w:eastAsia="Arial" w:hAnsi="Arial" w:cs="Arial"/>
          <w:b/>
        </w:rPr>
        <w:t>n</w:t>
      </w:r>
      <w:r>
        <w:rPr>
          <w:rFonts w:ascii="Arial" w:eastAsia="Arial" w:hAnsi="Arial" w:cs="Arial"/>
          <w:b/>
          <w:spacing w:val="-6"/>
        </w:rPr>
        <w:t xml:space="preserve"> </w:t>
      </w:r>
      <w:r>
        <w:rPr>
          <w:rFonts w:ascii="Arial" w:eastAsia="Arial" w:hAnsi="Arial" w:cs="Arial"/>
          <w:b/>
          <w:spacing w:val="1"/>
        </w:rPr>
        <w:t>o</w:t>
      </w:r>
      <w:r>
        <w:rPr>
          <w:rFonts w:ascii="Arial" w:eastAsia="Arial" w:hAnsi="Arial" w:cs="Arial"/>
          <w:b/>
        </w:rPr>
        <w:t>f</w:t>
      </w:r>
      <w:r>
        <w:rPr>
          <w:rFonts w:ascii="Arial" w:eastAsia="Arial" w:hAnsi="Arial" w:cs="Arial"/>
          <w:b/>
          <w:spacing w:val="-1"/>
        </w:rPr>
        <w:t xml:space="preserve"> </w:t>
      </w:r>
      <w:r>
        <w:rPr>
          <w:rFonts w:ascii="Arial" w:eastAsia="Arial" w:hAnsi="Arial" w:cs="Arial"/>
          <w:b/>
          <w:spacing w:val="2"/>
        </w:rPr>
        <w:t>a</w:t>
      </w:r>
      <w:r>
        <w:rPr>
          <w:rFonts w:ascii="Arial" w:eastAsia="Arial" w:hAnsi="Arial" w:cs="Arial"/>
          <w:b/>
        </w:rPr>
        <w:t>s</w:t>
      </w:r>
      <w:r>
        <w:rPr>
          <w:rFonts w:ascii="Arial" w:eastAsia="Arial" w:hAnsi="Arial" w:cs="Arial"/>
          <w:b/>
          <w:spacing w:val="3"/>
        </w:rPr>
        <w:t>s</w:t>
      </w:r>
      <w:r>
        <w:rPr>
          <w:rFonts w:ascii="Arial" w:eastAsia="Arial" w:hAnsi="Arial" w:cs="Arial"/>
          <w:b/>
        </w:rPr>
        <w:t>is</w:t>
      </w:r>
      <w:r>
        <w:rPr>
          <w:rFonts w:ascii="Arial" w:eastAsia="Arial" w:hAnsi="Arial" w:cs="Arial"/>
          <w:b/>
          <w:spacing w:val="3"/>
        </w:rPr>
        <w:t>t</w:t>
      </w:r>
      <w:r>
        <w:rPr>
          <w:rFonts w:ascii="Arial" w:eastAsia="Arial" w:hAnsi="Arial" w:cs="Arial"/>
          <w:b/>
        </w:rPr>
        <w:t>ance</w:t>
      </w:r>
      <w:r>
        <w:rPr>
          <w:rFonts w:ascii="Arial" w:eastAsia="Arial" w:hAnsi="Arial" w:cs="Arial"/>
          <w:b/>
          <w:spacing w:val="-10"/>
        </w:rPr>
        <w:t xml:space="preserve"> </w:t>
      </w:r>
      <w:r>
        <w:rPr>
          <w:rFonts w:ascii="Arial" w:eastAsia="Arial" w:hAnsi="Arial" w:cs="Arial"/>
          <w:b/>
          <w:spacing w:val="1"/>
        </w:rPr>
        <w:t>f</w:t>
      </w:r>
      <w:r>
        <w:rPr>
          <w:rFonts w:ascii="Arial" w:eastAsia="Arial" w:hAnsi="Arial" w:cs="Arial"/>
          <w:b/>
          <w:spacing w:val="-3"/>
        </w:rPr>
        <w:t>r</w:t>
      </w:r>
      <w:r>
        <w:rPr>
          <w:rFonts w:ascii="Arial" w:eastAsia="Arial" w:hAnsi="Arial" w:cs="Arial"/>
          <w:b/>
          <w:spacing w:val="3"/>
        </w:rPr>
        <w:t>o</w:t>
      </w:r>
      <w:r>
        <w:rPr>
          <w:rFonts w:ascii="Arial" w:eastAsia="Arial" w:hAnsi="Arial" w:cs="Arial"/>
          <w:b/>
        </w:rPr>
        <w:t>m</w:t>
      </w:r>
      <w:r>
        <w:rPr>
          <w:rFonts w:ascii="Arial" w:eastAsia="Arial" w:hAnsi="Arial" w:cs="Arial"/>
          <w:b/>
          <w:spacing w:val="-6"/>
        </w:rPr>
        <w:t xml:space="preserve"> </w:t>
      </w:r>
      <w:r>
        <w:rPr>
          <w:rFonts w:ascii="Arial" w:eastAsia="Arial" w:hAnsi="Arial" w:cs="Arial"/>
          <w:b/>
          <w:spacing w:val="1"/>
        </w:rPr>
        <w:t>t</w:t>
      </w:r>
      <w:r>
        <w:rPr>
          <w:rFonts w:ascii="Arial" w:eastAsia="Arial" w:hAnsi="Arial" w:cs="Arial"/>
          <w:b/>
        </w:rPr>
        <w:t>he</w:t>
      </w:r>
      <w:r>
        <w:rPr>
          <w:rFonts w:ascii="Arial" w:eastAsia="Arial" w:hAnsi="Arial" w:cs="Arial"/>
          <w:b/>
          <w:spacing w:val="-1"/>
        </w:rPr>
        <w:t xml:space="preserve"> </w:t>
      </w:r>
      <w:r>
        <w:rPr>
          <w:rFonts w:ascii="Arial" w:eastAsia="Arial" w:hAnsi="Arial" w:cs="Arial"/>
          <w:b/>
        </w:rPr>
        <w:t>Su</w:t>
      </w:r>
      <w:r>
        <w:rPr>
          <w:rFonts w:ascii="Arial" w:eastAsia="Arial" w:hAnsi="Arial" w:cs="Arial"/>
          <w:b/>
          <w:spacing w:val="3"/>
        </w:rPr>
        <w:t>p</w:t>
      </w:r>
      <w:r>
        <w:rPr>
          <w:rFonts w:ascii="Arial" w:eastAsia="Arial" w:hAnsi="Arial" w:cs="Arial"/>
          <w:b/>
          <w:spacing w:val="1"/>
        </w:rPr>
        <w:t>p</w:t>
      </w:r>
      <w:r>
        <w:rPr>
          <w:rFonts w:ascii="Arial" w:eastAsia="Arial" w:hAnsi="Arial" w:cs="Arial"/>
          <w:b/>
        </w:rPr>
        <w:t>li</w:t>
      </w:r>
      <w:r>
        <w:rPr>
          <w:rFonts w:ascii="Arial" w:eastAsia="Arial" w:hAnsi="Arial" w:cs="Arial"/>
          <w:b/>
          <w:spacing w:val="2"/>
        </w:rPr>
        <w:t>e</w:t>
      </w:r>
      <w:r>
        <w:rPr>
          <w:rFonts w:ascii="Arial" w:eastAsia="Arial" w:hAnsi="Arial" w:cs="Arial"/>
          <w:b/>
        </w:rPr>
        <w:t>r</w:t>
      </w:r>
      <w:r>
        <w:rPr>
          <w:rFonts w:ascii="Arial" w:eastAsia="Arial" w:hAnsi="Arial" w:cs="Arial"/>
          <w:b/>
          <w:spacing w:val="-6"/>
        </w:rPr>
        <w:t xml:space="preserve"> </w:t>
      </w:r>
      <w:r>
        <w:rPr>
          <w:rFonts w:ascii="Arial" w:eastAsia="Arial" w:hAnsi="Arial" w:cs="Arial"/>
          <w:b/>
          <w:spacing w:val="1"/>
        </w:rPr>
        <w:t>t</w:t>
      </w:r>
      <w:r>
        <w:rPr>
          <w:rFonts w:ascii="Arial" w:eastAsia="Arial" w:hAnsi="Arial" w:cs="Arial"/>
          <w:b/>
        </w:rPr>
        <w:t>o</w:t>
      </w:r>
      <w:r>
        <w:rPr>
          <w:rFonts w:ascii="Arial" w:eastAsia="Arial" w:hAnsi="Arial" w:cs="Arial"/>
          <w:b/>
          <w:spacing w:val="-2"/>
        </w:rPr>
        <w:t xml:space="preserve"> </w:t>
      </w:r>
      <w:r>
        <w:rPr>
          <w:rFonts w:ascii="Arial" w:eastAsia="Arial" w:hAnsi="Arial" w:cs="Arial"/>
          <w:b/>
        </w:rPr>
        <w:t>A</w:t>
      </w:r>
      <w:r>
        <w:rPr>
          <w:rFonts w:ascii="Arial" w:eastAsia="Arial" w:hAnsi="Arial" w:cs="Arial"/>
          <w:b/>
          <w:spacing w:val="1"/>
        </w:rPr>
        <w:t>T</w:t>
      </w:r>
      <w:r>
        <w:rPr>
          <w:rFonts w:ascii="Arial" w:eastAsia="Arial" w:hAnsi="Arial" w:cs="Arial"/>
          <w:b/>
        </w:rPr>
        <w:t>U</w:t>
      </w:r>
      <w:r>
        <w:rPr>
          <w:rFonts w:ascii="Arial" w:eastAsia="Arial" w:hAnsi="Arial" w:cs="Arial"/>
          <w:b/>
          <w:spacing w:val="-4"/>
        </w:rPr>
        <w:t xml:space="preserve"> </w:t>
      </w:r>
      <w:r>
        <w:rPr>
          <w:rFonts w:ascii="Arial" w:eastAsia="Arial" w:hAnsi="Arial" w:cs="Arial"/>
          <w:b/>
        </w:rPr>
        <w:t>in</w:t>
      </w:r>
      <w:r>
        <w:rPr>
          <w:rFonts w:ascii="Arial" w:eastAsia="Arial" w:hAnsi="Arial" w:cs="Arial"/>
          <w:b/>
          <w:spacing w:val="1"/>
        </w:rPr>
        <w:t xml:space="preserve"> </w:t>
      </w:r>
      <w:r>
        <w:rPr>
          <w:rFonts w:ascii="Arial" w:eastAsia="Arial" w:hAnsi="Arial" w:cs="Arial"/>
          <w:b/>
          <w:spacing w:val="-1"/>
        </w:rPr>
        <w:t>r</w:t>
      </w:r>
      <w:r>
        <w:rPr>
          <w:rFonts w:ascii="Arial" w:eastAsia="Arial" w:hAnsi="Arial" w:cs="Arial"/>
          <w:b/>
        </w:rPr>
        <w:t>elati</w:t>
      </w:r>
      <w:r>
        <w:rPr>
          <w:rFonts w:ascii="Arial" w:eastAsia="Arial" w:hAnsi="Arial" w:cs="Arial"/>
          <w:b/>
          <w:spacing w:val="1"/>
        </w:rPr>
        <w:t>o</w:t>
      </w:r>
      <w:r>
        <w:rPr>
          <w:rFonts w:ascii="Arial" w:eastAsia="Arial" w:hAnsi="Arial" w:cs="Arial"/>
          <w:b/>
        </w:rPr>
        <w:t>n</w:t>
      </w:r>
      <w:r>
        <w:rPr>
          <w:rFonts w:ascii="Arial" w:eastAsia="Arial" w:hAnsi="Arial" w:cs="Arial"/>
          <w:b/>
          <w:spacing w:val="-6"/>
        </w:rPr>
        <w:t xml:space="preserve"> </w:t>
      </w:r>
      <w:r>
        <w:rPr>
          <w:rFonts w:ascii="Arial" w:eastAsia="Arial" w:hAnsi="Arial" w:cs="Arial"/>
          <w:b/>
          <w:spacing w:val="1"/>
        </w:rPr>
        <w:t>t</w:t>
      </w:r>
      <w:r>
        <w:rPr>
          <w:rFonts w:ascii="Arial" w:eastAsia="Arial" w:hAnsi="Arial" w:cs="Arial"/>
          <w:b/>
        </w:rPr>
        <w:t>o</w:t>
      </w:r>
      <w:r>
        <w:rPr>
          <w:rFonts w:ascii="Arial" w:eastAsia="Arial" w:hAnsi="Arial" w:cs="Arial"/>
          <w:b/>
          <w:spacing w:val="-1"/>
        </w:rPr>
        <w:t xml:space="preserve"> </w:t>
      </w:r>
      <w:r>
        <w:rPr>
          <w:rFonts w:ascii="Arial" w:eastAsia="Arial" w:hAnsi="Arial" w:cs="Arial"/>
          <w:b/>
          <w:spacing w:val="1"/>
        </w:rPr>
        <w:t>th</w:t>
      </w:r>
      <w:r>
        <w:rPr>
          <w:rFonts w:ascii="Arial" w:eastAsia="Arial" w:hAnsi="Arial" w:cs="Arial"/>
          <w:b/>
        </w:rPr>
        <w:t>e</w:t>
      </w:r>
      <w:r>
        <w:rPr>
          <w:rFonts w:ascii="Arial" w:eastAsia="Arial" w:hAnsi="Arial" w:cs="Arial"/>
          <w:b/>
          <w:spacing w:val="-1"/>
        </w:rPr>
        <w:t xml:space="preserve"> S</w:t>
      </w:r>
      <w:r>
        <w:rPr>
          <w:rFonts w:ascii="Arial" w:eastAsia="Arial" w:hAnsi="Arial" w:cs="Arial"/>
          <w:b/>
          <w:spacing w:val="3"/>
        </w:rPr>
        <w:t>h</w:t>
      </w:r>
      <w:r>
        <w:rPr>
          <w:rFonts w:ascii="Arial" w:eastAsia="Arial" w:hAnsi="Arial" w:cs="Arial"/>
          <w:b/>
        </w:rPr>
        <w:t>a</w:t>
      </w:r>
      <w:r>
        <w:rPr>
          <w:rFonts w:ascii="Arial" w:eastAsia="Arial" w:hAnsi="Arial" w:cs="Arial"/>
          <w:b/>
          <w:spacing w:val="-1"/>
        </w:rPr>
        <w:t>r</w:t>
      </w:r>
      <w:r>
        <w:rPr>
          <w:rFonts w:ascii="Arial" w:eastAsia="Arial" w:hAnsi="Arial" w:cs="Arial"/>
          <w:b/>
        </w:rPr>
        <w:t>ed</w:t>
      </w:r>
      <w:r w:rsidR="00E72394">
        <w:rPr>
          <w:rFonts w:ascii="Arial" w:eastAsia="Arial" w:hAnsi="Arial" w:cs="Arial"/>
        </w:rPr>
        <w:t xml:space="preserve"> </w:t>
      </w:r>
      <w:r>
        <w:rPr>
          <w:rFonts w:ascii="Arial" w:eastAsia="Arial" w:hAnsi="Arial" w:cs="Arial"/>
          <w:b/>
        </w:rPr>
        <w:t>Da</w:t>
      </w:r>
      <w:r>
        <w:rPr>
          <w:rFonts w:ascii="Arial" w:eastAsia="Arial" w:hAnsi="Arial" w:cs="Arial"/>
          <w:b/>
          <w:spacing w:val="1"/>
        </w:rPr>
        <w:t>t</w:t>
      </w:r>
      <w:r>
        <w:rPr>
          <w:rFonts w:ascii="Arial" w:eastAsia="Arial" w:hAnsi="Arial" w:cs="Arial"/>
          <w:b/>
        </w:rPr>
        <w:t>a:</w:t>
      </w:r>
    </w:p>
    <w:p w14:paraId="2AF120EE" w14:textId="77777777" w:rsidR="001A4B47" w:rsidRDefault="001A4B47" w:rsidP="00E72394">
      <w:pPr>
        <w:spacing w:before="16" w:line="220" w:lineRule="exact"/>
        <w:jc w:val="both"/>
        <w:rPr>
          <w:sz w:val="22"/>
          <w:szCs w:val="22"/>
        </w:rPr>
      </w:pPr>
    </w:p>
    <w:p w14:paraId="2AF120EF" w14:textId="3CE043B4" w:rsidR="001A4B47" w:rsidRDefault="006A58E3" w:rsidP="00E72394">
      <w:pPr>
        <w:tabs>
          <w:tab w:val="left" w:pos="709"/>
        </w:tabs>
        <w:jc w:val="both"/>
        <w:rPr>
          <w:rFonts w:ascii="Arial" w:eastAsia="Arial" w:hAnsi="Arial" w:cs="Arial"/>
        </w:rPr>
      </w:pPr>
      <w:r>
        <w:rPr>
          <w:rFonts w:ascii="Arial" w:eastAsia="Arial" w:hAnsi="Arial" w:cs="Arial"/>
          <w:spacing w:val="-10"/>
        </w:rPr>
        <w:t xml:space="preserve"> </w:t>
      </w:r>
      <w:r w:rsidR="005A7320">
        <w:rPr>
          <w:rFonts w:ascii="Arial" w:eastAsia="Arial" w:hAnsi="Arial" w:cs="Arial"/>
          <w:spacing w:val="-10"/>
        </w:rPr>
        <w:t>3.</w:t>
      </w:r>
      <w:r w:rsidR="005A7320">
        <w:rPr>
          <w:rFonts w:ascii="Arial" w:eastAsia="Arial" w:hAnsi="Arial" w:cs="Arial"/>
          <w:spacing w:val="-8"/>
        </w:rPr>
        <w:t>8</w:t>
      </w:r>
      <w:r w:rsidR="005A7320">
        <w:rPr>
          <w:rFonts w:ascii="Arial" w:eastAsia="Arial" w:hAnsi="Arial" w:cs="Arial"/>
          <w:spacing w:val="-10"/>
        </w:rPr>
        <w:t>.</w:t>
      </w:r>
      <w:r w:rsidR="005A7320">
        <w:rPr>
          <w:rFonts w:ascii="Arial" w:eastAsia="Arial" w:hAnsi="Arial" w:cs="Arial"/>
        </w:rPr>
        <w:t xml:space="preserve">1  </w:t>
      </w:r>
      <w:r w:rsidR="005A7320">
        <w:rPr>
          <w:rFonts w:ascii="Arial" w:eastAsia="Arial" w:hAnsi="Arial" w:cs="Arial"/>
          <w:spacing w:val="21"/>
        </w:rPr>
        <w:t xml:space="preserve"> </w:t>
      </w:r>
      <w:r w:rsidR="005A7320">
        <w:rPr>
          <w:rFonts w:ascii="Arial" w:eastAsia="Arial" w:hAnsi="Arial" w:cs="Arial"/>
        </w:rPr>
        <w:t>T</w:t>
      </w:r>
      <w:r w:rsidR="005A7320">
        <w:rPr>
          <w:rFonts w:ascii="Arial" w:eastAsia="Arial" w:hAnsi="Arial" w:cs="Arial"/>
          <w:spacing w:val="2"/>
        </w:rPr>
        <w:t>h</w:t>
      </w:r>
      <w:r w:rsidR="005A7320">
        <w:rPr>
          <w:rFonts w:ascii="Arial" w:eastAsia="Arial" w:hAnsi="Arial" w:cs="Arial"/>
        </w:rPr>
        <w:t>e</w:t>
      </w:r>
      <w:r w:rsidR="005A7320">
        <w:rPr>
          <w:rFonts w:ascii="Arial" w:eastAsia="Arial" w:hAnsi="Arial" w:cs="Arial"/>
          <w:spacing w:val="-1"/>
        </w:rPr>
        <w:t xml:space="preserve"> S</w:t>
      </w:r>
      <w:r w:rsidR="005A7320">
        <w:rPr>
          <w:rFonts w:ascii="Arial" w:eastAsia="Arial" w:hAnsi="Arial" w:cs="Arial"/>
        </w:rPr>
        <w:t>u</w:t>
      </w:r>
      <w:r w:rsidR="005A7320">
        <w:rPr>
          <w:rFonts w:ascii="Arial" w:eastAsia="Arial" w:hAnsi="Arial" w:cs="Arial"/>
          <w:spacing w:val="1"/>
        </w:rPr>
        <w:t>p</w:t>
      </w:r>
      <w:r w:rsidR="005A7320">
        <w:rPr>
          <w:rFonts w:ascii="Arial" w:eastAsia="Arial" w:hAnsi="Arial" w:cs="Arial"/>
        </w:rPr>
        <w:t>p</w:t>
      </w:r>
      <w:r w:rsidR="005A7320">
        <w:rPr>
          <w:rFonts w:ascii="Arial" w:eastAsia="Arial" w:hAnsi="Arial" w:cs="Arial"/>
          <w:spacing w:val="2"/>
        </w:rPr>
        <w:t>l</w:t>
      </w:r>
      <w:r w:rsidR="005A7320">
        <w:rPr>
          <w:rFonts w:ascii="Arial" w:eastAsia="Arial" w:hAnsi="Arial" w:cs="Arial"/>
          <w:spacing w:val="-1"/>
        </w:rPr>
        <w:t>i</w:t>
      </w:r>
      <w:r w:rsidR="005A7320">
        <w:rPr>
          <w:rFonts w:ascii="Arial" w:eastAsia="Arial" w:hAnsi="Arial" w:cs="Arial"/>
        </w:rPr>
        <w:t>er</w:t>
      </w:r>
      <w:r w:rsidR="005A7320">
        <w:rPr>
          <w:rFonts w:ascii="Arial" w:eastAsia="Arial" w:hAnsi="Arial" w:cs="Arial"/>
          <w:spacing w:val="-4"/>
        </w:rPr>
        <w:t xml:space="preserve"> </w:t>
      </w:r>
      <w:proofErr w:type="gramStart"/>
      <w:r w:rsidR="005A7320">
        <w:rPr>
          <w:rFonts w:ascii="Arial" w:eastAsia="Arial" w:hAnsi="Arial" w:cs="Arial"/>
          <w:spacing w:val="1"/>
        </w:rPr>
        <w:t>s</w:t>
      </w:r>
      <w:r w:rsidR="005A7320">
        <w:rPr>
          <w:rFonts w:ascii="Arial" w:eastAsia="Arial" w:hAnsi="Arial" w:cs="Arial"/>
        </w:rPr>
        <w:t>h</w:t>
      </w:r>
      <w:r w:rsidR="005A7320">
        <w:rPr>
          <w:rFonts w:ascii="Arial" w:eastAsia="Arial" w:hAnsi="Arial" w:cs="Arial"/>
          <w:spacing w:val="2"/>
        </w:rPr>
        <w:t>a</w:t>
      </w:r>
      <w:r w:rsidR="005A7320">
        <w:rPr>
          <w:rFonts w:ascii="Arial" w:eastAsia="Arial" w:hAnsi="Arial" w:cs="Arial"/>
          <w:spacing w:val="1"/>
        </w:rPr>
        <w:t>l</w:t>
      </w:r>
      <w:r w:rsidR="005A7320">
        <w:rPr>
          <w:rFonts w:ascii="Arial" w:eastAsia="Arial" w:hAnsi="Arial" w:cs="Arial"/>
          <w:spacing w:val="-1"/>
        </w:rPr>
        <w:t>l</w:t>
      </w:r>
      <w:r w:rsidR="005A7320">
        <w:rPr>
          <w:rFonts w:ascii="Arial" w:eastAsia="Arial" w:hAnsi="Arial" w:cs="Arial"/>
        </w:rPr>
        <w:t>:-</w:t>
      </w:r>
      <w:proofErr w:type="gramEnd"/>
    </w:p>
    <w:p w14:paraId="2AF120F0" w14:textId="77777777" w:rsidR="001A4B47" w:rsidRDefault="001A4B47" w:rsidP="00E72394">
      <w:pPr>
        <w:spacing w:before="19" w:line="220" w:lineRule="exact"/>
        <w:jc w:val="both"/>
        <w:rPr>
          <w:sz w:val="22"/>
          <w:szCs w:val="22"/>
        </w:rPr>
      </w:pPr>
    </w:p>
    <w:p w14:paraId="2AF120F1" w14:textId="5B98CED8" w:rsidR="001A4B47" w:rsidRPr="008C5523" w:rsidRDefault="005A7320" w:rsidP="00E72394">
      <w:pPr>
        <w:ind w:left="1418" w:hanging="567"/>
        <w:jc w:val="both"/>
        <w:rPr>
          <w:rFonts w:ascii="Arial" w:eastAsia="Arial" w:hAnsi="Arial" w:cs="Arial"/>
          <w:spacing w:val="1"/>
        </w:rPr>
      </w:pPr>
      <w:r>
        <w:rPr>
          <w:rFonts w:ascii="Arial" w:eastAsia="Arial" w:hAnsi="Arial" w:cs="Arial"/>
          <w:spacing w:val="1"/>
        </w:rPr>
        <w:t>(</w:t>
      </w:r>
      <w:r w:rsidRPr="00433DA2">
        <w:rPr>
          <w:rFonts w:ascii="Arial" w:eastAsia="Arial" w:hAnsi="Arial" w:cs="Arial"/>
          <w:spacing w:val="1"/>
        </w:rPr>
        <w:t>1</w:t>
      </w:r>
      <w:r w:rsidRPr="008C5523">
        <w:rPr>
          <w:rFonts w:ascii="Arial" w:eastAsia="Arial" w:hAnsi="Arial" w:cs="Arial"/>
          <w:spacing w:val="1"/>
        </w:rPr>
        <w:t>)</w:t>
      </w:r>
      <w:r w:rsidR="00433DA2">
        <w:rPr>
          <w:rFonts w:ascii="Arial" w:eastAsia="Arial" w:hAnsi="Arial" w:cs="Arial"/>
          <w:spacing w:val="1"/>
        </w:rPr>
        <w:tab/>
      </w:r>
      <w:r w:rsidRPr="008C5523">
        <w:rPr>
          <w:rFonts w:ascii="Arial" w:eastAsia="Arial" w:hAnsi="Arial" w:cs="Arial"/>
          <w:spacing w:val="1"/>
        </w:rPr>
        <w:t>co</w:t>
      </w:r>
      <w:r>
        <w:rPr>
          <w:rFonts w:ascii="Arial" w:eastAsia="Arial" w:hAnsi="Arial" w:cs="Arial"/>
          <w:spacing w:val="1"/>
        </w:rPr>
        <w:t>-</w:t>
      </w:r>
      <w:r w:rsidRPr="008C5523">
        <w:rPr>
          <w:rFonts w:ascii="Arial" w:eastAsia="Arial" w:hAnsi="Arial" w:cs="Arial"/>
          <w:spacing w:val="1"/>
        </w:rPr>
        <w:t>ope</w:t>
      </w:r>
      <w:r>
        <w:rPr>
          <w:rFonts w:ascii="Arial" w:eastAsia="Arial" w:hAnsi="Arial" w:cs="Arial"/>
          <w:spacing w:val="1"/>
        </w:rPr>
        <w:t>r</w:t>
      </w:r>
      <w:r w:rsidRPr="008C5523">
        <w:rPr>
          <w:rFonts w:ascii="Arial" w:eastAsia="Arial" w:hAnsi="Arial" w:cs="Arial"/>
          <w:spacing w:val="1"/>
        </w:rPr>
        <w:t>ate w</w:t>
      </w:r>
      <w:r>
        <w:rPr>
          <w:rFonts w:ascii="Arial" w:eastAsia="Arial" w:hAnsi="Arial" w:cs="Arial"/>
          <w:spacing w:val="1"/>
        </w:rPr>
        <w:t>i</w:t>
      </w:r>
      <w:r w:rsidRPr="008C5523">
        <w:rPr>
          <w:rFonts w:ascii="Arial" w:eastAsia="Arial" w:hAnsi="Arial" w:cs="Arial"/>
          <w:spacing w:val="1"/>
        </w:rPr>
        <w:t>th ATU to the extent ne</w:t>
      </w:r>
      <w:r>
        <w:rPr>
          <w:rFonts w:ascii="Arial" w:eastAsia="Arial" w:hAnsi="Arial" w:cs="Arial"/>
          <w:spacing w:val="1"/>
        </w:rPr>
        <w:t>c</w:t>
      </w:r>
      <w:r w:rsidRPr="008C5523">
        <w:rPr>
          <w:rFonts w:ascii="Arial" w:eastAsia="Arial" w:hAnsi="Arial" w:cs="Arial"/>
          <w:spacing w:val="1"/>
        </w:rPr>
        <w:t>e</w:t>
      </w:r>
      <w:r>
        <w:rPr>
          <w:rFonts w:ascii="Arial" w:eastAsia="Arial" w:hAnsi="Arial" w:cs="Arial"/>
          <w:spacing w:val="1"/>
        </w:rPr>
        <w:t>ss</w:t>
      </w:r>
      <w:r w:rsidRPr="008C5523">
        <w:rPr>
          <w:rFonts w:ascii="Arial" w:eastAsia="Arial" w:hAnsi="Arial" w:cs="Arial"/>
          <w:spacing w:val="1"/>
        </w:rPr>
        <w:t xml:space="preserve">ary to enable ATU to </w:t>
      </w:r>
      <w:r>
        <w:rPr>
          <w:rFonts w:ascii="Arial" w:eastAsia="Arial" w:hAnsi="Arial" w:cs="Arial"/>
          <w:spacing w:val="1"/>
        </w:rPr>
        <w:t>c</w:t>
      </w:r>
      <w:r w:rsidRPr="008C5523">
        <w:rPr>
          <w:rFonts w:ascii="Arial" w:eastAsia="Arial" w:hAnsi="Arial" w:cs="Arial"/>
          <w:spacing w:val="1"/>
        </w:rPr>
        <w:t xml:space="preserve">omply with any </w:t>
      </w:r>
      <w:r>
        <w:rPr>
          <w:rFonts w:ascii="Arial" w:eastAsia="Arial" w:hAnsi="Arial" w:cs="Arial"/>
          <w:spacing w:val="1"/>
        </w:rPr>
        <w:t>r</w:t>
      </w:r>
      <w:r w:rsidRPr="008C5523">
        <w:rPr>
          <w:rFonts w:ascii="Arial" w:eastAsia="Arial" w:hAnsi="Arial" w:cs="Arial"/>
          <w:spacing w:val="1"/>
        </w:rPr>
        <w:t>eque</w:t>
      </w:r>
      <w:r>
        <w:rPr>
          <w:rFonts w:ascii="Arial" w:eastAsia="Arial" w:hAnsi="Arial" w:cs="Arial"/>
          <w:spacing w:val="1"/>
        </w:rPr>
        <w:t>s</w:t>
      </w:r>
      <w:r w:rsidRPr="008C5523">
        <w:rPr>
          <w:rFonts w:ascii="Arial" w:eastAsia="Arial" w:hAnsi="Arial" w:cs="Arial"/>
          <w:spacing w:val="1"/>
        </w:rPr>
        <w:t xml:space="preserve">ts of the DPC or other competent supervisory </w:t>
      </w:r>
      <w:proofErr w:type="gramStart"/>
      <w:r w:rsidRPr="008C5523">
        <w:rPr>
          <w:rFonts w:ascii="Arial" w:eastAsia="Arial" w:hAnsi="Arial" w:cs="Arial"/>
          <w:spacing w:val="1"/>
        </w:rPr>
        <w:t>authority</w:t>
      </w:r>
      <w:r w:rsidR="007A7290">
        <w:rPr>
          <w:rFonts w:ascii="Arial" w:eastAsia="Arial" w:hAnsi="Arial" w:cs="Arial"/>
          <w:spacing w:val="1"/>
        </w:rPr>
        <w:t>;</w:t>
      </w:r>
      <w:proofErr w:type="gramEnd"/>
    </w:p>
    <w:p w14:paraId="2AF120F2" w14:textId="63486922" w:rsidR="001A4B47" w:rsidRPr="008C5523" w:rsidRDefault="005A7320" w:rsidP="00E72394">
      <w:pPr>
        <w:ind w:left="1418" w:hanging="567"/>
        <w:jc w:val="both"/>
        <w:rPr>
          <w:rFonts w:ascii="Arial" w:eastAsia="Arial" w:hAnsi="Arial" w:cs="Arial"/>
          <w:spacing w:val="1"/>
        </w:rPr>
      </w:pPr>
      <w:r>
        <w:rPr>
          <w:rFonts w:ascii="Arial" w:eastAsia="Arial" w:hAnsi="Arial" w:cs="Arial"/>
          <w:spacing w:val="1"/>
        </w:rPr>
        <w:t>(</w:t>
      </w:r>
      <w:r w:rsidRPr="008C5523">
        <w:rPr>
          <w:rFonts w:ascii="Arial" w:eastAsia="Arial" w:hAnsi="Arial" w:cs="Arial"/>
          <w:spacing w:val="1"/>
        </w:rPr>
        <w:t>2)</w:t>
      </w:r>
      <w:r w:rsidR="00433DA2">
        <w:rPr>
          <w:rFonts w:ascii="Arial" w:eastAsia="Arial" w:hAnsi="Arial" w:cs="Arial"/>
          <w:spacing w:val="1"/>
        </w:rPr>
        <w:tab/>
      </w:r>
      <w:r w:rsidRPr="008C5523">
        <w:rPr>
          <w:rFonts w:ascii="Arial" w:eastAsia="Arial" w:hAnsi="Arial" w:cs="Arial"/>
          <w:spacing w:val="1"/>
        </w:rPr>
        <w:t>ma</w:t>
      </w:r>
      <w:r>
        <w:rPr>
          <w:rFonts w:ascii="Arial" w:eastAsia="Arial" w:hAnsi="Arial" w:cs="Arial"/>
          <w:spacing w:val="1"/>
        </w:rPr>
        <w:t>k</w:t>
      </w:r>
      <w:r w:rsidRPr="008C5523">
        <w:rPr>
          <w:rFonts w:ascii="Arial" w:eastAsia="Arial" w:hAnsi="Arial" w:cs="Arial"/>
          <w:spacing w:val="1"/>
        </w:rPr>
        <w:t>e ava</w:t>
      </w:r>
      <w:r>
        <w:rPr>
          <w:rFonts w:ascii="Arial" w:eastAsia="Arial" w:hAnsi="Arial" w:cs="Arial"/>
          <w:spacing w:val="1"/>
        </w:rPr>
        <w:t>i</w:t>
      </w:r>
      <w:r w:rsidRPr="008C5523">
        <w:rPr>
          <w:rFonts w:ascii="Arial" w:eastAsia="Arial" w:hAnsi="Arial" w:cs="Arial"/>
          <w:spacing w:val="1"/>
        </w:rPr>
        <w:t>lable to ATU all inf</w:t>
      </w:r>
      <w:r>
        <w:rPr>
          <w:rFonts w:ascii="Arial" w:eastAsia="Arial" w:hAnsi="Arial" w:cs="Arial"/>
          <w:spacing w:val="1"/>
        </w:rPr>
        <w:t>or</w:t>
      </w:r>
      <w:r w:rsidRPr="008C5523">
        <w:rPr>
          <w:rFonts w:ascii="Arial" w:eastAsia="Arial" w:hAnsi="Arial" w:cs="Arial"/>
          <w:spacing w:val="1"/>
        </w:rPr>
        <w:t>mation ne</w:t>
      </w:r>
      <w:r>
        <w:rPr>
          <w:rFonts w:ascii="Arial" w:eastAsia="Arial" w:hAnsi="Arial" w:cs="Arial"/>
          <w:spacing w:val="1"/>
        </w:rPr>
        <w:t>c</w:t>
      </w:r>
      <w:r w:rsidRPr="008C5523">
        <w:rPr>
          <w:rFonts w:ascii="Arial" w:eastAsia="Arial" w:hAnsi="Arial" w:cs="Arial"/>
          <w:spacing w:val="1"/>
        </w:rPr>
        <w:t>e</w:t>
      </w:r>
      <w:r>
        <w:rPr>
          <w:rFonts w:ascii="Arial" w:eastAsia="Arial" w:hAnsi="Arial" w:cs="Arial"/>
          <w:spacing w:val="1"/>
        </w:rPr>
        <w:t>ss</w:t>
      </w:r>
      <w:r w:rsidRPr="008C5523">
        <w:rPr>
          <w:rFonts w:ascii="Arial" w:eastAsia="Arial" w:hAnsi="Arial" w:cs="Arial"/>
          <w:spacing w:val="1"/>
        </w:rPr>
        <w:t>ary to demon</w:t>
      </w:r>
      <w:r>
        <w:rPr>
          <w:rFonts w:ascii="Arial" w:eastAsia="Arial" w:hAnsi="Arial" w:cs="Arial"/>
          <w:spacing w:val="1"/>
        </w:rPr>
        <w:t>s</w:t>
      </w:r>
      <w:r w:rsidRPr="008C5523">
        <w:rPr>
          <w:rFonts w:ascii="Arial" w:eastAsia="Arial" w:hAnsi="Arial" w:cs="Arial"/>
          <w:spacing w:val="1"/>
        </w:rPr>
        <w:t>t</w:t>
      </w:r>
      <w:r>
        <w:rPr>
          <w:rFonts w:ascii="Arial" w:eastAsia="Arial" w:hAnsi="Arial" w:cs="Arial"/>
          <w:spacing w:val="1"/>
        </w:rPr>
        <w:t>r</w:t>
      </w:r>
      <w:r w:rsidRPr="008C5523">
        <w:rPr>
          <w:rFonts w:ascii="Arial" w:eastAsia="Arial" w:hAnsi="Arial" w:cs="Arial"/>
          <w:spacing w:val="1"/>
        </w:rPr>
        <w:t xml:space="preserve">ate </w:t>
      </w:r>
      <w:r>
        <w:rPr>
          <w:rFonts w:ascii="Arial" w:eastAsia="Arial" w:hAnsi="Arial" w:cs="Arial"/>
          <w:spacing w:val="1"/>
        </w:rPr>
        <w:t>c</w:t>
      </w:r>
      <w:r w:rsidRPr="008C5523">
        <w:rPr>
          <w:rFonts w:ascii="Arial" w:eastAsia="Arial" w:hAnsi="Arial" w:cs="Arial"/>
          <w:spacing w:val="1"/>
        </w:rPr>
        <w:t>ompl</w:t>
      </w:r>
      <w:r>
        <w:rPr>
          <w:rFonts w:ascii="Arial" w:eastAsia="Arial" w:hAnsi="Arial" w:cs="Arial"/>
          <w:spacing w:val="1"/>
        </w:rPr>
        <w:t>i</w:t>
      </w:r>
      <w:r w:rsidRPr="008C5523">
        <w:rPr>
          <w:rFonts w:ascii="Arial" w:eastAsia="Arial" w:hAnsi="Arial" w:cs="Arial"/>
          <w:spacing w:val="1"/>
        </w:rPr>
        <w:t>an</w:t>
      </w:r>
      <w:r>
        <w:rPr>
          <w:rFonts w:ascii="Arial" w:eastAsia="Arial" w:hAnsi="Arial" w:cs="Arial"/>
          <w:spacing w:val="1"/>
        </w:rPr>
        <w:t>c</w:t>
      </w:r>
      <w:r w:rsidRPr="008C5523">
        <w:rPr>
          <w:rFonts w:ascii="Arial" w:eastAsia="Arial" w:hAnsi="Arial" w:cs="Arial"/>
          <w:spacing w:val="1"/>
        </w:rPr>
        <w:t>e with the o</w:t>
      </w:r>
      <w:r>
        <w:rPr>
          <w:rFonts w:ascii="Arial" w:eastAsia="Arial" w:hAnsi="Arial" w:cs="Arial"/>
          <w:spacing w:val="1"/>
        </w:rPr>
        <w:t>b</w:t>
      </w:r>
      <w:r w:rsidRPr="008C5523">
        <w:rPr>
          <w:rFonts w:ascii="Arial" w:eastAsia="Arial" w:hAnsi="Arial" w:cs="Arial"/>
          <w:spacing w:val="1"/>
        </w:rPr>
        <w:t>l</w:t>
      </w:r>
      <w:r>
        <w:rPr>
          <w:rFonts w:ascii="Arial" w:eastAsia="Arial" w:hAnsi="Arial" w:cs="Arial"/>
          <w:spacing w:val="1"/>
        </w:rPr>
        <w:t>i</w:t>
      </w:r>
      <w:r w:rsidRPr="008C5523">
        <w:rPr>
          <w:rFonts w:ascii="Arial" w:eastAsia="Arial" w:hAnsi="Arial" w:cs="Arial"/>
          <w:spacing w:val="1"/>
        </w:rPr>
        <w:t>gat</w:t>
      </w:r>
      <w:r>
        <w:rPr>
          <w:rFonts w:ascii="Arial" w:eastAsia="Arial" w:hAnsi="Arial" w:cs="Arial"/>
          <w:spacing w:val="1"/>
        </w:rPr>
        <w:t>i</w:t>
      </w:r>
      <w:r w:rsidRPr="008C5523">
        <w:rPr>
          <w:rFonts w:ascii="Arial" w:eastAsia="Arial" w:hAnsi="Arial" w:cs="Arial"/>
          <w:spacing w:val="1"/>
        </w:rPr>
        <w:t xml:space="preserve">ons </w:t>
      </w:r>
      <w:r>
        <w:rPr>
          <w:rFonts w:ascii="Arial" w:eastAsia="Arial" w:hAnsi="Arial" w:cs="Arial"/>
          <w:spacing w:val="1"/>
        </w:rPr>
        <w:t>s</w:t>
      </w:r>
      <w:r w:rsidRPr="008C5523">
        <w:rPr>
          <w:rFonts w:ascii="Arial" w:eastAsia="Arial" w:hAnsi="Arial" w:cs="Arial"/>
          <w:spacing w:val="1"/>
        </w:rPr>
        <w:t>et o</w:t>
      </w:r>
      <w:r>
        <w:rPr>
          <w:rFonts w:ascii="Arial" w:eastAsia="Arial" w:hAnsi="Arial" w:cs="Arial"/>
          <w:spacing w:val="1"/>
        </w:rPr>
        <w:t>u</w:t>
      </w:r>
      <w:r w:rsidRPr="008C5523">
        <w:rPr>
          <w:rFonts w:ascii="Arial" w:eastAsia="Arial" w:hAnsi="Arial" w:cs="Arial"/>
          <w:spacing w:val="1"/>
        </w:rPr>
        <w:t>t in A</w:t>
      </w:r>
      <w:r>
        <w:rPr>
          <w:rFonts w:ascii="Arial" w:eastAsia="Arial" w:hAnsi="Arial" w:cs="Arial"/>
          <w:spacing w:val="1"/>
        </w:rPr>
        <w:t>r</w:t>
      </w:r>
      <w:r w:rsidRPr="008C5523">
        <w:rPr>
          <w:rFonts w:ascii="Arial" w:eastAsia="Arial" w:hAnsi="Arial" w:cs="Arial"/>
          <w:spacing w:val="1"/>
        </w:rPr>
        <w:t>ti</w:t>
      </w:r>
      <w:r>
        <w:rPr>
          <w:rFonts w:ascii="Arial" w:eastAsia="Arial" w:hAnsi="Arial" w:cs="Arial"/>
          <w:spacing w:val="1"/>
        </w:rPr>
        <w:t>c</w:t>
      </w:r>
      <w:r w:rsidRPr="008C5523">
        <w:rPr>
          <w:rFonts w:ascii="Arial" w:eastAsia="Arial" w:hAnsi="Arial" w:cs="Arial"/>
          <w:spacing w:val="1"/>
        </w:rPr>
        <w:t xml:space="preserve">le 28 of the </w:t>
      </w:r>
      <w:r>
        <w:rPr>
          <w:rFonts w:ascii="Arial" w:eastAsia="Arial" w:hAnsi="Arial" w:cs="Arial"/>
          <w:spacing w:val="1"/>
        </w:rPr>
        <w:t>G</w:t>
      </w:r>
      <w:r w:rsidRPr="008C5523">
        <w:rPr>
          <w:rFonts w:ascii="Arial" w:eastAsia="Arial" w:hAnsi="Arial" w:cs="Arial"/>
          <w:spacing w:val="1"/>
        </w:rPr>
        <w:t>DPR and al</w:t>
      </w:r>
      <w:r>
        <w:rPr>
          <w:rFonts w:ascii="Arial" w:eastAsia="Arial" w:hAnsi="Arial" w:cs="Arial"/>
          <w:spacing w:val="1"/>
        </w:rPr>
        <w:t>l</w:t>
      </w:r>
      <w:r w:rsidRPr="008C5523">
        <w:rPr>
          <w:rFonts w:ascii="Arial" w:eastAsia="Arial" w:hAnsi="Arial" w:cs="Arial"/>
          <w:spacing w:val="1"/>
        </w:rPr>
        <w:t xml:space="preserve">ow for and </w:t>
      </w:r>
      <w:r>
        <w:rPr>
          <w:rFonts w:ascii="Arial" w:eastAsia="Arial" w:hAnsi="Arial" w:cs="Arial"/>
          <w:spacing w:val="1"/>
        </w:rPr>
        <w:t>c</w:t>
      </w:r>
      <w:r w:rsidRPr="008C5523">
        <w:rPr>
          <w:rFonts w:ascii="Arial" w:eastAsia="Arial" w:hAnsi="Arial" w:cs="Arial"/>
          <w:spacing w:val="1"/>
        </w:rPr>
        <w:t>ontribute to aud</w:t>
      </w:r>
      <w:r>
        <w:rPr>
          <w:rFonts w:ascii="Arial" w:eastAsia="Arial" w:hAnsi="Arial" w:cs="Arial"/>
          <w:spacing w:val="1"/>
        </w:rPr>
        <w:t>i</w:t>
      </w:r>
      <w:r w:rsidRPr="008C5523">
        <w:rPr>
          <w:rFonts w:ascii="Arial" w:eastAsia="Arial" w:hAnsi="Arial" w:cs="Arial"/>
          <w:spacing w:val="1"/>
        </w:rPr>
        <w:t>t</w:t>
      </w:r>
      <w:r>
        <w:rPr>
          <w:rFonts w:ascii="Arial" w:eastAsia="Arial" w:hAnsi="Arial" w:cs="Arial"/>
          <w:spacing w:val="1"/>
        </w:rPr>
        <w:t>s</w:t>
      </w:r>
      <w:r w:rsidRPr="008C5523">
        <w:rPr>
          <w:rFonts w:ascii="Arial" w:eastAsia="Arial" w:hAnsi="Arial" w:cs="Arial"/>
          <w:spacing w:val="1"/>
        </w:rPr>
        <w:t xml:space="preserve">, </w:t>
      </w:r>
      <w:r>
        <w:rPr>
          <w:rFonts w:ascii="Arial" w:eastAsia="Arial" w:hAnsi="Arial" w:cs="Arial"/>
          <w:spacing w:val="1"/>
        </w:rPr>
        <w:t>i</w:t>
      </w:r>
      <w:r w:rsidRPr="008C5523">
        <w:rPr>
          <w:rFonts w:ascii="Arial" w:eastAsia="Arial" w:hAnsi="Arial" w:cs="Arial"/>
          <w:spacing w:val="1"/>
        </w:rPr>
        <w:t>n</w:t>
      </w:r>
      <w:r>
        <w:rPr>
          <w:rFonts w:ascii="Arial" w:eastAsia="Arial" w:hAnsi="Arial" w:cs="Arial"/>
          <w:spacing w:val="1"/>
        </w:rPr>
        <w:t>c</w:t>
      </w:r>
      <w:r w:rsidRPr="008C5523">
        <w:rPr>
          <w:rFonts w:ascii="Arial" w:eastAsia="Arial" w:hAnsi="Arial" w:cs="Arial"/>
          <w:spacing w:val="1"/>
        </w:rPr>
        <w:t>lu</w:t>
      </w:r>
      <w:r>
        <w:rPr>
          <w:rFonts w:ascii="Arial" w:eastAsia="Arial" w:hAnsi="Arial" w:cs="Arial"/>
          <w:spacing w:val="1"/>
        </w:rPr>
        <w:t>d</w:t>
      </w:r>
      <w:r w:rsidRPr="008C5523">
        <w:rPr>
          <w:rFonts w:ascii="Arial" w:eastAsia="Arial" w:hAnsi="Arial" w:cs="Arial"/>
          <w:spacing w:val="1"/>
        </w:rPr>
        <w:t xml:space="preserve">ing </w:t>
      </w:r>
      <w:r>
        <w:rPr>
          <w:rFonts w:ascii="Arial" w:eastAsia="Arial" w:hAnsi="Arial" w:cs="Arial"/>
          <w:spacing w:val="1"/>
        </w:rPr>
        <w:t>i</w:t>
      </w:r>
      <w:r w:rsidRPr="008C5523">
        <w:rPr>
          <w:rFonts w:ascii="Arial" w:eastAsia="Arial" w:hAnsi="Arial" w:cs="Arial"/>
          <w:spacing w:val="1"/>
        </w:rPr>
        <w:t>n</w:t>
      </w:r>
      <w:r>
        <w:rPr>
          <w:rFonts w:ascii="Arial" w:eastAsia="Arial" w:hAnsi="Arial" w:cs="Arial"/>
          <w:spacing w:val="1"/>
        </w:rPr>
        <w:t>s</w:t>
      </w:r>
      <w:r w:rsidRPr="008C5523">
        <w:rPr>
          <w:rFonts w:ascii="Arial" w:eastAsia="Arial" w:hAnsi="Arial" w:cs="Arial"/>
          <w:spacing w:val="1"/>
        </w:rPr>
        <w:t>pe</w:t>
      </w:r>
      <w:r>
        <w:rPr>
          <w:rFonts w:ascii="Arial" w:eastAsia="Arial" w:hAnsi="Arial" w:cs="Arial"/>
          <w:spacing w:val="1"/>
        </w:rPr>
        <w:t>c</w:t>
      </w:r>
      <w:r w:rsidRPr="008C5523">
        <w:rPr>
          <w:rFonts w:ascii="Arial" w:eastAsia="Arial" w:hAnsi="Arial" w:cs="Arial"/>
          <w:spacing w:val="1"/>
        </w:rPr>
        <w:t>tio</w:t>
      </w:r>
      <w:r>
        <w:rPr>
          <w:rFonts w:ascii="Arial" w:eastAsia="Arial" w:hAnsi="Arial" w:cs="Arial"/>
          <w:spacing w:val="1"/>
        </w:rPr>
        <w:t>ns</w:t>
      </w:r>
      <w:r w:rsidRPr="008C5523">
        <w:rPr>
          <w:rFonts w:ascii="Arial" w:eastAsia="Arial" w:hAnsi="Arial" w:cs="Arial"/>
          <w:spacing w:val="1"/>
        </w:rPr>
        <w:t xml:space="preserve">, </w:t>
      </w:r>
      <w:r>
        <w:rPr>
          <w:rFonts w:ascii="Arial" w:eastAsia="Arial" w:hAnsi="Arial" w:cs="Arial"/>
          <w:spacing w:val="1"/>
        </w:rPr>
        <w:t>c</w:t>
      </w:r>
      <w:r w:rsidRPr="008C5523">
        <w:rPr>
          <w:rFonts w:ascii="Arial" w:eastAsia="Arial" w:hAnsi="Arial" w:cs="Arial"/>
          <w:spacing w:val="1"/>
        </w:rPr>
        <w:t>ondu</w:t>
      </w:r>
      <w:r>
        <w:rPr>
          <w:rFonts w:ascii="Arial" w:eastAsia="Arial" w:hAnsi="Arial" w:cs="Arial"/>
          <w:spacing w:val="1"/>
        </w:rPr>
        <w:t>c</w:t>
      </w:r>
      <w:r w:rsidRPr="008C5523">
        <w:rPr>
          <w:rFonts w:ascii="Arial" w:eastAsia="Arial" w:hAnsi="Arial" w:cs="Arial"/>
          <w:spacing w:val="1"/>
        </w:rPr>
        <w:t>ted by ATU</w:t>
      </w:r>
      <w:r w:rsidR="00D87565">
        <w:rPr>
          <w:rFonts w:ascii="Arial" w:eastAsia="Arial" w:hAnsi="Arial" w:cs="Arial"/>
          <w:spacing w:val="1"/>
        </w:rPr>
        <w:t xml:space="preserve"> and its third party </w:t>
      </w:r>
      <w:proofErr w:type="gramStart"/>
      <w:r w:rsidR="00D87565">
        <w:rPr>
          <w:rFonts w:ascii="Arial" w:eastAsia="Arial" w:hAnsi="Arial" w:cs="Arial"/>
          <w:spacing w:val="1"/>
        </w:rPr>
        <w:t>representatives</w:t>
      </w:r>
      <w:r w:rsidRPr="008C5523">
        <w:rPr>
          <w:rFonts w:ascii="Arial" w:eastAsia="Arial" w:hAnsi="Arial" w:cs="Arial"/>
          <w:spacing w:val="1"/>
        </w:rPr>
        <w:t>;</w:t>
      </w:r>
      <w:proofErr w:type="gramEnd"/>
    </w:p>
    <w:p w14:paraId="2AF120F3" w14:textId="216975E5" w:rsidR="001A4B47" w:rsidRPr="008C5523" w:rsidRDefault="005A7320" w:rsidP="00E72394">
      <w:pPr>
        <w:ind w:left="1418" w:hanging="567"/>
        <w:jc w:val="both"/>
        <w:rPr>
          <w:rFonts w:ascii="Arial" w:eastAsia="Arial" w:hAnsi="Arial" w:cs="Arial"/>
          <w:spacing w:val="1"/>
        </w:rPr>
      </w:pPr>
      <w:r>
        <w:rPr>
          <w:rFonts w:ascii="Arial" w:eastAsia="Arial" w:hAnsi="Arial" w:cs="Arial"/>
          <w:spacing w:val="1"/>
        </w:rPr>
        <w:t>(</w:t>
      </w:r>
      <w:r w:rsidRPr="008C5523">
        <w:rPr>
          <w:rFonts w:ascii="Arial" w:eastAsia="Arial" w:hAnsi="Arial" w:cs="Arial"/>
          <w:spacing w:val="1"/>
        </w:rPr>
        <w:t>3)</w:t>
      </w:r>
      <w:r w:rsidR="00433DA2">
        <w:rPr>
          <w:rFonts w:ascii="Arial" w:eastAsia="Arial" w:hAnsi="Arial" w:cs="Arial"/>
          <w:spacing w:val="1"/>
        </w:rPr>
        <w:tab/>
      </w:r>
      <w:r w:rsidRPr="008C5523">
        <w:rPr>
          <w:rFonts w:ascii="Arial" w:eastAsia="Arial" w:hAnsi="Arial" w:cs="Arial"/>
          <w:spacing w:val="1"/>
        </w:rPr>
        <w:t>comp</w:t>
      </w:r>
      <w:r>
        <w:rPr>
          <w:rFonts w:ascii="Arial" w:eastAsia="Arial" w:hAnsi="Arial" w:cs="Arial"/>
          <w:spacing w:val="1"/>
        </w:rPr>
        <w:t>l</w:t>
      </w:r>
      <w:r w:rsidRPr="008C5523">
        <w:rPr>
          <w:rFonts w:ascii="Arial" w:eastAsia="Arial" w:hAnsi="Arial" w:cs="Arial"/>
          <w:spacing w:val="1"/>
        </w:rPr>
        <w:t xml:space="preserve">y with </w:t>
      </w:r>
      <w:r>
        <w:rPr>
          <w:rFonts w:ascii="Arial" w:eastAsia="Arial" w:hAnsi="Arial" w:cs="Arial"/>
          <w:spacing w:val="1"/>
        </w:rPr>
        <w:t>c</w:t>
      </w:r>
      <w:r w:rsidRPr="008C5523">
        <w:rPr>
          <w:rFonts w:ascii="Arial" w:eastAsia="Arial" w:hAnsi="Arial" w:cs="Arial"/>
          <w:spacing w:val="1"/>
        </w:rPr>
        <w:t xml:space="preserve">lause </w:t>
      </w:r>
      <w:proofErr w:type="gramStart"/>
      <w:r w:rsidRPr="008C5523">
        <w:rPr>
          <w:rFonts w:ascii="Arial" w:eastAsia="Arial" w:hAnsi="Arial" w:cs="Arial"/>
          <w:spacing w:val="1"/>
        </w:rPr>
        <w:t>3.</w:t>
      </w:r>
      <w:r>
        <w:rPr>
          <w:rFonts w:ascii="Arial" w:eastAsia="Arial" w:hAnsi="Arial" w:cs="Arial"/>
          <w:spacing w:val="1"/>
        </w:rPr>
        <w:t>3</w:t>
      </w:r>
      <w:r w:rsidRPr="008C5523">
        <w:rPr>
          <w:rFonts w:ascii="Arial" w:eastAsia="Arial" w:hAnsi="Arial" w:cs="Arial"/>
          <w:spacing w:val="1"/>
        </w:rPr>
        <w:t>.1</w:t>
      </w:r>
      <w:r>
        <w:rPr>
          <w:rFonts w:ascii="Arial" w:eastAsia="Arial" w:hAnsi="Arial" w:cs="Arial"/>
          <w:spacing w:val="1"/>
        </w:rPr>
        <w:t>(</w:t>
      </w:r>
      <w:r w:rsidRPr="008C5523">
        <w:rPr>
          <w:rFonts w:ascii="Arial" w:eastAsia="Arial" w:hAnsi="Arial" w:cs="Arial"/>
          <w:spacing w:val="1"/>
        </w:rPr>
        <w:t>4</w:t>
      </w:r>
      <w:r>
        <w:rPr>
          <w:rFonts w:ascii="Arial" w:eastAsia="Arial" w:hAnsi="Arial" w:cs="Arial"/>
          <w:spacing w:val="1"/>
        </w:rPr>
        <w:t>)</w:t>
      </w:r>
      <w:r w:rsidR="007A7290">
        <w:rPr>
          <w:rFonts w:ascii="Arial" w:eastAsia="Arial" w:hAnsi="Arial" w:cs="Arial"/>
          <w:spacing w:val="1"/>
        </w:rPr>
        <w:t>;</w:t>
      </w:r>
      <w:proofErr w:type="gramEnd"/>
    </w:p>
    <w:p w14:paraId="2AF120F6" w14:textId="0724445B" w:rsidR="001A4B47" w:rsidRPr="00433DA2" w:rsidRDefault="005A7320" w:rsidP="00E72394">
      <w:pPr>
        <w:ind w:left="1418" w:hanging="567"/>
        <w:jc w:val="both"/>
        <w:rPr>
          <w:rFonts w:ascii="Arial" w:eastAsia="Arial" w:hAnsi="Arial" w:cs="Arial"/>
          <w:spacing w:val="1"/>
        </w:rPr>
      </w:pPr>
      <w:r>
        <w:rPr>
          <w:rFonts w:ascii="Arial" w:eastAsia="Arial" w:hAnsi="Arial" w:cs="Arial"/>
          <w:spacing w:val="1"/>
        </w:rPr>
        <w:t>(</w:t>
      </w:r>
      <w:r w:rsidRPr="008C5523">
        <w:rPr>
          <w:rFonts w:ascii="Arial" w:eastAsia="Arial" w:hAnsi="Arial" w:cs="Arial"/>
          <w:spacing w:val="1"/>
        </w:rPr>
        <w:t>4)</w:t>
      </w:r>
      <w:r w:rsidR="00433DA2">
        <w:rPr>
          <w:rFonts w:ascii="Arial" w:eastAsia="Arial" w:hAnsi="Arial" w:cs="Arial"/>
          <w:spacing w:val="1"/>
        </w:rPr>
        <w:tab/>
      </w:r>
      <w:r w:rsidR="00D87565" w:rsidRPr="00D87565">
        <w:rPr>
          <w:rFonts w:ascii="Arial" w:eastAsia="Arial" w:hAnsi="Arial" w:cs="Arial"/>
          <w:spacing w:val="1"/>
        </w:rPr>
        <w:t xml:space="preserve">provide such co-operation and assistance as ATU </w:t>
      </w:r>
      <w:r w:rsidR="00D87565">
        <w:rPr>
          <w:rFonts w:ascii="Arial" w:eastAsia="Arial" w:hAnsi="Arial" w:cs="Arial"/>
          <w:spacing w:val="1"/>
        </w:rPr>
        <w:t xml:space="preserve">may </w:t>
      </w:r>
      <w:r w:rsidR="00D87565" w:rsidRPr="00D87565">
        <w:rPr>
          <w:rFonts w:ascii="Arial" w:eastAsia="Arial" w:hAnsi="Arial" w:cs="Arial"/>
          <w:spacing w:val="1"/>
        </w:rPr>
        <w:t>require</w:t>
      </w:r>
      <w:r w:rsidR="00D87565">
        <w:rPr>
          <w:rFonts w:ascii="Arial" w:eastAsia="Arial" w:hAnsi="Arial" w:cs="Arial"/>
          <w:spacing w:val="1"/>
        </w:rPr>
        <w:t xml:space="preserve"> </w:t>
      </w:r>
      <w:r w:rsidRPr="008C5523">
        <w:rPr>
          <w:rFonts w:ascii="Arial" w:eastAsia="Arial" w:hAnsi="Arial" w:cs="Arial"/>
          <w:spacing w:val="1"/>
        </w:rPr>
        <w:t xml:space="preserve">in </w:t>
      </w:r>
      <w:r>
        <w:rPr>
          <w:rFonts w:ascii="Arial" w:eastAsia="Arial" w:hAnsi="Arial" w:cs="Arial"/>
          <w:spacing w:val="1"/>
        </w:rPr>
        <w:t>r</w:t>
      </w:r>
      <w:r w:rsidRPr="008C5523">
        <w:rPr>
          <w:rFonts w:ascii="Arial" w:eastAsia="Arial" w:hAnsi="Arial" w:cs="Arial"/>
          <w:spacing w:val="1"/>
        </w:rPr>
        <w:t>e</w:t>
      </w:r>
      <w:r>
        <w:rPr>
          <w:rFonts w:ascii="Arial" w:eastAsia="Arial" w:hAnsi="Arial" w:cs="Arial"/>
          <w:spacing w:val="1"/>
        </w:rPr>
        <w:t>s</w:t>
      </w:r>
      <w:r w:rsidRPr="008C5523">
        <w:rPr>
          <w:rFonts w:ascii="Arial" w:eastAsia="Arial" w:hAnsi="Arial" w:cs="Arial"/>
          <w:spacing w:val="1"/>
        </w:rPr>
        <w:t>ponding to reque</w:t>
      </w:r>
      <w:r>
        <w:rPr>
          <w:rFonts w:ascii="Arial" w:eastAsia="Arial" w:hAnsi="Arial" w:cs="Arial"/>
          <w:spacing w:val="1"/>
        </w:rPr>
        <w:t>s</w:t>
      </w:r>
      <w:r w:rsidRPr="008C5523">
        <w:rPr>
          <w:rFonts w:ascii="Arial" w:eastAsia="Arial" w:hAnsi="Arial" w:cs="Arial"/>
          <w:spacing w:val="1"/>
        </w:rPr>
        <w:t>ts f</w:t>
      </w:r>
      <w:r>
        <w:rPr>
          <w:rFonts w:ascii="Arial" w:eastAsia="Arial" w:hAnsi="Arial" w:cs="Arial"/>
          <w:spacing w:val="1"/>
        </w:rPr>
        <w:t>r</w:t>
      </w:r>
      <w:r w:rsidRPr="008C5523">
        <w:rPr>
          <w:rFonts w:ascii="Arial" w:eastAsia="Arial" w:hAnsi="Arial" w:cs="Arial"/>
          <w:spacing w:val="1"/>
        </w:rPr>
        <w:t>om Data</w:t>
      </w:r>
      <w:r w:rsidR="007170B2">
        <w:rPr>
          <w:rFonts w:ascii="Arial" w:eastAsia="Arial" w:hAnsi="Arial" w:cs="Arial"/>
          <w:spacing w:val="1"/>
        </w:rPr>
        <w:t xml:space="preserve"> </w:t>
      </w:r>
      <w:r w:rsidRPr="008C5523">
        <w:rPr>
          <w:rFonts w:ascii="Arial" w:eastAsia="Arial" w:hAnsi="Arial" w:cs="Arial"/>
          <w:spacing w:val="1"/>
        </w:rPr>
        <w:t>Sub</w:t>
      </w:r>
      <w:r>
        <w:rPr>
          <w:rFonts w:ascii="Arial" w:eastAsia="Arial" w:hAnsi="Arial" w:cs="Arial"/>
          <w:spacing w:val="1"/>
        </w:rPr>
        <w:t>j</w:t>
      </w:r>
      <w:r w:rsidRPr="008C5523">
        <w:rPr>
          <w:rFonts w:ascii="Arial" w:eastAsia="Arial" w:hAnsi="Arial" w:cs="Arial"/>
          <w:spacing w:val="1"/>
        </w:rPr>
        <w:t>e</w:t>
      </w:r>
      <w:r>
        <w:rPr>
          <w:rFonts w:ascii="Arial" w:eastAsia="Arial" w:hAnsi="Arial" w:cs="Arial"/>
          <w:spacing w:val="1"/>
        </w:rPr>
        <w:t>c</w:t>
      </w:r>
      <w:r w:rsidRPr="008C5523">
        <w:rPr>
          <w:rFonts w:ascii="Arial" w:eastAsia="Arial" w:hAnsi="Arial" w:cs="Arial"/>
          <w:spacing w:val="1"/>
        </w:rPr>
        <w:t>t’s pu</w:t>
      </w:r>
      <w:r>
        <w:rPr>
          <w:rFonts w:ascii="Arial" w:eastAsia="Arial" w:hAnsi="Arial" w:cs="Arial"/>
          <w:spacing w:val="1"/>
        </w:rPr>
        <w:t>rs</w:t>
      </w:r>
      <w:r w:rsidRPr="008C5523">
        <w:rPr>
          <w:rFonts w:ascii="Arial" w:eastAsia="Arial" w:hAnsi="Arial" w:cs="Arial"/>
          <w:spacing w:val="1"/>
        </w:rPr>
        <w:t xml:space="preserve">uant to </w:t>
      </w:r>
      <w:r>
        <w:rPr>
          <w:rFonts w:ascii="Arial" w:eastAsia="Arial" w:hAnsi="Arial" w:cs="Arial"/>
          <w:spacing w:val="1"/>
        </w:rPr>
        <w:t>t</w:t>
      </w:r>
      <w:r w:rsidRPr="008C5523">
        <w:rPr>
          <w:rFonts w:ascii="Arial" w:eastAsia="Arial" w:hAnsi="Arial" w:cs="Arial"/>
          <w:spacing w:val="1"/>
        </w:rPr>
        <w:t>heir rights laid d</w:t>
      </w:r>
      <w:r>
        <w:rPr>
          <w:rFonts w:ascii="Arial" w:eastAsia="Arial" w:hAnsi="Arial" w:cs="Arial"/>
          <w:spacing w:val="1"/>
        </w:rPr>
        <w:t>o</w:t>
      </w:r>
      <w:r w:rsidRPr="008C5523">
        <w:rPr>
          <w:rFonts w:ascii="Arial" w:eastAsia="Arial" w:hAnsi="Arial" w:cs="Arial"/>
          <w:spacing w:val="1"/>
        </w:rPr>
        <w:t xml:space="preserve">wn in Chapter 3 of the </w:t>
      </w:r>
      <w:r>
        <w:rPr>
          <w:rFonts w:ascii="Arial" w:eastAsia="Arial" w:hAnsi="Arial" w:cs="Arial"/>
          <w:spacing w:val="1"/>
        </w:rPr>
        <w:t>G</w:t>
      </w:r>
      <w:r w:rsidRPr="008C5523">
        <w:rPr>
          <w:rFonts w:ascii="Arial" w:eastAsia="Arial" w:hAnsi="Arial" w:cs="Arial"/>
          <w:spacing w:val="1"/>
        </w:rPr>
        <w:t>DPR and</w:t>
      </w:r>
      <w:r w:rsidR="00564170">
        <w:rPr>
          <w:rFonts w:ascii="Arial" w:eastAsia="Arial" w:hAnsi="Arial" w:cs="Arial"/>
          <w:spacing w:val="1"/>
        </w:rPr>
        <w:t xml:space="preserve"> </w:t>
      </w:r>
      <w:r w:rsidRPr="00433DA2">
        <w:rPr>
          <w:rFonts w:ascii="Arial" w:eastAsia="Arial" w:hAnsi="Arial" w:cs="Arial"/>
          <w:spacing w:val="1"/>
        </w:rPr>
        <w:t>en</w:t>
      </w:r>
      <w:r>
        <w:rPr>
          <w:rFonts w:ascii="Arial" w:eastAsia="Arial" w:hAnsi="Arial" w:cs="Arial"/>
          <w:spacing w:val="1"/>
        </w:rPr>
        <w:t>s</w:t>
      </w:r>
      <w:r w:rsidRPr="00433DA2">
        <w:rPr>
          <w:rFonts w:ascii="Arial" w:eastAsia="Arial" w:hAnsi="Arial" w:cs="Arial"/>
          <w:spacing w:val="1"/>
        </w:rPr>
        <w:t>ure that app</w:t>
      </w:r>
      <w:r>
        <w:rPr>
          <w:rFonts w:ascii="Arial" w:eastAsia="Arial" w:hAnsi="Arial" w:cs="Arial"/>
          <w:spacing w:val="1"/>
        </w:rPr>
        <w:t>r</w:t>
      </w:r>
      <w:r w:rsidRPr="00433DA2">
        <w:rPr>
          <w:rFonts w:ascii="Arial" w:eastAsia="Arial" w:hAnsi="Arial" w:cs="Arial"/>
          <w:spacing w:val="1"/>
        </w:rPr>
        <w:t>op</w:t>
      </w:r>
      <w:r>
        <w:rPr>
          <w:rFonts w:ascii="Arial" w:eastAsia="Arial" w:hAnsi="Arial" w:cs="Arial"/>
          <w:spacing w:val="1"/>
        </w:rPr>
        <w:t>r</w:t>
      </w:r>
      <w:r w:rsidRPr="00433DA2">
        <w:rPr>
          <w:rFonts w:ascii="Arial" w:eastAsia="Arial" w:hAnsi="Arial" w:cs="Arial"/>
          <w:spacing w:val="1"/>
        </w:rPr>
        <w:t>iate techni</w:t>
      </w:r>
      <w:r>
        <w:rPr>
          <w:rFonts w:ascii="Arial" w:eastAsia="Arial" w:hAnsi="Arial" w:cs="Arial"/>
          <w:spacing w:val="1"/>
        </w:rPr>
        <w:t>c</w:t>
      </w:r>
      <w:r w:rsidRPr="00433DA2">
        <w:rPr>
          <w:rFonts w:ascii="Arial" w:eastAsia="Arial" w:hAnsi="Arial" w:cs="Arial"/>
          <w:spacing w:val="1"/>
        </w:rPr>
        <w:t>al a</w:t>
      </w:r>
      <w:r>
        <w:rPr>
          <w:rFonts w:ascii="Arial" w:eastAsia="Arial" w:hAnsi="Arial" w:cs="Arial"/>
          <w:spacing w:val="1"/>
        </w:rPr>
        <w:t>n</w:t>
      </w:r>
      <w:r w:rsidRPr="00433DA2">
        <w:rPr>
          <w:rFonts w:ascii="Arial" w:eastAsia="Arial" w:hAnsi="Arial" w:cs="Arial"/>
          <w:spacing w:val="1"/>
        </w:rPr>
        <w:t xml:space="preserve">d </w:t>
      </w:r>
      <w:proofErr w:type="spellStart"/>
      <w:r w:rsidRPr="00433DA2">
        <w:rPr>
          <w:rFonts w:ascii="Arial" w:eastAsia="Arial" w:hAnsi="Arial" w:cs="Arial"/>
          <w:spacing w:val="1"/>
        </w:rPr>
        <w:t>organi</w:t>
      </w:r>
      <w:r>
        <w:rPr>
          <w:rFonts w:ascii="Arial" w:eastAsia="Arial" w:hAnsi="Arial" w:cs="Arial"/>
          <w:spacing w:val="1"/>
        </w:rPr>
        <w:t>s</w:t>
      </w:r>
      <w:r w:rsidRPr="00433DA2">
        <w:rPr>
          <w:rFonts w:ascii="Arial" w:eastAsia="Arial" w:hAnsi="Arial" w:cs="Arial"/>
          <w:spacing w:val="1"/>
        </w:rPr>
        <w:t>ational</w:t>
      </w:r>
      <w:proofErr w:type="spellEnd"/>
      <w:r w:rsidRPr="00433DA2">
        <w:rPr>
          <w:rFonts w:ascii="Arial" w:eastAsia="Arial" w:hAnsi="Arial" w:cs="Arial"/>
          <w:spacing w:val="1"/>
        </w:rPr>
        <w:t xml:space="preserve"> mea</w:t>
      </w:r>
      <w:r>
        <w:rPr>
          <w:rFonts w:ascii="Arial" w:eastAsia="Arial" w:hAnsi="Arial" w:cs="Arial"/>
          <w:spacing w:val="1"/>
        </w:rPr>
        <w:t>s</w:t>
      </w:r>
      <w:r w:rsidRPr="00433DA2">
        <w:rPr>
          <w:rFonts w:ascii="Arial" w:eastAsia="Arial" w:hAnsi="Arial" w:cs="Arial"/>
          <w:spacing w:val="1"/>
        </w:rPr>
        <w:t>u</w:t>
      </w:r>
      <w:r>
        <w:rPr>
          <w:rFonts w:ascii="Arial" w:eastAsia="Arial" w:hAnsi="Arial" w:cs="Arial"/>
          <w:spacing w:val="1"/>
        </w:rPr>
        <w:t>r</w:t>
      </w:r>
      <w:r w:rsidRPr="00433DA2">
        <w:rPr>
          <w:rFonts w:ascii="Arial" w:eastAsia="Arial" w:hAnsi="Arial" w:cs="Arial"/>
          <w:spacing w:val="1"/>
        </w:rPr>
        <w:t>es a</w:t>
      </w:r>
      <w:r>
        <w:rPr>
          <w:rFonts w:ascii="Arial" w:eastAsia="Arial" w:hAnsi="Arial" w:cs="Arial"/>
          <w:spacing w:val="1"/>
        </w:rPr>
        <w:t>r</w:t>
      </w:r>
      <w:r w:rsidRPr="00433DA2">
        <w:rPr>
          <w:rFonts w:ascii="Arial" w:eastAsia="Arial" w:hAnsi="Arial" w:cs="Arial"/>
          <w:spacing w:val="1"/>
        </w:rPr>
        <w:t>e put in pla</w:t>
      </w:r>
      <w:r>
        <w:rPr>
          <w:rFonts w:ascii="Arial" w:eastAsia="Arial" w:hAnsi="Arial" w:cs="Arial"/>
          <w:spacing w:val="1"/>
        </w:rPr>
        <w:t>c</w:t>
      </w:r>
      <w:r w:rsidRPr="00433DA2">
        <w:rPr>
          <w:rFonts w:ascii="Arial" w:eastAsia="Arial" w:hAnsi="Arial" w:cs="Arial"/>
          <w:spacing w:val="1"/>
        </w:rPr>
        <w:t xml:space="preserve">e </w:t>
      </w:r>
      <w:proofErr w:type="gramStart"/>
      <w:r>
        <w:rPr>
          <w:rFonts w:ascii="Arial" w:eastAsia="Arial" w:hAnsi="Arial" w:cs="Arial"/>
          <w:spacing w:val="1"/>
        </w:rPr>
        <w:t>s</w:t>
      </w:r>
      <w:r w:rsidRPr="00433DA2">
        <w:rPr>
          <w:rFonts w:ascii="Arial" w:eastAsia="Arial" w:hAnsi="Arial" w:cs="Arial"/>
          <w:spacing w:val="1"/>
        </w:rPr>
        <w:t>o as to</w:t>
      </w:r>
      <w:proofErr w:type="gramEnd"/>
      <w:r w:rsidRPr="00433DA2">
        <w:rPr>
          <w:rFonts w:ascii="Arial" w:eastAsia="Arial" w:hAnsi="Arial" w:cs="Arial"/>
          <w:spacing w:val="1"/>
        </w:rPr>
        <w:t xml:space="preserve"> be </w:t>
      </w:r>
      <w:proofErr w:type="gramStart"/>
      <w:r w:rsidRPr="00433DA2">
        <w:rPr>
          <w:rFonts w:ascii="Arial" w:eastAsia="Arial" w:hAnsi="Arial" w:cs="Arial"/>
          <w:spacing w:val="1"/>
        </w:rPr>
        <w:t>in a</w:t>
      </w:r>
      <w:r>
        <w:rPr>
          <w:rFonts w:ascii="Arial" w:eastAsia="Arial" w:hAnsi="Arial" w:cs="Arial"/>
          <w:spacing w:val="1"/>
        </w:rPr>
        <w:t xml:space="preserve"> </w:t>
      </w:r>
      <w:r w:rsidRPr="00433DA2">
        <w:rPr>
          <w:rFonts w:ascii="Arial" w:eastAsia="Arial" w:hAnsi="Arial" w:cs="Arial"/>
          <w:spacing w:val="1"/>
        </w:rPr>
        <w:t>po</w:t>
      </w:r>
      <w:r>
        <w:rPr>
          <w:rFonts w:ascii="Arial" w:eastAsia="Arial" w:hAnsi="Arial" w:cs="Arial"/>
          <w:spacing w:val="1"/>
        </w:rPr>
        <w:t>s</w:t>
      </w:r>
      <w:r w:rsidRPr="00433DA2">
        <w:rPr>
          <w:rFonts w:ascii="Arial" w:eastAsia="Arial" w:hAnsi="Arial" w:cs="Arial"/>
          <w:spacing w:val="1"/>
        </w:rPr>
        <w:t>it</w:t>
      </w:r>
      <w:r>
        <w:rPr>
          <w:rFonts w:ascii="Arial" w:eastAsia="Arial" w:hAnsi="Arial" w:cs="Arial"/>
          <w:spacing w:val="1"/>
        </w:rPr>
        <w:t>i</w:t>
      </w:r>
      <w:r w:rsidRPr="00433DA2">
        <w:rPr>
          <w:rFonts w:ascii="Arial" w:eastAsia="Arial" w:hAnsi="Arial" w:cs="Arial"/>
          <w:spacing w:val="1"/>
        </w:rPr>
        <w:t>on</w:t>
      </w:r>
      <w:proofErr w:type="gramEnd"/>
      <w:r w:rsidRPr="00433DA2">
        <w:rPr>
          <w:rFonts w:ascii="Arial" w:eastAsia="Arial" w:hAnsi="Arial" w:cs="Arial"/>
          <w:spacing w:val="1"/>
        </w:rPr>
        <w:t xml:space="preserve"> to do </w:t>
      </w:r>
      <w:r>
        <w:rPr>
          <w:rFonts w:ascii="Arial" w:eastAsia="Arial" w:hAnsi="Arial" w:cs="Arial"/>
          <w:spacing w:val="1"/>
        </w:rPr>
        <w:t>s</w:t>
      </w:r>
      <w:r w:rsidRPr="00433DA2">
        <w:rPr>
          <w:rFonts w:ascii="Arial" w:eastAsia="Arial" w:hAnsi="Arial" w:cs="Arial"/>
          <w:spacing w:val="1"/>
        </w:rPr>
        <w:t xml:space="preserve">o without undue </w:t>
      </w:r>
      <w:proofErr w:type="gramStart"/>
      <w:r w:rsidRPr="00433DA2">
        <w:rPr>
          <w:rFonts w:ascii="Arial" w:eastAsia="Arial" w:hAnsi="Arial" w:cs="Arial"/>
          <w:spacing w:val="1"/>
        </w:rPr>
        <w:t>delay</w:t>
      </w:r>
      <w:r w:rsidR="007A7290">
        <w:rPr>
          <w:rFonts w:ascii="Arial" w:eastAsia="Arial" w:hAnsi="Arial" w:cs="Arial"/>
          <w:spacing w:val="1"/>
        </w:rPr>
        <w:t>;</w:t>
      </w:r>
      <w:proofErr w:type="gramEnd"/>
    </w:p>
    <w:p w14:paraId="2AF120F8" w14:textId="5C7132A0" w:rsidR="001A4B47" w:rsidRPr="00433DA2" w:rsidRDefault="005A7320" w:rsidP="00E72394">
      <w:pPr>
        <w:ind w:left="1418" w:hanging="567"/>
        <w:jc w:val="both"/>
        <w:rPr>
          <w:rFonts w:ascii="Arial" w:eastAsia="Arial" w:hAnsi="Arial" w:cs="Arial"/>
          <w:spacing w:val="1"/>
        </w:rPr>
      </w:pPr>
      <w:r>
        <w:rPr>
          <w:rFonts w:ascii="Arial" w:eastAsia="Arial" w:hAnsi="Arial" w:cs="Arial"/>
          <w:spacing w:val="1"/>
        </w:rPr>
        <w:t>(</w:t>
      </w:r>
      <w:r w:rsidRPr="00433DA2">
        <w:rPr>
          <w:rFonts w:ascii="Arial" w:eastAsia="Arial" w:hAnsi="Arial" w:cs="Arial"/>
          <w:spacing w:val="1"/>
        </w:rPr>
        <w:t>5)</w:t>
      </w:r>
      <w:r w:rsidR="00433DA2">
        <w:rPr>
          <w:rFonts w:ascii="Arial" w:eastAsia="Arial" w:hAnsi="Arial" w:cs="Arial"/>
          <w:spacing w:val="1"/>
        </w:rPr>
        <w:tab/>
      </w:r>
      <w:r w:rsidRPr="00433DA2">
        <w:rPr>
          <w:rFonts w:ascii="Arial" w:eastAsia="Arial" w:hAnsi="Arial" w:cs="Arial"/>
          <w:spacing w:val="1"/>
        </w:rPr>
        <w:t>pro</w:t>
      </w:r>
      <w:r>
        <w:rPr>
          <w:rFonts w:ascii="Arial" w:eastAsia="Arial" w:hAnsi="Arial" w:cs="Arial"/>
          <w:spacing w:val="1"/>
        </w:rPr>
        <w:t>v</w:t>
      </w:r>
      <w:r w:rsidRPr="00433DA2">
        <w:rPr>
          <w:rFonts w:ascii="Arial" w:eastAsia="Arial" w:hAnsi="Arial" w:cs="Arial"/>
          <w:spacing w:val="1"/>
        </w:rPr>
        <w:t xml:space="preserve">ide </w:t>
      </w:r>
      <w:r>
        <w:rPr>
          <w:rFonts w:ascii="Arial" w:eastAsia="Arial" w:hAnsi="Arial" w:cs="Arial"/>
          <w:spacing w:val="1"/>
        </w:rPr>
        <w:t>s</w:t>
      </w:r>
      <w:r w:rsidRPr="00433DA2">
        <w:rPr>
          <w:rFonts w:ascii="Arial" w:eastAsia="Arial" w:hAnsi="Arial" w:cs="Arial"/>
          <w:spacing w:val="1"/>
        </w:rPr>
        <w:t>u</w:t>
      </w:r>
      <w:r>
        <w:rPr>
          <w:rFonts w:ascii="Arial" w:eastAsia="Arial" w:hAnsi="Arial" w:cs="Arial"/>
          <w:spacing w:val="1"/>
        </w:rPr>
        <w:t>c</w:t>
      </w:r>
      <w:r w:rsidRPr="00433DA2">
        <w:rPr>
          <w:rFonts w:ascii="Arial" w:eastAsia="Arial" w:hAnsi="Arial" w:cs="Arial"/>
          <w:spacing w:val="1"/>
        </w:rPr>
        <w:t>h co-operation and a</w:t>
      </w:r>
      <w:r>
        <w:rPr>
          <w:rFonts w:ascii="Arial" w:eastAsia="Arial" w:hAnsi="Arial" w:cs="Arial"/>
          <w:spacing w:val="1"/>
        </w:rPr>
        <w:t>s</w:t>
      </w:r>
      <w:r w:rsidRPr="00433DA2">
        <w:rPr>
          <w:rFonts w:ascii="Arial" w:eastAsia="Arial" w:hAnsi="Arial" w:cs="Arial"/>
          <w:spacing w:val="1"/>
        </w:rPr>
        <w:t>si</w:t>
      </w:r>
      <w:r>
        <w:rPr>
          <w:rFonts w:ascii="Arial" w:eastAsia="Arial" w:hAnsi="Arial" w:cs="Arial"/>
          <w:spacing w:val="1"/>
        </w:rPr>
        <w:t>s</w:t>
      </w:r>
      <w:r w:rsidRPr="00433DA2">
        <w:rPr>
          <w:rFonts w:ascii="Arial" w:eastAsia="Arial" w:hAnsi="Arial" w:cs="Arial"/>
          <w:spacing w:val="1"/>
        </w:rPr>
        <w:t xml:space="preserve">tance as ATU </w:t>
      </w:r>
      <w:r>
        <w:rPr>
          <w:rFonts w:ascii="Arial" w:eastAsia="Arial" w:hAnsi="Arial" w:cs="Arial"/>
          <w:spacing w:val="1"/>
        </w:rPr>
        <w:t>r</w:t>
      </w:r>
      <w:r w:rsidRPr="00433DA2">
        <w:rPr>
          <w:rFonts w:ascii="Arial" w:eastAsia="Arial" w:hAnsi="Arial" w:cs="Arial"/>
          <w:spacing w:val="1"/>
        </w:rPr>
        <w:t>eq</w:t>
      </w:r>
      <w:r>
        <w:rPr>
          <w:rFonts w:ascii="Arial" w:eastAsia="Arial" w:hAnsi="Arial" w:cs="Arial"/>
          <w:spacing w:val="1"/>
        </w:rPr>
        <w:t>u</w:t>
      </w:r>
      <w:r w:rsidRPr="00433DA2">
        <w:rPr>
          <w:rFonts w:ascii="Arial" w:eastAsia="Arial" w:hAnsi="Arial" w:cs="Arial"/>
          <w:spacing w:val="1"/>
        </w:rPr>
        <w:t xml:space="preserve">ires to enable ATU to </w:t>
      </w:r>
      <w:r>
        <w:rPr>
          <w:rFonts w:ascii="Arial" w:eastAsia="Arial" w:hAnsi="Arial" w:cs="Arial"/>
          <w:spacing w:val="1"/>
        </w:rPr>
        <w:t>c</w:t>
      </w:r>
      <w:r w:rsidRPr="00433DA2">
        <w:rPr>
          <w:rFonts w:ascii="Arial" w:eastAsia="Arial" w:hAnsi="Arial" w:cs="Arial"/>
          <w:spacing w:val="1"/>
        </w:rPr>
        <w:t>omp</w:t>
      </w:r>
      <w:r>
        <w:rPr>
          <w:rFonts w:ascii="Arial" w:eastAsia="Arial" w:hAnsi="Arial" w:cs="Arial"/>
          <w:spacing w:val="1"/>
        </w:rPr>
        <w:t>l</w:t>
      </w:r>
      <w:r w:rsidRPr="00433DA2">
        <w:rPr>
          <w:rFonts w:ascii="Arial" w:eastAsia="Arial" w:hAnsi="Arial" w:cs="Arial"/>
          <w:spacing w:val="1"/>
        </w:rPr>
        <w:t xml:space="preserve">y with </w:t>
      </w:r>
      <w:r>
        <w:rPr>
          <w:rFonts w:ascii="Arial" w:eastAsia="Arial" w:hAnsi="Arial" w:cs="Arial"/>
          <w:spacing w:val="1"/>
        </w:rPr>
        <w:t>i</w:t>
      </w:r>
      <w:r w:rsidRPr="00433DA2">
        <w:rPr>
          <w:rFonts w:ascii="Arial" w:eastAsia="Arial" w:hAnsi="Arial" w:cs="Arial"/>
          <w:spacing w:val="1"/>
        </w:rPr>
        <w:t>ts ob</w:t>
      </w:r>
      <w:r>
        <w:rPr>
          <w:rFonts w:ascii="Arial" w:eastAsia="Arial" w:hAnsi="Arial" w:cs="Arial"/>
          <w:spacing w:val="1"/>
        </w:rPr>
        <w:t>l</w:t>
      </w:r>
      <w:r w:rsidRPr="00433DA2">
        <w:rPr>
          <w:rFonts w:ascii="Arial" w:eastAsia="Arial" w:hAnsi="Arial" w:cs="Arial"/>
          <w:spacing w:val="1"/>
        </w:rPr>
        <w:t>igat</w:t>
      </w:r>
      <w:r>
        <w:rPr>
          <w:rFonts w:ascii="Arial" w:eastAsia="Arial" w:hAnsi="Arial" w:cs="Arial"/>
          <w:spacing w:val="1"/>
        </w:rPr>
        <w:t>i</w:t>
      </w:r>
      <w:r w:rsidRPr="00433DA2">
        <w:rPr>
          <w:rFonts w:ascii="Arial" w:eastAsia="Arial" w:hAnsi="Arial" w:cs="Arial"/>
          <w:spacing w:val="1"/>
        </w:rPr>
        <w:t>ons under A</w:t>
      </w:r>
      <w:r>
        <w:rPr>
          <w:rFonts w:ascii="Arial" w:eastAsia="Arial" w:hAnsi="Arial" w:cs="Arial"/>
          <w:spacing w:val="1"/>
        </w:rPr>
        <w:t>r</w:t>
      </w:r>
      <w:r w:rsidRPr="00433DA2">
        <w:rPr>
          <w:rFonts w:ascii="Arial" w:eastAsia="Arial" w:hAnsi="Arial" w:cs="Arial"/>
          <w:spacing w:val="1"/>
        </w:rPr>
        <w:t>ti</w:t>
      </w:r>
      <w:r>
        <w:rPr>
          <w:rFonts w:ascii="Arial" w:eastAsia="Arial" w:hAnsi="Arial" w:cs="Arial"/>
          <w:spacing w:val="1"/>
        </w:rPr>
        <w:t>c</w:t>
      </w:r>
      <w:r w:rsidRPr="00433DA2">
        <w:rPr>
          <w:rFonts w:ascii="Arial" w:eastAsia="Arial" w:hAnsi="Arial" w:cs="Arial"/>
          <w:spacing w:val="1"/>
        </w:rPr>
        <w:t>les 32</w:t>
      </w:r>
      <w:r>
        <w:rPr>
          <w:rFonts w:ascii="Arial" w:eastAsia="Arial" w:hAnsi="Arial" w:cs="Arial"/>
          <w:spacing w:val="1"/>
        </w:rPr>
        <w:t>-</w:t>
      </w:r>
      <w:r w:rsidRPr="00433DA2">
        <w:rPr>
          <w:rFonts w:ascii="Arial" w:eastAsia="Arial" w:hAnsi="Arial" w:cs="Arial"/>
          <w:spacing w:val="1"/>
        </w:rPr>
        <w:t>36 of the</w:t>
      </w:r>
      <w:r>
        <w:rPr>
          <w:rFonts w:ascii="Arial" w:eastAsia="Arial" w:hAnsi="Arial" w:cs="Arial"/>
          <w:spacing w:val="1"/>
        </w:rPr>
        <w:t xml:space="preserve"> G</w:t>
      </w:r>
      <w:r w:rsidRPr="00433DA2">
        <w:rPr>
          <w:rFonts w:ascii="Arial" w:eastAsia="Arial" w:hAnsi="Arial" w:cs="Arial"/>
          <w:spacing w:val="1"/>
        </w:rPr>
        <w:t>DPR, in</w:t>
      </w:r>
      <w:r>
        <w:rPr>
          <w:rFonts w:ascii="Arial" w:eastAsia="Arial" w:hAnsi="Arial" w:cs="Arial"/>
          <w:spacing w:val="1"/>
        </w:rPr>
        <w:t>c</w:t>
      </w:r>
      <w:r w:rsidRPr="00433DA2">
        <w:rPr>
          <w:rFonts w:ascii="Arial" w:eastAsia="Arial" w:hAnsi="Arial" w:cs="Arial"/>
          <w:spacing w:val="1"/>
        </w:rPr>
        <w:t>lud</w:t>
      </w:r>
      <w:r>
        <w:rPr>
          <w:rFonts w:ascii="Arial" w:eastAsia="Arial" w:hAnsi="Arial" w:cs="Arial"/>
          <w:spacing w:val="1"/>
        </w:rPr>
        <w:t>i</w:t>
      </w:r>
      <w:r w:rsidRPr="00433DA2">
        <w:rPr>
          <w:rFonts w:ascii="Arial" w:eastAsia="Arial" w:hAnsi="Arial" w:cs="Arial"/>
          <w:spacing w:val="1"/>
        </w:rPr>
        <w:t xml:space="preserve">ng without </w:t>
      </w:r>
      <w:r>
        <w:rPr>
          <w:rFonts w:ascii="Arial" w:eastAsia="Arial" w:hAnsi="Arial" w:cs="Arial"/>
          <w:spacing w:val="1"/>
        </w:rPr>
        <w:t>li</w:t>
      </w:r>
      <w:r w:rsidRPr="00433DA2">
        <w:rPr>
          <w:rFonts w:ascii="Arial" w:eastAsia="Arial" w:hAnsi="Arial" w:cs="Arial"/>
          <w:spacing w:val="1"/>
        </w:rPr>
        <w:t>mita</w:t>
      </w:r>
      <w:r>
        <w:rPr>
          <w:rFonts w:ascii="Arial" w:eastAsia="Arial" w:hAnsi="Arial" w:cs="Arial"/>
          <w:spacing w:val="1"/>
        </w:rPr>
        <w:t>t</w:t>
      </w:r>
      <w:r w:rsidRPr="00433DA2">
        <w:rPr>
          <w:rFonts w:ascii="Arial" w:eastAsia="Arial" w:hAnsi="Arial" w:cs="Arial"/>
          <w:spacing w:val="1"/>
        </w:rPr>
        <w:t>io</w:t>
      </w:r>
      <w:r>
        <w:rPr>
          <w:rFonts w:ascii="Arial" w:eastAsia="Arial" w:hAnsi="Arial" w:cs="Arial"/>
          <w:spacing w:val="1"/>
        </w:rPr>
        <w:t>n</w:t>
      </w:r>
      <w:r w:rsidRPr="00433DA2">
        <w:rPr>
          <w:rFonts w:ascii="Arial" w:eastAsia="Arial" w:hAnsi="Arial" w:cs="Arial"/>
          <w:spacing w:val="1"/>
        </w:rPr>
        <w:t>, notify</w:t>
      </w:r>
      <w:r>
        <w:rPr>
          <w:rFonts w:ascii="Arial" w:eastAsia="Arial" w:hAnsi="Arial" w:cs="Arial"/>
          <w:spacing w:val="1"/>
        </w:rPr>
        <w:t>i</w:t>
      </w:r>
      <w:r w:rsidRPr="00433DA2">
        <w:rPr>
          <w:rFonts w:ascii="Arial" w:eastAsia="Arial" w:hAnsi="Arial" w:cs="Arial"/>
          <w:spacing w:val="1"/>
        </w:rPr>
        <w:t>ng ATU</w:t>
      </w:r>
      <w:r>
        <w:rPr>
          <w:rFonts w:ascii="Arial" w:eastAsia="Arial" w:hAnsi="Arial" w:cs="Arial"/>
          <w:spacing w:val="1"/>
        </w:rPr>
        <w:t xml:space="preserve"> </w:t>
      </w:r>
      <w:r w:rsidRPr="00433DA2">
        <w:rPr>
          <w:rFonts w:ascii="Arial" w:eastAsia="Arial" w:hAnsi="Arial" w:cs="Arial"/>
          <w:spacing w:val="1"/>
        </w:rPr>
        <w:t>within 24 hou</w:t>
      </w:r>
      <w:r>
        <w:rPr>
          <w:rFonts w:ascii="Arial" w:eastAsia="Arial" w:hAnsi="Arial" w:cs="Arial"/>
          <w:spacing w:val="1"/>
        </w:rPr>
        <w:t>r</w:t>
      </w:r>
      <w:r w:rsidRPr="00433DA2">
        <w:rPr>
          <w:rFonts w:ascii="Arial" w:eastAsia="Arial" w:hAnsi="Arial" w:cs="Arial"/>
          <w:spacing w:val="1"/>
        </w:rPr>
        <w:t>s of be</w:t>
      </w:r>
      <w:r>
        <w:rPr>
          <w:rFonts w:ascii="Arial" w:eastAsia="Arial" w:hAnsi="Arial" w:cs="Arial"/>
          <w:spacing w:val="1"/>
        </w:rPr>
        <w:t>c</w:t>
      </w:r>
      <w:r w:rsidRPr="00433DA2">
        <w:rPr>
          <w:rFonts w:ascii="Arial" w:eastAsia="Arial" w:hAnsi="Arial" w:cs="Arial"/>
          <w:spacing w:val="1"/>
        </w:rPr>
        <w:t>oming awa</w:t>
      </w:r>
      <w:r>
        <w:rPr>
          <w:rFonts w:ascii="Arial" w:eastAsia="Arial" w:hAnsi="Arial" w:cs="Arial"/>
          <w:spacing w:val="1"/>
        </w:rPr>
        <w:t>r</w:t>
      </w:r>
      <w:r w:rsidRPr="00433DA2">
        <w:rPr>
          <w:rFonts w:ascii="Arial" w:eastAsia="Arial" w:hAnsi="Arial" w:cs="Arial"/>
          <w:spacing w:val="1"/>
        </w:rPr>
        <w:t>e of</w:t>
      </w:r>
      <w:r>
        <w:rPr>
          <w:rFonts w:ascii="Arial" w:eastAsia="Arial" w:hAnsi="Arial" w:cs="Arial"/>
          <w:spacing w:val="1"/>
        </w:rPr>
        <w:t xml:space="preserve"> </w:t>
      </w:r>
      <w:r w:rsidRPr="00433DA2">
        <w:rPr>
          <w:rFonts w:ascii="Arial" w:eastAsia="Arial" w:hAnsi="Arial" w:cs="Arial"/>
          <w:spacing w:val="1"/>
        </w:rPr>
        <w:t>any Pe</w:t>
      </w:r>
      <w:r>
        <w:rPr>
          <w:rFonts w:ascii="Arial" w:eastAsia="Arial" w:hAnsi="Arial" w:cs="Arial"/>
          <w:spacing w:val="1"/>
        </w:rPr>
        <w:t>rs</w:t>
      </w:r>
      <w:r w:rsidRPr="00433DA2">
        <w:rPr>
          <w:rFonts w:ascii="Arial" w:eastAsia="Arial" w:hAnsi="Arial" w:cs="Arial"/>
          <w:spacing w:val="1"/>
        </w:rPr>
        <w:t>onal Data B</w:t>
      </w:r>
      <w:r>
        <w:rPr>
          <w:rFonts w:ascii="Arial" w:eastAsia="Arial" w:hAnsi="Arial" w:cs="Arial"/>
          <w:spacing w:val="1"/>
        </w:rPr>
        <w:t>r</w:t>
      </w:r>
      <w:r w:rsidRPr="00433DA2">
        <w:rPr>
          <w:rFonts w:ascii="Arial" w:eastAsia="Arial" w:hAnsi="Arial" w:cs="Arial"/>
          <w:spacing w:val="1"/>
        </w:rPr>
        <w:t xml:space="preserve">each </w:t>
      </w:r>
      <w:r w:rsidR="000B7830" w:rsidRPr="00433DA2">
        <w:rPr>
          <w:rFonts w:ascii="Arial" w:eastAsia="Arial" w:hAnsi="Arial" w:cs="Arial"/>
          <w:spacing w:val="1"/>
        </w:rPr>
        <w:t xml:space="preserve">(including any suspected Personal Data Breach) </w:t>
      </w:r>
      <w:r w:rsidRPr="00433DA2">
        <w:rPr>
          <w:rFonts w:ascii="Arial" w:eastAsia="Arial" w:hAnsi="Arial" w:cs="Arial"/>
          <w:spacing w:val="1"/>
        </w:rPr>
        <w:t xml:space="preserve">in </w:t>
      </w:r>
      <w:r>
        <w:rPr>
          <w:rFonts w:ascii="Arial" w:eastAsia="Arial" w:hAnsi="Arial" w:cs="Arial"/>
          <w:spacing w:val="1"/>
        </w:rPr>
        <w:t>r</w:t>
      </w:r>
      <w:r w:rsidRPr="00433DA2">
        <w:rPr>
          <w:rFonts w:ascii="Arial" w:eastAsia="Arial" w:hAnsi="Arial" w:cs="Arial"/>
          <w:spacing w:val="1"/>
        </w:rPr>
        <w:t>e</w:t>
      </w:r>
      <w:r>
        <w:rPr>
          <w:rFonts w:ascii="Arial" w:eastAsia="Arial" w:hAnsi="Arial" w:cs="Arial"/>
          <w:spacing w:val="1"/>
        </w:rPr>
        <w:t>s</w:t>
      </w:r>
      <w:r w:rsidRPr="00433DA2">
        <w:rPr>
          <w:rFonts w:ascii="Arial" w:eastAsia="Arial" w:hAnsi="Arial" w:cs="Arial"/>
          <w:spacing w:val="1"/>
        </w:rPr>
        <w:t>pe</w:t>
      </w:r>
      <w:r>
        <w:rPr>
          <w:rFonts w:ascii="Arial" w:eastAsia="Arial" w:hAnsi="Arial" w:cs="Arial"/>
          <w:spacing w:val="1"/>
        </w:rPr>
        <w:t>c</w:t>
      </w:r>
      <w:r w:rsidRPr="00433DA2">
        <w:rPr>
          <w:rFonts w:ascii="Arial" w:eastAsia="Arial" w:hAnsi="Arial" w:cs="Arial"/>
          <w:spacing w:val="1"/>
        </w:rPr>
        <w:t>t of the Sha</w:t>
      </w:r>
      <w:r>
        <w:rPr>
          <w:rFonts w:ascii="Arial" w:eastAsia="Arial" w:hAnsi="Arial" w:cs="Arial"/>
          <w:spacing w:val="1"/>
        </w:rPr>
        <w:t>r</w:t>
      </w:r>
      <w:r w:rsidRPr="00433DA2">
        <w:rPr>
          <w:rFonts w:ascii="Arial" w:eastAsia="Arial" w:hAnsi="Arial" w:cs="Arial"/>
          <w:spacing w:val="1"/>
        </w:rPr>
        <w:t xml:space="preserve">ed Data and </w:t>
      </w:r>
      <w:r>
        <w:rPr>
          <w:rFonts w:ascii="Arial" w:eastAsia="Arial" w:hAnsi="Arial" w:cs="Arial"/>
          <w:spacing w:val="1"/>
        </w:rPr>
        <w:t>i</w:t>
      </w:r>
      <w:r w:rsidRPr="00433DA2">
        <w:rPr>
          <w:rFonts w:ascii="Arial" w:eastAsia="Arial" w:hAnsi="Arial" w:cs="Arial"/>
          <w:spacing w:val="1"/>
        </w:rPr>
        <w:t>n</w:t>
      </w:r>
      <w:r>
        <w:rPr>
          <w:rFonts w:ascii="Arial" w:eastAsia="Arial" w:hAnsi="Arial" w:cs="Arial"/>
          <w:spacing w:val="1"/>
        </w:rPr>
        <w:t>c</w:t>
      </w:r>
      <w:r w:rsidRPr="00433DA2">
        <w:rPr>
          <w:rFonts w:ascii="Arial" w:eastAsia="Arial" w:hAnsi="Arial" w:cs="Arial"/>
          <w:spacing w:val="1"/>
        </w:rPr>
        <w:t xml:space="preserve">luding in </w:t>
      </w:r>
      <w:r>
        <w:rPr>
          <w:rFonts w:ascii="Arial" w:eastAsia="Arial" w:hAnsi="Arial" w:cs="Arial"/>
          <w:spacing w:val="1"/>
        </w:rPr>
        <w:t>s</w:t>
      </w:r>
      <w:r w:rsidRPr="00433DA2">
        <w:rPr>
          <w:rFonts w:ascii="Arial" w:eastAsia="Arial" w:hAnsi="Arial" w:cs="Arial"/>
          <w:spacing w:val="1"/>
        </w:rPr>
        <w:t>uch notifi</w:t>
      </w:r>
      <w:r>
        <w:rPr>
          <w:rFonts w:ascii="Arial" w:eastAsia="Arial" w:hAnsi="Arial" w:cs="Arial"/>
          <w:spacing w:val="1"/>
        </w:rPr>
        <w:t>c</w:t>
      </w:r>
      <w:r w:rsidRPr="00433DA2">
        <w:rPr>
          <w:rFonts w:ascii="Arial" w:eastAsia="Arial" w:hAnsi="Arial" w:cs="Arial"/>
          <w:spacing w:val="1"/>
        </w:rPr>
        <w:t>atio</w:t>
      </w:r>
      <w:r>
        <w:rPr>
          <w:rFonts w:ascii="Arial" w:eastAsia="Arial" w:hAnsi="Arial" w:cs="Arial"/>
          <w:spacing w:val="1"/>
        </w:rPr>
        <w:t>n</w:t>
      </w:r>
      <w:r w:rsidRPr="00433DA2">
        <w:rPr>
          <w:rFonts w:ascii="Arial" w:eastAsia="Arial" w:hAnsi="Arial" w:cs="Arial"/>
          <w:spacing w:val="1"/>
        </w:rPr>
        <w:t>, at least the app</w:t>
      </w:r>
      <w:r>
        <w:rPr>
          <w:rFonts w:ascii="Arial" w:eastAsia="Arial" w:hAnsi="Arial" w:cs="Arial"/>
          <w:spacing w:val="1"/>
        </w:rPr>
        <w:t>l</w:t>
      </w:r>
      <w:r w:rsidRPr="00433DA2">
        <w:rPr>
          <w:rFonts w:ascii="Arial" w:eastAsia="Arial" w:hAnsi="Arial" w:cs="Arial"/>
          <w:spacing w:val="1"/>
        </w:rPr>
        <w:t>i</w:t>
      </w:r>
      <w:r>
        <w:rPr>
          <w:rFonts w:ascii="Arial" w:eastAsia="Arial" w:hAnsi="Arial" w:cs="Arial"/>
          <w:spacing w:val="1"/>
        </w:rPr>
        <w:t>c</w:t>
      </w:r>
      <w:r w:rsidRPr="00433DA2">
        <w:rPr>
          <w:rFonts w:ascii="Arial" w:eastAsia="Arial" w:hAnsi="Arial" w:cs="Arial"/>
          <w:spacing w:val="1"/>
        </w:rPr>
        <w:t>able info</w:t>
      </w:r>
      <w:r>
        <w:rPr>
          <w:rFonts w:ascii="Arial" w:eastAsia="Arial" w:hAnsi="Arial" w:cs="Arial"/>
          <w:spacing w:val="1"/>
        </w:rPr>
        <w:t>r</w:t>
      </w:r>
      <w:r w:rsidRPr="00433DA2">
        <w:rPr>
          <w:rFonts w:ascii="Arial" w:eastAsia="Arial" w:hAnsi="Arial" w:cs="Arial"/>
          <w:spacing w:val="1"/>
        </w:rPr>
        <w:t>mat</w:t>
      </w:r>
      <w:r>
        <w:rPr>
          <w:rFonts w:ascii="Arial" w:eastAsia="Arial" w:hAnsi="Arial" w:cs="Arial"/>
          <w:spacing w:val="1"/>
        </w:rPr>
        <w:t>i</w:t>
      </w:r>
      <w:r w:rsidRPr="00433DA2">
        <w:rPr>
          <w:rFonts w:ascii="Arial" w:eastAsia="Arial" w:hAnsi="Arial" w:cs="Arial"/>
          <w:spacing w:val="1"/>
        </w:rPr>
        <w:t xml:space="preserve">on </w:t>
      </w:r>
      <w:r>
        <w:rPr>
          <w:rFonts w:ascii="Arial" w:eastAsia="Arial" w:hAnsi="Arial" w:cs="Arial"/>
          <w:spacing w:val="1"/>
        </w:rPr>
        <w:t>r</w:t>
      </w:r>
      <w:r w:rsidRPr="00433DA2">
        <w:rPr>
          <w:rFonts w:ascii="Arial" w:eastAsia="Arial" w:hAnsi="Arial" w:cs="Arial"/>
          <w:spacing w:val="1"/>
        </w:rPr>
        <w:t>efe</w:t>
      </w:r>
      <w:r>
        <w:rPr>
          <w:rFonts w:ascii="Arial" w:eastAsia="Arial" w:hAnsi="Arial" w:cs="Arial"/>
          <w:spacing w:val="1"/>
        </w:rPr>
        <w:t>rr</w:t>
      </w:r>
      <w:r w:rsidRPr="00433DA2">
        <w:rPr>
          <w:rFonts w:ascii="Arial" w:eastAsia="Arial" w:hAnsi="Arial" w:cs="Arial"/>
          <w:spacing w:val="1"/>
        </w:rPr>
        <w:t>ed to in A</w:t>
      </w:r>
      <w:r>
        <w:rPr>
          <w:rFonts w:ascii="Arial" w:eastAsia="Arial" w:hAnsi="Arial" w:cs="Arial"/>
          <w:spacing w:val="1"/>
        </w:rPr>
        <w:t>r</w:t>
      </w:r>
      <w:r w:rsidRPr="00433DA2">
        <w:rPr>
          <w:rFonts w:ascii="Arial" w:eastAsia="Arial" w:hAnsi="Arial" w:cs="Arial"/>
          <w:spacing w:val="1"/>
        </w:rPr>
        <w:t>ti</w:t>
      </w:r>
      <w:r>
        <w:rPr>
          <w:rFonts w:ascii="Arial" w:eastAsia="Arial" w:hAnsi="Arial" w:cs="Arial"/>
          <w:spacing w:val="1"/>
        </w:rPr>
        <w:t>c</w:t>
      </w:r>
      <w:r w:rsidRPr="00433DA2">
        <w:rPr>
          <w:rFonts w:ascii="Arial" w:eastAsia="Arial" w:hAnsi="Arial" w:cs="Arial"/>
          <w:spacing w:val="1"/>
        </w:rPr>
        <w:t>le 33</w:t>
      </w:r>
      <w:r>
        <w:rPr>
          <w:rFonts w:ascii="Arial" w:eastAsia="Arial" w:hAnsi="Arial" w:cs="Arial"/>
          <w:spacing w:val="1"/>
        </w:rPr>
        <w:t>(</w:t>
      </w:r>
      <w:r w:rsidRPr="00433DA2">
        <w:rPr>
          <w:rFonts w:ascii="Arial" w:eastAsia="Arial" w:hAnsi="Arial" w:cs="Arial"/>
          <w:spacing w:val="1"/>
        </w:rPr>
        <w:t>3)</w:t>
      </w:r>
      <w:r>
        <w:rPr>
          <w:rFonts w:ascii="Arial" w:eastAsia="Arial" w:hAnsi="Arial" w:cs="Arial"/>
          <w:spacing w:val="1"/>
        </w:rPr>
        <w:t xml:space="preserve"> </w:t>
      </w:r>
      <w:r w:rsidRPr="00433DA2">
        <w:rPr>
          <w:rFonts w:ascii="Arial" w:eastAsia="Arial" w:hAnsi="Arial" w:cs="Arial"/>
          <w:spacing w:val="1"/>
        </w:rPr>
        <w:t xml:space="preserve">of the </w:t>
      </w:r>
      <w:r>
        <w:rPr>
          <w:rFonts w:ascii="Arial" w:eastAsia="Arial" w:hAnsi="Arial" w:cs="Arial"/>
          <w:spacing w:val="1"/>
        </w:rPr>
        <w:t>G</w:t>
      </w:r>
      <w:r w:rsidRPr="00433DA2">
        <w:rPr>
          <w:rFonts w:ascii="Arial" w:eastAsia="Arial" w:hAnsi="Arial" w:cs="Arial"/>
          <w:spacing w:val="1"/>
        </w:rPr>
        <w:t>DPR and the Sup</w:t>
      </w:r>
      <w:r>
        <w:rPr>
          <w:rFonts w:ascii="Arial" w:eastAsia="Arial" w:hAnsi="Arial" w:cs="Arial"/>
          <w:spacing w:val="1"/>
        </w:rPr>
        <w:t>p</w:t>
      </w:r>
      <w:r w:rsidRPr="00433DA2">
        <w:rPr>
          <w:rFonts w:ascii="Arial" w:eastAsia="Arial" w:hAnsi="Arial" w:cs="Arial"/>
          <w:spacing w:val="1"/>
        </w:rPr>
        <w:t xml:space="preserve">lier </w:t>
      </w:r>
      <w:r>
        <w:rPr>
          <w:rFonts w:ascii="Arial" w:eastAsia="Arial" w:hAnsi="Arial" w:cs="Arial"/>
          <w:spacing w:val="1"/>
        </w:rPr>
        <w:t>s</w:t>
      </w:r>
      <w:r w:rsidRPr="00433DA2">
        <w:rPr>
          <w:rFonts w:ascii="Arial" w:eastAsia="Arial" w:hAnsi="Arial" w:cs="Arial"/>
          <w:spacing w:val="1"/>
        </w:rPr>
        <w:t xml:space="preserve">hall not </w:t>
      </w:r>
      <w:r>
        <w:rPr>
          <w:rFonts w:ascii="Arial" w:eastAsia="Arial" w:hAnsi="Arial" w:cs="Arial"/>
          <w:spacing w:val="1"/>
        </w:rPr>
        <w:t>c</w:t>
      </w:r>
      <w:r w:rsidRPr="00433DA2">
        <w:rPr>
          <w:rFonts w:ascii="Arial" w:eastAsia="Arial" w:hAnsi="Arial" w:cs="Arial"/>
          <w:spacing w:val="1"/>
        </w:rPr>
        <w:t>ommu</w:t>
      </w:r>
      <w:r>
        <w:rPr>
          <w:rFonts w:ascii="Arial" w:eastAsia="Arial" w:hAnsi="Arial" w:cs="Arial"/>
          <w:spacing w:val="1"/>
        </w:rPr>
        <w:t>n</w:t>
      </w:r>
      <w:r w:rsidRPr="00433DA2">
        <w:rPr>
          <w:rFonts w:ascii="Arial" w:eastAsia="Arial" w:hAnsi="Arial" w:cs="Arial"/>
          <w:spacing w:val="1"/>
        </w:rPr>
        <w:t>i</w:t>
      </w:r>
      <w:r>
        <w:rPr>
          <w:rFonts w:ascii="Arial" w:eastAsia="Arial" w:hAnsi="Arial" w:cs="Arial"/>
          <w:spacing w:val="1"/>
        </w:rPr>
        <w:t>c</w:t>
      </w:r>
      <w:r w:rsidRPr="00433DA2">
        <w:rPr>
          <w:rFonts w:ascii="Arial" w:eastAsia="Arial" w:hAnsi="Arial" w:cs="Arial"/>
          <w:spacing w:val="1"/>
        </w:rPr>
        <w:t>ate with the DPC or any Data Sub</w:t>
      </w:r>
      <w:r>
        <w:rPr>
          <w:rFonts w:ascii="Arial" w:eastAsia="Arial" w:hAnsi="Arial" w:cs="Arial"/>
          <w:spacing w:val="1"/>
        </w:rPr>
        <w:t>j</w:t>
      </w:r>
      <w:r w:rsidRPr="00433DA2">
        <w:rPr>
          <w:rFonts w:ascii="Arial" w:eastAsia="Arial" w:hAnsi="Arial" w:cs="Arial"/>
          <w:spacing w:val="1"/>
        </w:rPr>
        <w:t>e</w:t>
      </w:r>
      <w:r>
        <w:rPr>
          <w:rFonts w:ascii="Arial" w:eastAsia="Arial" w:hAnsi="Arial" w:cs="Arial"/>
          <w:spacing w:val="1"/>
        </w:rPr>
        <w:t>c</w:t>
      </w:r>
      <w:r w:rsidRPr="00433DA2">
        <w:rPr>
          <w:rFonts w:ascii="Arial" w:eastAsia="Arial" w:hAnsi="Arial" w:cs="Arial"/>
          <w:spacing w:val="1"/>
        </w:rPr>
        <w:t>t in re</w:t>
      </w:r>
      <w:r>
        <w:rPr>
          <w:rFonts w:ascii="Arial" w:eastAsia="Arial" w:hAnsi="Arial" w:cs="Arial"/>
          <w:spacing w:val="1"/>
        </w:rPr>
        <w:t>s</w:t>
      </w:r>
      <w:r w:rsidRPr="00433DA2">
        <w:rPr>
          <w:rFonts w:ascii="Arial" w:eastAsia="Arial" w:hAnsi="Arial" w:cs="Arial"/>
          <w:spacing w:val="1"/>
        </w:rPr>
        <w:t>pe</w:t>
      </w:r>
      <w:r>
        <w:rPr>
          <w:rFonts w:ascii="Arial" w:eastAsia="Arial" w:hAnsi="Arial" w:cs="Arial"/>
          <w:spacing w:val="1"/>
        </w:rPr>
        <w:t>c</w:t>
      </w:r>
      <w:r w:rsidRPr="00433DA2">
        <w:rPr>
          <w:rFonts w:ascii="Arial" w:eastAsia="Arial" w:hAnsi="Arial" w:cs="Arial"/>
          <w:spacing w:val="1"/>
        </w:rPr>
        <w:t>t of the said Pe</w:t>
      </w:r>
      <w:r>
        <w:rPr>
          <w:rFonts w:ascii="Arial" w:eastAsia="Arial" w:hAnsi="Arial" w:cs="Arial"/>
          <w:spacing w:val="1"/>
        </w:rPr>
        <w:t>rs</w:t>
      </w:r>
      <w:r w:rsidRPr="00433DA2">
        <w:rPr>
          <w:rFonts w:ascii="Arial" w:eastAsia="Arial" w:hAnsi="Arial" w:cs="Arial"/>
          <w:spacing w:val="1"/>
        </w:rPr>
        <w:t>onal Data B</w:t>
      </w:r>
      <w:r>
        <w:rPr>
          <w:rFonts w:ascii="Arial" w:eastAsia="Arial" w:hAnsi="Arial" w:cs="Arial"/>
          <w:spacing w:val="1"/>
        </w:rPr>
        <w:t>r</w:t>
      </w:r>
      <w:r w:rsidRPr="00433DA2">
        <w:rPr>
          <w:rFonts w:ascii="Arial" w:eastAsia="Arial" w:hAnsi="Arial" w:cs="Arial"/>
          <w:spacing w:val="1"/>
        </w:rPr>
        <w:t>ea</w:t>
      </w:r>
      <w:r>
        <w:rPr>
          <w:rFonts w:ascii="Arial" w:eastAsia="Arial" w:hAnsi="Arial" w:cs="Arial"/>
          <w:spacing w:val="1"/>
        </w:rPr>
        <w:t>c</w:t>
      </w:r>
      <w:r w:rsidRPr="00433DA2">
        <w:rPr>
          <w:rFonts w:ascii="Arial" w:eastAsia="Arial" w:hAnsi="Arial" w:cs="Arial"/>
          <w:spacing w:val="1"/>
        </w:rPr>
        <w:t xml:space="preserve">h </w:t>
      </w:r>
      <w:r w:rsidR="000B7830" w:rsidRPr="00433DA2">
        <w:rPr>
          <w:rFonts w:ascii="Arial" w:eastAsia="Arial" w:hAnsi="Arial" w:cs="Arial"/>
          <w:spacing w:val="1"/>
        </w:rPr>
        <w:t xml:space="preserve">or any third party </w:t>
      </w:r>
      <w:r w:rsidRPr="00433DA2">
        <w:rPr>
          <w:rFonts w:ascii="Arial" w:eastAsia="Arial" w:hAnsi="Arial" w:cs="Arial"/>
          <w:spacing w:val="1"/>
        </w:rPr>
        <w:t>without the prior w</w:t>
      </w:r>
      <w:r>
        <w:rPr>
          <w:rFonts w:ascii="Arial" w:eastAsia="Arial" w:hAnsi="Arial" w:cs="Arial"/>
          <w:spacing w:val="1"/>
        </w:rPr>
        <w:t>r</w:t>
      </w:r>
      <w:r w:rsidRPr="00433DA2">
        <w:rPr>
          <w:rFonts w:ascii="Arial" w:eastAsia="Arial" w:hAnsi="Arial" w:cs="Arial"/>
          <w:spacing w:val="1"/>
        </w:rPr>
        <w:t xml:space="preserve">itten </w:t>
      </w:r>
      <w:r>
        <w:rPr>
          <w:rFonts w:ascii="Arial" w:eastAsia="Arial" w:hAnsi="Arial" w:cs="Arial"/>
          <w:spacing w:val="1"/>
        </w:rPr>
        <w:t>c</w:t>
      </w:r>
      <w:r w:rsidRPr="00433DA2">
        <w:rPr>
          <w:rFonts w:ascii="Arial" w:eastAsia="Arial" w:hAnsi="Arial" w:cs="Arial"/>
          <w:spacing w:val="1"/>
        </w:rPr>
        <w:t>on</w:t>
      </w:r>
      <w:r>
        <w:rPr>
          <w:rFonts w:ascii="Arial" w:eastAsia="Arial" w:hAnsi="Arial" w:cs="Arial"/>
          <w:spacing w:val="1"/>
        </w:rPr>
        <w:t>s</w:t>
      </w:r>
      <w:r w:rsidRPr="00433DA2">
        <w:rPr>
          <w:rFonts w:ascii="Arial" w:eastAsia="Arial" w:hAnsi="Arial" w:cs="Arial"/>
          <w:spacing w:val="1"/>
        </w:rPr>
        <w:t xml:space="preserve">ent of </w:t>
      </w:r>
      <w:r>
        <w:rPr>
          <w:rFonts w:ascii="Arial" w:eastAsia="Arial" w:hAnsi="Arial" w:cs="Arial"/>
          <w:spacing w:val="1"/>
        </w:rPr>
        <w:t>A</w:t>
      </w:r>
      <w:r w:rsidRPr="00433DA2">
        <w:rPr>
          <w:rFonts w:ascii="Arial" w:eastAsia="Arial" w:hAnsi="Arial" w:cs="Arial"/>
          <w:spacing w:val="1"/>
        </w:rPr>
        <w:t>T</w:t>
      </w:r>
      <w:r>
        <w:rPr>
          <w:rFonts w:ascii="Arial" w:eastAsia="Arial" w:hAnsi="Arial" w:cs="Arial"/>
          <w:spacing w:val="1"/>
        </w:rPr>
        <w:t>U</w:t>
      </w:r>
      <w:r w:rsidRPr="00433DA2">
        <w:rPr>
          <w:rFonts w:ascii="Arial" w:eastAsia="Arial" w:hAnsi="Arial" w:cs="Arial"/>
          <w:spacing w:val="1"/>
        </w:rPr>
        <w:t>.</w:t>
      </w:r>
    </w:p>
    <w:p w14:paraId="4BE93E9F" w14:textId="77777777" w:rsidR="006A6CB1" w:rsidRDefault="006A6CB1" w:rsidP="00E72394">
      <w:pPr>
        <w:ind w:left="740"/>
        <w:jc w:val="both"/>
        <w:rPr>
          <w:rFonts w:ascii="Arial" w:eastAsia="Arial" w:hAnsi="Arial" w:cs="Arial"/>
          <w:spacing w:val="-10"/>
        </w:rPr>
      </w:pPr>
    </w:p>
    <w:p w14:paraId="2AF120FB" w14:textId="0597E0B3" w:rsidR="001A4B47" w:rsidRDefault="005A7320" w:rsidP="00E72394">
      <w:pPr>
        <w:ind w:left="567" w:hanging="567"/>
        <w:jc w:val="both"/>
        <w:rPr>
          <w:rFonts w:ascii="Arial" w:eastAsia="Arial" w:hAnsi="Arial" w:cs="Arial"/>
        </w:rPr>
      </w:pPr>
      <w:r>
        <w:rPr>
          <w:rFonts w:ascii="Arial" w:eastAsia="Arial" w:hAnsi="Arial" w:cs="Arial"/>
          <w:spacing w:val="-10"/>
        </w:rPr>
        <w:t>3.</w:t>
      </w:r>
      <w:r>
        <w:rPr>
          <w:rFonts w:ascii="Arial" w:eastAsia="Arial" w:hAnsi="Arial" w:cs="Arial"/>
          <w:spacing w:val="-8"/>
        </w:rPr>
        <w:t>8</w:t>
      </w:r>
      <w:r>
        <w:rPr>
          <w:rFonts w:ascii="Arial" w:eastAsia="Arial" w:hAnsi="Arial" w:cs="Arial"/>
          <w:spacing w:val="-10"/>
        </w:rPr>
        <w:t>.</w:t>
      </w:r>
      <w:r>
        <w:rPr>
          <w:rFonts w:ascii="Arial" w:eastAsia="Arial" w:hAnsi="Arial" w:cs="Arial"/>
        </w:rPr>
        <w:t>2</w:t>
      </w:r>
      <w:r w:rsidR="00136F7F">
        <w:rPr>
          <w:rFonts w:ascii="Arial" w:eastAsia="Arial" w:hAnsi="Arial" w:cs="Arial"/>
        </w:rPr>
        <w:t xml:space="preserve"> </w:t>
      </w:r>
      <w:r>
        <w:rPr>
          <w:rFonts w:ascii="Arial" w:eastAsia="Arial" w:hAnsi="Arial" w:cs="Arial"/>
        </w:rPr>
        <w:t xml:space="preserve">  </w:t>
      </w:r>
      <w:r w:rsidRPr="00136F7F">
        <w:rPr>
          <w:rFonts w:ascii="Arial" w:eastAsia="Arial" w:hAnsi="Arial" w:cs="Arial"/>
        </w:rPr>
        <w:t>I</w:t>
      </w:r>
      <w:r>
        <w:rPr>
          <w:rFonts w:ascii="Arial" w:eastAsia="Arial" w:hAnsi="Arial" w:cs="Arial"/>
        </w:rPr>
        <w:t>f</w:t>
      </w:r>
      <w:r w:rsidRPr="00136F7F">
        <w:rPr>
          <w:rFonts w:ascii="Arial" w:eastAsia="Arial" w:hAnsi="Arial" w:cs="Arial"/>
        </w:rPr>
        <w:t xml:space="preserve"> t</w:t>
      </w:r>
      <w:r>
        <w:rPr>
          <w:rFonts w:ascii="Arial" w:eastAsia="Arial" w:hAnsi="Arial" w:cs="Arial"/>
        </w:rPr>
        <w:t>he</w:t>
      </w:r>
      <w:r w:rsidRPr="00136F7F">
        <w:rPr>
          <w:rFonts w:ascii="Arial" w:eastAsia="Arial" w:hAnsi="Arial" w:cs="Arial"/>
        </w:rPr>
        <w:t xml:space="preserve"> Su</w:t>
      </w:r>
      <w:r>
        <w:rPr>
          <w:rFonts w:ascii="Arial" w:eastAsia="Arial" w:hAnsi="Arial" w:cs="Arial"/>
        </w:rPr>
        <w:t>p</w:t>
      </w:r>
      <w:r w:rsidRPr="00136F7F">
        <w:rPr>
          <w:rFonts w:ascii="Arial" w:eastAsia="Arial" w:hAnsi="Arial" w:cs="Arial"/>
        </w:rPr>
        <w:t>pli</w:t>
      </w:r>
      <w:r>
        <w:rPr>
          <w:rFonts w:ascii="Arial" w:eastAsia="Arial" w:hAnsi="Arial" w:cs="Arial"/>
        </w:rPr>
        <w:t>er</w:t>
      </w:r>
      <w:r w:rsidRPr="00136F7F">
        <w:rPr>
          <w:rFonts w:ascii="Arial" w:eastAsia="Arial" w:hAnsi="Arial" w:cs="Arial"/>
        </w:rPr>
        <w:t xml:space="preserve"> r</w:t>
      </w:r>
      <w:r>
        <w:rPr>
          <w:rFonts w:ascii="Arial" w:eastAsia="Arial" w:hAnsi="Arial" w:cs="Arial"/>
        </w:rPr>
        <w:t>e</w:t>
      </w:r>
      <w:r w:rsidRPr="00136F7F">
        <w:rPr>
          <w:rFonts w:ascii="Arial" w:eastAsia="Arial" w:hAnsi="Arial" w:cs="Arial"/>
        </w:rPr>
        <w:t>c</w:t>
      </w:r>
      <w:r>
        <w:rPr>
          <w:rFonts w:ascii="Arial" w:eastAsia="Arial" w:hAnsi="Arial" w:cs="Arial"/>
        </w:rPr>
        <w:t>e</w:t>
      </w:r>
      <w:r w:rsidRPr="00136F7F">
        <w:rPr>
          <w:rFonts w:ascii="Arial" w:eastAsia="Arial" w:hAnsi="Arial" w:cs="Arial"/>
        </w:rPr>
        <w:t>iv</w:t>
      </w:r>
      <w:r>
        <w:rPr>
          <w:rFonts w:ascii="Arial" w:eastAsia="Arial" w:hAnsi="Arial" w:cs="Arial"/>
        </w:rPr>
        <w:t>es</w:t>
      </w:r>
      <w:r w:rsidRPr="00136F7F">
        <w:rPr>
          <w:rFonts w:ascii="Arial" w:eastAsia="Arial" w:hAnsi="Arial" w:cs="Arial"/>
        </w:rPr>
        <w:t xml:space="preserve"> </w:t>
      </w:r>
      <w:r>
        <w:rPr>
          <w:rFonts w:ascii="Arial" w:eastAsia="Arial" w:hAnsi="Arial" w:cs="Arial"/>
        </w:rPr>
        <w:t>a</w:t>
      </w:r>
      <w:r w:rsidRPr="00136F7F">
        <w:rPr>
          <w:rFonts w:ascii="Arial" w:eastAsia="Arial" w:hAnsi="Arial" w:cs="Arial"/>
        </w:rPr>
        <w:t>n</w:t>
      </w:r>
      <w:r>
        <w:rPr>
          <w:rFonts w:ascii="Arial" w:eastAsia="Arial" w:hAnsi="Arial" w:cs="Arial"/>
        </w:rPr>
        <w:t>y</w:t>
      </w:r>
      <w:r w:rsidRPr="00136F7F">
        <w:rPr>
          <w:rFonts w:ascii="Arial" w:eastAsia="Arial" w:hAnsi="Arial" w:cs="Arial"/>
        </w:rPr>
        <w:t xml:space="preserve"> dir</w:t>
      </w:r>
      <w:r>
        <w:rPr>
          <w:rFonts w:ascii="Arial" w:eastAsia="Arial" w:hAnsi="Arial" w:cs="Arial"/>
        </w:rPr>
        <w:t>e</w:t>
      </w:r>
      <w:r w:rsidRPr="00136F7F">
        <w:rPr>
          <w:rFonts w:ascii="Arial" w:eastAsia="Arial" w:hAnsi="Arial" w:cs="Arial"/>
        </w:rPr>
        <w:t>c</w:t>
      </w:r>
      <w:r>
        <w:rPr>
          <w:rFonts w:ascii="Arial" w:eastAsia="Arial" w:hAnsi="Arial" w:cs="Arial"/>
        </w:rPr>
        <w:t>t</w:t>
      </w:r>
      <w:r w:rsidRPr="00136F7F">
        <w:rPr>
          <w:rFonts w:ascii="Arial" w:eastAsia="Arial" w:hAnsi="Arial" w:cs="Arial"/>
        </w:rPr>
        <w:t xml:space="preserve"> re</w:t>
      </w:r>
      <w:r>
        <w:rPr>
          <w:rFonts w:ascii="Arial" w:eastAsia="Arial" w:hAnsi="Arial" w:cs="Arial"/>
        </w:rPr>
        <w:t>que</w:t>
      </w:r>
      <w:r w:rsidRPr="00136F7F">
        <w:rPr>
          <w:rFonts w:ascii="Arial" w:eastAsia="Arial" w:hAnsi="Arial" w:cs="Arial"/>
        </w:rPr>
        <w:t>s</w:t>
      </w:r>
      <w:r>
        <w:rPr>
          <w:rFonts w:ascii="Arial" w:eastAsia="Arial" w:hAnsi="Arial" w:cs="Arial"/>
        </w:rPr>
        <w:t>t</w:t>
      </w:r>
      <w:r w:rsidRPr="00136F7F">
        <w:rPr>
          <w:rFonts w:ascii="Arial" w:eastAsia="Arial" w:hAnsi="Arial" w:cs="Arial"/>
        </w:rPr>
        <w:t xml:space="preserve"> </w:t>
      </w:r>
      <w:r>
        <w:rPr>
          <w:rFonts w:ascii="Arial" w:eastAsia="Arial" w:hAnsi="Arial" w:cs="Arial"/>
        </w:rPr>
        <w:t>f</w:t>
      </w:r>
      <w:r w:rsidRPr="00136F7F">
        <w:rPr>
          <w:rFonts w:ascii="Arial" w:eastAsia="Arial" w:hAnsi="Arial" w:cs="Arial"/>
        </w:rPr>
        <w:t>r</w:t>
      </w:r>
      <w:r>
        <w:rPr>
          <w:rFonts w:ascii="Arial" w:eastAsia="Arial" w:hAnsi="Arial" w:cs="Arial"/>
        </w:rPr>
        <w:t>om</w:t>
      </w:r>
      <w:r w:rsidRPr="00136F7F">
        <w:rPr>
          <w:rFonts w:ascii="Arial" w:eastAsia="Arial" w:hAnsi="Arial" w:cs="Arial"/>
        </w:rPr>
        <w:t xml:space="preserve"> </w:t>
      </w:r>
      <w:r>
        <w:rPr>
          <w:rFonts w:ascii="Arial" w:eastAsia="Arial" w:hAnsi="Arial" w:cs="Arial"/>
        </w:rPr>
        <w:t>a</w:t>
      </w:r>
      <w:r w:rsidRPr="00136F7F">
        <w:rPr>
          <w:rFonts w:ascii="Arial" w:eastAsia="Arial" w:hAnsi="Arial" w:cs="Arial"/>
        </w:rPr>
        <w:t xml:space="preserve"> </w:t>
      </w:r>
      <w:r>
        <w:rPr>
          <w:rFonts w:ascii="Arial" w:eastAsia="Arial" w:hAnsi="Arial" w:cs="Arial"/>
        </w:rPr>
        <w:t>Data</w:t>
      </w:r>
      <w:r w:rsidRPr="00136F7F">
        <w:rPr>
          <w:rFonts w:ascii="Arial" w:eastAsia="Arial" w:hAnsi="Arial" w:cs="Arial"/>
        </w:rPr>
        <w:t xml:space="preserve"> S</w:t>
      </w:r>
      <w:r>
        <w:rPr>
          <w:rFonts w:ascii="Arial" w:eastAsia="Arial" w:hAnsi="Arial" w:cs="Arial"/>
        </w:rPr>
        <w:t>u</w:t>
      </w:r>
      <w:r w:rsidRPr="00136F7F">
        <w:rPr>
          <w:rFonts w:ascii="Arial" w:eastAsia="Arial" w:hAnsi="Arial" w:cs="Arial"/>
        </w:rPr>
        <w:t>bj</w:t>
      </w:r>
      <w:r>
        <w:rPr>
          <w:rFonts w:ascii="Arial" w:eastAsia="Arial" w:hAnsi="Arial" w:cs="Arial"/>
        </w:rPr>
        <w:t>e</w:t>
      </w:r>
      <w:r w:rsidRPr="00136F7F">
        <w:rPr>
          <w:rFonts w:ascii="Arial" w:eastAsia="Arial" w:hAnsi="Arial" w:cs="Arial"/>
        </w:rPr>
        <w:t>c</w:t>
      </w:r>
      <w:r>
        <w:rPr>
          <w:rFonts w:ascii="Arial" w:eastAsia="Arial" w:hAnsi="Arial" w:cs="Arial"/>
        </w:rPr>
        <w:t>t</w:t>
      </w:r>
      <w:r w:rsidRPr="00136F7F">
        <w:rPr>
          <w:rFonts w:ascii="Arial" w:eastAsia="Arial" w:hAnsi="Arial" w:cs="Arial"/>
        </w:rPr>
        <w:t xml:space="preserve"> purs</w:t>
      </w:r>
      <w:r>
        <w:rPr>
          <w:rFonts w:ascii="Arial" w:eastAsia="Arial" w:hAnsi="Arial" w:cs="Arial"/>
        </w:rPr>
        <w:t>uant</w:t>
      </w:r>
      <w:r w:rsidRPr="00136F7F">
        <w:rPr>
          <w:rFonts w:ascii="Arial" w:eastAsia="Arial" w:hAnsi="Arial" w:cs="Arial"/>
        </w:rPr>
        <w:t xml:space="preserve"> t</w:t>
      </w:r>
      <w:r>
        <w:rPr>
          <w:rFonts w:ascii="Arial" w:eastAsia="Arial" w:hAnsi="Arial" w:cs="Arial"/>
        </w:rPr>
        <w:t>o</w:t>
      </w:r>
      <w:r w:rsidRPr="00136F7F">
        <w:rPr>
          <w:rFonts w:ascii="Arial" w:eastAsia="Arial" w:hAnsi="Arial" w:cs="Arial"/>
        </w:rPr>
        <w:t xml:space="preserve"> C</w:t>
      </w:r>
      <w:r>
        <w:rPr>
          <w:rFonts w:ascii="Arial" w:eastAsia="Arial" w:hAnsi="Arial" w:cs="Arial"/>
        </w:rPr>
        <w:t>hapter</w:t>
      </w:r>
      <w:r w:rsidR="004D6FB8">
        <w:rPr>
          <w:rFonts w:ascii="Arial" w:eastAsia="Arial" w:hAnsi="Arial" w:cs="Arial"/>
        </w:rPr>
        <w:t xml:space="preserve"> </w:t>
      </w:r>
      <w:r>
        <w:rPr>
          <w:rFonts w:ascii="Arial" w:eastAsia="Arial" w:hAnsi="Arial" w:cs="Arial"/>
        </w:rPr>
        <w:t>3</w:t>
      </w:r>
      <w:r w:rsidRPr="00136F7F">
        <w:rPr>
          <w:rFonts w:ascii="Arial" w:eastAsia="Arial" w:hAnsi="Arial" w:cs="Arial"/>
        </w:rPr>
        <w:t xml:space="preserve"> </w:t>
      </w:r>
      <w:r>
        <w:rPr>
          <w:rFonts w:ascii="Arial" w:eastAsia="Arial" w:hAnsi="Arial" w:cs="Arial"/>
        </w:rPr>
        <w:t>of</w:t>
      </w:r>
      <w:r w:rsidRPr="00136F7F">
        <w:rPr>
          <w:rFonts w:ascii="Arial" w:eastAsia="Arial" w:hAnsi="Arial" w:cs="Arial"/>
        </w:rPr>
        <w:t xml:space="preserve"> </w:t>
      </w:r>
      <w:r>
        <w:rPr>
          <w:rFonts w:ascii="Arial" w:eastAsia="Arial" w:hAnsi="Arial" w:cs="Arial"/>
        </w:rPr>
        <w:t>the</w:t>
      </w:r>
      <w:r w:rsidR="000B5391">
        <w:rPr>
          <w:rFonts w:ascii="Arial" w:eastAsia="Arial" w:hAnsi="Arial" w:cs="Arial"/>
        </w:rPr>
        <w:t xml:space="preserve"> </w:t>
      </w:r>
      <w:r w:rsidRPr="00136F7F">
        <w:rPr>
          <w:rFonts w:ascii="Arial" w:eastAsia="Arial" w:hAnsi="Arial" w:cs="Arial"/>
        </w:rPr>
        <w:t>GDP</w:t>
      </w:r>
      <w:r>
        <w:rPr>
          <w:rFonts w:ascii="Arial" w:eastAsia="Arial" w:hAnsi="Arial" w:cs="Arial"/>
        </w:rPr>
        <w:t>R</w:t>
      </w:r>
      <w:r w:rsidRPr="00136F7F">
        <w:rPr>
          <w:rFonts w:ascii="Arial" w:eastAsia="Arial" w:hAnsi="Arial" w:cs="Arial"/>
        </w:rPr>
        <w:t xml:space="preserve"> </w:t>
      </w:r>
      <w:r>
        <w:rPr>
          <w:rFonts w:ascii="Arial" w:eastAsia="Arial" w:hAnsi="Arial" w:cs="Arial"/>
        </w:rPr>
        <w:t>or</w:t>
      </w:r>
      <w:r w:rsidRPr="00136F7F">
        <w:rPr>
          <w:rFonts w:ascii="Arial" w:eastAsia="Arial" w:hAnsi="Arial" w:cs="Arial"/>
        </w:rPr>
        <w:t xml:space="preserve"> </w:t>
      </w:r>
      <w:r>
        <w:rPr>
          <w:rFonts w:ascii="Arial" w:eastAsia="Arial" w:hAnsi="Arial" w:cs="Arial"/>
        </w:rPr>
        <w:t>a</w:t>
      </w:r>
      <w:r w:rsidRPr="00136F7F">
        <w:rPr>
          <w:rFonts w:ascii="Arial" w:eastAsia="Arial" w:hAnsi="Arial" w:cs="Arial"/>
        </w:rPr>
        <w:t>n</w:t>
      </w:r>
      <w:r>
        <w:rPr>
          <w:rFonts w:ascii="Arial" w:eastAsia="Arial" w:hAnsi="Arial" w:cs="Arial"/>
        </w:rPr>
        <w:t>y</w:t>
      </w:r>
      <w:r w:rsidRPr="00136F7F">
        <w:rPr>
          <w:rFonts w:ascii="Arial" w:eastAsia="Arial" w:hAnsi="Arial" w:cs="Arial"/>
        </w:rPr>
        <w:t xml:space="preserve"> </w:t>
      </w:r>
      <w:r>
        <w:rPr>
          <w:rFonts w:ascii="Arial" w:eastAsia="Arial" w:hAnsi="Arial" w:cs="Arial"/>
        </w:rPr>
        <w:t>o</w:t>
      </w:r>
      <w:r w:rsidRPr="00136F7F">
        <w:rPr>
          <w:rFonts w:ascii="Arial" w:eastAsia="Arial" w:hAnsi="Arial" w:cs="Arial"/>
        </w:rPr>
        <w:t>t</w:t>
      </w:r>
      <w:r>
        <w:rPr>
          <w:rFonts w:ascii="Arial" w:eastAsia="Arial" w:hAnsi="Arial" w:cs="Arial"/>
        </w:rPr>
        <w:t>h</w:t>
      </w:r>
      <w:r w:rsidRPr="00136F7F">
        <w:rPr>
          <w:rFonts w:ascii="Arial" w:eastAsia="Arial" w:hAnsi="Arial" w:cs="Arial"/>
        </w:rPr>
        <w:t>e</w:t>
      </w:r>
      <w:r>
        <w:rPr>
          <w:rFonts w:ascii="Arial" w:eastAsia="Arial" w:hAnsi="Arial" w:cs="Arial"/>
        </w:rPr>
        <w:t>r</w:t>
      </w:r>
      <w:r w:rsidRPr="00136F7F">
        <w:rPr>
          <w:rFonts w:ascii="Arial" w:eastAsia="Arial" w:hAnsi="Arial" w:cs="Arial"/>
        </w:rPr>
        <w:t xml:space="preserve"> </w:t>
      </w:r>
      <w:r>
        <w:rPr>
          <w:rFonts w:ascii="Arial" w:eastAsia="Arial" w:hAnsi="Arial" w:cs="Arial"/>
        </w:rPr>
        <w:t>pro</w:t>
      </w:r>
      <w:r w:rsidRPr="00136F7F">
        <w:rPr>
          <w:rFonts w:ascii="Arial" w:eastAsia="Arial" w:hAnsi="Arial" w:cs="Arial"/>
        </w:rPr>
        <w:t>visio</w:t>
      </w:r>
      <w:r>
        <w:rPr>
          <w:rFonts w:ascii="Arial" w:eastAsia="Arial" w:hAnsi="Arial" w:cs="Arial"/>
        </w:rPr>
        <w:t>n</w:t>
      </w:r>
      <w:r w:rsidRPr="00136F7F">
        <w:rPr>
          <w:rFonts w:ascii="Arial" w:eastAsia="Arial" w:hAnsi="Arial" w:cs="Arial"/>
        </w:rPr>
        <w:t xml:space="preserve"> </w:t>
      </w:r>
      <w:r>
        <w:rPr>
          <w:rFonts w:ascii="Arial" w:eastAsia="Arial" w:hAnsi="Arial" w:cs="Arial"/>
        </w:rPr>
        <w:t>un</w:t>
      </w:r>
      <w:r w:rsidRPr="00136F7F">
        <w:rPr>
          <w:rFonts w:ascii="Arial" w:eastAsia="Arial" w:hAnsi="Arial" w:cs="Arial"/>
        </w:rPr>
        <w:t>d</w:t>
      </w:r>
      <w:r>
        <w:rPr>
          <w:rFonts w:ascii="Arial" w:eastAsia="Arial" w:hAnsi="Arial" w:cs="Arial"/>
        </w:rPr>
        <w:t>er</w:t>
      </w:r>
      <w:r w:rsidRPr="00136F7F">
        <w:rPr>
          <w:rFonts w:ascii="Arial" w:eastAsia="Arial" w:hAnsi="Arial" w:cs="Arial"/>
        </w:rPr>
        <w:t xml:space="preserve"> A</w:t>
      </w:r>
      <w:r>
        <w:rPr>
          <w:rFonts w:ascii="Arial" w:eastAsia="Arial" w:hAnsi="Arial" w:cs="Arial"/>
        </w:rPr>
        <w:t>p</w:t>
      </w:r>
      <w:r w:rsidRPr="00136F7F">
        <w:rPr>
          <w:rFonts w:ascii="Arial" w:eastAsia="Arial" w:hAnsi="Arial" w:cs="Arial"/>
        </w:rPr>
        <w:t>plic</w:t>
      </w:r>
      <w:r>
        <w:rPr>
          <w:rFonts w:ascii="Arial" w:eastAsia="Arial" w:hAnsi="Arial" w:cs="Arial"/>
        </w:rPr>
        <w:t>ab</w:t>
      </w:r>
      <w:r w:rsidRPr="00136F7F">
        <w:rPr>
          <w:rFonts w:ascii="Arial" w:eastAsia="Arial" w:hAnsi="Arial" w:cs="Arial"/>
        </w:rPr>
        <w:t>l</w:t>
      </w:r>
      <w:r>
        <w:rPr>
          <w:rFonts w:ascii="Arial" w:eastAsia="Arial" w:hAnsi="Arial" w:cs="Arial"/>
        </w:rPr>
        <w:t>e</w:t>
      </w:r>
      <w:r w:rsidRPr="00136F7F">
        <w:rPr>
          <w:rFonts w:ascii="Arial" w:eastAsia="Arial" w:hAnsi="Arial" w:cs="Arial"/>
        </w:rPr>
        <w:t xml:space="preserve"> D</w:t>
      </w:r>
      <w:r>
        <w:rPr>
          <w:rFonts w:ascii="Arial" w:eastAsia="Arial" w:hAnsi="Arial" w:cs="Arial"/>
        </w:rPr>
        <w:t>ata</w:t>
      </w:r>
      <w:r w:rsidRPr="00136F7F">
        <w:rPr>
          <w:rFonts w:ascii="Arial" w:eastAsia="Arial" w:hAnsi="Arial" w:cs="Arial"/>
        </w:rPr>
        <w:t xml:space="preserve"> Pr</w:t>
      </w:r>
      <w:r>
        <w:rPr>
          <w:rFonts w:ascii="Arial" w:eastAsia="Arial" w:hAnsi="Arial" w:cs="Arial"/>
        </w:rPr>
        <w:t>o</w:t>
      </w:r>
      <w:r w:rsidRPr="00136F7F">
        <w:rPr>
          <w:rFonts w:ascii="Arial" w:eastAsia="Arial" w:hAnsi="Arial" w:cs="Arial"/>
        </w:rPr>
        <w:t>t</w:t>
      </w:r>
      <w:r>
        <w:rPr>
          <w:rFonts w:ascii="Arial" w:eastAsia="Arial" w:hAnsi="Arial" w:cs="Arial"/>
        </w:rPr>
        <w:t>e</w:t>
      </w:r>
      <w:r w:rsidRPr="00136F7F">
        <w:rPr>
          <w:rFonts w:ascii="Arial" w:eastAsia="Arial" w:hAnsi="Arial" w:cs="Arial"/>
        </w:rPr>
        <w:t>c</w:t>
      </w:r>
      <w:r>
        <w:rPr>
          <w:rFonts w:ascii="Arial" w:eastAsia="Arial" w:hAnsi="Arial" w:cs="Arial"/>
        </w:rPr>
        <w:t>t</w:t>
      </w:r>
      <w:r w:rsidRPr="00136F7F">
        <w:rPr>
          <w:rFonts w:ascii="Arial" w:eastAsia="Arial" w:hAnsi="Arial" w:cs="Arial"/>
        </w:rPr>
        <w:t>i</w:t>
      </w:r>
      <w:r>
        <w:rPr>
          <w:rFonts w:ascii="Arial" w:eastAsia="Arial" w:hAnsi="Arial" w:cs="Arial"/>
        </w:rPr>
        <w:t>on</w:t>
      </w:r>
      <w:r w:rsidRPr="00136F7F">
        <w:rPr>
          <w:rFonts w:ascii="Arial" w:eastAsia="Arial" w:hAnsi="Arial" w:cs="Arial"/>
        </w:rPr>
        <w:t xml:space="preserve"> </w:t>
      </w:r>
      <w:r>
        <w:rPr>
          <w:rFonts w:ascii="Arial" w:eastAsia="Arial" w:hAnsi="Arial" w:cs="Arial"/>
        </w:rPr>
        <w:t>Law</w:t>
      </w:r>
      <w:r w:rsidRPr="00136F7F">
        <w:rPr>
          <w:rFonts w:ascii="Arial" w:eastAsia="Arial" w:hAnsi="Arial" w:cs="Arial"/>
        </w:rPr>
        <w:t>s</w:t>
      </w:r>
      <w:r>
        <w:rPr>
          <w:rFonts w:ascii="Arial" w:eastAsia="Arial" w:hAnsi="Arial" w:cs="Arial"/>
        </w:rPr>
        <w:t>,</w:t>
      </w:r>
      <w:r w:rsidRPr="00136F7F">
        <w:rPr>
          <w:rFonts w:ascii="Arial" w:eastAsia="Arial" w:hAnsi="Arial" w:cs="Arial"/>
        </w:rPr>
        <w:t xml:space="preserve"> </w:t>
      </w:r>
      <w:r>
        <w:rPr>
          <w:rFonts w:ascii="Arial" w:eastAsia="Arial" w:hAnsi="Arial" w:cs="Arial"/>
        </w:rPr>
        <w:t>t</w:t>
      </w:r>
      <w:r w:rsidRPr="00136F7F">
        <w:rPr>
          <w:rFonts w:ascii="Arial" w:eastAsia="Arial" w:hAnsi="Arial" w:cs="Arial"/>
        </w:rPr>
        <w:t>h</w:t>
      </w:r>
      <w:r>
        <w:rPr>
          <w:rFonts w:ascii="Arial" w:eastAsia="Arial" w:hAnsi="Arial" w:cs="Arial"/>
        </w:rPr>
        <w:t>e</w:t>
      </w:r>
      <w:r w:rsidRPr="00136F7F">
        <w:rPr>
          <w:rFonts w:ascii="Arial" w:eastAsia="Arial" w:hAnsi="Arial" w:cs="Arial"/>
        </w:rPr>
        <w:t xml:space="preserve"> Su</w:t>
      </w:r>
      <w:r>
        <w:rPr>
          <w:rFonts w:ascii="Arial" w:eastAsia="Arial" w:hAnsi="Arial" w:cs="Arial"/>
        </w:rPr>
        <w:t>p</w:t>
      </w:r>
      <w:r w:rsidRPr="00136F7F">
        <w:rPr>
          <w:rFonts w:ascii="Arial" w:eastAsia="Arial" w:hAnsi="Arial" w:cs="Arial"/>
        </w:rPr>
        <w:t>pli</w:t>
      </w:r>
      <w:r>
        <w:rPr>
          <w:rFonts w:ascii="Arial" w:eastAsia="Arial" w:hAnsi="Arial" w:cs="Arial"/>
        </w:rPr>
        <w:t xml:space="preserve">er </w:t>
      </w:r>
      <w:r w:rsidRPr="00136F7F">
        <w:rPr>
          <w:rFonts w:ascii="Arial" w:eastAsia="Arial" w:hAnsi="Arial" w:cs="Arial"/>
        </w:rPr>
        <w:t>s</w:t>
      </w:r>
      <w:r>
        <w:rPr>
          <w:rFonts w:ascii="Arial" w:eastAsia="Arial" w:hAnsi="Arial" w:cs="Arial"/>
        </w:rPr>
        <w:t>ha</w:t>
      </w:r>
      <w:r w:rsidRPr="00136F7F">
        <w:rPr>
          <w:rFonts w:ascii="Arial" w:eastAsia="Arial" w:hAnsi="Arial" w:cs="Arial"/>
        </w:rPr>
        <w:t>ll</w:t>
      </w:r>
      <w:r>
        <w:rPr>
          <w:rFonts w:ascii="Arial" w:eastAsia="Arial" w:hAnsi="Arial" w:cs="Arial"/>
        </w:rPr>
        <w:t>,</w:t>
      </w:r>
      <w:r w:rsidR="00902307">
        <w:rPr>
          <w:rFonts w:ascii="Arial" w:eastAsia="Arial" w:hAnsi="Arial" w:cs="Arial"/>
        </w:rPr>
        <w:t xml:space="preserve"> </w:t>
      </w:r>
      <w:r>
        <w:rPr>
          <w:rFonts w:ascii="Arial" w:eastAsia="Arial" w:hAnsi="Arial" w:cs="Arial"/>
        </w:rPr>
        <w:t>w</w:t>
      </w:r>
      <w:r w:rsidRPr="00136F7F">
        <w:rPr>
          <w:rFonts w:ascii="Arial" w:eastAsia="Arial" w:hAnsi="Arial" w:cs="Arial"/>
        </w:rPr>
        <w:t>ithi</w:t>
      </w:r>
      <w:r>
        <w:rPr>
          <w:rFonts w:ascii="Arial" w:eastAsia="Arial" w:hAnsi="Arial" w:cs="Arial"/>
        </w:rPr>
        <w:t>n</w:t>
      </w:r>
      <w:r w:rsidRPr="00136F7F">
        <w:rPr>
          <w:rFonts w:ascii="Arial" w:eastAsia="Arial" w:hAnsi="Arial" w:cs="Arial"/>
        </w:rPr>
        <w:t xml:space="preserve"> </w:t>
      </w:r>
      <w:r>
        <w:rPr>
          <w:rFonts w:ascii="Arial" w:eastAsia="Arial" w:hAnsi="Arial" w:cs="Arial"/>
        </w:rPr>
        <w:t>2</w:t>
      </w:r>
      <w:r w:rsidRPr="00136F7F">
        <w:rPr>
          <w:rFonts w:ascii="Arial" w:eastAsia="Arial" w:hAnsi="Arial" w:cs="Arial"/>
        </w:rPr>
        <w:t xml:space="preserve"> B</w:t>
      </w:r>
      <w:r>
        <w:rPr>
          <w:rFonts w:ascii="Arial" w:eastAsia="Arial" w:hAnsi="Arial" w:cs="Arial"/>
        </w:rPr>
        <w:t>u</w:t>
      </w:r>
      <w:r w:rsidRPr="00136F7F">
        <w:rPr>
          <w:rFonts w:ascii="Arial" w:eastAsia="Arial" w:hAnsi="Arial" w:cs="Arial"/>
        </w:rPr>
        <w:t>si</w:t>
      </w:r>
      <w:r>
        <w:rPr>
          <w:rFonts w:ascii="Arial" w:eastAsia="Arial" w:hAnsi="Arial" w:cs="Arial"/>
        </w:rPr>
        <w:t>n</w:t>
      </w:r>
      <w:r w:rsidRPr="00136F7F">
        <w:rPr>
          <w:rFonts w:ascii="Arial" w:eastAsia="Arial" w:hAnsi="Arial" w:cs="Arial"/>
        </w:rPr>
        <w:t>es</w:t>
      </w:r>
      <w:r>
        <w:rPr>
          <w:rFonts w:ascii="Arial" w:eastAsia="Arial" w:hAnsi="Arial" w:cs="Arial"/>
        </w:rPr>
        <w:t>s</w:t>
      </w:r>
      <w:r w:rsidRPr="00136F7F">
        <w:rPr>
          <w:rFonts w:ascii="Arial" w:eastAsia="Arial" w:hAnsi="Arial" w:cs="Arial"/>
        </w:rPr>
        <w:t xml:space="preserve"> Day</w:t>
      </w:r>
      <w:r>
        <w:rPr>
          <w:rFonts w:ascii="Arial" w:eastAsia="Arial" w:hAnsi="Arial" w:cs="Arial"/>
        </w:rPr>
        <w:t>s</w:t>
      </w:r>
      <w:r w:rsidRPr="00136F7F">
        <w:rPr>
          <w:rFonts w:ascii="Arial" w:eastAsia="Arial" w:hAnsi="Arial" w:cs="Arial"/>
        </w:rPr>
        <w:t xml:space="preserve"> o</w:t>
      </w:r>
      <w:r>
        <w:rPr>
          <w:rFonts w:ascii="Arial" w:eastAsia="Arial" w:hAnsi="Arial" w:cs="Arial"/>
        </w:rPr>
        <w:t>f</w:t>
      </w:r>
      <w:r w:rsidRPr="00136F7F">
        <w:rPr>
          <w:rFonts w:ascii="Arial" w:eastAsia="Arial" w:hAnsi="Arial" w:cs="Arial"/>
        </w:rPr>
        <w:t xml:space="preserve"> r</w:t>
      </w:r>
      <w:r>
        <w:rPr>
          <w:rFonts w:ascii="Arial" w:eastAsia="Arial" w:hAnsi="Arial" w:cs="Arial"/>
        </w:rPr>
        <w:t>e</w:t>
      </w:r>
      <w:r w:rsidRPr="00136F7F">
        <w:rPr>
          <w:rFonts w:ascii="Arial" w:eastAsia="Arial" w:hAnsi="Arial" w:cs="Arial"/>
        </w:rPr>
        <w:t>c</w:t>
      </w:r>
      <w:r>
        <w:rPr>
          <w:rFonts w:ascii="Arial" w:eastAsia="Arial" w:hAnsi="Arial" w:cs="Arial"/>
        </w:rPr>
        <w:t>e</w:t>
      </w:r>
      <w:r w:rsidRPr="00136F7F">
        <w:rPr>
          <w:rFonts w:ascii="Arial" w:eastAsia="Arial" w:hAnsi="Arial" w:cs="Arial"/>
        </w:rPr>
        <w:t>ivin</w:t>
      </w:r>
      <w:r>
        <w:rPr>
          <w:rFonts w:ascii="Arial" w:eastAsia="Arial" w:hAnsi="Arial" w:cs="Arial"/>
        </w:rPr>
        <w:t xml:space="preserve">g </w:t>
      </w:r>
      <w:r w:rsidRPr="00136F7F">
        <w:rPr>
          <w:rFonts w:ascii="Arial" w:eastAsia="Arial" w:hAnsi="Arial" w:cs="Arial"/>
        </w:rPr>
        <w:t>suc</w:t>
      </w:r>
      <w:r>
        <w:rPr>
          <w:rFonts w:ascii="Arial" w:eastAsia="Arial" w:hAnsi="Arial" w:cs="Arial"/>
        </w:rPr>
        <w:t>h</w:t>
      </w:r>
      <w:r w:rsidRPr="00136F7F">
        <w:rPr>
          <w:rFonts w:ascii="Arial" w:eastAsia="Arial" w:hAnsi="Arial" w:cs="Arial"/>
        </w:rPr>
        <w:t xml:space="preserve"> req</w:t>
      </w:r>
      <w:r>
        <w:rPr>
          <w:rFonts w:ascii="Arial" w:eastAsia="Arial" w:hAnsi="Arial" w:cs="Arial"/>
        </w:rPr>
        <w:t>u</w:t>
      </w:r>
      <w:r w:rsidRPr="00136F7F">
        <w:rPr>
          <w:rFonts w:ascii="Arial" w:eastAsia="Arial" w:hAnsi="Arial" w:cs="Arial"/>
        </w:rPr>
        <w:t>es</w:t>
      </w:r>
      <w:r>
        <w:rPr>
          <w:rFonts w:ascii="Arial" w:eastAsia="Arial" w:hAnsi="Arial" w:cs="Arial"/>
        </w:rPr>
        <w:t>t,</w:t>
      </w:r>
      <w:r w:rsidRPr="00136F7F">
        <w:rPr>
          <w:rFonts w:ascii="Arial" w:eastAsia="Arial" w:hAnsi="Arial" w:cs="Arial"/>
        </w:rPr>
        <w:t xml:space="preserve"> </w:t>
      </w:r>
      <w:r>
        <w:rPr>
          <w:rFonts w:ascii="Arial" w:eastAsia="Arial" w:hAnsi="Arial" w:cs="Arial"/>
        </w:rPr>
        <w:t>no</w:t>
      </w:r>
      <w:r w:rsidRPr="00136F7F">
        <w:rPr>
          <w:rFonts w:ascii="Arial" w:eastAsia="Arial" w:hAnsi="Arial" w:cs="Arial"/>
        </w:rPr>
        <w:t>ti</w:t>
      </w:r>
      <w:r>
        <w:rPr>
          <w:rFonts w:ascii="Arial" w:eastAsia="Arial" w:hAnsi="Arial" w:cs="Arial"/>
        </w:rPr>
        <w:t>fy</w:t>
      </w:r>
      <w:r w:rsidRPr="00136F7F">
        <w:rPr>
          <w:rFonts w:ascii="Arial" w:eastAsia="Arial" w:hAnsi="Arial" w:cs="Arial"/>
        </w:rPr>
        <w:t xml:space="preserve"> ATU</w:t>
      </w:r>
      <w:r>
        <w:rPr>
          <w:rFonts w:ascii="Arial" w:eastAsia="Arial" w:hAnsi="Arial" w:cs="Arial"/>
        </w:rPr>
        <w:t>,</w:t>
      </w:r>
      <w:r w:rsidRPr="00136F7F">
        <w:rPr>
          <w:rFonts w:ascii="Arial" w:eastAsia="Arial" w:hAnsi="Arial" w:cs="Arial"/>
        </w:rPr>
        <w:t xml:space="preserve"> </w:t>
      </w:r>
      <w:r w:rsidR="006A6CB1" w:rsidRPr="00136F7F">
        <w:rPr>
          <w:rFonts w:ascii="Arial" w:eastAsia="Arial" w:hAnsi="Arial" w:cs="Arial"/>
        </w:rPr>
        <w:t>i</w:t>
      </w:r>
      <w:r w:rsidR="006A6CB1">
        <w:rPr>
          <w:rFonts w:ascii="Arial" w:eastAsia="Arial" w:hAnsi="Arial" w:cs="Arial"/>
        </w:rPr>
        <w:t>n</w:t>
      </w:r>
      <w:r w:rsidR="006A6CB1" w:rsidRPr="00136F7F">
        <w:rPr>
          <w:rFonts w:ascii="Arial" w:eastAsia="Arial" w:hAnsi="Arial" w:cs="Arial"/>
        </w:rPr>
        <w:t>clu</w:t>
      </w:r>
      <w:r w:rsidR="006A6CB1">
        <w:rPr>
          <w:rFonts w:ascii="Arial" w:eastAsia="Arial" w:hAnsi="Arial" w:cs="Arial"/>
        </w:rPr>
        <w:t>d</w:t>
      </w:r>
      <w:r w:rsidR="006A6CB1" w:rsidRPr="00136F7F">
        <w:rPr>
          <w:rFonts w:ascii="Arial" w:eastAsia="Arial" w:hAnsi="Arial" w:cs="Arial"/>
        </w:rPr>
        <w:t>i</w:t>
      </w:r>
      <w:r w:rsidR="006A6CB1">
        <w:rPr>
          <w:rFonts w:ascii="Arial" w:eastAsia="Arial" w:hAnsi="Arial" w:cs="Arial"/>
        </w:rPr>
        <w:t xml:space="preserve">ng </w:t>
      </w:r>
      <w:r w:rsidR="006A6CB1" w:rsidRPr="00136F7F">
        <w:rPr>
          <w:rFonts w:ascii="Arial" w:eastAsia="Arial" w:hAnsi="Arial" w:cs="Arial"/>
        </w:rPr>
        <w:t>in</w:t>
      </w:r>
      <w:r w:rsidRPr="00136F7F">
        <w:rPr>
          <w:rFonts w:ascii="Arial" w:eastAsia="Arial" w:hAnsi="Arial" w:cs="Arial"/>
        </w:rPr>
        <w:t xml:space="preserve"> s</w:t>
      </w:r>
      <w:r>
        <w:rPr>
          <w:rFonts w:ascii="Arial" w:eastAsia="Arial" w:hAnsi="Arial" w:cs="Arial"/>
        </w:rPr>
        <w:t>u</w:t>
      </w:r>
      <w:r w:rsidRPr="00136F7F">
        <w:rPr>
          <w:rFonts w:ascii="Arial" w:eastAsia="Arial" w:hAnsi="Arial" w:cs="Arial"/>
        </w:rPr>
        <w:t>c</w:t>
      </w:r>
      <w:r>
        <w:rPr>
          <w:rFonts w:ascii="Arial" w:eastAsia="Arial" w:hAnsi="Arial" w:cs="Arial"/>
        </w:rPr>
        <w:t>h no</w:t>
      </w:r>
      <w:r w:rsidRPr="00136F7F">
        <w:rPr>
          <w:rFonts w:ascii="Arial" w:eastAsia="Arial" w:hAnsi="Arial" w:cs="Arial"/>
        </w:rPr>
        <w:t>ti</w:t>
      </w:r>
      <w:r>
        <w:rPr>
          <w:rFonts w:ascii="Arial" w:eastAsia="Arial" w:hAnsi="Arial" w:cs="Arial"/>
        </w:rPr>
        <w:t>f</w:t>
      </w:r>
      <w:r w:rsidRPr="00136F7F">
        <w:rPr>
          <w:rFonts w:ascii="Arial" w:eastAsia="Arial" w:hAnsi="Arial" w:cs="Arial"/>
        </w:rPr>
        <w:t>ic</w:t>
      </w:r>
      <w:r>
        <w:rPr>
          <w:rFonts w:ascii="Arial" w:eastAsia="Arial" w:hAnsi="Arial" w:cs="Arial"/>
        </w:rPr>
        <w:t>a</w:t>
      </w:r>
      <w:r w:rsidRPr="00136F7F">
        <w:rPr>
          <w:rFonts w:ascii="Arial" w:eastAsia="Arial" w:hAnsi="Arial" w:cs="Arial"/>
        </w:rPr>
        <w:t>ti</w:t>
      </w:r>
      <w:r>
        <w:rPr>
          <w:rFonts w:ascii="Arial" w:eastAsia="Arial" w:hAnsi="Arial" w:cs="Arial"/>
        </w:rPr>
        <w:t>on</w:t>
      </w:r>
      <w:r w:rsidRPr="00136F7F">
        <w:rPr>
          <w:rFonts w:ascii="Arial" w:eastAsia="Arial" w:hAnsi="Arial" w:cs="Arial"/>
        </w:rPr>
        <w:t xml:space="preserve"> f</w:t>
      </w:r>
      <w:r>
        <w:rPr>
          <w:rFonts w:ascii="Arial" w:eastAsia="Arial" w:hAnsi="Arial" w:cs="Arial"/>
        </w:rPr>
        <w:t>u</w:t>
      </w:r>
      <w:r w:rsidRPr="00136F7F">
        <w:rPr>
          <w:rFonts w:ascii="Arial" w:eastAsia="Arial" w:hAnsi="Arial" w:cs="Arial"/>
        </w:rPr>
        <w:t>l</w:t>
      </w:r>
      <w:r>
        <w:rPr>
          <w:rFonts w:ascii="Arial" w:eastAsia="Arial" w:hAnsi="Arial" w:cs="Arial"/>
        </w:rPr>
        <w:t>l</w:t>
      </w:r>
      <w:r w:rsidR="004D6FB8" w:rsidRPr="00136F7F">
        <w:rPr>
          <w:rFonts w:ascii="Arial" w:eastAsia="Arial" w:hAnsi="Arial" w:cs="Arial"/>
        </w:rPr>
        <w:t xml:space="preserve"> </w:t>
      </w:r>
      <w:r>
        <w:rPr>
          <w:rFonts w:ascii="Arial" w:eastAsia="Arial" w:hAnsi="Arial" w:cs="Arial"/>
        </w:rPr>
        <w:t>det</w:t>
      </w:r>
      <w:r w:rsidRPr="00136F7F">
        <w:rPr>
          <w:rFonts w:ascii="Arial" w:eastAsia="Arial" w:hAnsi="Arial" w:cs="Arial"/>
        </w:rPr>
        <w:t>ail</w:t>
      </w:r>
      <w:r>
        <w:rPr>
          <w:rFonts w:ascii="Arial" w:eastAsia="Arial" w:hAnsi="Arial" w:cs="Arial"/>
        </w:rPr>
        <w:t>s</w:t>
      </w:r>
      <w:r w:rsidRPr="00136F7F">
        <w:rPr>
          <w:rFonts w:ascii="Arial" w:eastAsia="Arial" w:hAnsi="Arial" w:cs="Arial"/>
        </w:rPr>
        <w:t xml:space="preserve"> o</w:t>
      </w:r>
      <w:r>
        <w:rPr>
          <w:rFonts w:ascii="Arial" w:eastAsia="Arial" w:hAnsi="Arial" w:cs="Arial"/>
        </w:rPr>
        <w:t>f</w:t>
      </w:r>
      <w:r w:rsidRPr="00136F7F">
        <w:rPr>
          <w:rFonts w:ascii="Arial" w:eastAsia="Arial" w:hAnsi="Arial" w:cs="Arial"/>
        </w:rPr>
        <w:t xml:space="preserve"> </w:t>
      </w:r>
      <w:r>
        <w:rPr>
          <w:rFonts w:ascii="Arial" w:eastAsia="Arial" w:hAnsi="Arial" w:cs="Arial"/>
        </w:rPr>
        <w:t>t</w:t>
      </w:r>
      <w:r w:rsidRPr="00136F7F">
        <w:rPr>
          <w:rFonts w:ascii="Arial" w:eastAsia="Arial" w:hAnsi="Arial" w:cs="Arial"/>
        </w:rPr>
        <w:t>h</w:t>
      </w:r>
      <w:r>
        <w:rPr>
          <w:rFonts w:ascii="Arial" w:eastAsia="Arial" w:hAnsi="Arial" w:cs="Arial"/>
        </w:rPr>
        <w:t>e</w:t>
      </w:r>
      <w:r w:rsidRPr="00136F7F">
        <w:rPr>
          <w:rFonts w:ascii="Arial" w:eastAsia="Arial" w:hAnsi="Arial" w:cs="Arial"/>
        </w:rPr>
        <w:t xml:space="preserve"> re</w:t>
      </w:r>
      <w:r>
        <w:rPr>
          <w:rFonts w:ascii="Arial" w:eastAsia="Arial" w:hAnsi="Arial" w:cs="Arial"/>
        </w:rPr>
        <w:t>q</w:t>
      </w:r>
      <w:r w:rsidRPr="00136F7F">
        <w:rPr>
          <w:rFonts w:ascii="Arial" w:eastAsia="Arial" w:hAnsi="Arial" w:cs="Arial"/>
        </w:rPr>
        <w:t>u</w:t>
      </w:r>
      <w:r>
        <w:rPr>
          <w:rFonts w:ascii="Arial" w:eastAsia="Arial" w:hAnsi="Arial" w:cs="Arial"/>
        </w:rPr>
        <w:t>e</w:t>
      </w:r>
      <w:r w:rsidRPr="00136F7F">
        <w:rPr>
          <w:rFonts w:ascii="Arial" w:eastAsia="Arial" w:hAnsi="Arial" w:cs="Arial"/>
        </w:rPr>
        <w:t>s</w:t>
      </w:r>
      <w:r>
        <w:rPr>
          <w:rFonts w:ascii="Arial" w:eastAsia="Arial" w:hAnsi="Arial" w:cs="Arial"/>
        </w:rPr>
        <w:t>t</w:t>
      </w:r>
      <w:r w:rsidRPr="00136F7F">
        <w:rPr>
          <w:rFonts w:ascii="Arial" w:eastAsia="Arial" w:hAnsi="Arial" w:cs="Arial"/>
        </w:rPr>
        <w:t xml:space="preserve"> </w:t>
      </w:r>
      <w:r>
        <w:rPr>
          <w:rFonts w:ascii="Arial" w:eastAsia="Arial" w:hAnsi="Arial" w:cs="Arial"/>
        </w:rPr>
        <w:t>a</w:t>
      </w:r>
      <w:r w:rsidRPr="00136F7F">
        <w:rPr>
          <w:rFonts w:ascii="Arial" w:eastAsia="Arial" w:hAnsi="Arial" w:cs="Arial"/>
        </w:rPr>
        <w:t>n</w:t>
      </w:r>
      <w:r>
        <w:rPr>
          <w:rFonts w:ascii="Arial" w:eastAsia="Arial" w:hAnsi="Arial" w:cs="Arial"/>
        </w:rPr>
        <w:t>d</w:t>
      </w:r>
      <w:r w:rsidRPr="00136F7F">
        <w:rPr>
          <w:rFonts w:ascii="Arial" w:eastAsia="Arial" w:hAnsi="Arial" w:cs="Arial"/>
        </w:rPr>
        <w:t xml:space="preserve"> </w:t>
      </w:r>
      <w:r>
        <w:rPr>
          <w:rFonts w:ascii="Arial" w:eastAsia="Arial" w:hAnsi="Arial" w:cs="Arial"/>
        </w:rPr>
        <w:t>pro</w:t>
      </w:r>
      <w:r w:rsidRPr="00136F7F">
        <w:rPr>
          <w:rFonts w:ascii="Arial" w:eastAsia="Arial" w:hAnsi="Arial" w:cs="Arial"/>
        </w:rPr>
        <w:t>vid</w:t>
      </w:r>
      <w:r w:rsidR="00D87565">
        <w:rPr>
          <w:rFonts w:ascii="Arial" w:eastAsia="Arial" w:hAnsi="Arial" w:cs="Arial"/>
        </w:rPr>
        <w:t>e</w:t>
      </w:r>
      <w:r w:rsidRPr="00136F7F">
        <w:rPr>
          <w:rFonts w:ascii="Arial" w:eastAsia="Arial" w:hAnsi="Arial" w:cs="Arial"/>
        </w:rPr>
        <w:t xml:space="preserve"> suc</w:t>
      </w:r>
      <w:r>
        <w:rPr>
          <w:rFonts w:ascii="Arial" w:eastAsia="Arial" w:hAnsi="Arial" w:cs="Arial"/>
        </w:rPr>
        <w:t>h</w:t>
      </w:r>
      <w:r w:rsidRPr="00136F7F">
        <w:rPr>
          <w:rFonts w:ascii="Arial" w:eastAsia="Arial" w:hAnsi="Arial" w:cs="Arial"/>
        </w:rPr>
        <w:t xml:space="preserve"> information</w:t>
      </w:r>
      <w:r w:rsidR="003E2EA2" w:rsidRPr="00136F7F">
        <w:rPr>
          <w:rFonts w:ascii="Arial" w:eastAsia="Arial" w:hAnsi="Arial" w:cs="Arial"/>
        </w:rPr>
        <w:t xml:space="preserve">, co-operation and assistance </w:t>
      </w:r>
      <w:r>
        <w:rPr>
          <w:rFonts w:ascii="Arial" w:eastAsia="Arial" w:hAnsi="Arial" w:cs="Arial"/>
        </w:rPr>
        <w:t>as</w:t>
      </w:r>
      <w:r w:rsidRPr="00136F7F">
        <w:rPr>
          <w:rFonts w:ascii="Arial" w:eastAsia="Arial" w:hAnsi="Arial" w:cs="Arial"/>
        </w:rPr>
        <w:t xml:space="preserve"> A</w:t>
      </w:r>
      <w:r>
        <w:rPr>
          <w:rFonts w:ascii="Arial" w:eastAsia="Arial" w:hAnsi="Arial" w:cs="Arial"/>
        </w:rPr>
        <w:t>TU</w:t>
      </w:r>
      <w:r w:rsidRPr="00136F7F">
        <w:rPr>
          <w:rFonts w:ascii="Arial" w:eastAsia="Arial" w:hAnsi="Arial" w:cs="Arial"/>
        </w:rPr>
        <w:t xml:space="preserve"> m</w:t>
      </w:r>
      <w:r>
        <w:rPr>
          <w:rFonts w:ascii="Arial" w:eastAsia="Arial" w:hAnsi="Arial" w:cs="Arial"/>
        </w:rPr>
        <w:t>ay</w:t>
      </w:r>
      <w:r w:rsidRPr="00136F7F">
        <w:rPr>
          <w:rFonts w:ascii="Arial" w:eastAsia="Arial" w:hAnsi="Arial" w:cs="Arial"/>
        </w:rPr>
        <w:t xml:space="preserve"> re</w:t>
      </w:r>
      <w:r>
        <w:rPr>
          <w:rFonts w:ascii="Arial" w:eastAsia="Arial" w:hAnsi="Arial" w:cs="Arial"/>
        </w:rPr>
        <w:t>qu</w:t>
      </w:r>
      <w:r w:rsidRPr="00136F7F">
        <w:rPr>
          <w:rFonts w:ascii="Arial" w:eastAsia="Arial" w:hAnsi="Arial" w:cs="Arial"/>
        </w:rPr>
        <w:t>ir</w:t>
      </w:r>
      <w:r>
        <w:rPr>
          <w:rFonts w:ascii="Arial" w:eastAsia="Arial" w:hAnsi="Arial" w:cs="Arial"/>
        </w:rPr>
        <w:t xml:space="preserve">e </w:t>
      </w:r>
      <w:r w:rsidRPr="00136F7F">
        <w:rPr>
          <w:rFonts w:ascii="Arial" w:eastAsia="Arial" w:hAnsi="Arial" w:cs="Arial"/>
        </w:rPr>
        <w:t>i</w:t>
      </w:r>
      <w:r>
        <w:rPr>
          <w:rFonts w:ascii="Arial" w:eastAsia="Arial" w:hAnsi="Arial" w:cs="Arial"/>
        </w:rPr>
        <w:t>n</w:t>
      </w:r>
      <w:r w:rsidRPr="00136F7F">
        <w:rPr>
          <w:rFonts w:ascii="Arial" w:eastAsia="Arial" w:hAnsi="Arial" w:cs="Arial"/>
        </w:rPr>
        <w:t xml:space="preserve"> </w:t>
      </w:r>
      <w:r>
        <w:rPr>
          <w:rFonts w:ascii="Arial" w:eastAsia="Arial" w:hAnsi="Arial" w:cs="Arial"/>
        </w:rPr>
        <w:t>o</w:t>
      </w:r>
      <w:r w:rsidRPr="00136F7F">
        <w:rPr>
          <w:rFonts w:ascii="Arial" w:eastAsia="Arial" w:hAnsi="Arial" w:cs="Arial"/>
        </w:rPr>
        <w:t>r</w:t>
      </w:r>
      <w:r>
        <w:rPr>
          <w:rFonts w:ascii="Arial" w:eastAsia="Arial" w:hAnsi="Arial" w:cs="Arial"/>
        </w:rPr>
        <w:t>d</w:t>
      </w:r>
      <w:r w:rsidRPr="00136F7F">
        <w:rPr>
          <w:rFonts w:ascii="Arial" w:eastAsia="Arial" w:hAnsi="Arial" w:cs="Arial"/>
        </w:rPr>
        <w:t>e</w:t>
      </w:r>
      <w:r>
        <w:rPr>
          <w:rFonts w:ascii="Arial" w:eastAsia="Arial" w:hAnsi="Arial" w:cs="Arial"/>
        </w:rPr>
        <w:t>r</w:t>
      </w:r>
      <w:r w:rsidRPr="00136F7F">
        <w:rPr>
          <w:rFonts w:ascii="Arial" w:eastAsia="Arial" w:hAnsi="Arial" w:cs="Arial"/>
        </w:rPr>
        <w:t xml:space="preserve"> </w:t>
      </w:r>
      <w:r>
        <w:rPr>
          <w:rFonts w:ascii="Arial" w:eastAsia="Arial" w:hAnsi="Arial" w:cs="Arial"/>
        </w:rPr>
        <w:t>to a</w:t>
      </w:r>
      <w:r w:rsidRPr="00136F7F">
        <w:rPr>
          <w:rFonts w:ascii="Arial" w:eastAsia="Arial" w:hAnsi="Arial" w:cs="Arial"/>
        </w:rPr>
        <w:t>sses</w:t>
      </w:r>
      <w:r>
        <w:rPr>
          <w:rFonts w:ascii="Arial" w:eastAsia="Arial" w:hAnsi="Arial" w:cs="Arial"/>
        </w:rPr>
        <w:t>s</w:t>
      </w:r>
      <w:r w:rsidRPr="00136F7F">
        <w:rPr>
          <w:rFonts w:ascii="Arial" w:eastAsia="Arial" w:hAnsi="Arial" w:cs="Arial"/>
        </w:rPr>
        <w:t xml:space="preserve"> </w:t>
      </w:r>
      <w:r>
        <w:rPr>
          <w:rFonts w:ascii="Arial" w:eastAsia="Arial" w:hAnsi="Arial" w:cs="Arial"/>
        </w:rPr>
        <w:t>a</w:t>
      </w:r>
      <w:r w:rsidRPr="00136F7F">
        <w:rPr>
          <w:rFonts w:ascii="Arial" w:eastAsia="Arial" w:hAnsi="Arial" w:cs="Arial"/>
        </w:rPr>
        <w:t>n</w:t>
      </w:r>
      <w:r>
        <w:rPr>
          <w:rFonts w:ascii="Arial" w:eastAsia="Arial" w:hAnsi="Arial" w:cs="Arial"/>
        </w:rPr>
        <w:t>d</w:t>
      </w:r>
      <w:r w:rsidRPr="00136F7F">
        <w:rPr>
          <w:rFonts w:ascii="Arial" w:eastAsia="Arial" w:hAnsi="Arial" w:cs="Arial"/>
        </w:rPr>
        <w:t xml:space="preserve"> r</w:t>
      </w:r>
      <w:r>
        <w:rPr>
          <w:rFonts w:ascii="Arial" w:eastAsia="Arial" w:hAnsi="Arial" w:cs="Arial"/>
        </w:rPr>
        <w:t>e</w:t>
      </w:r>
      <w:r w:rsidRPr="00136F7F">
        <w:rPr>
          <w:rFonts w:ascii="Arial" w:eastAsia="Arial" w:hAnsi="Arial" w:cs="Arial"/>
        </w:rPr>
        <w:t>s</w:t>
      </w:r>
      <w:r>
        <w:rPr>
          <w:rFonts w:ascii="Arial" w:eastAsia="Arial" w:hAnsi="Arial" w:cs="Arial"/>
        </w:rPr>
        <w:t>p</w:t>
      </w:r>
      <w:r w:rsidRPr="00136F7F">
        <w:rPr>
          <w:rFonts w:ascii="Arial" w:eastAsia="Arial" w:hAnsi="Arial" w:cs="Arial"/>
        </w:rPr>
        <w:t>o</w:t>
      </w:r>
      <w:r>
        <w:rPr>
          <w:rFonts w:ascii="Arial" w:eastAsia="Arial" w:hAnsi="Arial" w:cs="Arial"/>
        </w:rPr>
        <w:t>nd</w:t>
      </w:r>
      <w:r w:rsidRPr="00136F7F">
        <w:rPr>
          <w:rFonts w:ascii="Arial" w:eastAsia="Arial" w:hAnsi="Arial" w:cs="Arial"/>
        </w:rPr>
        <w:t xml:space="preserve"> t</w:t>
      </w:r>
      <w:r>
        <w:rPr>
          <w:rFonts w:ascii="Arial" w:eastAsia="Arial" w:hAnsi="Arial" w:cs="Arial"/>
        </w:rPr>
        <w:t>o</w:t>
      </w:r>
      <w:r w:rsidRPr="00136F7F">
        <w:rPr>
          <w:rFonts w:ascii="Arial" w:eastAsia="Arial" w:hAnsi="Arial" w:cs="Arial"/>
        </w:rPr>
        <w:t xml:space="preserve"> th</w:t>
      </w:r>
      <w:r>
        <w:rPr>
          <w:rFonts w:ascii="Arial" w:eastAsia="Arial" w:hAnsi="Arial" w:cs="Arial"/>
        </w:rPr>
        <w:t>e</w:t>
      </w:r>
      <w:r w:rsidRPr="00136F7F">
        <w:rPr>
          <w:rFonts w:ascii="Arial" w:eastAsia="Arial" w:hAnsi="Arial" w:cs="Arial"/>
        </w:rPr>
        <w:t xml:space="preserve"> r</w:t>
      </w:r>
      <w:r>
        <w:rPr>
          <w:rFonts w:ascii="Arial" w:eastAsia="Arial" w:hAnsi="Arial" w:cs="Arial"/>
        </w:rPr>
        <w:t>e</w:t>
      </w:r>
      <w:r w:rsidRPr="00136F7F">
        <w:rPr>
          <w:rFonts w:ascii="Arial" w:eastAsia="Arial" w:hAnsi="Arial" w:cs="Arial"/>
        </w:rPr>
        <w:t>q</w:t>
      </w:r>
      <w:r>
        <w:rPr>
          <w:rFonts w:ascii="Arial" w:eastAsia="Arial" w:hAnsi="Arial" w:cs="Arial"/>
        </w:rPr>
        <w:t>ue</w:t>
      </w:r>
      <w:r w:rsidRPr="00136F7F">
        <w:rPr>
          <w:rFonts w:ascii="Arial" w:eastAsia="Arial" w:hAnsi="Arial" w:cs="Arial"/>
        </w:rPr>
        <w:t>s</w:t>
      </w:r>
      <w:r>
        <w:rPr>
          <w:rFonts w:ascii="Arial" w:eastAsia="Arial" w:hAnsi="Arial" w:cs="Arial"/>
        </w:rPr>
        <w:t>t.</w:t>
      </w:r>
      <w:r w:rsidR="000B7830">
        <w:rPr>
          <w:rFonts w:ascii="Arial" w:eastAsia="Arial" w:hAnsi="Arial" w:cs="Arial"/>
        </w:rPr>
        <w:t xml:space="preserve"> </w:t>
      </w:r>
    </w:p>
    <w:p w14:paraId="2AF120FC" w14:textId="77777777" w:rsidR="001A4B47" w:rsidRDefault="001A4B47" w:rsidP="00E72394">
      <w:pPr>
        <w:spacing w:before="20" w:line="220" w:lineRule="exact"/>
        <w:jc w:val="both"/>
        <w:rPr>
          <w:sz w:val="22"/>
          <w:szCs w:val="22"/>
        </w:rPr>
      </w:pPr>
    </w:p>
    <w:p w14:paraId="2AF120FD" w14:textId="77777777" w:rsidR="001A4B47" w:rsidRDefault="005A7320" w:rsidP="00E72394">
      <w:pPr>
        <w:jc w:val="both"/>
        <w:rPr>
          <w:rFonts w:ascii="Arial" w:eastAsia="Arial" w:hAnsi="Arial" w:cs="Arial"/>
        </w:rPr>
      </w:pPr>
      <w:r>
        <w:rPr>
          <w:rFonts w:ascii="Arial" w:eastAsia="Arial" w:hAnsi="Arial" w:cs="Arial"/>
          <w:b/>
        </w:rPr>
        <w:t xml:space="preserve">3.9     </w:t>
      </w:r>
      <w:r>
        <w:rPr>
          <w:rFonts w:ascii="Arial" w:eastAsia="Arial" w:hAnsi="Arial" w:cs="Arial"/>
          <w:b/>
          <w:spacing w:val="48"/>
        </w:rPr>
        <w:t xml:space="preserve"> </w:t>
      </w:r>
      <w:r>
        <w:rPr>
          <w:rFonts w:ascii="Arial" w:eastAsia="Arial" w:hAnsi="Arial" w:cs="Arial"/>
          <w:b/>
        </w:rPr>
        <w:t>B</w:t>
      </w:r>
      <w:r>
        <w:rPr>
          <w:rFonts w:ascii="Arial" w:eastAsia="Arial" w:hAnsi="Arial" w:cs="Arial"/>
          <w:b/>
          <w:spacing w:val="-1"/>
        </w:rPr>
        <w:t>r</w:t>
      </w:r>
      <w:r>
        <w:rPr>
          <w:rFonts w:ascii="Arial" w:eastAsia="Arial" w:hAnsi="Arial" w:cs="Arial"/>
          <w:b/>
        </w:rPr>
        <w:t>each</w:t>
      </w:r>
      <w:r>
        <w:rPr>
          <w:rFonts w:ascii="Arial" w:eastAsia="Arial" w:hAnsi="Arial" w:cs="Arial"/>
          <w:b/>
          <w:spacing w:val="-11"/>
        </w:rPr>
        <w:t xml:space="preserve"> </w:t>
      </w:r>
      <w:r>
        <w:rPr>
          <w:rFonts w:ascii="Arial" w:eastAsia="Arial" w:hAnsi="Arial" w:cs="Arial"/>
          <w:b/>
          <w:spacing w:val="1"/>
        </w:rPr>
        <w:t>o</w:t>
      </w:r>
      <w:r>
        <w:rPr>
          <w:rFonts w:ascii="Arial" w:eastAsia="Arial" w:hAnsi="Arial" w:cs="Arial"/>
          <w:b/>
        </w:rPr>
        <w:t>f</w:t>
      </w:r>
      <w:r>
        <w:rPr>
          <w:rFonts w:ascii="Arial" w:eastAsia="Arial" w:hAnsi="Arial" w:cs="Arial"/>
          <w:b/>
          <w:spacing w:val="-6"/>
        </w:rPr>
        <w:t xml:space="preserve"> </w:t>
      </w:r>
      <w:r>
        <w:rPr>
          <w:rFonts w:ascii="Arial" w:eastAsia="Arial" w:hAnsi="Arial" w:cs="Arial"/>
          <w:b/>
          <w:spacing w:val="1"/>
        </w:rPr>
        <w:t>th</w:t>
      </w:r>
      <w:r>
        <w:rPr>
          <w:rFonts w:ascii="Arial" w:eastAsia="Arial" w:hAnsi="Arial" w:cs="Arial"/>
          <w:b/>
        </w:rPr>
        <w:t>e</w:t>
      </w:r>
      <w:r>
        <w:rPr>
          <w:rFonts w:ascii="Arial" w:eastAsia="Arial" w:hAnsi="Arial" w:cs="Arial"/>
          <w:b/>
          <w:spacing w:val="-15"/>
        </w:rPr>
        <w:t xml:space="preserve"> </w:t>
      </w:r>
      <w:r>
        <w:rPr>
          <w:rFonts w:ascii="Arial" w:eastAsia="Arial" w:hAnsi="Arial" w:cs="Arial"/>
          <w:b/>
          <w:spacing w:val="1"/>
        </w:rPr>
        <w:t>p</w:t>
      </w:r>
      <w:r>
        <w:rPr>
          <w:rFonts w:ascii="Arial" w:eastAsia="Arial" w:hAnsi="Arial" w:cs="Arial"/>
          <w:b/>
          <w:spacing w:val="-1"/>
        </w:rPr>
        <w:t>r</w:t>
      </w:r>
      <w:r>
        <w:rPr>
          <w:rFonts w:ascii="Arial" w:eastAsia="Arial" w:hAnsi="Arial" w:cs="Arial"/>
          <w:b/>
          <w:spacing w:val="3"/>
        </w:rPr>
        <w:t>o</w:t>
      </w:r>
      <w:r>
        <w:rPr>
          <w:rFonts w:ascii="Arial" w:eastAsia="Arial" w:hAnsi="Arial" w:cs="Arial"/>
          <w:b/>
          <w:spacing w:val="2"/>
        </w:rPr>
        <w:t>v</w:t>
      </w:r>
      <w:r>
        <w:rPr>
          <w:rFonts w:ascii="Arial" w:eastAsia="Arial" w:hAnsi="Arial" w:cs="Arial"/>
          <w:b/>
        </w:rPr>
        <w:t>isi</w:t>
      </w:r>
      <w:r>
        <w:rPr>
          <w:rFonts w:ascii="Arial" w:eastAsia="Arial" w:hAnsi="Arial" w:cs="Arial"/>
          <w:b/>
          <w:spacing w:val="1"/>
        </w:rPr>
        <w:t>on</w:t>
      </w:r>
      <w:r>
        <w:rPr>
          <w:rFonts w:ascii="Arial" w:eastAsia="Arial" w:hAnsi="Arial" w:cs="Arial"/>
          <w:b/>
        </w:rPr>
        <w:t>s</w:t>
      </w:r>
      <w:r>
        <w:rPr>
          <w:rFonts w:ascii="Arial" w:eastAsia="Arial" w:hAnsi="Arial" w:cs="Arial"/>
          <w:b/>
          <w:spacing w:val="-18"/>
        </w:rPr>
        <w:t xml:space="preserve"> </w:t>
      </w:r>
      <w:r>
        <w:rPr>
          <w:rFonts w:ascii="Arial" w:eastAsia="Arial" w:hAnsi="Arial" w:cs="Arial"/>
          <w:b/>
          <w:spacing w:val="1"/>
        </w:rPr>
        <w:t>o</w:t>
      </w:r>
      <w:r>
        <w:rPr>
          <w:rFonts w:ascii="Arial" w:eastAsia="Arial" w:hAnsi="Arial" w:cs="Arial"/>
          <w:b/>
        </w:rPr>
        <w:t>f</w:t>
      </w:r>
      <w:r>
        <w:rPr>
          <w:rFonts w:ascii="Arial" w:eastAsia="Arial" w:hAnsi="Arial" w:cs="Arial"/>
          <w:b/>
          <w:spacing w:val="-6"/>
        </w:rPr>
        <w:t xml:space="preserve"> </w:t>
      </w:r>
      <w:r>
        <w:rPr>
          <w:rFonts w:ascii="Arial" w:eastAsia="Arial" w:hAnsi="Arial" w:cs="Arial"/>
          <w:b/>
          <w:spacing w:val="-2"/>
        </w:rPr>
        <w:t>t</w:t>
      </w:r>
      <w:r>
        <w:rPr>
          <w:rFonts w:ascii="Arial" w:eastAsia="Arial" w:hAnsi="Arial" w:cs="Arial"/>
          <w:b/>
          <w:spacing w:val="1"/>
        </w:rPr>
        <w:t>h</w:t>
      </w:r>
      <w:r>
        <w:rPr>
          <w:rFonts w:ascii="Arial" w:eastAsia="Arial" w:hAnsi="Arial" w:cs="Arial"/>
          <w:b/>
        </w:rPr>
        <w:t>is</w:t>
      </w:r>
      <w:r>
        <w:rPr>
          <w:rFonts w:ascii="Arial" w:eastAsia="Arial" w:hAnsi="Arial" w:cs="Arial"/>
          <w:b/>
          <w:spacing w:val="-9"/>
        </w:rPr>
        <w:t xml:space="preserve"> </w:t>
      </w:r>
      <w:r>
        <w:rPr>
          <w:rFonts w:ascii="Arial" w:eastAsia="Arial" w:hAnsi="Arial" w:cs="Arial"/>
          <w:b/>
        </w:rPr>
        <w:t>cl</w:t>
      </w:r>
      <w:r>
        <w:rPr>
          <w:rFonts w:ascii="Arial" w:eastAsia="Arial" w:hAnsi="Arial" w:cs="Arial"/>
          <w:b/>
          <w:spacing w:val="2"/>
        </w:rPr>
        <w:t>a</w:t>
      </w:r>
      <w:r>
        <w:rPr>
          <w:rFonts w:ascii="Arial" w:eastAsia="Arial" w:hAnsi="Arial" w:cs="Arial"/>
          <w:b/>
          <w:spacing w:val="1"/>
        </w:rPr>
        <w:t>u</w:t>
      </w:r>
      <w:r>
        <w:rPr>
          <w:rFonts w:ascii="Arial" w:eastAsia="Arial" w:hAnsi="Arial" w:cs="Arial"/>
          <w:b/>
        </w:rPr>
        <w:t>se</w:t>
      </w:r>
      <w:r>
        <w:rPr>
          <w:rFonts w:ascii="Arial" w:eastAsia="Arial" w:hAnsi="Arial" w:cs="Arial"/>
          <w:b/>
          <w:spacing w:val="-11"/>
        </w:rPr>
        <w:t xml:space="preserve"> </w:t>
      </w:r>
      <w:r>
        <w:rPr>
          <w:rFonts w:ascii="Arial" w:eastAsia="Arial" w:hAnsi="Arial" w:cs="Arial"/>
          <w:b/>
        </w:rPr>
        <w:t>a</w:t>
      </w:r>
      <w:r>
        <w:rPr>
          <w:rFonts w:ascii="Arial" w:eastAsia="Arial" w:hAnsi="Arial" w:cs="Arial"/>
          <w:b/>
          <w:spacing w:val="1"/>
        </w:rPr>
        <w:t>nd</w:t>
      </w:r>
      <w:r>
        <w:rPr>
          <w:rFonts w:ascii="Arial" w:eastAsia="Arial" w:hAnsi="Arial" w:cs="Arial"/>
          <w:b/>
          <w:spacing w:val="2"/>
        </w:rPr>
        <w:t>/</w:t>
      </w:r>
      <w:r>
        <w:rPr>
          <w:rFonts w:ascii="Arial" w:eastAsia="Arial" w:hAnsi="Arial" w:cs="Arial"/>
          <w:b/>
        </w:rPr>
        <w:t>or</w:t>
      </w:r>
      <w:r>
        <w:rPr>
          <w:rFonts w:ascii="Arial" w:eastAsia="Arial" w:hAnsi="Arial" w:cs="Arial"/>
          <w:b/>
          <w:spacing w:val="-18"/>
        </w:rPr>
        <w:t xml:space="preserve"> </w:t>
      </w:r>
      <w:r>
        <w:rPr>
          <w:rFonts w:ascii="Arial" w:eastAsia="Arial" w:hAnsi="Arial" w:cs="Arial"/>
          <w:b/>
          <w:spacing w:val="1"/>
        </w:rPr>
        <w:t>th</w:t>
      </w:r>
      <w:r>
        <w:rPr>
          <w:rFonts w:ascii="Arial" w:eastAsia="Arial" w:hAnsi="Arial" w:cs="Arial"/>
          <w:b/>
        </w:rPr>
        <w:t>e</w:t>
      </w:r>
      <w:r>
        <w:rPr>
          <w:rFonts w:ascii="Arial" w:eastAsia="Arial" w:hAnsi="Arial" w:cs="Arial"/>
          <w:b/>
          <w:spacing w:val="-11"/>
        </w:rPr>
        <w:t xml:space="preserve"> </w:t>
      </w:r>
      <w:r>
        <w:rPr>
          <w:rFonts w:ascii="Arial" w:eastAsia="Arial" w:hAnsi="Arial" w:cs="Arial"/>
          <w:b/>
        </w:rPr>
        <w:t>A</w:t>
      </w:r>
      <w:r>
        <w:rPr>
          <w:rFonts w:ascii="Arial" w:eastAsia="Arial" w:hAnsi="Arial" w:cs="Arial"/>
          <w:b/>
          <w:spacing w:val="1"/>
        </w:rPr>
        <w:t>pp</w:t>
      </w:r>
      <w:r>
        <w:rPr>
          <w:rFonts w:ascii="Arial" w:eastAsia="Arial" w:hAnsi="Arial" w:cs="Arial"/>
          <w:b/>
        </w:rPr>
        <w:t>li</w:t>
      </w:r>
      <w:r>
        <w:rPr>
          <w:rFonts w:ascii="Arial" w:eastAsia="Arial" w:hAnsi="Arial" w:cs="Arial"/>
          <w:b/>
          <w:spacing w:val="2"/>
        </w:rPr>
        <w:t>c</w:t>
      </w:r>
      <w:r>
        <w:rPr>
          <w:rFonts w:ascii="Arial" w:eastAsia="Arial" w:hAnsi="Arial" w:cs="Arial"/>
          <w:b/>
        </w:rPr>
        <w:t>a</w:t>
      </w:r>
      <w:r>
        <w:rPr>
          <w:rFonts w:ascii="Arial" w:eastAsia="Arial" w:hAnsi="Arial" w:cs="Arial"/>
          <w:b/>
          <w:spacing w:val="1"/>
        </w:rPr>
        <w:t>b</w:t>
      </w:r>
      <w:r>
        <w:rPr>
          <w:rFonts w:ascii="Arial" w:eastAsia="Arial" w:hAnsi="Arial" w:cs="Arial"/>
          <w:b/>
          <w:spacing w:val="2"/>
        </w:rPr>
        <w:t>l</w:t>
      </w:r>
      <w:r>
        <w:rPr>
          <w:rFonts w:ascii="Arial" w:eastAsia="Arial" w:hAnsi="Arial" w:cs="Arial"/>
          <w:b/>
        </w:rPr>
        <w:t>e</w:t>
      </w:r>
      <w:r>
        <w:rPr>
          <w:rFonts w:ascii="Arial" w:eastAsia="Arial" w:hAnsi="Arial" w:cs="Arial"/>
          <w:b/>
          <w:spacing w:val="-18"/>
        </w:rPr>
        <w:t xml:space="preserve"> </w:t>
      </w:r>
      <w:r>
        <w:rPr>
          <w:rFonts w:ascii="Arial" w:eastAsia="Arial" w:hAnsi="Arial" w:cs="Arial"/>
          <w:b/>
          <w:spacing w:val="3"/>
        </w:rPr>
        <w:t>D</w:t>
      </w:r>
      <w:r>
        <w:rPr>
          <w:rFonts w:ascii="Arial" w:eastAsia="Arial" w:hAnsi="Arial" w:cs="Arial"/>
          <w:b/>
        </w:rPr>
        <w:t>a</w:t>
      </w:r>
      <w:r>
        <w:rPr>
          <w:rFonts w:ascii="Arial" w:eastAsia="Arial" w:hAnsi="Arial" w:cs="Arial"/>
          <w:b/>
          <w:spacing w:val="1"/>
        </w:rPr>
        <w:t>t</w:t>
      </w:r>
      <w:r>
        <w:rPr>
          <w:rFonts w:ascii="Arial" w:eastAsia="Arial" w:hAnsi="Arial" w:cs="Arial"/>
          <w:b/>
        </w:rPr>
        <w:t>a</w:t>
      </w:r>
      <w:r>
        <w:rPr>
          <w:rFonts w:ascii="Arial" w:eastAsia="Arial" w:hAnsi="Arial" w:cs="Arial"/>
          <w:b/>
          <w:spacing w:val="-9"/>
        </w:rPr>
        <w:t xml:space="preserve"> </w:t>
      </w:r>
      <w:r>
        <w:rPr>
          <w:rFonts w:ascii="Arial" w:eastAsia="Arial" w:hAnsi="Arial" w:cs="Arial"/>
          <w:b/>
          <w:spacing w:val="-3"/>
        </w:rPr>
        <w:t>P</w:t>
      </w:r>
      <w:r>
        <w:rPr>
          <w:rFonts w:ascii="Arial" w:eastAsia="Arial" w:hAnsi="Arial" w:cs="Arial"/>
          <w:b/>
          <w:spacing w:val="2"/>
        </w:rPr>
        <w:t>r</w:t>
      </w:r>
      <w:r>
        <w:rPr>
          <w:rFonts w:ascii="Arial" w:eastAsia="Arial" w:hAnsi="Arial" w:cs="Arial"/>
          <w:b/>
          <w:spacing w:val="3"/>
        </w:rPr>
        <w:t>o</w:t>
      </w:r>
      <w:r>
        <w:rPr>
          <w:rFonts w:ascii="Arial" w:eastAsia="Arial" w:hAnsi="Arial" w:cs="Arial"/>
          <w:b/>
          <w:spacing w:val="1"/>
        </w:rPr>
        <w:t>t</w:t>
      </w:r>
      <w:r>
        <w:rPr>
          <w:rFonts w:ascii="Arial" w:eastAsia="Arial" w:hAnsi="Arial" w:cs="Arial"/>
          <w:b/>
        </w:rPr>
        <w:t>ec</w:t>
      </w:r>
      <w:r>
        <w:rPr>
          <w:rFonts w:ascii="Arial" w:eastAsia="Arial" w:hAnsi="Arial" w:cs="Arial"/>
          <w:b/>
          <w:spacing w:val="1"/>
        </w:rPr>
        <w:t>t</w:t>
      </w:r>
      <w:r>
        <w:rPr>
          <w:rFonts w:ascii="Arial" w:eastAsia="Arial" w:hAnsi="Arial" w:cs="Arial"/>
          <w:b/>
        </w:rPr>
        <w:t>ion</w:t>
      </w:r>
      <w:r>
        <w:rPr>
          <w:rFonts w:ascii="Arial" w:eastAsia="Arial" w:hAnsi="Arial" w:cs="Arial"/>
          <w:b/>
          <w:spacing w:val="-14"/>
        </w:rPr>
        <w:t xml:space="preserve"> </w:t>
      </w:r>
      <w:r>
        <w:rPr>
          <w:rFonts w:ascii="Arial" w:eastAsia="Arial" w:hAnsi="Arial" w:cs="Arial"/>
          <w:b/>
          <w:spacing w:val="1"/>
        </w:rPr>
        <w:t>L</w:t>
      </w:r>
      <w:r>
        <w:rPr>
          <w:rFonts w:ascii="Arial" w:eastAsia="Arial" w:hAnsi="Arial" w:cs="Arial"/>
          <w:b/>
        </w:rPr>
        <w:t>a</w:t>
      </w:r>
      <w:r>
        <w:rPr>
          <w:rFonts w:ascii="Arial" w:eastAsia="Arial" w:hAnsi="Arial" w:cs="Arial"/>
          <w:b/>
          <w:spacing w:val="3"/>
        </w:rPr>
        <w:t>w</w:t>
      </w:r>
      <w:r>
        <w:rPr>
          <w:rFonts w:ascii="Arial" w:eastAsia="Arial" w:hAnsi="Arial" w:cs="Arial"/>
          <w:b/>
        </w:rPr>
        <w:t>s</w:t>
      </w:r>
    </w:p>
    <w:p w14:paraId="2AF120FE" w14:textId="77777777" w:rsidR="001A4B47" w:rsidRDefault="001A4B47" w:rsidP="00E72394">
      <w:pPr>
        <w:spacing w:before="13" w:line="220" w:lineRule="exact"/>
        <w:jc w:val="both"/>
        <w:rPr>
          <w:sz w:val="22"/>
          <w:szCs w:val="22"/>
        </w:rPr>
      </w:pPr>
    </w:p>
    <w:p w14:paraId="2AF120FF" w14:textId="22100B90" w:rsidR="001A4B47" w:rsidRDefault="005A7320" w:rsidP="00E72394">
      <w:pPr>
        <w:ind w:left="709" w:right="96" w:hanging="709"/>
        <w:jc w:val="both"/>
        <w:rPr>
          <w:rFonts w:ascii="Arial" w:eastAsia="Arial" w:hAnsi="Arial" w:cs="Arial"/>
        </w:rPr>
      </w:pPr>
      <w:r>
        <w:rPr>
          <w:rFonts w:ascii="Arial" w:eastAsia="Arial" w:hAnsi="Arial" w:cs="Arial"/>
          <w:spacing w:val="-10"/>
        </w:rPr>
        <w:t>3.</w:t>
      </w:r>
      <w:r>
        <w:rPr>
          <w:rFonts w:ascii="Arial" w:eastAsia="Arial" w:hAnsi="Arial" w:cs="Arial"/>
          <w:spacing w:val="-8"/>
        </w:rPr>
        <w:t>9</w:t>
      </w:r>
      <w:r>
        <w:rPr>
          <w:rFonts w:ascii="Arial" w:eastAsia="Arial" w:hAnsi="Arial" w:cs="Arial"/>
          <w:spacing w:val="-10"/>
        </w:rPr>
        <w:t>.</w:t>
      </w:r>
      <w:r>
        <w:rPr>
          <w:rFonts w:ascii="Arial" w:eastAsia="Arial" w:hAnsi="Arial" w:cs="Arial"/>
        </w:rPr>
        <w:t xml:space="preserve">1  </w:t>
      </w:r>
      <w:r>
        <w:rPr>
          <w:rFonts w:ascii="Arial" w:eastAsia="Arial" w:hAnsi="Arial" w:cs="Arial"/>
          <w:spacing w:val="35"/>
        </w:rPr>
        <w:t xml:space="preserve"> </w:t>
      </w:r>
      <w:r w:rsidR="009C3637">
        <w:rPr>
          <w:rFonts w:ascii="Arial" w:eastAsia="Arial" w:hAnsi="Arial" w:cs="Arial"/>
          <w:spacing w:val="35"/>
        </w:rPr>
        <w:t xml:space="preserve"> </w:t>
      </w:r>
      <w:r>
        <w:rPr>
          <w:rFonts w:ascii="Arial" w:eastAsia="Arial" w:hAnsi="Arial" w:cs="Arial"/>
          <w:spacing w:val="-3"/>
        </w:rPr>
        <w:t>I</w:t>
      </w:r>
      <w:r>
        <w:rPr>
          <w:rFonts w:ascii="Arial" w:eastAsia="Arial" w:hAnsi="Arial" w:cs="Arial"/>
        </w:rPr>
        <w:t>f</w:t>
      </w:r>
      <w:r>
        <w:rPr>
          <w:rFonts w:ascii="Arial" w:eastAsia="Arial" w:hAnsi="Arial" w:cs="Arial"/>
          <w:spacing w:val="-4"/>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
        </w:rPr>
        <w:t xml:space="preserve"> S</w:t>
      </w:r>
      <w:r>
        <w:rPr>
          <w:rFonts w:ascii="Arial" w:eastAsia="Arial" w:hAnsi="Arial" w:cs="Arial"/>
          <w:spacing w:val="2"/>
        </w:rPr>
        <w:t>u</w:t>
      </w:r>
      <w:r>
        <w:rPr>
          <w:rFonts w:ascii="Arial" w:eastAsia="Arial" w:hAnsi="Arial" w:cs="Arial"/>
        </w:rPr>
        <w:t>p</w:t>
      </w:r>
      <w:r>
        <w:rPr>
          <w:rFonts w:ascii="Arial" w:eastAsia="Arial" w:hAnsi="Arial" w:cs="Arial"/>
          <w:spacing w:val="1"/>
        </w:rPr>
        <w:t>p</w:t>
      </w:r>
      <w:r>
        <w:rPr>
          <w:rFonts w:ascii="Arial" w:eastAsia="Arial" w:hAnsi="Arial" w:cs="Arial"/>
        </w:rPr>
        <w:t>l</w:t>
      </w:r>
      <w:r>
        <w:rPr>
          <w:rFonts w:ascii="Arial" w:eastAsia="Arial" w:hAnsi="Arial" w:cs="Arial"/>
          <w:spacing w:val="-1"/>
        </w:rPr>
        <w:t>i</w:t>
      </w:r>
      <w:r>
        <w:rPr>
          <w:rFonts w:ascii="Arial" w:eastAsia="Arial" w:hAnsi="Arial" w:cs="Arial"/>
        </w:rPr>
        <w:t>er</w:t>
      </w:r>
      <w:r>
        <w:rPr>
          <w:rFonts w:ascii="Arial" w:eastAsia="Arial" w:hAnsi="Arial" w:cs="Arial"/>
          <w:spacing w:val="-2"/>
        </w:rPr>
        <w:t xml:space="preserve"> </w:t>
      </w:r>
      <w:r>
        <w:rPr>
          <w:rFonts w:ascii="Arial" w:eastAsia="Arial" w:hAnsi="Arial" w:cs="Arial"/>
          <w:spacing w:val="3"/>
        </w:rPr>
        <w:t>b</w:t>
      </w:r>
      <w:r>
        <w:rPr>
          <w:rFonts w:ascii="Arial" w:eastAsia="Arial" w:hAnsi="Arial" w:cs="Arial"/>
        </w:rPr>
        <w:t>e</w:t>
      </w:r>
      <w:r>
        <w:rPr>
          <w:rFonts w:ascii="Arial" w:eastAsia="Arial" w:hAnsi="Arial" w:cs="Arial"/>
          <w:spacing w:val="1"/>
        </w:rPr>
        <w:t>c</w:t>
      </w:r>
      <w:r>
        <w:rPr>
          <w:rFonts w:ascii="Arial" w:eastAsia="Arial" w:hAnsi="Arial" w:cs="Arial"/>
          <w:spacing w:val="2"/>
        </w:rPr>
        <w:t>o</w:t>
      </w:r>
      <w:r>
        <w:rPr>
          <w:rFonts w:ascii="Arial" w:eastAsia="Arial" w:hAnsi="Arial" w:cs="Arial"/>
        </w:rPr>
        <w:t>m</w:t>
      </w:r>
      <w:r>
        <w:rPr>
          <w:rFonts w:ascii="Arial" w:eastAsia="Arial" w:hAnsi="Arial" w:cs="Arial"/>
          <w:spacing w:val="-1"/>
        </w:rPr>
        <w:t>e</w:t>
      </w:r>
      <w:r>
        <w:rPr>
          <w:rFonts w:ascii="Arial" w:eastAsia="Arial" w:hAnsi="Arial" w:cs="Arial"/>
        </w:rPr>
        <w:t>s</w:t>
      </w:r>
      <w:r>
        <w:rPr>
          <w:rFonts w:ascii="Arial" w:eastAsia="Arial" w:hAnsi="Arial" w:cs="Arial"/>
          <w:spacing w:val="-4"/>
        </w:rPr>
        <w:t xml:space="preserve"> </w:t>
      </w:r>
      <w:r>
        <w:rPr>
          <w:rFonts w:ascii="Arial" w:eastAsia="Arial" w:hAnsi="Arial" w:cs="Arial"/>
        </w:rPr>
        <w:t>awa</w:t>
      </w:r>
      <w:r>
        <w:rPr>
          <w:rFonts w:ascii="Arial" w:eastAsia="Arial" w:hAnsi="Arial" w:cs="Arial"/>
          <w:spacing w:val="1"/>
        </w:rPr>
        <w:t>r</w:t>
      </w:r>
      <w:r>
        <w:rPr>
          <w:rFonts w:ascii="Arial" w:eastAsia="Arial" w:hAnsi="Arial" w:cs="Arial"/>
        </w:rPr>
        <w:t>e</w:t>
      </w:r>
      <w:r>
        <w:rPr>
          <w:rFonts w:ascii="Arial" w:eastAsia="Arial" w:hAnsi="Arial" w:cs="Arial"/>
          <w:spacing w:val="-3"/>
        </w:rPr>
        <w:t xml:space="preserve"> </w:t>
      </w:r>
      <w:r>
        <w:rPr>
          <w:rFonts w:ascii="Arial" w:eastAsia="Arial" w:hAnsi="Arial" w:cs="Arial"/>
        </w:rPr>
        <w:t>t</w:t>
      </w:r>
      <w:r>
        <w:rPr>
          <w:rFonts w:ascii="Arial" w:eastAsia="Arial" w:hAnsi="Arial" w:cs="Arial"/>
          <w:spacing w:val="2"/>
        </w:rPr>
        <w:t>h</w:t>
      </w:r>
      <w:r>
        <w:rPr>
          <w:rFonts w:ascii="Arial" w:eastAsia="Arial" w:hAnsi="Arial" w:cs="Arial"/>
        </w:rPr>
        <w:t>at</w:t>
      </w:r>
      <w:r>
        <w:rPr>
          <w:rFonts w:ascii="Arial" w:eastAsia="Arial" w:hAnsi="Arial" w:cs="Arial"/>
          <w:spacing w:val="4"/>
        </w:rPr>
        <w:t xml:space="preserve"> </w:t>
      </w:r>
      <w:r>
        <w:rPr>
          <w:rFonts w:ascii="Arial" w:eastAsia="Arial" w:hAnsi="Arial" w:cs="Arial"/>
        </w:rPr>
        <w:t>a</w:t>
      </w:r>
      <w:r>
        <w:rPr>
          <w:rFonts w:ascii="Arial" w:eastAsia="Arial" w:hAnsi="Arial" w:cs="Arial"/>
          <w:spacing w:val="4"/>
        </w:rPr>
        <w:t>n</w:t>
      </w:r>
      <w:r>
        <w:rPr>
          <w:rFonts w:ascii="Arial" w:eastAsia="Arial" w:hAnsi="Arial" w:cs="Arial"/>
        </w:rPr>
        <w:t>y</w:t>
      </w:r>
      <w:r>
        <w:rPr>
          <w:rFonts w:ascii="Arial" w:eastAsia="Arial" w:hAnsi="Arial" w:cs="Arial"/>
          <w:spacing w:val="-12"/>
        </w:rPr>
        <w:t xml:space="preserve"> </w:t>
      </w:r>
      <w:proofErr w:type="spellStart"/>
      <w:r w:rsidR="000B7830" w:rsidRPr="009C3637">
        <w:rPr>
          <w:rFonts w:ascii="Arial" w:eastAsia="Arial" w:hAnsi="Arial" w:cs="Arial"/>
        </w:rPr>
        <w:t>unauthori</w:t>
      </w:r>
      <w:r w:rsidR="00E21501">
        <w:rPr>
          <w:rFonts w:ascii="Arial" w:eastAsia="Arial" w:hAnsi="Arial" w:cs="Arial"/>
        </w:rPr>
        <w:t>s</w:t>
      </w:r>
      <w:r w:rsidR="000B7830" w:rsidRPr="009C3637">
        <w:rPr>
          <w:rFonts w:ascii="Arial" w:eastAsia="Arial" w:hAnsi="Arial" w:cs="Arial"/>
        </w:rPr>
        <w:t>ed</w:t>
      </w:r>
      <w:proofErr w:type="spellEnd"/>
      <w:r w:rsidR="000B7830" w:rsidRPr="009C3637">
        <w:rPr>
          <w:rFonts w:ascii="Arial" w:eastAsia="Arial" w:hAnsi="Arial" w:cs="Arial"/>
        </w:rPr>
        <w:t xml:space="preserve"> or </w:t>
      </w:r>
      <w:r w:rsidRPr="009C3637">
        <w:rPr>
          <w:rFonts w:ascii="Arial" w:eastAsia="Arial" w:hAnsi="Arial" w:cs="Arial"/>
        </w:rPr>
        <w:t>u</w:t>
      </w:r>
      <w:r>
        <w:rPr>
          <w:rFonts w:ascii="Arial" w:eastAsia="Arial" w:hAnsi="Arial" w:cs="Arial"/>
        </w:rPr>
        <w:t>n</w:t>
      </w:r>
      <w:r w:rsidRPr="009C3637">
        <w:rPr>
          <w:rFonts w:ascii="Arial" w:eastAsia="Arial" w:hAnsi="Arial" w:cs="Arial"/>
        </w:rPr>
        <w:t>la</w:t>
      </w:r>
      <w:r>
        <w:rPr>
          <w:rFonts w:ascii="Arial" w:eastAsia="Arial" w:hAnsi="Arial" w:cs="Arial"/>
        </w:rPr>
        <w:t>wful</w:t>
      </w:r>
      <w:r w:rsidRPr="009C3637">
        <w:rPr>
          <w:rFonts w:ascii="Arial" w:eastAsia="Arial" w:hAnsi="Arial" w:cs="Arial"/>
        </w:rPr>
        <w:t xml:space="preserve"> </w:t>
      </w:r>
      <w:r>
        <w:rPr>
          <w:rFonts w:ascii="Arial" w:eastAsia="Arial" w:hAnsi="Arial" w:cs="Arial"/>
        </w:rPr>
        <w:t>pro</w:t>
      </w:r>
      <w:r w:rsidRPr="009C3637">
        <w:rPr>
          <w:rFonts w:ascii="Arial" w:eastAsia="Arial" w:hAnsi="Arial" w:cs="Arial"/>
        </w:rPr>
        <w:t>c</w:t>
      </w:r>
      <w:r>
        <w:rPr>
          <w:rFonts w:ascii="Arial" w:eastAsia="Arial" w:hAnsi="Arial" w:cs="Arial"/>
        </w:rPr>
        <w:t>e</w:t>
      </w:r>
      <w:r w:rsidRPr="009C3637">
        <w:rPr>
          <w:rFonts w:ascii="Arial" w:eastAsia="Arial" w:hAnsi="Arial" w:cs="Arial"/>
        </w:rPr>
        <w:t>ssin</w:t>
      </w:r>
      <w:r>
        <w:rPr>
          <w:rFonts w:ascii="Arial" w:eastAsia="Arial" w:hAnsi="Arial" w:cs="Arial"/>
        </w:rPr>
        <w:t>g</w:t>
      </w:r>
      <w:r w:rsidRPr="009C3637">
        <w:rPr>
          <w:rFonts w:ascii="Arial" w:eastAsia="Arial" w:hAnsi="Arial" w:cs="Arial"/>
        </w:rPr>
        <w:t xml:space="preserve"> </w:t>
      </w:r>
      <w:r>
        <w:rPr>
          <w:rFonts w:ascii="Arial" w:eastAsia="Arial" w:hAnsi="Arial" w:cs="Arial"/>
        </w:rPr>
        <w:t>of</w:t>
      </w:r>
      <w:r w:rsidRPr="009C3637">
        <w:rPr>
          <w:rFonts w:ascii="Arial" w:eastAsia="Arial" w:hAnsi="Arial" w:cs="Arial"/>
        </w:rPr>
        <w:t xml:space="preserve"> t</w:t>
      </w:r>
      <w:r>
        <w:rPr>
          <w:rFonts w:ascii="Arial" w:eastAsia="Arial" w:hAnsi="Arial" w:cs="Arial"/>
        </w:rPr>
        <w:t>he</w:t>
      </w:r>
      <w:r w:rsidRPr="009C3637">
        <w:rPr>
          <w:rFonts w:ascii="Arial" w:eastAsia="Arial" w:hAnsi="Arial" w:cs="Arial"/>
        </w:rPr>
        <w:t xml:space="preserve"> S</w:t>
      </w:r>
      <w:r>
        <w:rPr>
          <w:rFonts w:ascii="Arial" w:eastAsia="Arial" w:hAnsi="Arial" w:cs="Arial"/>
        </w:rPr>
        <w:t>ha</w:t>
      </w:r>
      <w:r w:rsidRPr="009C3637">
        <w:rPr>
          <w:rFonts w:ascii="Arial" w:eastAsia="Arial" w:hAnsi="Arial" w:cs="Arial"/>
        </w:rPr>
        <w:t>r</w:t>
      </w:r>
      <w:r>
        <w:rPr>
          <w:rFonts w:ascii="Arial" w:eastAsia="Arial" w:hAnsi="Arial" w:cs="Arial"/>
        </w:rPr>
        <w:t xml:space="preserve">ed </w:t>
      </w:r>
      <w:r w:rsidRPr="009C3637">
        <w:rPr>
          <w:rFonts w:ascii="Arial" w:eastAsia="Arial" w:hAnsi="Arial" w:cs="Arial"/>
        </w:rPr>
        <w:t>D</w:t>
      </w:r>
      <w:r>
        <w:rPr>
          <w:rFonts w:ascii="Arial" w:eastAsia="Arial" w:hAnsi="Arial" w:cs="Arial"/>
        </w:rPr>
        <w:t>ata</w:t>
      </w:r>
      <w:r>
        <w:rPr>
          <w:rFonts w:ascii="Arial" w:eastAsia="Arial" w:hAnsi="Arial" w:cs="Arial"/>
          <w:spacing w:val="7"/>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6"/>
        </w:rPr>
        <w:t xml:space="preserve"> </w:t>
      </w:r>
      <w:r>
        <w:rPr>
          <w:rFonts w:ascii="Arial" w:eastAsia="Arial" w:hAnsi="Arial" w:cs="Arial"/>
        </w:rPr>
        <w:t>tak</w:t>
      </w:r>
      <w:r>
        <w:rPr>
          <w:rFonts w:ascii="Arial" w:eastAsia="Arial" w:hAnsi="Arial" w:cs="Arial"/>
          <w:spacing w:val="1"/>
        </w:rPr>
        <w:t>i</w:t>
      </w:r>
      <w:r>
        <w:rPr>
          <w:rFonts w:ascii="Arial" w:eastAsia="Arial" w:hAnsi="Arial" w:cs="Arial"/>
        </w:rPr>
        <w:t>ng</w:t>
      </w:r>
      <w:r>
        <w:rPr>
          <w:rFonts w:ascii="Arial" w:eastAsia="Arial" w:hAnsi="Arial" w:cs="Arial"/>
          <w:spacing w:val="4"/>
        </w:rPr>
        <w:t xml:space="preserve"> </w:t>
      </w:r>
      <w:r>
        <w:rPr>
          <w:rFonts w:ascii="Arial" w:eastAsia="Arial" w:hAnsi="Arial" w:cs="Arial"/>
          <w:spacing w:val="2"/>
        </w:rPr>
        <w:t>p</w:t>
      </w:r>
      <w:r>
        <w:rPr>
          <w:rFonts w:ascii="Arial" w:eastAsia="Arial" w:hAnsi="Arial" w:cs="Arial"/>
          <w:spacing w:val="1"/>
        </w:rPr>
        <w:t>l</w:t>
      </w:r>
      <w:r>
        <w:rPr>
          <w:rFonts w:ascii="Arial" w:eastAsia="Arial" w:hAnsi="Arial" w:cs="Arial"/>
        </w:rPr>
        <w:t>a</w:t>
      </w:r>
      <w:r>
        <w:rPr>
          <w:rFonts w:ascii="Arial" w:eastAsia="Arial" w:hAnsi="Arial" w:cs="Arial"/>
          <w:spacing w:val="1"/>
        </w:rPr>
        <w:t>c</w:t>
      </w:r>
      <w:r>
        <w:rPr>
          <w:rFonts w:ascii="Arial" w:eastAsia="Arial" w:hAnsi="Arial" w:cs="Arial"/>
        </w:rPr>
        <w:t>e</w:t>
      </w:r>
      <w:r>
        <w:rPr>
          <w:rFonts w:ascii="Arial" w:eastAsia="Arial" w:hAnsi="Arial" w:cs="Arial"/>
          <w:spacing w:val="8"/>
        </w:rPr>
        <w:t xml:space="preserve"> </w:t>
      </w:r>
      <w:r>
        <w:rPr>
          <w:rFonts w:ascii="Arial" w:eastAsia="Arial" w:hAnsi="Arial" w:cs="Arial"/>
        </w:rPr>
        <w:t>or</w:t>
      </w:r>
      <w:r>
        <w:rPr>
          <w:rFonts w:ascii="Arial" w:eastAsia="Arial" w:hAnsi="Arial" w:cs="Arial"/>
          <w:spacing w:val="8"/>
        </w:rPr>
        <w:t xml:space="preserve"> </w:t>
      </w:r>
      <w:r>
        <w:rPr>
          <w:rFonts w:ascii="Arial" w:eastAsia="Arial" w:hAnsi="Arial" w:cs="Arial"/>
          <w:spacing w:val="2"/>
        </w:rPr>
        <w:t>h</w:t>
      </w:r>
      <w:r>
        <w:rPr>
          <w:rFonts w:ascii="Arial" w:eastAsia="Arial" w:hAnsi="Arial" w:cs="Arial"/>
        </w:rPr>
        <w:t>as</w:t>
      </w:r>
      <w:r>
        <w:rPr>
          <w:rFonts w:ascii="Arial" w:eastAsia="Arial" w:hAnsi="Arial" w:cs="Arial"/>
          <w:spacing w:val="6"/>
        </w:rPr>
        <w:t xml:space="preserve"> </w:t>
      </w:r>
      <w:r>
        <w:rPr>
          <w:rFonts w:ascii="Arial" w:eastAsia="Arial" w:hAnsi="Arial" w:cs="Arial"/>
        </w:rPr>
        <w:t>ta</w:t>
      </w:r>
      <w:r>
        <w:rPr>
          <w:rFonts w:ascii="Arial" w:eastAsia="Arial" w:hAnsi="Arial" w:cs="Arial"/>
          <w:spacing w:val="4"/>
        </w:rPr>
        <w:t>k</w:t>
      </w:r>
      <w:r>
        <w:rPr>
          <w:rFonts w:ascii="Arial" w:eastAsia="Arial" w:hAnsi="Arial" w:cs="Arial"/>
        </w:rPr>
        <w:t>en</w:t>
      </w:r>
      <w:r>
        <w:rPr>
          <w:rFonts w:ascii="Arial" w:eastAsia="Arial" w:hAnsi="Arial" w:cs="Arial"/>
          <w:spacing w:val="3"/>
        </w:rPr>
        <w:t xml:space="preserve"> </w:t>
      </w:r>
      <w:r>
        <w:rPr>
          <w:rFonts w:ascii="Arial" w:eastAsia="Arial" w:hAnsi="Arial" w:cs="Arial"/>
          <w:spacing w:val="2"/>
        </w:rPr>
        <w:t>p</w:t>
      </w:r>
      <w:r>
        <w:rPr>
          <w:rFonts w:ascii="Arial" w:eastAsia="Arial" w:hAnsi="Arial" w:cs="Arial"/>
          <w:spacing w:val="-1"/>
        </w:rPr>
        <w:t>l</w:t>
      </w:r>
      <w:r>
        <w:rPr>
          <w:rFonts w:ascii="Arial" w:eastAsia="Arial" w:hAnsi="Arial" w:cs="Arial"/>
          <w:spacing w:val="2"/>
        </w:rPr>
        <w:t>a</w:t>
      </w:r>
      <w:r>
        <w:rPr>
          <w:rFonts w:ascii="Arial" w:eastAsia="Arial" w:hAnsi="Arial" w:cs="Arial"/>
          <w:spacing w:val="1"/>
        </w:rPr>
        <w:t>c</w:t>
      </w:r>
      <w:r>
        <w:rPr>
          <w:rFonts w:ascii="Arial" w:eastAsia="Arial" w:hAnsi="Arial" w:cs="Arial"/>
        </w:rPr>
        <w:t>e,</w:t>
      </w:r>
      <w:r>
        <w:rPr>
          <w:rFonts w:ascii="Arial" w:eastAsia="Arial" w:hAnsi="Arial" w:cs="Arial"/>
          <w:spacing w:val="10"/>
        </w:rPr>
        <w:t xml:space="preserve"> </w:t>
      </w:r>
      <w:r>
        <w:rPr>
          <w:rFonts w:ascii="Arial" w:eastAsia="Arial" w:hAnsi="Arial" w:cs="Arial"/>
        </w:rPr>
        <w:t>the</w:t>
      </w:r>
      <w:r>
        <w:rPr>
          <w:rFonts w:ascii="Arial" w:eastAsia="Arial" w:hAnsi="Arial" w:cs="Arial"/>
          <w:spacing w:val="8"/>
        </w:rPr>
        <w:t xml:space="preserve"> </w:t>
      </w:r>
      <w:r>
        <w:rPr>
          <w:rFonts w:ascii="Arial" w:eastAsia="Arial" w:hAnsi="Arial" w:cs="Arial"/>
          <w:spacing w:val="2"/>
        </w:rPr>
        <w:t>S</w:t>
      </w:r>
      <w:r>
        <w:rPr>
          <w:rFonts w:ascii="Arial" w:eastAsia="Arial" w:hAnsi="Arial" w:cs="Arial"/>
        </w:rPr>
        <w:t>u</w:t>
      </w:r>
      <w:r>
        <w:rPr>
          <w:rFonts w:ascii="Arial" w:eastAsia="Arial" w:hAnsi="Arial" w:cs="Arial"/>
          <w:spacing w:val="-1"/>
        </w:rPr>
        <w:t>p</w:t>
      </w:r>
      <w:r>
        <w:rPr>
          <w:rFonts w:ascii="Arial" w:eastAsia="Arial" w:hAnsi="Arial" w:cs="Arial"/>
          <w:spacing w:val="2"/>
        </w:rPr>
        <w:t>pl</w:t>
      </w:r>
      <w:r>
        <w:rPr>
          <w:rFonts w:ascii="Arial" w:eastAsia="Arial" w:hAnsi="Arial" w:cs="Arial"/>
          <w:spacing w:val="-1"/>
        </w:rPr>
        <w:t>i</w:t>
      </w:r>
      <w:r>
        <w:rPr>
          <w:rFonts w:ascii="Arial" w:eastAsia="Arial" w:hAnsi="Arial" w:cs="Arial"/>
          <w:spacing w:val="2"/>
        </w:rPr>
        <w:t>e</w:t>
      </w:r>
      <w:r>
        <w:rPr>
          <w:rFonts w:ascii="Arial" w:eastAsia="Arial" w:hAnsi="Arial" w:cs="Arial"/>
        </w:rPr>
        <w:t>r</w:t>
      </w:r>
      <w:r>
        <w:rPr>
          <w:rFonts w:ascii="Arial" w:eastAsia="Arial" w:hAnsi="Arial" w:cs="Arial"/>
          <w:spacing w:val="2"/>
        </w:rPr>
        <w:t xml:space="preserve"> </w:t>
      </w:r>
      <w:r>
        <w:rPr>
          <w:rFonts w:ascii="Arial" w:eastAsia="Arial" w:hAnsi="Arial" w:cs="Arial"/>
          <w:spacing w:val="1"/>
        </w:rPr>
        <w:t>s</w:t>
      </w:r>
      <w:r>
        <w:rPr>
          <w:rFonts w:ascii="Arial" w:eastAsia="Arial" w:hAnsi="Arial" w:cs="Arial"/>
        </w:rPr>
        <w:t>ha</w:t>
      </w:r>
      <w:r>
        <w:rPr>
          <w:rFonts w:ascii="Arial" w:eastAsia="Arial" w:hAnsi="Arial" w:cs="Arial"/>
          <w:spacing w:val="-1"/>
        </w:rPr>
        <w:t>l</w:t>
      </w:r>
      <w:r>
        <w:rPr>
          <w:rFonts w:ascii="Arial" w:eastAsia="Arial" w:hAnsi="Arial" w:cs="Arial"/>
        </w:rPr>
        <w:t>l</w:t>
      </w:r>
      <w:r>
        <w:rPr>
          <w:rFonts w:ascii="Arial" w:eastAsia="Arial" w:hAnsi="Arial" w:cs="Arial"/>
          <w:spacing w:val="9"/>
        </w:rPr>
        <w:t xml:space="preserve"> </w:t>
      </w:r>
      <w:r>
        <w:rPr>
          <w:rFonts w:ascii="Arial" w:eastAsia="Arial" w:hAnsi="Arial" w:cs="Arial"/>
        </w:rPr>
        <w:t>g</w:t>
      </w:r>
      <w:r>
        <w:rPr>
          <w:rFonts w:ascii="Arial" w:eastAsia="Arial" w:hAnsi="Arial" w:cs="Arial"/>
          <w:spacing w:val="-1"/>
        </w:rPr>
        <w:t>i</w:t>
      </w:r>
      <w:r>
        <w:rPr>
          <w:rFonts w:ascii="Arial" w:eastAsia="Arial" w:hAnsi="Arial" w:cs="Arial"/>
          <w:spacing w:val="4"/>
        </w:rPr>
        <w:t>v</w:t>
      </w:r>
      <w:r>
        <w:rPr>
          <w:rFonts w:ascii="Arial" w:eastAsia="Arial" w:hAnsi="Arial" w:cs="Arial"/>
        </w:rPr>
        <w:t>e</w:t>
      </w:r>
      <w:r>
        <w:rPr>
          <w:rFonts w:ascii="Arial" w:eastAsia="Arial" w:hAnsi="Arial" w:cs="Arial"/>
          <w:spacing w:val="9"/>
        </w:rPr>
        <w:t xml:space="preserve"> </w:t>
      </w:r>
      <w:r>
        <w:rPr>
          <w:rFonts w:ascii="Arial" w:eastAsia="Arial" w:hAnsi="Arial" w:cs="Arial"/>
          <w:spacing w:val="4"/>
        </w:rPr>
        <w:t>A</w:t>
      </w:r>
      <w:r>
        <w:rPr>
          <w:rFonts w:ascii="Arial" w:eastAsia="Arial" w:hAnsi="Arial" w:cs="Arial"/>
          <w:spacing w:val="5"/>
        </w:rPr>
        <w:t>T</w:t>
      </w:r>
      <w:r>
        <w:rPr>
          <w:rFonts w:ascii="Arial" w:eastAsia="Arial" w:hAnsi="Arial" w:cs="Arial"/>
        </w:rPr>
        <w:t>U</w:t>
      </w:r>
      <w:r>
        <w:rPr>
          <w:rFonts w:ascii="Arial" w:eastAsia="Arial" w:hAnsi="Arial" w:cs="Arial"/>
          <w:spacing w:val="8"/>
        </w:rPr>
        <w:t xml:space="preserve"> </w:t>
      </w:r>
      <w:r>
        <w:rPr>
          <w:rFonts w:ascii="Arial" w:eastAsia="Arial" w:hAnsi="Arial" w:cs="Arial"/>
        </w:rPr>
        <w:t>no</w:t>
      </w:r>
      <w:r>
        <w:rPr>
          <w:rFonts w:ascii="Arial" w:eastAsia="Arial" w:hAnsi="Arial" w:cs="Arial"/>
          <w:spacing w:val="2"/>
        </w:rPr>
        <w:t>t</w:t>
      </w:r>
      <w:r>
        <w:rPr>
          <w:rFonts w:ascii="Arial" w:eastAsia="Arial" w:hAnsi="Arial" w:cs="Arial"/>
          <w:spacing w:val="-1"/>
        </w:rPr>
        <w:t>i</w:t>
      </w:r>
      <w:r>
        <w:rPr>
          <w:rFonts w:ascii="Arial" w:eastAsia="Arial" w:hAnsi="Arial" w:cs="Arial"/>
          <w:spacing w:val="1"/>
        </w:rPr>
        <w:t>c</w:t>
      </w:r>
      <w:r>
        <w:rPr>
          <w:rFonts w:ascii="Arial" w:eastAsia="Arial" w:hAnsi="Arial" w:cs="Arial"/>
        </w:rPr>
        <w:t>e of</w:t>
      </w:r>
      <w:r>
        <w:rPr>
          <w:rFonts w:ascii="Arial" w:eastAsia="Arial" w:hAnsi="Arial" w:cs="Arial"/>
          <w:spacing w:val="4"/>
        </w:rPr>
        <w:t xml:space="preserve"> </w:t>
      </w:r>
      <w:r>
        <w:rPr>
          <w:rFonts w:ascii="Arial" w:eastAsia="Arial" w:hAnsi="Arial" w:cs="Arial"/>
        </w:rPr>
        <w:t>the</w:t>
      </w:r>
      <w:r>
        <w:rPr>
          <w:rFonts w:ascii="Arial" w:eastAsia="Arial" w:hAnsi="Arial" w:cs="Arial"/>
          <w:spacing w:val="3"/>
        </w:rPr>
        <w:t xml:space="preserve"> </w:t>
      </w:r>
      <w:r>
        <w:rPr>
          <w:rFonts w:ascii="Arial" w:eastAsia="Arial" w:hAnsi="Arial" w:cs="Arial"/>
        </w:rPr>
        <w:t>fu</w:t>
      </w:r>
      <w:r>
        <w:rPr>
          <w:rFonts w:ascii="Arial" w:eastAsia="Arial" w:hAnsi="Arial" w:cs="Arial"/>
          <w:spacing w:val="1"/>
        </w:rPr>
        <w:t>l</w:t>
      </w:r>
      <w:r>
        <w:rPr>
          <w:rFonts w:ascii="Arial" w:eastAsia="Arial" w:hAnsi="Arial" w:cs="Arial"/>
        </w:rPr>
        <w:t>l deta</w:t>
      </w:r>
      <w:r>
        <w:rPr>
          <w:rFonts w:ascii="Arial" w:eastAsia="Arial" w:hAnsi="Arial" w:cs="Arial"/>
          <w:spacing w:val="1"/>
        </w:rPr>
        <w:t>i</w:t>
      </w:r>
      <w:r>
        <w:rPr>
          <w:rFonts w:ascii="Arial" w:eastAsia="Arial" w:hAnsi="Arial" w:cs="Arial"/>
          <w:spacing w:val="-1"/>
        </w:rPr>
        <w:t>l</w:t>
      </w:r>
      <w:r>
        <w:rPr>
          <w:rFonts w:ascii="Arial" w:eastAsia="Arial" w:hAnsi="Arial" w:cs="Arial"/>
        </w:rPr>
        <w:t xml:space="preserve">s </w:t>
      </w:r>
      <w:r>
        <w:rPr>
          <w:rFonts w:ascii="Arial" w:eastAsia="Arial" w:hAnsi="Arial" w:cs="Arial"/>
          <w:spacing w:val="3"/>
        </w:rPr>
        <w:t>o</w:t>
      </w:r>
      <w:r>
        <w:rPr>
          <w:rFonts w:ascii="Arial" w:eastAsia="Arial" w:hAnsi="Arial" w:cs="Arial"/>
        </w:rPr>
        <w:t>f</w:t>
      </w:r>
      <w:r>
        <w:rPr>
          <w:rFonts w:ascii="Arial" w:eastAsia="Arial" w:hAnsi="Arial" w:cs="Arial"/>
          <w:spacing w:val="2"/>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spacing w:val="1"/>
        </w:rPr>
        <w:t>c</w:t>
      </w:r>
      <w:r>
        <w:rPr>
          <w:rFonts w:ascii="Arial" w:eastAsia="Arial" w:hAnsi="Arial" w:cs="Arial"/>
        </w:rPr>
        <w:t>ont</w:t>
      </w:r>
      <w:r>
        <w:rPr>
          <w:rFonts w:ascii="Arial" w:eastAsia="Arial" w:hAnsi="Arial" w:cs="Arial"/>
          <w:spacing w:val="1"/>
        </w:rPr>
        <w:t>r</w:t>
      </w:r>
      <w:r>
        <w:rPr>
          <w:rFonts w:ascii="Arial" w:eastAsia="Arial" w:hAnsi="Arial" w:cs="Arial"/>
        </w:rPr>
        <w:t>a</w:t>
      </w:r>
      <w:r>
        <w:rPr>
          <w:rFonts w:ascii="Arial" w:eastAsia="Arial" w:hAnsi="Arial" w:cs="Arial"/>
          <w:spacing w:val="4"/>
        </w:rPr>
        <w:t>v</w:t>
      </w:r>
      <w:r>
        <w:rPr>
          <w:rFonts w:ascii="Arial" w:eastAsia="Arial" w:hAnsi="Arial" w:cs="Arial"/>
        </w:rPr>
        <w:t>en</w:t>
      </w:r>
      <w:r>
        <w:rPr>
          <w:rFonts w:ascii="Arial" w:eastAsia="Arial" w:hAnsi="Arial" w:cs="Arial"/>
          <w:spacing w:val="2"/>
        </w:rPr>
        <w:t>t</w:t>
      </w:r>
      <w:r>
        <w:rPr>
          <w:rFonts w:ascii="Arial" w:eastAsia="Arial" w:hAnsi="Arial" w:cs="Arial"/>
          <w:spacing w:val="-1"/>
        </w:rPr>
        <w:t>i</w:t>
      </w:r>
      <w:r>
        <w:rPr>
          <w:rFonts w:ascii="Arial" w:eastAsia="Arial" w:hAnsi="Arial" w:cs="Arial"/>
          <w:spacing w:val="2"/>
        </w:rPr>
        <w:t>o</w:t>
      </w:r>
      <w:r>
        <w:rPr>
          <w:rFonts w:ascii="Arial" w:eastAsia="Arial" w:hAnsi="Arial" w:cs="Arial"/>
        </w:rPr>
        <w:t>n</w:t>
      </w:r>
      <w:r>
        <w:rPr>
          <w:rFonts w:ascii="Arial" w:eastAsia="Arial" w:hAnsi="Arial" w:cs="Arial"/>
          <w:spacing w:val="-10"/>
        </w:rPr>
        <w:t xml:space="preserve"> </w:t>
      </w:r>
      <w:r>
        <w:rPr>
          <w:rFonts w:ascii="Arial" w:eastAsia="Arial" w:hAnsi="Arial" w:cs="Arial"/>
        </w:rPr>
        <w:t>w</w:t>
      </w:r>
      <w:r w:rsidRPr="00C02DB4">
        <w:rPr>
          <w:rFonts w:ascii="Arial" w:eastAsia="Arial" w:hAnsi="Arial" w:cs="Arial"/>
        </w:rPr>
        <w:t>i</w:t>
      </w:r>
      <w:r>
        <w:rPr>
          <w:rFonts w:ascii="Arial" w:eastAsia="Arial" w:hAnsi="Arial" w:cs="Arial"/>
        </w:rPr>
        <w:t>t</w:t>
      </w:r>
      <w:r w:rsidRPr="00C02DB4">
        <w:rPr>
          <w:rFonts w:ascii="Arial" w:eastAsia="Arial" w:hAnsi="Arial" w:cs="Arial"/>
        </w:rPr>
        <w:t>h</w:t>
      </w:r>
      <w:r>
        <w:rPr>
          <w:rFonts w:ascii="Arial" w:eastAsia="Arial" w:hAnsi="Arial" w:cs="Arial"/>
        </w:rPr>
        <w:t>o</w:t>
      </w:r>
      <w:r w:rsidRPr="00C02DB4">
        <w:rPr>
          <w:rFonts w:ascii="Arial" w:eastAsia="Arial" w:hAnsi="Arial" w:cs="Arial"/>
        </w:rPr>
        <w:t>u</w:t>
      </w:r>
      <w:r>
        <w:rPr>
          <w:rFonts w:ascii="Arial" w:eastAsia="Arial" w:hAnsi="Arial" w:cs="Arial"/>
        </w:rPr>
        <w:t>t</w:t>
      </w:r>
      <w:r w:rsidRPr="00C02DB4">
        <w:rPr>
          <w:rFonts w:ascii="Arial" w:eastAsia="Arial" w:hAnsi="Arial" w:cs="Arial"/>
        </w:rPr>
        <w:t xml:space="preserve"> undue </w:t>
      </w:r>
      <w:r>
        <w:rPr>
          <w:rFonts w:ascii="Arial" w:eastAsia="Arial" w:hAnsi="Arial" w:cs="Arial"/>
        </w:rPr>
        <w:t>d</w:t>
      </w:r>
      <w:r w:rsidRPr="00C02DB4">
        <w:rPr>
          <w:rFonts w:ascii="Arial" w:eastAsia="Arial" w:hAnsi="Arial" w:cs="Arial"/>
        </w:rPr>
        <w:t>elay</w:t>
      </w:r>
      <w:r>
        <w:rPr>
          <w:rFonts w:ascii="Arial" w:eastAsia="Arial" w:hAnsi="Arial" w:cs="Arial"/>
        </w:rPr>
        <w:t>.</w:t>
      </w:r>
    </w:p>
    <w:p w14:paraId="2AF12100" w14:textId="77777777" w:rsidR="001A4B47" w:rsidRDefault="001A4B47" w:rsidP="00E72394">
      <w:pPr>
        <w:spacing w:before="3" w:line="240" w:lineRule="exact"/>
        <w:jc w:val="both"/>
        <w:rPr>
          <w:sz w:val="24"/>
          <w:szCs w:val="24"/>
        </w:rPr>
      </w:pPr>
    </w:p>
    <w:p w14:paraId="2AF12101" w14:textId="202D8738" w:rsidR="001A4B47" w:rsidRDefault="005A7320" w:rsidP="009C3637">
      <w:pPr>
        <w:ind w:left="709" w:right="91" w:hanging="709"/>
        <w:jc w:val="both"/>
        <w:rPr>
          <w:rFonts w:ascii="Arial" w:eastAsia="Arial" w:hAnsi="Arial" w:cs="Arial"/>
        </w:rPr>
      </w:pPr>
      <w:r>
        <w:rPr>
          <w:rFonts w:ascii="Arial" w:eastAsia="Arial" w:hAnsi="Arial" w:cs="Arial"/>
          <w:spacing w:val="-10"/>
        </w:rPr>
        <w:t>3.</w:t>
      </w:r>
      <w:r>
        <w:rPr>
          <w:rFonts w:ascii="Arial" w:eastAsia="Arial" w:hAnsi="Arial" w:cs="Arial"/>
          <w:spacing w:val="-8"/>
        </w:rPr>
        <w:t>9</w:t>
      </w:r>
      <w:r>
        <w:rPr>
          <w:rFonts w:ascii="Arial" w:eastAsia="Arial" w:hAnsi="Arial" w:cs="Arial"/>
          <w:spacing w:val="-10"/>
        </w:rPr>
        <w:t>.</w:t>
      </w:r>
      <w:r>
        <w:rPr>
          <w:rFonts w:ascii="Arial" w:eastAsia="Arial" w:hAnsi="Arial" w:cs="Arial"/>
        </w:rPr>
        <w:t xml:space="preserve">2 </w:t>
      </w:r>
      <w:r>
        <w:rPr>
          <w:rFonts w:ascii="Arial" w:eastAsia="Arial" w:hAnsi="Arial" w:cs="Arial"/>
          <w:spacing w:val="36"/>
        </w:rPr>
        <w:t xml:space="preserve"> </w:t>
      </w:r>
      <w:r w:rsidR="009C3637">
        <w:rPr>
          <w:rFonts w:ascii="Arial" w:eastAsia="Arial" w:hAnsi="Arial" w:cs="Arial"/>
          <w:spacing w:val="36"/>
        </w:rPr>
        <w:t xml:space="preserve"> </w:t>
      </w:r>
      <w:r>
        <w:rPr>
          <w:rFonts w:ascii="Arial" w:eastAsia="Arial" w:hAnsi="Arial" w:cs="Arial"/>
        </w:rPr>
        <w:t>The</w:t>
      </w:r>
      <w:r>
        <w:rPr>
          <w:rFonts w:ascii="Arial" w:eastAsia="Arial" w:hAnsi="Arial" w:cs="Arial"/>
          <w:spacing w:val="-16"/>
        </w:rPr>
        <w:t xml:space="preserve"> </w:t>
      </w:r>
      <w:r>
        <w:rPr>
          <w:rFonts w:ascii="Arial" w:eastAsia="Arial" w:hAnsi="Arial" w:cs="Arial"/>
          <w:spacing w:val="-1"/>
        </w:rPr>
        <w:t>S</w:t>
      </w:r>
      <w:r>
        <w:rPr>
          <w:rFonts w:ascii="Arial" w:eastAsia="Arial" w:hAnsi="Arial" w:cs="Arial"/>
        </w:rPr>
        <w:t>u</w:t>
      </w:r>
      <w:r>
        <w:rPr>
          <w:rFonts w:ascii="Arial" w:eastAsia="Arial" w:hAnsi="Arial" w:cs="Arial"/>
          <w:spacing w:val="1"/>
        </w:rPr>
        <w:t>p</w:t>
      </w:r>
      <w:r>
        <w:rPr>
          <w:rFonts w:ascii="Arial" w:eastAsia="Arial" w:hAnsi="Arial" w:cs="Arial"/>
        </w:rPr>
        <w:t>p</w:t>
      </w:r>
      <w:r>
        <w:rPr>
          <w:rFonts w:ascii="Arial" w:eastAsia="Arial" w:hAnsi="Arial" w:cs="Arial"/>
          <w:spacing w:val="2"/>
        </w:rPr>
        <w:t>l</w:t>
      </w:r>
      <w:r>
        <w:rPr>
          <w:rFonts w:ascii="Arial" w:eastAsia="Arial" w:hAnsi="Arial" w:cs="Arial"/>
          <w:spacing w:val="-1"/>
        </w:rPr>
        <w:t>i</w:t>
      </w:r>
      <w:r>
        <w:rPr>
          <w:rFonts w:ascii="Arial" w:eastAsia="Arial" w:hAnsi="Arial" w:cs="Arial"/>
        </w:rPr>
        <w:t>er</w:t>
      </w:r>
      <w:r>
        <w:rPr>
          <w:rFonts w:ascii="Arial" w:eastAsia="Arial" w:hAnsi="Arial" w:cs="Arial"/>
          <w:spacing w:val="-18"/>
        </w:rPr>
        <w:t xml:space="preserve"> </w:t>
      </w:r>
      <w:r w:rsidRPr="009C3637">
        <w:rPr>
          <w:rFonts w:ascii="Arial" w:eastAsia="Arial" w:hAnsi="Arial" w:cs="Arial"/>
        </w:rPr>
        <w:t xml:space="preserve">acknowledges </w:t>
      </w:r>
      <w:r>
        <w:rPr>
          <w:rFonts w:ascii="Arial" w:eastAsia="Arial" w:hAnsi="Arial" w:cs="Arial"/>
        </w:rPr>
        <w:t>and</w:t>
      </w:r>
      <w:r w:rsidRPr="009C3637">
        <w:rPr>
          <w:rFonts w:ascii="Arial" w:eastAsia="Arial" w:hAnsi="Arial" w:cs="Arial"/>
        </w:rPr>
        <w:t xml:space="preserve"> agr</w:t>
      </w:r>
      <w:r>
        <w:rPr>
          <w:rFonts w:ascii="Arial" w:eastAsia="Arial" w:hAnsi="Arial" w:cs="Arial"/>
        </w:rPr>
        <w:t>ees</w:t>
      </w:r>
      <w:r w:rsidRPr="009C3637">
        <w:rPr>
          <w:rFonts w:ascii="Arial" w:eastAsia="Arial" w:hAnsi="Arial" w:cs="Arial"/>
        </w:rPr>
        <w:t xml:space="preserve"> t</w:t>
      </w:r>
      <w:r>
        <w:rPr>
          <w:rFonts w:ascii="Arial" w:eastAsia="Arial" w:hAnsi="Arial" w:cs="Arial"/>
        </w:rPr>
        <w:t>h</w:t>
      </w:r>
      <w:r w:rsidRPr="009C3637">
        <w:rPr>
          <w:rFonts w:ascii="Arial" w:eastAsia="Arial" w:hAnsi="Arial" w:cs="Arial"/>
        </w:rPr>
        <w:t>a</w:t>
      </w:r>
      <w:r>
        <w:rPr>
          <w:rFonts w:ascii="Arial" w:eastAsia="Arial" w:hAnsi="Arial" w:cs="Arial"/>
        </w:rPr>
        <w:t>t</w:t>
      </w:r>
      <w:r w:rsidRPr="009C3637">
        <w:rPr>
          <w:rFonts w:ascii="Arial" w:eastAsia="Arial" w:hAnsi="Arial" w:cs="Arial"/>
        </w:rPr>
        <w:t xml:space="preserve"> ATU</w:t>
      </w:r>
      <w:r>
        <w:rPr>
          <w:rFonts w:ascii="Arial" w:eastAsia="Arial" w:hAnsi="Arial" w:cs="Arial"/>
        </w:rPr>
        <w:t>'s</w:t>
      </w:r>
      <w:r w:rsidRPr="009C3637">
        <w:rPr>
          <w:rFonts w:ascii="Arial" w:eastAsia="Arial" w:hAnsi="Arial" w:cs="Arial"/>
        </w:rPr>
        <w:t xml:space="preserve"> knowledge </w:t>
      </w:r>
      <w:r>
        <w:rPr>
          <w:rFonts w:ascii="Arial" w:eastAsia="Arial" w:hAnsi="Arial" w:cs="Arial"/>
        </w:rPr>
        <w:t>o</w:t>
      </w:r>
      <w:r w:rsidRPr="009C3637">
        <w:rPr>
          <w:rFonts w:ascii="Arial" w:eastAsia="Arial" w:hAnsi="Arial" w:cs="Arial"/>
        </w:rPr>
        <w:t>f</w:t>
      </w:r>
      <w:r>
        <w:rPr>
          <w:rFonts w:ascii="Arial" w:eastAsia="Arial" w:hAnsi="Arial" w:cs="Arial"/>
        </w:rPr>
        <w:t>,</w:t>
      </w:r>
      <w:r w:rsidRPr="009C3637">
        <w:rPr>
          <w:rFonts w:ascii="Arial" w:eastAsia="Arial" w:hAnsi="Arial" w:cs="Arial"/>
        </w:rPr>
        <w:t xml:space="preserve"> </w:t>
      </w:r>
      <w:r>
        <w:rPr>
          <w:rFonts w:ascii="Arial" w:eastAsia="Arial" w:hAnsi="Arial" w:cs="Arial"/>
        </w:rPr>
        <w:t>or</w:t>
      </w:r>
      <w:r w:rsidRPr="009C3637">
        <w:rPr>
          <w:rFonts w:ascii="Arial" w:eastAsia="Arial" w:hAnsi="Arial" w:cs="Arial"/>
        </w:rPr>
        <w:t xml:space="preserve"> resp</w:t>
      </w:r>
      <w:r>
        <w:rPr>
          <w:rFonts w:ascii="Arial" w:eastAsia="Arial" w:hAnsi="Arial" w:cs="Arial"/>
        </w:rPr>
        <w:t>o</w:t>
      </w:r>
      <w:r w:rsidRPr="009C3637">
        <w:rPr>
          <w:rFonts w:ascii="Arial" w:eastAsia="Arial" w:hAnsi="Arial" w:cs="Arial"/>
        </w:rPr>
        <w:t>ns</w:t>
      </w:r>
      <w:r>
        <w:rPr>
          <w:rFonts w:ascii="Arial" w:eastAsia="Arial" w:hAnsi="Arial" w:cs="Arial"/>
        </w:rPr>
        <w:t>e</w:t>
      </w:r>
      <w:r w:rsidRPr="009C3637">
        <w:rPr>
          <w:rFonts w:ascii="Arial" w:eastAsia="Arial" w:hAnsi="Arial" w:cs="Arial"/>
        </w:rPr>
        <w:t xml:space="preserve"> </w:t>
      </w:r>
      <w:r>
        <w:rPr>
          <w:rFonts w:ascii="Arial" w:eastAsia="Arial" w:hAnsi="Arial" w:cs="Arial"/>
        </w:rPr>
        <w:t>to,</w:t>
      </w:r>
      <w:r w:rsidRPr="009C3637">
        <w:rPr>
          <w:rFonts w:ascii="Arial" w:eastAsia="Arial" w:hAnsi="Arial" w:cs="Arial"/>
        </w:rPr>
        <w:t xml:space="preserve"> </w:t>
      </w:r>
      <w:r>
        <w:rPr>
          <w:rFonts w:ascii="Arial" w:eastAsia="Arial" w:hAnsi="Arial" w:cs="Arial"/>
        </w:rPr>
        <w:t>a</w:t>
      </w:r>
      <w:r w:rsidRPr="009C3637">
        <w:rPr>
          <w:rFonts w:ascii="Arial" w:eastAsia="Arial" w:hAnsi="Arial" w:cs="Arial"/>
        </w:rPr>
        <w:t>n</w:t>
      </w:r>
      <w:r>
        <w:rPr>
          <w:rFonts w:ascii="Arial" w:eastAsia="Arial" w:hAnsi="Arial" w:cs="Arial"/>
        </w:rPr>
        <w:t>y</w:t>
      </w:r>
      <w:r w:rsidRPr="009C3637">
        <w:rPr>
          <w:rFonts w:ascii="Arial" w:eastAsia="Arial" w:hAnsi="Arial" w:cs="Arial"/>
        </w:rPr>
        <w:t xml:space="preserve"> </w:t>
      </w:r>
      <w:r>
        <w:rPr>
          <w:rFonts w:ascii="Arial" w:eastAsia="Arial" w:hAnsi="Arial" w:cs="Arial"/>
        </w:rPr>
        <w:t>no</w:t>
      </w:r>
      <w:r w:rsidRPr="009C3637">
        <w:rPr>
          <w:rFonts w:ascii="Arial" w:eastAsia="Arial" w:hAnsi="Arial" w:cs="Arial"/>
        </w:rPr>
        <w:t>tic</w:t>
      </w:r>
      <w:r>
        <w:rPr>
          <w:rFonts w:ascii="Arial" w:eastAsia="Arial" w:hAnsi="Arial" w:cs="Arial"/>
        </w:rPr>
        <w:t xml:space="preserve">e </w:t>
      </w:r>
      <w:r w:rsidRPr="009C3637">
        <w:rPr>
          <w:rFonts w:ascii="Arial" w:eastAsia="Arial" w:hAnsi="Arial" w:cs="Arial"/>
        </w:rPr>
        <w:t>giv</w:t>
      </w:r>
      <w:r>
        <w:rPr>
          <w:rFonts w:ascii="Arial" w:eastAsia="Arial" w:hAnsi="Arial" w:cs="Arial"/>
        </w:rPr>
        <w:t>en</w:t>
      </w:r>
      <w:r>
        <w:rPr>
          <w:rFonts w:ascii="Arial" w:eastAsia="Arial" w:hAnsi="Arial" w:cs="Arial"/>
          <w:spacing w:val="15"/>
        </w:rPr>
        <w:t xml:space="preserve"> </w:t>
      </w:r>
      <w:r>
        <w:rPr>
          <w:rFonts w:ascii="Arial" w:eastAsia="Arial" w:hAnsi="Arial" w:cs="Arial"/>
        </w:rPr>
        <w:t>p</w:t>
      </w:r>
      <w:r>
        <w:rPr>
          <w:rFonts w:ascii="Arial" w:eastAsia="Arial" w:hAnsi="Arial" w:cs="Arial"/>
          <w:spacing w:val="3"/>
        </w:rPr>
        <w:t>u</w:t>
      </w:r>
      <w:r>
        <w:rPr>
          <w:rFonts w:ascii="Arial" w:eastAsia="Arial" w:hAnsi="Arial" w:cs="Arial"/>
          <w:spacing w:val="1"/>
        </w:rPr>
        <w:t>rs</w:t>
      </w:r>
      <w:r>
        <w:rPr>
          <w:rFonts w:ascii="Arial" w:eastAsia="Arial" w:hAnsi="Arial" w:cs="Arial"/>
        </w:rPr>
        <w:t>ua</w:t>
      </w:r>
      <w:r>
        <w:rPr>
          <w:rFonts w:ascii="Arial" w:eastAsia="Arial" w:hAnsi="Arial" w:cs="Arial"/>
          <w:spacing w:val="2"/>
        </w:rPr>
        <w:t>n</w:t>
      </w:r>
      <w:r>
        <w:rPr>
          <w:rFonts w:ascii="Arial" w:eastAsia="Arial" w:hAnsi="Arial" w:cs="Arial"/>
        </w:rPr>
        <w:t>t</w:t>
      </w:r>
      <w:r>
        <w:rPr>
          <w:rFonts w:ascii="Arial" w:eastAsia="Arial" w:hAnsi="Arial" w:cs="Arial"/>
          <w:spacing w:val="13"/>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22"/>
        </w:rPr>
        <w:t xml:space="preserve"> </w:t>
      </w:r>
      <w:r>
        <w:rPr>
          <w:rFonts w:ascii="Arial" w:eastAsia="Arial" w:hAnsi="Arial" w:cs="Arial"/>
          <w:spacing w:val="-1"/>
        </w:rPr>
        <w:t>c</w:t>
      </w:r>
      <w:r>
        <w:rPr>
          <w:rFonts w:ascii="Arial" w:eastAsia="Arial" w:hAnsi="Arial" w:cs="Arial"/>
          <w:spacing w:val="-3"/>
        </w:rPr>
        <w:t>l</w:t>
      </w:r>
      <w:r>
        <w:rPr>
          <w:rFonts w:ascii="Arial" w:eastAsia="Arial" w:hAnsi="Arial" w:cs="Arial"/>
        </w:rPr>
        <w:t>a</w:t>
      </w:r>
      <w:r>
        <w:rPr>
          <w:rFonts w:ascii="Arial" w:eastAsia="Arial" w:hAnsi="Arial" w:cs="Arial"/>
          <w:spacing w:val="-5"/>
        </w:rPr>
        <w:t>u</w:t>
      </w:r>
      <w:r>
        <w:rPr>
          <w:rFonts w:ascii="Arial" w:eastAsia="Arial" w:hAnsi="Arial" w:cs="Arial"/>
          <w:spacing w:val="-1"/>
        </w:rPr>
        <w:t>s</w:t>
      </w:r>
      <w:r>
        <w:rPr>
          <w:rFonts w:ascii="Arial" w:eastAsia="Arial" w:hAnsi="Arial" w:cs="Arial"/>
        </w:rPr>
        <w:t>e</w:t>
      </w:r>
      <w:r>
        <w:rPr>
          <w:rFonts w:ascii="Arial" w:eastAsia="Arial" w:hAnsi="Arial" w:cs="Arial"/>
          <w:spacing w:val="7"/>
        </w:rPr>
        <w:t xml:space="preserve"> </w:t>
      </w:r>
      <w:r>
        <w:rPr>
          <w:rFonts w:ascii="Arial" w:eastAsia="Arial" w:hAnsi="Arial" w:cs="Arial"/>
          <w:spacing w:val="2"/>
        </w:rPr>
        <w:t>3</w:t>
      </w:r>
      <w:r>
        <w:rPr>
          <w:rFonts w:ascii="Arial" w:eastAsia="Arial" w:hAnsi="Arial" w:cs="Arial"/>
        </w:rPr>
        <w:t>.9</w:t>
      </w:r>
      <w:r>
        <w:rPr>
          <w:rFonts w:ascii="Arial" w:eastAsia="Arial" w:hAnsi="Arial" w:cs="Arial"/>
          <w:spacing w:val="-1"/>
        </w:rPr>
        <w:t>.</w:t>
      </w:r>
      <w:r>
        <w:rPr>
          <w:rFonts w:ascii="Arial" w:eastAsia="Arial" w:hAnsi="Arial" w:cs="Arial"/>
        </w:rPr>
        <w:t>1,</w:t>
      </w:r>
      <w:r>
        <w:rPr>
          <w:rFonts w:ascii="Arial" w:eastAsia="Arial" w:hAnsi="Arial" w:cs="Arial"/>
          <w:spacing w:val="16"/>
        </w:rPr>
        <w:t xml:space="preserve"> </w:t>
      </w:r>
      <w:r>
        <w:rPr>
          <w:rFonts w:ascii="Arial" w:eastAsia="Arial" w:hAnsi="Arial" w:cs="Arial"/>
        </w:rPr>
        <w:t>wha</w:t>
      </w:r>
      <w:r>
        <w:rPr>
          <w:rFonts w:ascii="Arial" w:eastAsia="Arial" w:hAnsi="Arial" w:cs="Arial"/>
          <w:spacing w:val="2"/>
        </w:rPr>
        <w:t>t</w:t>
      </w:r>
      <w:r>
        <w:rPr>
          <w:rFonts w:ascii="Arial" w:eastAsia="Arial" w:hAnsi="Arial" w:cs="Arial"/>
        </w:rPr>
        <w:t>e</w:t>
      </w:r>
      <w:r>
        <w:rPr>
          <w:rFonts w:ascii="Arial" w:eastAsia="Arial" w:hAnsi="Arial" w:cs="Arial"/>
          <w:spacing w:val="1"/>
        </w:rPr>
        <w:t>v</w:t>
      </w:r>
      <w:r>
        <w:rPr>
          <w:rFonts w:ascii="Arial" w:eastAsia="Arial" w:hAnsi="Arial" w:cs="Arial"/>
        </w:rPr>
        <w:t>er</w:t>
      </w:r>
      <w:r>
        <w:rPr>
          <w:rFonts w:ascii="Arial" w:eastAsia="Arial" w:hAnsi="Arial" w:cs="Arial"/>
          <w:spacing w:val="11"/>
        </w:rPr>
        <w:t xml:space="preserve"> </w:t>
      </w:r>
      <w:r>
        <w:rPr>
          <w:rFonts w:ascii="Arial" w:eastAsia="Arial" w:hAnsi="Arial" w:cs="Arial"/>
          <w:spacing w:val="2"/>
        </w:rPr>
        <w:t>f</w:t>
      </w:r>
      <w:r>
        <w:rPr>
          <w:rFonts w:ascii="Arial" w:eastAsia="Arial" w:hAnsi="Arial" w:cs="Arial"/>
        </w:rPr>
        <w:t>o</w:t>
      </w:r>
      <w:r>
        <w:rPr>
          <w:rFonts w:ascii="Arial" w:eastAsia="Arial" w:hAnsi="Arial" w:cs="Arial"/>
          <w:spacing w:val="1"/>
        </w:rPr>
        <w:t>r</w:t>
      </w:r>
      <w:r>
        <w:rPr>
          <w:rFonts w:ascii="Arial" w:eastAsia="Arial" w:hAnsi="Arial" w:cs="Arial"/>
        </w:rPr>
        <w:t>m</w:t>
      </w:r>
      <w:r>
        <w:rPr>
          <w:rFonts w:ascii="Arial" w:eastAsia="Arial" w:hAnsi="Arial" w:cs="Arial"/>
          <w:spacing w:val="16"/>
        </w:rPr>
        <w:t xml:space="preserve"> </w:t>
      </w:r>
      <w:r>
        <w:rPr>
          <w:rFonts w:ascii="Arial" w:eastAsia="Arial" w:hAnsi="Arial" w:cs="Arial"/>
        </w:rPr>
        <w:t>that</w:t>
      </w:r>
      <w:r>
        <w:rPr>
          <w:rFonts w:ascii="Arial" w:eastAsia="Arial" w:hAnsi="Arial" w:cs="Arial"/>
          <w:spacing w:val="20"/>
        </w:rPr>
        <w:t xml:space="preserve"> </w:t>
      </w:r>
      <w:r>
        <w:rPr>
          <w:rFonts w:ascii="Arial" w:eastAsia="Arial" w:hAnsi="Arial" w:cs="Arial"/>
        </w:rPr>
        <w:t>may</w:t>
      </w:r>
      <w:r>
        <w:rPr>
          <w:rFonts w:ascii="Arial" w:eastAsia="Arial" w:hAnsi="Arial" w:cs="Arial"/>
          <w:spacing w:val="6"/>
        </w:rPr>
        <w:t xml:space="preserve"> </w:t>
      </w:r>
      <w:r>
        <w:rPr>
          <w:rFonts w:ascii="Arial" w:eastAsia="Arial" w:hAnsi="Arial" w:cs="Arial"/>
        </w:rPr>
        <w:t>ta</w:t>
      </w:r>
      <w:r>
        <w:rPr>
          <w:rFonts w:ascii="Arial" w:eastAsia="Arial" w:hAnsi="Arial" w:cs="Arial"/>
          <w:spacing w:val="2"/>
        </w:rPr>
        <w:t>k</w:t>
      </w:r>
      <w:r>
        <w:rPr>
          <w:rFonts w:ascii="Arial" w:eastAsia="Arial" w:hAnsi="Arial" w:cs="Arial"/>
        </w:rPr>
        <w:t>e,</w:t>
      </w:r>
      <w:r>
        <w:rPr>
          <w:rFonts w:ascii="Arial" w:eastAsia="Arial" w:hAnsi="Arial" w:cs="Arial"/>
          <w:spacing w:val="14"/>
        </w:rPr>
        <w:t xml:space="preserve"> </w:t>
      </w:r>
      <w:r>
        <w:rPr>
          <w:rFonts w:ascii="Arial" w:eastAsia="Arial" w:hAnsi="Arial" w:cs="Arial"/>
        </w:rPr>
        <w:t>d</w:t>
      </w:r>
      <w:r>
        <w:rPr>
          <w:rFonts w:ascii="Arial" w:eastAsia="Arial" w:hAnsi="Arial" w:cs="Arial"/>
          <w:spacing w:val="2"/>
        </w:rPr>
        <w:t>o</w:t>
      </w:r>
      <w:r>
        <w:rPr>
          <w:rFonts w:ascii="Arial" w:eastAsia="Arial" w:hAnsi="Arial" w:cs="Arial"/>
        </w:rPr>
        <w:t>es</w:t>
      </w:r>
      <w:r>
        <w:rPr>
          <w:rFonts w:ascii="Arial" w:eastAsia="Arial" w:hAnsi="Arial" w:cs="Arial"/>
          <w:spacing w:val="18"/>
        </w:rPr>
        <w:t xml:space="preserve"> </w:t>
      </w:r>
      <w:r>
        <w:rPr>
          <w:rFonts w:ascii="Arial" w:eastAsia="Arial" w:hAnsi="Arial" w:cs="Arial"/>
        </w:rPr>
        <w:t>not</w:t>
      </w:r>
      <w:r>
        <w:rPr>
          <w:rFonts w:ascii="Arial" w:eastAsia="Arial" w:hAnsi="Arial" w:cs="Arial"/>
          <w:spacing w:val="6"/>
        </w:rPr>
        <w:t xml:space="preserve"> </w:t>
      </w:r>
      <w:r>
        <w:rPr>
          <w:rFonts w:ascii="Arial" w:eastAsia="Arial" w:hAnsi="Arial" w:cs="Arial"/>
        </w:rPr>
        <w:t>affe</w:t>
      </w:r>
      <w:r>
        <w:rPr>
          <w:rFonts w:ascii="Arial" w:eastAsia="Arial" w:hAnsi="Arial" w:cs="Arial"/>
          <w:spacing w:val="1"/>
        </w:rPr>
        <w:t>c</w:t>
      </w:r>
      <w:r>
        <w:rPr>
          <w:rFonts w:ascii="Arial" w:eastAsia="Arial" w:hAnsi="Arial" w:cs="Arial"/>
        </w:rPr>
        <w:t>t</w:t>
      </w:r>
      <w:r>
        <w:rPr>
          <w:rFonts w:ascii="Arial" w:eastAsia="Arial" w:hAnsi="Arial" w:cs="Arial"/>
          <w:spacing w:val="3"/>
        </w:rPr>
        <w:t xml:space="preserve"> </w:t>
      </w:r>
      <w:r>
        <w:rPr>
          <w:rFonts w:ascii="Arial" w:eastAsia="Arial" w:hAnsi="Arial" w:cs="Arial"/>
        </w:rPr>
        <w:t>a</w:t>
      </w:r>
      <w:r>
        <w:rPr>
          <w:rFonts w:ascii="Arial" w:eastAsia="Arial" w:hAnsi="Arial" w:cs="Arial"/>
          <w:spacing w:val="7"/>
        </w:rPr>
        <w:t>n</w:t>
      </w:r>
      <w:r>
        <w:rPr>
          <w:rFonts w:ascii="Arial" w:eastAsia="Arial" w:hAnsi="Arial" w:cs="Arial"/>
        </w:rPr>
        <w:t xml:space="preserve">y other </w:t>
      </w:r>
      <w:r>
        <w:rPr>
          <w:rFonts w:ascii="Arial" w:eastAsia="Arial" w:hAnsi="Arial" w:cs="Arial"/>
          <w:spacing w:val="1"/>
        </w:rPr>
        <w:t>ri</w:t>
      </w:r>
      <w:r>
        <w:rPr>
          <w:rFonts w:ascii="Arial" w:eastAsia="Arial" w:hAnsi="Arial" w:cs="Arial"/>
          <w:spacing w:val="-3"/>
        </w:rPr>
        <w:t>g</w:t>
      </w:r>
      <w:r>
        <w:rPr>
          <w:rFonts w:ascii="Arial" w:eastAsia="Arial" w:hAnsi="Arial" w:cs="Arial"/>
        </w:rPr>
        <w:t>hts</w:t>
      </w:r>
      <w:r>
        <w:rPr>
          <w:rFonts w:ascii="Arial" w:eastAsia="Arial" w:hAnsi="Arial" w:cs="Arial"/>
          <w:spacing w:val="-5"/>
        </w:rPr>
        <w:t xml:space="preserve"> </w:t>
      </w:r>
      <w:r>
        <w:rPr>
          <w:rFonts w:ascii="Arial" w:eastAsia="Arial" w:hAnsi="Arial" w:cs="Arial"/>
        </w:rPr>
        <w:t>of</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T</w:t>
      </w:r>
      <w:r>
        <w:rPr>
          <w:rFonts w:ascii="Arial" w:eastAsia="Arial" w:hAnsi="Arial" w:cs="Arial"/>
        </w:rPr>
        <w:t>U</w:t>
      </w:r>
      <w:r>
        <w:rPr>
          <w:rFonts w:ascii="Arial" w:eastAsia="Arial" w:hAnsi="Arial" w:cs="Arial"/>
          <w:spacing w:val="-1"/>
        </w:rPr>
        <w:t xml:space="preserve"> </w:t>
      </w:r>
      <w:r>
        <w:rPr>
          <w:rFonts w:ascii="Arial" w:eastAsia="Arial" w:hAnsi="Arial" w:cs="Arial"/>
        </w:rPr>
        <w:t>u</w:t>
      </w:r>
      <w:r>
        <w:rPr>
          <w:rFonts w:ascii="Arial" w:eastAsia="Arial" w:hAnsi="Arial" w:cs="Arial"/>
          <w:spacing w:val="1"/>
        </w:rPr>
        <w:t>n</w:t>
      </w:r>
      <w:r>
        <w:rPr>
          <w:rFonts w:ascii="Arial" w:eastAsia="Arial" w:hAnsi="Arial" w:cs="Arial"/>
        </w:rPr>
        <w:t>der</w:t>
      </w:r>
      <w:r>
        <w:rPr>
          <w:rFonts w:ascii="Arial" w:eastAsia="Arial" w:hAnsi="Arial" w:cs="Arial"/>
          <w:spacing w:val="-4"/>
        </w:rPr>
        <w:t xml:space="preserve"> </w:t>
      </w:r>
      <w:r>
        <w:rPr>
          <w:rFonts w:ascii="Arial" w:eastAsia="Arial" w:hAnsi="Arial" w:cs="Arial"/>
        </w:rPr>
        <w:t>t</w:t>
      </w:r>
      <w:r>
        <w:rPr>
          <w:rFonts w:ascii="Arial" w:eastAsia="Arial" w:hAnsi="Arial" w:cs="Arial"/>
          <w:spacing w:val="1"/>
        </w:rPr>
        <w:t>h</w:t>
      </w:r>
      <w:r>
        <w:rPr>
          <w:rFonts w:ascii="Arial" w:eastAsia="Arial" w:hAnsi="Arial" w:cs="Arial"/>
          <w:spacing w:val="-1"/>
        </w:rPr>
        <w:t>i</w:t>
      </w:r>
      <w:r>
        <w:rPr>
          <w:rFonts w:ascii="Arial" w:eastAsia="Arial" w:hAnsi="Arial" w:cs="Arial"/>
        </w:rPr>
        <w:t>s</w:t>
      </w:r>
      <w:r>
        <w:rPr>
          <w:rFonts w:ascii="Arial" w:eastAsia="Arial" w:hAnsi="Arial" w:cs="Arial"/>
          <w:spacing w:val="1"/>
        </w:rPr>
        <w:t xml:space="preserve"> </w:t>
      </w:r>
      <w:r>
        <w:rPr>
          <w:rFonts w:ascii="Arial" w:eastAsia="Arial" w:hAnsi="Arial" w:cs="Arial"/>
          <w:spacing w:val="4"/>
        </w:rPr>
        <w:t>A</w:t>
      </w:r>
      <w:r>
        <w:rPr>
          <w:rFonts w:ascii="Arial" w:eastAsia="Arial" w:hAnsi="Arial" w:cs="Arial"/>
        </w:rPr>
        <w:t>g</w:t>
      </w:r>
      <w:r>
        <w:rPr>
          <w:rFonts w:ascii="Arial" w:eastAsia="Arial" w:hAnsi="Arial" w:cs="Arial"/>
          <w:spacing w:val="1"/>
        </w:rPr>
        <w:t>r</w:t>
      </w:r>
      <w:r>
        <w:rPr>
          <w:rFonts w:ascii="Arial" w:eastAsia="Arial" w:hAnsi="Arial" w:cs="Arial"/>
        </w:rPr>
        <w:t>ee</w:t>
      </w:r>
      <w:r>
        <w:rPr>
          <w:rFonts w:ascii="Arial" w:eastAsia="Arial" w:hAnsi="Arial" w:cs="Arial"/>
          <w:spacing w:val="2"/>
        </w:rPr>
        <w:t>m</w:t>
      </w:r>
      <w:r>
        <w:rPr>
          <w:rFonts w:ascii="Arial" w:eastAsia="Arial" w:hAnsi="Arial" w:cs="Arial"/>
        </w:rPr>
        <w:t>e</w:t>
      </w:r>
      <w:r>
        <w:rPr>
          <w:rFonts w:ascii="Arial" w:eastAsia="Arial" w:hAnsi="Arial" w:cs="Arial"/>
          <w:spacing w:val="-1"/>
        </w:rPr>
        <w:t>n</w:t>
      </w:r>
      <w:r>
        <w:rPr>
          <w:rFonts w:ascii="Arial" w:eastAsia="Arial" w:hAnsi="Arial" w:cs="Arial"/>
        </w:rPr>
        <w:t>t.</w:t>
      </w:r>
    </w:p>
    <w:p w14:paraId="4F58D6DF" w14:textId="77777777" w:rsidR="00A12732" w:rsidRDefault="00A12732" w:rsidP="00130D12">
      <w:pPr>
        <w:spacing w:before="18" w:line="220" w:lineRule="exact"/>
        <w:jc w:val="both"/>
        <w:rPr>
          <w:sz w:val="22"/>
          <w:szCs w:val="22"/>
        </w:rPr>
      </w:pPr>
    </w:p>
    <w:p w14:paraId="4949327B" w14:textId="4534AEBE" w:rsidR="0047146E" w:rsidRDefault="005A7320" w:rsidP="00FD1637">
      <w:pPr>
        <w:tabs>
          <w:tab w:val="left" w:pos="709"/>
        </w:tabs>
        <w:ind w:left="709" w:right="91" w:hanging="709"/>
        <w:jc w:val="both"/>
        <w:rPr>
          <w:rFonts w:ascii="Arial" w:eastAsia="Arial" w:hAnsi="Arial" w:cs="Arial"/>
          <w:b/>
        </w:rPr>
      </w:pPr>
      <w:r w:rsidRPr="004D6FB8">
        <w:rPr>
          <w:rFonts w:ascii="Arial" w:eastAsia="Arial" w:hAnsi="Arial" w:cs="Arial"/>
          <w:b/>
          <w:bCs/>
        </w:rPr>
        <w:t>3.10</w:t>
      </w:r>
      <w:r>
        <w:rPr>
          <w:rFonts w:ascii="Arial" w:eastAsia="Arial" w:hAnsi="Arial" w:cs="Arial"/>
        </w:rPr>
        <w:tab/>
      </w:r>
      <w:r>
        <w:rPr>
          <w:rFonts w:ascii="Arial" w:eastAsia="Arial" w:hAnsi="Arial" w:cs="Arial"/>
          <w:b/>
        </w:rPr>
        <w:t>Re</w:t>
      </w:r>
      <w:r>
        <w:rPr>
          <w:rFonts w:ascii="Arial" w:eastAsia="Arial" w:hAnsi="Arial" w:cs="Arial"/>
          <w:b/>
          <w:spacing w:val="1"/>
        </w:rPr>
        <w:t>tu</w:t>
      </w:r>
      <w:r>
        <w:rPr>
          <w:rFonts w:ascii="Arial" w:eastAsia="Arial" w:hAnsi="Arial" w:cs="Arial"/>
          <w:b/>
          <w:spacing w:val="-1"/>
        </w:rPr>
        <w:t>r</w:t>
      </w:r>
      <w:r>
        <w:rPr>
          <w:rFonts w:ascii="Arial" w:eastAsia="Arial" w:hAnsi="Arial" w:cs="Arial"/>
          <w:b/>
        </w:rPr>
        <w:t>n</w:t>
      </w:r>
      <w:r>
        <w:rPr>
          <w:rFonts w:ascii="Arial" w:eastAsia="Arial" w:hAnsi="Arial" w:cs="Arial"/>
          <w:b/>
          <w:spacing w:val="-10"/>
        </w:rPr>
        <w:t xml:space="preserve"> </w:t>
      </w:r>
      <w:r>
        <w:rPr>
          <w:rFonts w:ascii="Arial" w:eastAsia="Arial" w:hAnsi="Arial" w:cs="Arial"/>
          <w:b/>
          <w:spacing w:val="20"/>
        </w:rPr>
        <w:t>o</w:t>
      </w:r>
      <w:r>
        <w:rPr>
          <w:rFonts w:ascii="Arial" w:eastAsia="Arial" w:hAnsi="Arial" w:cs="Arial"/>
          <w:b/>
        </w:rPr>
        <w:t>r</w:t>
      </w:r>
      <w:r>
        <w:rPr>
          <w:rFonts w:ascii="Arial" w:eastAsia="Arial" w:hAnsi="Arial" w:cs="Arial"/>
          <w:b/>
          <w:spacing w:val="30"/>
        </w:rPr>
        <w:t xml:space="preserve"> </w:t>
      </w:r>
      <w:r>
        <w:rPr>
          <w:rFonts w:ascii="Arial" w:eastAsia="Arial" w:hAnsi="Arial" w:cs="Arial"/>
          <w:b/>
        </w:rPr>
        <w:t>Des</w:t>
      </w:r>
      <w:r>
        <w:rPr>
          <w:rFonts w:ascii="Arial" w:eastAsia="Arial" w:hAnsi="Arial" w:cs="Arial"/>
          <w:b/>
          <w:spacing w:val="3"/>
        </w:rPr>
        <w:t>t</w:t>
      </w:r>
      <w:r>
        <w:rPr>
          <w:rFonts w:ascii="Arial" w:eastAsia="Arial" w:hAnsi="Arial" w:cs="Arial"/>
          <w:b/>
          <w:spacing w:val="-1"/>
        </w:rPr>
        <w:t>r</w:t>
      </w:r>
      <w:r>
        <w:rPr>
          <w:rFonts w:ascii="Arial" w:eastAsia="Arial" w:hAnsi="Arial" w:cs="Arial"/>
          <w:b/>
          <w:spacing w:val="1"/>
        </w:rPr>
        <w:t>u</w:t>
      </w:r>
      <w:r>
        <w:rPr>
          <w:rFonts w:ascii="Arial" w:eastAsia="Arial" w:hAnsi="Arial" w:cs="Arial"/>
          <w:b/>
        </w:rPr>
        <w:t>c</w:t>
      </w:r>
      <w:r>
        <w:rPr>
          <w:rFonts w:ascii="Arial" w:eastAsia="Arial" w:hAnsi="Arial" w:cs="Arial"/>
          <w:b/>
          <w:spacing w:val="1"/>
        </w:rPr>
        <w:t>t</w:t>
      </w:r>
      <w:r>
        <w:rPr>
          <w:rFonts w:ascii="Arial" w:eastAsia="Arial" w:hAnsi="Arial" w:cs="Arial"/>
          <w:b/>
        </w:rPr>
        <w:t>ion</w:t>
      </w:r>
      <w:r>
        <w:rPr>
          <w:rFonts w:ascii="Arial" w:eastAsia="Arial" w:hAnsi="Arial" w:cs="Arial"/>
          <w:b/>
          <w:spacing w:val="55"/>
        </w:rPr>
        <w:t xml:space="preserve"> </w:t>
      </w:r>
      <w:r w:rsidR="0030474D">
        <w:rPr>
          <w:rFonts w:ascii="Arial" w:eastAsia="Arial" w:hAnsi="Arial" w:cs="Arial"/>
          <w:b/>
        </w:rPr>
        <w:t xml:space="preserve">of </w:t>
      </w:r>
      <w:r w:rsidR="0030474D">
        <w:rPr>
          <w:rFonts w:ascii="Arial" w:eastAsia="Arial" w:hAnsi="Arial" w:cs="Arial"/>
          <w:b/>
          <w:spacing w:val="11"/>
        </w:rPr>
        <w:t>the</w:t>
      </w:r>
      <w:r>
        <w:rPr>
          <w:rFonts w:ascii="Arial" w:eastAsia="Arial" w:hAnsi="Arial" w:cs="Arial"/>
          <w:b/>
        </w:rPr>
        <w:t xml:space="preserve"> </w:t>
      </w:r>
      <w:r>
        <w:rPr>
          <w:rFonts w:ascii="Arial" w:eastAsia="Arial" w:hAnsi="Arial" w:cs="Arial"/>
          <w:b/>
          <w:spacing w:val="-1"/>
        </w:rPr>
        <w:t>S</w:t>
      </w:r>
      <w:r>
        <w:rPr>
          <w:rFonts w:ascii="Arial" w:eastAsia="Arial" w:hAnsi="Arial" w:cs="Arial"/>
          <w:b/>
          <w:spacing w:val="3"/>
        </w:rPr>
        <w:t>h</w:t>
      </w:r>
      <w:r>
        <w:rPr>
          <w:rFonts w:ascii="Arial" w:eastAsia="Arial" w:hAnsi="Arial" w:cs="Arial"/>
          <w:b/>
        </w:rPr>
        <w:t>a</w:t>
      </w:r>
      <w:r>
        <w:rPr>
          <w:rFonts w:ascii="Arial" w:eastAsia="Arial" w:hAnsi="Arial" w:cs="Arial"/>
          <w:b/>
          <w:spacing w:val="-1"/>
        </w:rPr>
        <w:t>r</w:t>
      </w:r>
      <w:r>
        <w:rPr>
          <w:rFonts w:ascii="Arial" w:eastAsia="Arial" w:hAnsi="Arial" w:cs="Arial"/>
          <w:b/>
        </w:rPr>
        <w:t>ed Da</w:t>
      </w:r>
      <w:r>
        <w:rPr>
          <w:rFonts w:ascii="Arial" w:eastAsia="Arial" w:hAnsi="Arial" w:cs="Arial"/>
          <w:b/>
          <w:spacing w:val="1"/>
        </w:rPr>
        <w:t>t</w:t>
      </w:r>
      <w:r>
        <w:rPr>
          <w:rFonts w:ascii="Arial" w:eastAsia="Arial" w:hAnsi="Arial" w:cs="Arial"/>
          <w:b/>
        </w:rPr>
        <w:t>a</w:t>
      </w:r>
    </w:p>
    <w:p w14:paraId="2AF12103" w14:textId="2A5FEA34" w:rsidR="001A4B47" w:rsidRDefault="0047146E" w:rsidP="00FD1637">
      <w:pPr>
        <w:tabs>
          <w:tab w:val="left" w:pos="709"/>
        </w:tabs>
        <w:ind w:left="709" w:right="91" w:hanging="709"/>
        <w:jc w:val="both"/>
        <w:rPr>
          <w:rFonts w:ascii="Arial" w:eastAsia="Arial" w:hAnsi="Arial" w:cs="Arial"/>
        </w:rPr>
      </w:pPr>
      <w:r>
        <w:rPr>
          <w:rFonts w:ascii="Arial" w:eastAsia="Arial" w:hAnsi="Arial" w:cs="Arial"/>
          <w:b/>
        </w:rPr>
        <w:tab/>
      </w:r>
      <w:r w:rsidR="005A7320">
        <w:rPr>
          <w:rFonts w:ascii="Arial" w:eastAsia="Arial" w:hAnsi="Arial" w:cs="Arial"/>
          <w:spacing w:val="1"/>
        </w:rPr>
        <w:t>O</w:t>
      </w:r>
      <w:r w:rsidR="005A7320">
        <w:rPr>
          <w:rFonts w:ascii="Arial" w:eastAsia="Arial" w:hAnsi="Arial" w:cs="Arial"/>
        </w:rPr>
        <w:t>n</w:t>
      </w:r>
      <w:r>
        <w:rPr>
          <w:rFonts w:ascii="Arial" w:eastAsia="Arial" w:hAnsi="Arial" w:cs="Arial"/>
        </w:rPr>
        <w:t xml:space="preserve"> </w:t>
      </w:r>
      <w:r w:rsidR="005A7320">
        <w:rPr>
          <w:rFonts w:ascii="Arial" w:eastAsia="Arial" w:hAnsi="Arial" w:cs="Arial"/>
          <w:spacing w:val="2"/>
        </w:rPr>
        <w:t>t</w:t>
      </w:r>
      <w:r w:rsidR="005A7320">
        <w:rPr>
          <w:rFonts w:ascii="Arial" w:eastAsia="Arial" w:hAnsi="Arial" w:cs="Arial"/>
        </w:rPr>
        <w:t>e</w:t>
      </w:r>
      <w:r w:rsidR="005A7320">
        <w:rPr>
          <w:rFonts w:ascii="Arial" w:eastAsia="Arial" w:hAnsi="Arial" w:cs="Arial"/>
          <w:spacing w:val="1"/>
        </w:rPr>
        <w:t>r</w:t>
      </w:r>
      <w:r w:rsidR="005A7320">
        <w:rPr>
          <w:rFonts w:ascii="Arial" w:eastAsia="Arial" w:hAnsi="Arial" w:cs="Arial"/>
        </w:rPr>
        <w:t>m</w:t>
      </w:r>
      <w:r w:rsidR="005A7320">
        <w:rPr>
          <w:rFonts w:ascii="Arial" w:eastAsia="Arial" w:hAnsi="Arial" w:cs="Arial"/>
          <w:spacing w:val="-1"/>
        </w:rPr>
        <w:t>i</w:t>
      </w:r>
      <w:r w:rsidR="005A7320">
        <w:rPr>
          <w:rFonts w:ascii="Arial" w:eastAsia="Arial" w:hAnsi="Arial" w:cs="Arial"/>
        </w:rPr>
        <w:t>na</w:t>
      </w:r>
      <w:r w:rsidR="005A7320">
        <w:rPr>
          <w:rFonts w:ascii="Arial" w:eastAsia="Arial" w:hAnsi="Arial" w:cs="Arial"/>
          <w:spacing w:val="2"/>
        </w:rPr>
        <w:t>t</w:t>
      </w:r>
      <w:r w:rsidR="005A7320">
        <w:rPr>
          <w:rFonts w:ascii="Arial" w:eastAsia="Arial" w:hAnsi="Arial" w:cs="Arial"/>
          <w:spacing w:val="1"/>
        </w:rPr>
        <w:t>i</w:t>
      </w:r>
      <w:r w:rsidR="005A7320">
        <w:rPr>
          <w:rFonts w:ascii="Arial" w:eastAsia="Arial" w:hAnsi="Arial" w:cs="Arial"/>
        </w:rPr>
        <w:t>on</w:t>
      </w:r>
      <w:r w:rsidR="005A7320">
        <w:rPr>
          <w:rFonts w:ascii="Arial" w:eastAsia="Arial" w:hAnsi="Arial" w:cs="Arial"/>
          <w:spacing w:val="49"/>
        </w:rPr>
        <w:t xml:space="preserve"> </w:t>
      </w:r>
      <w:r w:rsidR="0030474D">
        <w:rPr>
          <w:rFonts w:ascii="Arial" w:eastAsia="Arial" w:hAnsi="Arial" w:cs="Arial"/>
        </w:rPr>
        <w:t xml:space="preserve">or </w:t>
      </w:r>
      <w:r w:rsidR="0030474D">
        <w:rPr>
          <w:rFonts w:ascii="Arial" w:eastAsia="Arial" w:hAnsi="Arial" w:cs="Arial"/>
          <w:spacing w:val="3"/>
        </w:rPr>
        <w:t>expiry</w:t>
      </w:r>
      <w:r w:rsidR="005A7320">
        <w:rPr>
          <w:rFonts w:ascii="Arial" w:eastAsia="Arial" w:hAnsi="Arial" w:cs="Arial"/>
          <w:spacing w:val="53"/>
        </w:rPr>
        <w:t xml:space="preserve"> </w:t>
      </w:r>
      <w:r w:rsidR="0030474D">
        <w:rPr>
          <w:rFonts w:ascii="Arial" w:eastAsia="Arial" w:hAnsi="Arial" w:cs="Arial"/>
          <w:spacing w:val="2"/>
        </w:rPr>
        <w:t>o</w:t>
      </w:r>
      <w:r w:rsidR="0030474D">
        <w:rPr>
          <w:rFonts w:ascii="Arial" w:eastAsia="Arial" w:hAnsi="Arial" w:cs="Arial"/>
        </w:rPr>
        <w:t xml:space="preserve">f </w:t>
      </w:r>
      <w:r w:rsidR="0030474D">
        <w:rPr>
          <w:rFonts w:ascii="Arial" w:eastAsia="Arial" w:hAnsi="Arial" w:cs="Arial"/>
          <w:spacing w:val="7"/>
        </w:rPr>
        <w:t>this</w:t>
      </w:r>
      <w:r w:rsidR="005A7320">
        <w:rPr>
          <w:rFonts w:ascii="Arial" w:eastAsia="Arial" w:hAnsi="Arial" w:cs="Arial"/>
          <w:spacing w:val="-7"/>
        </w:rPr>
        <w:t xml:space="preserve"> </w:t>
      </w:r>
      <w:r w:rsidR="005A7320">
        <w:rPr>
          <w:rFonts w:ascii="Arial" w:eastAsia="Arial" w:hAnsi="Arial" w:cs="Arial"/>
          <w:spacing w:val="1"/>
        </w:rPr>
        <w:t>A</w:t>
      </w:r>
      <w:r w:rsidR="005A7320">
        <w:rPr>
          <w:rFonts w:ascii="Arial" w:eastAsia="Arial" w:hAnsi="Arial" w:cs="Arial"/>
        </w:rPr>
        <w:t>g</w:t>
      </w:r>
      <w:r w:rsidR="005A7320">
        <w:rPr>
          <w:rFonts w:ascii="Arial" w:eastAsia="Arial" w:hAnsi="Arial" w:cs="Arial"/>
          <w:spacing w:val="1"/>
        </w:rPr>
        <w:t>r</w:t>
      </w:r>
      <w:r w:rsidR="005A7320">
        <w:rPr>
          <w:rFonts w:ascii="Arial" w:eastAsia="Arial" w:hAnsi="Arial" w:cs="Arial"/>
        </w:rPr>
        <w:t>eem</w:t>
      </w:r>
      <w:r w:rsidR="005A7320">
        <w:rPr>
          <w:rFonts w:ascii="Arial" w:eastAsia="Arial" w:hAnsi="Arial" w:cs="Arial"/>
          <w:spacing w:val="-1"/>
        </w:rPr>
        <w:t>e</w:t>
      </w:r>
      <w:r w:rsidR="005A7320">
        <w:rPr>
          <w:rFonts w:ascii="Arial" w:eastAsia="Arial" w:hAnsi="Arial" w:cs="Arial"/>
        </w:rPr>
        <w:t>nt for</w:t>
      </w:r>
      <w:r w:rsidR="005A7320">
        <w:rPr>
          <w:rFonts w:ascii="Arial" w:eastAsia="Arial" w:hAnsi="Arial" w:cs="Arial"/>
          <w:spacing w:val="-14"/>
        </w:rPr>
        <w:t xml:space="preserve"> </w:t>
      </w:r>
      <w:r w:rsidR="005A7320">
        <w:rPr>
          <w:rFonts w:ascii="Arial" w:eastAsia="Arial" w:hAnsi="Arial" w:cs="Arial"/>
        </w:rPr>
        <w:t>w</w:t>
      </w:r>
      <w:r w:rsidR="005A7320">
        <w:rPr>
          <w:rFonts w:ascii="Arial" w:eastAsia="Arial" w:hAnsi="Arial" w:cs="Arial"/>
          <w:spacing w:val="2"/>
        </w:rPr>
        <w:t>h</w:t>
      </w:r>
      <w:r w:rsidR="005A7320">
        <w:rPr>
          <w:rFonts w:ascii="Arial" w:eastAsia="Arial" w:hAnsi="Arial" w:cs="Arial"/>
        </w:rPr>
        <w:t>ate</w:t>
      </w:r>
      <w:r w:rsidR="005A7320">
        <w:rPr>
          <w:rFonts w:ascii="Arial" w:eastAsia="Arial" w:hAnsi="Arial" w:cs="Arial"/>
          <w:spacing w:val="3"/>
        </w:rPr>
        <w:t>v</w:t>
      </w:r>
      <w:r w:rsidR="005A7320">
        <w:rPr>
          <w:rFonts w:ascii="Arial" w:eastAsia="Arial" w:hAnsi="Arial" w:cs="Arial"/>
        </w:rPr>
        <w:t>er</w:t>
      </w:r>
      <w:r w:rsidR="005A7320">
        <w:rPr>
          <w:rFonts w:ascii="Arial" w:eastAsia="Arial" w:hAnsi="Arial" w:cs="Arial"/>
          <w:spacing w:val="-17"/>
        </w:rPr>
        <w:t xml:space="preserve"> </w:t>
      </w:r>
      <w:r w:rsidR="005A7320">
        <w:rPr>
          <w:rFonts w:ascii="Arial" w:eastAsia="Arial" w:hAnsi="Arial" w:cs="Arial"/>
          <w:spacing w:val="1"/>
        </w:rPr>
        <w:t>r</w:t>
      </w:r>
      <w:r w:rsidR="005A7320">
        <w:rPr>
          <w:rFonts w:ascii="Arial" w:eastAsia="Arial" w:hAnsi="Arial" w:cs="Arial"/>
          <w:spacing w:val="-2"/>
        </w:rPr>
        <w:t>e</w:t>
      </w:r>
      <w:r w:rsidR="005A7320">
        <w:rPr>
          <w:rFonts w:ascii="Arial" w:eastAsia="Arial" w:hAnsi="Arial" w:cs="Arial"/>
        </w:rPr>
        <w:t>a</w:t>
      </w:r>
      <w:r w:rsidR="005A7320">
        <w:rPr>
          <w:rFonts w:ascii="Arial" w:eastAsia="Arial" w:hAnsi="Arial" w:cs="Arial"/>
          <w:spacing w:val="1"/>
        </w:rPr>
        <w:t>s</w:t>
      </w:r>
      <w:r w:rsidR="005A7320">
        <w:rPr>
          <w:rFonts w:ascii="Arial" w:eastAsia="Arial" w:hAnsi="Arial" w:cs="Arial"/>
        </w:rPr>
        <w:t>on</w:t>
      </w:r>
      <w:r w:rsidR="005A7320">
        <w:rPr>
          <w:rFonts w:ascii="Arial" w:eastAsia="Arial" w:hAnsi="Arial" w:cs="Arial"/>
          <w:spacing w:val="-19"/>
        </w:rPr>
        <w:t xml:space="preserve"> </w:t>
      </w:r>
      <w:r w:rsidR="005A7320">
        <w:rPr>
          <w:rFonts w:ascii="Arial" w:eastAsia="Arial" w:hAnsi="Arial" w:cs="Arial"/>
          <w:spacing w:val="1"/>
        </w:rPr>
        <w:t>(</w:t>
      </w:r>
      <w:r w:rsidR="005A7320">
        <w:rPr>
          <w:rFonts w:ascii="Arial" w:eastAsia="Arial" w:hAnsi="Arial" w:cs="Arial"/>
        </w:rPr>
        <w:t>or</w:t>
      </w:r>
      <w:r w:rsidR="005A7320">
        <w:rPr>
          <w:rFonts w:ascii="Arial" w:eastAsia="Arial" w:hAnsi="Arial" w:cs="Arial"/>
          <w:spacing w:val="-13"/>
        </w:rPr>
        <w:t xml:space="preserve"> </w:t>
      </w:r>
      <w:r w:rsidR="005A7320">
        <w:rPr>
          <w:rFonts w:ascii="Arial" w:eastAsia="Arial" w:hAnsi="Arial" w:cs="Arial"/>
          <w:spacing w:val="-3"/>
        </w:rPr>
        <w:t>a</w:t>
      </w:r>
      <w:r w:rsidR="005A7320">
        <w:rPr>
          <w:rFonts w:ascii="Arial" w:eastAsia="Arial" w:hAnsi="Arial" w:cs="Arial"/>
        </w:rPr>
        <w:t>t</w:t>
      </w:r>
      <w:r w:rsidR="005A7320">
        <w:rPr>
          <w:rFonts w:ascii="Arial" w:eastAsia="Arial" w:hAnsi="Arial" w:cs="Arial"/>
          <w:spacing w:val="-14"/>
        </w:rPr>
        <w:t xml:space="preserve"> </w:t>
      </w:r>
      <w:r w:rsidR="005A7320">
        <w:rPr>
          <w:rFonts w:ascii="Arial" w:eastAsia="Arial" w:hAnsi="Arial" w:cs="Arial"/>
          <w:spacing w:val="2"/>
        </w:rPr>
        <w:t>an</w:t>
      </w:r>
      <w:r w:rsidR="005A7320">
        <w:rPr>
          <w:rFonts w:ascii="Arial" w:eastAsia="Arial" w:hAnsi="Arial" w:cs="Arial"/>
        </w:rPr>
        <w:t>y</w:t>
      </w:r>
      <w:r w:rsidR="005A7320">
        <w:rPr>
          <w:rFonts w:ascii="Arial" w:eastAsia="Arial" w:hAnsi="Arial" w:cs="Arial"/>
          <w:spacing w:val="-21"/>
        </w:rPr>
        <w:t xml:space="preserve"> </w:t>
      </w:r>
      <w:r w:rsidR="005A7320">
        <w:rPr>
          <w:rFonts w:ascii="Arial" w:eastAsia="Arial" w:hAnsi="Arial" w:cs="Arial"/>
        </w:rPr>
        <w:t>other</w:t>
      </w:r>
      <w:r w:rsidR="005A7320">
        <w:rPr>
          <w:rFonts w:ascii="Arial" w:eastAsia="Arial" w:hAnsi="Arial" w:cs="Arial"/>
          <w:spacing w:val="-19"/>
        </w:rPr>
        <w:t xml:space="preserve"> </w:t>
      </w:r>
      <w:r w:rsidR="005A7320">
        <w:rPr>
          <w:rFonts w:ascii="Arial" w:eastAsia="Arial" w:hAnsi="Arial" w:cs="Arial"/>
          <w:spacing w:val="2"/>
        </w:rPr>
        <w:t>t</w:t>
      </w:r>
      <w:r w:rsidR="005A7320">
        <w:rPr>
          <w:rFonts w:ascii="Arial" w:eastAsia="Arial" w:hAnsi="Arial" w:cs="Arial"/>
          <w:spacing w:val="4"/>
        </w:rPr>
        <w:t>i</w:t>
      </w:r>
      <w:r w:rsidR="005A7320">
        <w:rPr>
          <w:rFonts w:ascii="Arial" w:eastAsia="Arial" w:hAnsi="Arial" w:cs="Arial"/>
        </w:rPr>
        <w:t>me</w:t>
      </w:r>
      <w:r w:rsidR="005A7320">
        <w:rPr>
          <w:rFonts w:ascii="Arial" w:eastAsia="Arial" w:hAnsi="Arial" w:cs="Arial"/>
          <w:spacing w:val="-19"/>
        </w:rPr>
        <w:t xml:space="preserve"> </w:t>
      </w:r>
      <w:r w:rsidR="005A7320">
        <w:rPr>
          <w:rFonts w:ascii="Arial" w:eastAsia="Arial" w:hAnsi="Arial" w:cs="Arial"/>
          <w:spacing w:val="2"/>
        </w:rPr>
        <w:t>o</w:t>
      </w:r>
      <w:r w:rsidR="005A7320">
        <w:rPr>
          <w:rFonts w:ascii="Arial" w:eastAsia="Arial" w:hAnsi="Arial" w:cs="Arial"/>
        </w:rPr>
        <w:t>n</w:t>
      </w:r>
      <w:r w:rsidR="005A7320">
        <w:rPr>
          <w:rFonts w:ascii="Arial" w:eastAsia="Arial" w:hAnsi="Arial" w:cs="Arial"/>
          <w:spacing w:val="-17"/>
        </w:rPr>
        <w:t xml:space="preserve"> </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rPr>
        <w:t>q</w:t>
      </w:r>
      <w:r w:rsidR="005A7320">
        <w:rPr>
          <w:rFonts w:ascii="Arial" w:eastAsia="Arial" w:hAnsi="Arial" w:cs="Arial"/>
          <w:spacing w:val="2"/>
        </w:rPr>
        <w:t>u</w:t>
      </w:r>
      <w:r w:rsidR="005A7320">
        <w:rPr>
          <w:rFonts w:ascii="Arial" w:eastAsia="Arial" w:hAnsi="Arial" w:cs="Arial"/>
        </w:rPr>
        <w:t>e</w:t>
      </w:r>
      <w:r w:rsidR="005A7320">
        <w:rPr>
          <w:rFonts w:ascii="Arial" w:eastAsia="Arial" w:hAnsi="Arial" w:cs="Arial"/>
          <w:spacing w:val="1"/>
        </w:rPr>
        <w:t>s</w:t>
      </w:r>
      <w:r w:rsidR="005A7320">
        <w:rPr>
          <w:rFonts w:ascii="Arial" w:eastAsia="Arial" w:hAnsi="Arial" w:cs="Arial"/>
        </w:rPr>
        <w:t>t</w:t>
      </w:r>
      <w:r w:rsidR="005A7320">
        <w:rPr>
          <w:rFonts w:ascii="Arial" w:eastAsia="Arial" w:hAnsi="Arial" w:cs="Arial"/>
          <w:spacing w:val="-17"/>
        </w:rPr>
        <w:t xml:space="preserve"> </w:t>
      </w:r>
      <w:r w:rsidR="005A7320">
        <w:rPr>
          <w:rFonts w:ascii="Arial" w:eastAsia="Arial" w:hAnsi="Arial" w:cs="Arial"/>
          <w:spacing w:val="2"/>
        </w:rPr>
        <w:t>b</w:t>
      </w:r>
      <w:r w:rsidR="005A7320">
        <w:rPr>
          <w:rFonts w:ascii="Arial" w:eastAsia="Arial" w:hAnsi="Arial" w:cs="Arial"/>
        </w:rPr>
        <w:t>y</w:t>
      </w:r>
      <w:r w:rsidR="005A7320">
        <w:rPr>
          <w:rFonts w:ascii="Arial" w:eastAsia="Arial" w:hAnsi="Arial" w:cs="Arial"/>
          <w:spacing w:val="-18"/>
        </w:rPr>
        <w:t xml:space="preserve"> </w:t>
      </w:r>
      <w:r w:rsidR="005A7320">
        <w:rPr>
          <w:rFonts w:ascii="Arial" w:eastAsia="Arial" w:hAnsi="Arial" w:cs="Arial"/>
          <w:spacing w:val="-13"/>
        </w:rPr>
        <w:t>A</w:t>
      </w:r>
      <w:r w:rsidR="005A7320">
        <w:rPr>
          <w:rFonts w:ascii="Arial" w:eastAsia="Arial" w:hAnsi="Arial" w:cs="Arial"/>
          <w:spacing w:val="-11"/>
        </w:rPr>
        <w:t>T</w:t>
      </w:r>
      <w:r w:rsidR="005A7320">
        <w:rPr>
          <w:rFonts w:ascii="Arial" w:eastAsia="Arial" w:hAnsi="Arial" w:cs="Arial"/>
          <w:spacing w:val="-12"/>
        </w:rPr>
        <w:t>U</w:t>
      </w:r>
      <w:r w:rsidR="005A7320">
        <w:rPr>
          <w:rFonts w:ascii="Arial" w:eastAsia="Arial" w:hAnsi="Arial" w:cs="Arial"/>
          <w:spacing w:val="1"/>
        </w:rPr>
        <w:t>)</w:t>
      </w:r>
      <w:r w:rsidR="005A7320">
        <w:rPr>
          <w:rFonts w:ascii="Arial" w:eastAsia="Arial" w:hAnsi="Arial" w:cs="Arial"/>
        </w:rPr>
        <w:t>,</w:t>
      </w:r>
      <w:r w:rsidR="005A7320">
        <w:rPr>
          <w:rFonts w:ascii="Arial" w:eastAsia="Arial" w:hAnsi="Arial" w:cs="Arial"/>
          <w:spacing w:val="-17"/>
        </w:rPr>
        <w:t xml:space="preserve"> </w:t>
      </w:r>
      <w:r w:rsidR="005A7320">
        <w:rPr>
          <w:rFonts w:ascii="Arial" w:eastAsia="Arial" w:hAnsi="Arial" w:cs="Arial"/>
        </w:rPr>
        <w:t>t</w:t>
      </w:r>
      <w:r w:rsidR="005A7320">
        <w:rPr>
          <w:rFonts w:ascii="Arial" w:eastAsia="Arial" w:hAnsi="Arial" w:cs="Arial"/>
          <w:spacing w:val="2"/>
        </w:rPr>
        <w:t>h</w:t>
      </w:r>
      <w:r w:rsidR="005A7320">
        <w:rPr>
          <w:rFonts w:ascii="Arial" w:eastAsia="Arial" w:hAnsi="Arial" w:cs="Arial"/>
        </w:rPr>
        <w:t>e</w:t>
      </w:r>
      <w:r w:rsidR="005A7320">
        <w:rPr>
          <w:rFonts w:ascii="Arial" w:eastAsia="Arial" w:hAnsi="Arial" w:cs="Arial"/>
          <w:spacing w:val="-15"/>
        </w:rPr>
        <w:t xml:space="preserve"> </w:t>
      </w:r>
      <w:r w:rsidR="005A7320">
        <w:rPr>
          <w:rFonts w:ascii="Arial" w:eastAsia="Arial" w:hAnsi="Arial" w:cs="Arial"/>
          <w:spacing w:val="2"/>
        </w:rPr>
        <w:t>S</w:t>
      </w:r>
      <w:r w:rsidR="005A7320">
        <w:rPr>
          <w:rFonts w:ascii="Arial" w:eastAsia="Arial" w:hAnsi="Arial" w:cs="Arial"/>
        </w:rPr>
        <w:t>u</w:t>
      </w:r>
      <w:r w:rsidR="005A7320">
        <w:rPr>
          <w:rFonts w:ascii="Arial" w:eastAsia="Arial" w:hAnsi="Arial" w:cs="Arial"/>
          <w:spacing w:val="-1"/>
        </w:rPr>
        <w:t>p</w:t>
      </w:r>
      <w:r w:rsidR="005A7320">
        <w:rPr>
          <w:rFonts w:ascii="Arial" w:eastAsia="Arial" w:hAnsi="Arial" w:cs="Arial"/>
          <w:spacing w:val="2"/>
        </w:rPr>
        <w:t>pl</w:t>
      </w:r>
      <w:r w:rsidR="005A7320">
        <w:rPr>
          <w:rFonts w:ascii="Arial" w:eastAsia="Arial" w:hAnsi="Arial" w:cs="Arial"/>
          <w:spacing w:val="-1"/>
        </w:rPr>
        <w:t>i</w:t>
      </w:r>
      <w:r w:rsidR="005A7320">
        <w:rPr>
          <w:rFonts w:ascii="Arial" w:eastAsia="Arial" w:hAnsi="Arial" w:cs="Arial"/>
        </w:rPr>
        <w:t>er</w:t>
      </w:r>
      <w:r w:rsidR="005A7320">
        <w:rPr>
          <w:rFonts w:ascii="Arial" w:eastAsia="Arial" w:hAnsi="Arial" w:cs="Arial"/>
          <w:spacing w:val="-16"/>
        </w:rPr>
        <w:t xml:space="preserve"> </w:t>
      </w:r>
      <w:r w:rsidR="005A7320">
        <w:rPr>
          <w:rFonts w:ascii="Arial" w:eastAsia="Arial" w:hAnsi="Arial" w:cs="Arial"/>
          <w:spacing w:val="1"/>
        </w:rPr>
        <w:t>s</w:t>
      </w:r>
      <w:r w:rsidR="005A7320">
        <w:rPr>
          <w:rFonts w:ascii="Arial" w:eastAsia="Arial" w:hAnsi="Arial" w:cs="Arial"/>
        </w:rPr>
        <w:t>ha</w:t>
      </w:r>
      <w:r w:rsidR="005A7320">
        <w:rPr>
          <w:rFonts w:ascii="Arial" w:eastAsia="Arial" w:hAnsi="Arial" w:cs="Arial"/>
          <w:spacing w:val="1"/>
        </w:rPr>
        <w:t>l</w:t>
      </w:r>
      <w:r w:rsidR="005A7320">
        <w:rPr>
          <w:rFonts w:ascii="Arial" w:eastAsia="Arial" w:hAnsi="Arial" w:cs="Arial"/>
        </w:rPr>
        <w:t>l</w:t>
      </w:r>
      <w:r w:rsidR="005A7320">
        <w:rPr>
          <w:rFonts w:ascii="Arial" w:eastAsia="Arial" w:hAnsi="Arial" w:cs="Arial"/>
          <w:spacing w:val="-10"/>
        </w:rPr>
        <w:t xml:space="preserve"> </w:t>
      </w:r>
      <w:r w:rsidR="005A7320">
        <w:rPr>
          <w:rFonts w:ascii="Arial" w:eastAsia="Arial" w:hAnsi="Arial" w:cs="Arial"/>
          <w:spacing w:val="1"/>
        </w:rPr>
        <w:t>c</w:t>
      </w:r>
      <w:r w:rsidR="005A7320">
        <w:rPr>
          <w:rFonts w:ascii="Arial" w:eastAsia="Arial" w:hAnsi="Arial" w:cs="Arial"/>
        </w:rPr>
        <w:t>e</w:t>
      </w:r>
      <w:r w:rsidR="005A7320">
        <w:rPr>
          <w:rFonts w:ascii="Arial" w:eastAsia="Arial" w:hAnsi="Arial" w:cs="Arial"/>
          <w:spacing w:val="-1"/>
        </w:rPr>
        <w:t>a</w:t>
      </w:r>
      <w:r w:rsidR="005A7320">
        <w:rPr>
          <w:rFonts w:ascii="Arial" w:eastAsia="Arial" w:hAnsi="Arial" w:cs="Arial"/>
          <w:spacing w:val="1"/>
        </w:rPr>
        <w:t>s</w:t>
      </w:r>
      <w:r w:rsidR="005A7320">
        <w:rPr>
          <w:rFonts w:ascii="Arial" w:eastAsia="Arial" w:hAnsi="Arial" w:cs="Arial"/>
        </w:rPr>
        <w:t>e</w:t>
      </w:r>
      <w:r w:rsidR="005A7320">
        <w:rPr>
          <w:rFonts w:ascii="Arial" w:eastAsia="Arial" w:hAnsi="Arial" w:cs="Arial"/>
          <w:spacing w:val="-10"/>
        </w:rPr>
        <w:t xml:space="preserve"> </w:t>
      </w:r>
      <w:r w:rsidR="005A7320">
        <w:rPr>
          <w:rFonts w:ascii="Arial" w:eastAsia="Arial" w:hAnsi="Arial" w:cs="Arial"/>
        </w:rPr>
        <w:t>pro</w:t>
      </w:r>
      <w:r w:rsidR="005A7320">
        <w:rPr>
          <w:rFonts w:ascii="Arial" w:eastAsia="Arial" w:hAnsi="Arial" w:cs="Arial"/>
          <w:spacing w:val="1"/>
        </w:rPr>
        <w:t>c</w:t>
      </w:r>
      <w:r w:rsidR="005A7320">
        <w:rPr>
          <w:rFonts w:ascii="Arial" w:eastAsia="Arial" w:hAnsi="Arial" w:cs="Arial"/>
        </w:rPr>
        <w:t>e</w:t>
      </w:r>
      <w:r w:rsidR="005A7320">
        <w:rPr>
          <w:rFonts w:ascii="Arial" w:eastAsia="Arial" w:hAnsi="Arial" w:cs="Arial"/>
          <w:spacing w:val="1"/>
        </w:rPr>
        <w:t>s</w:t>
      </w:r>
      <w:r w:rsidR="005A7320">
        <w:rPr>
          <w:rFonts w:ascii="Arial" w:eastAsia="Arial" w:hAnsi="Arial" w:cs="Arial"/>
          <w:spacing w:val="2"/>
        </w:rPr>
        <w:t>s</w:t>
      </w:r>
      <w:r w:rsidR="005A7320">
        <w:rPr>
          <w:rFonts w:ascii="Arial" w:eastAsia="Arial" w:hAnsi="Arial" w:cs="Arial"/>
          <w:spacing w:val="-1"/>
        </w:rPr>
        <w:t>i</w:t>
      </w:r>
      <w:r w:rsidR="005A7320">
        <w:rPr>
          <w:rFonts w:ascii="Arial" w:eastAsia="Arial" w:hAnsi="Arial" w:cs="Arial"/>
        </w:rPr>
        <w:t>ng t</w:t>
      </w:r>
      <w:r w:rsidR="005A7320">
        <w:rPr>
          <w:rFonts w:ascii="Arial" w:eastAsia="Arial" w:hAnsi="Arial" w:cs="Arial"/>
          <w:spacing w:val="2"/>
        </w:rPr>
        <w:t>h</w:t>
      </w:r>
      <w:r w:rsidR="005A7320">
        <w:rPr>
          <w:rFonts w:ascii="Arial" w:eastAsia="Arial" w:hAnsi="Arial" w:cs="Arial"/>
        </w:rPr>
        <w:t>e</w:t>
      </w:r>
      <w:r w:rsidR="005A7320">
        <w:rPr>
          <w:rFonts w:ascii="Arial" w:eastAsia="Arial" w:hAnsi="Arial" w:cs="Arial"/>
          <w:spacing w:val="1"/>
        </w:rPr>
        <w:t xml:space="preserve"> </w:t>
      </w:r>
      <w:r w:rsidR="005A7320">
        <w:rPr>
          <w:rFonts w:ascii="Arial" w:eastAsia="Arial" w:hAnsi="Arial" w:cs="Arial"/>
          <w:spacing w:val="2"/>
        </w:rPr>
        <w:t>S</w:t>
      </w:r>
      <w:r w:rsidR="005A7320">
        <w:rPr>
          <w:rFonts w:ascii="Arial" w:eastAsia="Arial" w:hAnsi="Arial" w:cs="Arial"/>
        </w:rPr>
        <w:t>ha</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rPr>
        <w:t>d</w:t>
      </w:r>
      <w:r w:rsidR="005A7320">
        <w:rPr>
          <w:rFonts w:ascii="Arial" w:eastAsia="Arial" w:hAnsi="Arial" w:cs="Arial"/>
          <w:spacing w:val="-2"/>
        </w:rPr>
        <w:t xml:space="preserve"> </w:t>
      </w:r>
      <w:r w:rsidR="005A7320">
        <w:rPr>
          <w:rFonts w:ascii="Arial" w:eastAsia="Arial" w:hAnsi="Arial" w:cs="Arial"/>
        </w:rPr>
        <w:t>Da</w:t>
      </w:r>
      <w:r w:rsidR="005A7320">
        <w:rPr>
          <w:rFonts w:ascii="Arial" w:eastAsia="Arial" w:hAnsi="Arial" w:cs="Arial"/>
          <w:spacing w:val="2"/>
        </w:rPr>
        <w:t>t</w:t>
      </w:r>
      <w:r w:rsidR="005A7320">
        <w:rPr>
          <w:rFonts w:ascii="Arial" w:eastAsia="Arial" w:hAnsi="Arial" w:cs="Arial"/>
        </w:rPr>
        <w:t>a and,</w:t>
      </w:r>
      <w:r w:rsidR="005A7320">
        <w:rPr>
          <w:rFonts w:ascii="Arial" w:eastAsia="Arial" w:hAnsi="Arial" w:cs="Arial"/>
          <w:spacing w:val="3"/>
        </w:rPr>
        <w:t xml:space="preserve"> </w:t>
      </w:r>
      <w:r w:rsidR="005A7320">
        <w:rPr>
          <w:rFonts w:ascii="Arial" w:eastAsia="Arial" w:hAnsi="Arial" w:cs="Arial"/>
          <w:spacing w:val="-3"/>
        </w:rPr>
        <w:t>a</w:t>
      </w:r>
      <w:r w:rsidR="005A7320">
        <w:rPr>
          <w:rFonts w:ascii="Arial" w:eastAsia="Arial" w:hAnsi="Arial" w:cs="Arial"/>
        </w:rPr>
        <w:t>t</w:t>
      </w:r>
      <w:r w:rsidR="005A7320">
        <w:rPr>
          <w:rFonts w:ascii="Arial" w:eastAsia="Arial" w:hAnsi="Arial" w:cs="Arial"/>
          <w:spacing w:val="-2"/>
        </w:rPr>
        <w:t xml:space="preserve"> </w:t>
      </w:r>
      <w:r w:rsidR="005A7320">
        <w:rPr>
          <w:rFonts w:ascii="Arial" w:eastAsia="Arial" w:hAnsi="Arial" w:cs="Arial"/>
          <w:spacing w:val="-1"/>
        </w:rPr>
        <w:t>A</w:t>
      </w:r>
      <w:r w:rsidR="005A7320">
        <w:rPr>
          <w:rFonts w:ascii="Arial" w:eastAsia="Arial" w:hAnsi="Arial" w:cs="Arial"/>
          <w:spacing w:val="3"/>
        </w:rPr>
        <w:t>T</w:t>
      </w:r>
      <w:r w:rsidR="005A7320">
        <w:rPr>
          <w:rFonts w:ascii="Arial" w:eastAsia="Arial" w:hAnsi="Arial" w:cs="Arial"/>
        </w:rPr>
        <w:t>U</w:t>
      </w:r>
      <w:r w:rsidR="005A7320">
        <w:rPr>
          <w:rFonts w:ascii="Arial" w:eastAsia="Arial" w:hAnsi="Arial" w:cs="Arial"/>
          <w:spacing w:val="-2"/>
        </w:rPr>
        <w:t>'</w:t>
      </w:r>
      <w:r w:rsidR="005A7320">
        <w:rPr>
          <w:rFonts w:ascii="Arial" w:eastAsia="Arial" w:hAnsi="Arial" w:cs="Arial"/>
        </w:rPr>
        <w:t>s</w:t>
      </w:r>
      <w:r w:rsidR="005A7320">
        <w:rPr>
          <w:rFonts w:ascii="Arial" w:eastAsia="Arial" w:hAnsi="Arial" w:cs="Arial"/>
          <w:spacing w:val="1"/>
        </w:rPr>
        <w:t xml:space="preserve"> c</w:t>
      </w:r>
      <w:r w:rsidR="005A7320">
        <w:rPr>
          <w:rFonts w:ascii="Arial" w:eastAsia="Arial" w:hAnsi="Arial" w:cs="Arial"/>
        </w:rPr>
        <w:t>ho</w:t>
      </w:r>
      <w:r w:rsidR="005A7320">
        <w:rPr>
          <w:rFonts w:ascii="Arial" w:eastAsia="Arial" w:hAnsi="Arial" w:cs="Arial"/>
          <w:spacing w:val="-1"/>
        </w:rPr>
        <w:t>i</w:t>
      </w:r>
      <w:r w:rsidR="005A7320">
        <w:rPr>
          <w:rFonts w:ascii="Arial" w:eastAsia="Arial" w:hAnsi="Arial" w:cs="Arial"/>
          <w:spacing w:val="4"/>
        </w:rPr>
        <w:t>c</w:t>
      </w:r>
      <w:r w:rsidR="005A7320">
        <w:rPr>
          <w:rFonts w:ascii="Arial" w:eastAsia="Arial" w:hAnsi="Arial" w:cs="Arial"/>
        </w:rPr>
        <w:t>e,</w:t>
      </w:r>
      <w:r w:rsidR="005A7320">
        <w:rPr>
          <w:rFonts w:ascii="Arial" w:eastAsia="Arial" w:hAnsi="Arial" w:cs="Arial"/>
          <w:spacing w:val="-2"/>
        </w:rPr>
        <w:t xml:space="preserve"> </w:t>
      </w:r>
      <w:r w:rsidR="005A7320">
        <w:rPr>
          <w:rFonts w:ascii="Arial" w:eastAsia="Arial" w:hAnsi="Arial" w:cs="Arial"/>
        </w:rPr>
        <w:t>e</w:t>
      </w:r>
      <w:r w:rsidR="005A7320">
        <w:rPr>
          <w:rFonts w:ascii="Arial" w:eastAsia="Arial" w:hAnsi="Arial" w:cs="Arial"/>
          <w:spacing w:val="-1"/>
        </w:rPr>
        <w:t>i</w:t>
      </w:r>
      <w:r w:rsidR="005A7320">
        <w:rPr>
          <w:rFonts w:ascii="Arial" w:eastAsia="Arial" w:hAnsi="Arial" w:cs="Arial"/>
        </w:rPr>
        <w:t xml:space="preserve">ther </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rPr>
        <w:t>t</w:t>
      </w:r>
      <w:r w:rsidR="005A7320">
        <w:rPr>
          <w:rFonts w:ascii="Arial" w:eastAsia="Arial" w:hAnsi="Arial" w:cs="Arial"/>
          <w:spacing w:val="2"/>
        </w:rPr>
        <w:t>u</w:t>
      </w:r>
      <w:r w:rsidR="005A7320">
        <w:rPr>
          <w:rFonts w:ascii="Arial" w:eastAsia="Arial" w:hAnsi="Arial" w:cs="Arial"/>
          <w:spacing w:val="1"/>
        </w:rPr>
        <w:t>r</w:t>
      </w:r>
      <w:r w:rsidR="005A7320">
        <w:rPr>
          <w:rFonts w:ascii="Arial" w:eastAsia="Arial" w:hAnsi="Arial" w:cs="Arial"/>
        </w:rPr>
        <w:t>n</w:t>
      </w:r>
      <w:r w:rsidR="005A7320">
        <w:rPr>
          <w:rFonts w:ascii="Arial" w:eastAsia="Arial" w:hAnsi="Arial" w:cs="Arial"/>
          <w:spacing w:val="2"/>
        </w:rPr>
        <w:t xml:space="preserve"> </w:t>
      </w:r>
      <w:r w:rsidR="005A7320">
        <w:rPr>
          <w:rFonts w:ascii="Arial" w:eastAsia="Arial" w:hAnsi="Arial" w:cs="Arial"/>
        </w:rPr>
        <w:t>or</w:t>
      </w:r>
      <w:r w:rsidR="005A7320">
        <w:rPr>
          <w:rFonts w:ascii="Arial" w:eastAsia="Arial" w:hAnsi="Arial" w:cs="Arial"/>
          <w:spacing w:val="3"/>
        </w:rPr>
        <w:t xml:space="preserve"> </w:t>
      </w:r>
      <w:r w:rsidR="005A7320">
        <w:rPr>
          <w:rFonts w:ascii="Arial" w:eastAsia="Arial" w:hAnsi="Arial" w:cs="Arial"/>
          <w:spacing w:val="1"/>
        </w:rPr>
        <w:t>s</w:t>
      </w:r>
      <w:r w:rsidR="005A7320">
        <w:rPr>
          <w:rFonts w:ascii="Arial" w:eastAsia="Arial" w:hAnsi="Arial" w:cs="Arial"/>
        </w:rPr>
        <w:t>e</w:t>
      </w:r>
      <w:r w:rsidR="005A7320">
        <w:rPr>
          <w:rFonts w:ascii="Arial" w:eastAsia="Arial" w:hAnsi="Arial" w:cs="Arial"/>
          <w:spacing w:val="1"/>
        </w:rPr>
        <w:t>c</w:t>
      </w:r>
      <w:r w:rsidR="005A7320">
        <w:rPr>
          <w:rFonts w:ascii="Arial" w:eastAsia="Arial" w:hAnsi="Arial" w:cs="Arial"/>
        </w:rPr>
        <w:t>u</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spacing w:val="4"/>
        </w:rPr>
        <w:t>l</w:t>
      </w:r>
      <w:r w:rsidR="005A7320">
        <w:rPr>
          <w:rFonts w:ascii="Arial" w:eastAsia="Arial" w:hAnsi="Arial" w:cs="Arial"/>
        </w:rPr>
        <w:t>y</w:t>
      </w:r>
      <w:r w:rsidR="005A7320">
        <w:rPr>
          <w:rFonts w:ascii="Arial" w:eastAsia="Arial" w:hAnsi="Arial" w:cs="Arial"/>
          <w:spacing w:val="-6"/>
        </w:rPr>
        <w:t xml:space="preserve"> </w:t>
      </w:r>
      <w:r w:rsidR="005A7320">
        <w:rPr>
          <w:rFonts w:ascii="Arial" w:eastAsia="Arial" w:hAnsi="Arial" w:cs="Arial"/>
        </w:rPr>
        <w:t>de</w:t>
      </w:r>
      <w:r w:rsidR="005A7320">
        <w:rPr>
          <w:rFonts w:ascii="Arial" w:eastAsia="Arial" w:hAnsi="Arial" w:cs="Arial"/>
          <w:spacing w:val="1"/>
        </w:rPr>
        <w:t>s</w:t>
      </w:r>
      <w:r w:rsidR="005A7320">
        <w:rPr>
          <w:rFonts w:ascii="Arial" w:eastAsia="Arial" w:hAnsi="Arial" w:cs="Arial"/>
        </w:rPr>
        <w:t>t</w:t>
      </w:r>
      <w:r w:rsidR="005A7320">
        <w:rPr>
          <w:rFonts w:ascii="Arial" w:eastAsia="Arial" w:hAnsi="Arial" w:cs="Arial"/>
          <w:spacing w:val="1"/>
        </w:rPr>
        <w:t>r</w:t>
      </w:r>
      <w:r w:rsidR="005A7320">
        <w:rPr>
          <w:rFonts w:ascii="Arial" w:eastAsia="Arial" w:hAnsi="Arial" w:cs="Arial"/>
          <w:spacing w:val="2"/>
        </w:rPr>
        <w:t>o</w:t>
      </w:r>
      <w:r w:rsidR="005A7320">
        <w:rPr>
          <w:rFonts w:ascii="Arial" w:eastAsia="Arial" w:hAnsi="Arial" w:cs="Arial"/>
        </w:rPr>
        <w:t>y</w:t>
      </w:r>
      <w:r w:rsidR="005A7320">
        <w:rPr>
          <w:rFonts w:ascii="Arial" w:eastAsia="Arial" w:hAnsi="Arial" w:cs="Arial"/>
          <w:spacing w:val="-18"/>
        </w:rPr>
        <w:t xml:space="preserve"> </w:t>
      </w:r>
      <w:r w:rsidR="005A7320">
        <w:rPr>
          <w:rFonts w:ascii="Arial" w:eastAsia="Arial" w:hAnsi="Arial" w:cs="Arial"/>
        </w:rPr>
        <w:t>a</w:t>
      </w:r>
      <w:r w:rsidR="005A7320">
        <w:rPr>
          <w:rFonts w:ascii="Arial" w:eastAsia="Arial" w:hAnsi="Arial" w:cs="Arial"/>
          <w:spacing w:val="-1"/>
        </w:rPr>
        <w:t>l</w:t>
      </w:r>
      <w:r w:rsidR="005A7320">
        <w:rPr>
          <w:rFonts w:ascii="Arial" w:eastAsia="Arial" w:hAnsi="Arial" w:cs="Arial"/>
        </w:rPr>
        <w:t>l</w:t>
      </w:r>
      <w:r w:rsidR="005A7320">
        <w:rPr>
          <w:rFonts w:ascii="Arial" w:eastAsia="Arial" w:hAnsi="Arial" w:cs="Arial"/>
          <w:spacing w:val="-8"/>
        </w:rPr>
        <w:t xml:space="preserve"> </w:t>
      </w:r>
      <w:r w:rsidR="005A7320">
        <w:rPr>
          <w:rFonts w:ascii="Arial" w:eastAsia="Arial" w:hAnsi="Arial" w:cs="Arial"/>
          <w:spacing w:val="1"/>
        </w:rPr>
        <w:t>c</w:t>
      </w:r>
      <w:r w:rsidR="005A7320">
        <w:rPr>
          <w:rFonts w:ascii="Arial" w:eastAsia="Arial" w:hAnsi="Arial" w:cs="Arial"/>
        </w:rPr>
        <w:t>o</w:t>
      </w:r>
      <w:r w:rsidR="005A7320">
        <w:rPr>
          <w:rFonts w:ascii="Arial" w:eastAsia="Arial" w:hAnsi="Arial" w:cs="Arial"/>
          <w:spacing w:val="-1"/>
        </w:rPr>
        <w:t>pi</w:t>
      </w:r>
      <w:r w:rsidR="005A7320">
        <w:rPr>
          <w:rFonts w:ascii="Arial" w:eastAsia="Arial" w:hAnsi="Arial" w:cs="Arial"/>
        </w:rPr>
        <w:t>es</w:t>
      </w:r>
      <w:r w:rsidR="005A7320">
        <w:rPr>
          <w:rFonts w:ascii="Arial" w:eastAsia="Arial" w:hAnsi="Arial" w:cs="Arial"/>
          <w:spacing w:val="-8"/>
        </w:rPr>
        <w:t xml:space="preserve"> </w:t>
      </w:r>
      <w:r w:rsidR="005A7320">
        <w:rPr>
          <w:rFonts w:ascii="Arial" w:eastAsia="Arial" w:hAnsi="Arial" w:cs="Arial"/>
        </w:rPr>
        <w:t>of</w:t>
      </w:r>
      <w:r w:rsidR="005A7320">
        <w:rPr>
          <w:rFonts w:ascii="Arial" w:eastAsia="Arial" w:hAnsi="Arial" w:cs="Arial"/>
          <w:spacing w:val="-10"/>
        </w:rPr>
        <w:t xml:space="preserve"> </w:t>
      </w:r>
      <w:r w:rsidR="005A7320">
        <w:rPr>
          <w:rFonts w:ascii="Arial" w:eastAsia="Arial" w:hAnsi="Arial" w:cs="Arial"/>
        </w:rPr>
        <w:t>the</w:t>
      </w:r>
      <w:r w:rsidR="005A7320">
        <w:rPr>
          <w:rFonts w:ascii="Arial" w:eastAsia="Arial" w:hAnsi="Arial" w:cs="Arial"/>
          <w:spacing w:val="-1"/>
        </w:rPr>
        <w:t xml:space="preserve"> S</w:t>
      </w:r>
      <w:r w:rsidR="005A7320">
        <w:rPr>
          <w:rFonts w:ascii="Arial" w:eastAsia="Arial" w:hAnsi="Arial" w:cs="Arial"/>
        </w:rPr>
        <w:t>ha</w:t>
      </w:r>
      <w:r w:rsidR="005A7320">
        <w:rPr>
          <w:rFonts w:ascii="Arial" w:eastAsia="Arial" w:hAnsi="Arial" w:cs="Arial"/>
          <w:spacing w:val="1"/>
        </w:rPr>
        <w:t>r</w:t>
      </w:r>
      <w:r w:rsidR="005A7320">
        <w:rPr>
          <w:rFonts w:ascii="Arial" w:eastAsia="Arial" w:hAnsi="Arial" w:cs="Arial"/>
          <w:spacing w:val="-3"/>
        </w:rPr>
        <w:t>e</w:t>
      </w:r>
      <w:r w:rsidR="005A7320">
        <w:rPr>
          <w:rFonts w:ascii="Arial" w:eastAsia="Arial" w:hAnsi="Arial" w:cs="Arial"/>
        </w:rPr>
        <w:t>d Data</w:t>
      </w:r>
      <w:r w:rsidR="005A7320">
        <w:rPr>
          <w:rFonts w:ascii="Arial" w:eastAsia="Arial" w:hAnsi="Arial" w:cs="Arial"/>
          <w:spacing w:val="-12"/>
        </w:rPr>
        <w:t xml:space="preserve"> </w:t>
      </w:r>
      <w:r w:rsidR="005A7320">
        <w:rPr>
          <w:rFonts w:ascii="Arial" w:eastAsia="Arial" w:hAnsi="Arial" w:cs="Arial"/>
          <w:spacing w:val="2"/>
        </w:rPr>
        <w:t>u</w:t>
      </w:r>
      <w:r w:rsidR="005A7320">
        <w:rPr>
          <w:rFonts w:ascii="Arial" w:eastAsia="Arial" w:hAnsi="Arial" w:cs="Arial"/>
        </w:rPr>
        <w:t>n</w:t>
      </w:r>
      <w:r w:rsidR="005A7320">
        <w:rPr>
          <w:rFonts w:ascii="Arial" w:eastAsia="Arial" w:hAnsi="Arial" w:cs="Arial"/>
          <w:spacing w:val="-1"/>
        </w:rPr>
        <w:t>l</w:t>
      </w:r>
      <w:r w:rsidR="005A7320">
        <w:rPr>
          <w:rFonts w:ascii="Arial" w:eastAsia="Arial" w:hAnsi="Arial" w:cs="Arial"/>
        </w:rPr>
        <w:t>e</w:t>
      </w:r>
      <w:r w:rsidR="005A7320">
        <w:rPr>
          <w:rFonts w:ascii="Arial" w:eastAsia="Arial" w:hAnsi="Arial" w:cs="Arial"/>
          <w:spacing w:val="1"/>
        </w:rPr>
        <w:t>s</w:t>
      </w:r>
      <w:r w:rsidR="005A7320">
        <w:rPr>
          <w:rFonts w:ascii="Arial" w:eastAsia="Arial" w:hAnsi="Arial" w:cs="Arial"/>
        </w:rPr>
        <w:t>s</w:t>
      </w:r>
      <w:r w:rsidR="005A7320">
        <w:rPr>
          <w:rFonts w:ascii="Arial" w:eastAsia="Arial" w:hAnsi="Arial" w:cs="Arial"/>
          <w:spacing w:val="-7"/>
        </w:rPr>
        <w:t xml:space="preserve"> </w:t>
      </w:r>
      <w:r w:rsidR="005A7320">
        <w:rPr>
          <w:rFonts w:ascii="Arial" w:eastAsia="Arial" w:hAnsi="Arial" w:cs="Arial"/>
          <w:spacing w:val="1"/>
        </w:rPr>
        <w:t>s</w:t>
      </w:r>
      <w:r w:rsidR="005A7320">
        <w:rPr>
          <w:rFonts w:ascii="Arial" w:eastAsia="Arial" w:hAnsi="Arial" w:cs="Arial"/>
        </w:rPr>
        <w:t>u</w:t>
      </w:r>
      <w:r w:rsidR="005A7320">
        <w:rPr>
          <w:rFonts w:ascii="Arial" w:eastAsia="Arial" w:hAnsi="Arial" w:cs="Arial"/>
          <w:spacing w:val="-1"/>
        </w:rPr>
        <w:t>b</w:t>
      </w:r>
      <w:r w:rsidR="005A7320">
        <w:rPr>
          <w:rFonts w:ascii="Arial" w:eastAsia="Arial" w:hAnsi="Arial" w:cs="Arial"/>
          <w:spacing w:val="5"/>
        </w:rPr>
        <w:t>j</w:t>
      </w:r>
      <w:r w:rsidR="005A7320">
        <w:rPr>
          <w:rFonts w:ascii="Arial" w:eastAsia="Arial" w:hAnsi="Arial" w:cs="Arial"/>
        </w:rPr>
        <w:t>e</w:t>
      </w:r>
      <w:r w:rsidR="005A7320">
        <w:rPr>
          <w:rFonts w:ascii="Arial" w:eastAsia="Arial" w:hAnsi="Arial" w:cs="Arial"/>
          <w:spacing w:val="1"/>
        </w:rPr>
        <w:t>c</w:t>
      </w:r>
      <w:r w:rsidR="005A7320">
        <w:rPr>
          <w:rFonts w:ascii="Arial" w:eastAsia="Arial" w:hAnsi="Arial" w:cs="Arial"/>
        </w:rPr>
        <w:t>t</w:t>
      </w:r>
      <w:r w:rsidR="005A7320">
        <w:rPr>
          <w:rFonts w:ascii="Arial" w:eastAsia="Arial" w:hAnsi="Arial" w:cs="Arial"/>
          <w:spacing w:val="-11"/>
        </w:rPr>
        <w:t xml:space="preserve"> </w:t>
      </w:r>
      <w:r w:rsidR="005A7320">
        <w:rPr>
          <w:rFonts w:ascii="Arial" w:eastAsia="Arial" w:hAnsi="Arial" w:cs="Arial"/>
        </w:rPr>
        <w:t>to</w:t>
      </w:r>
      <w:r w:rsidR="005A7320">
        <w:rPr>
          <w:rFonts w:ascii="Arial" w:eastAsia="Arial" w:hAnsi="Arial" w:cs="Arial"/>
          <w:spacing w:val="-1"/>
        </w:rPr>
        <w:t xml:space="preserve"> </w:t>
      </w:r>
      <w:r w:rsidR="005A7320">
        <w:rPr>
          <w:rFonts w:ascii="Arial" w:eastAsia="Arial" w:hAnsi="Arial" w:cs="Arial"/>
        </w:rPr>
        <w:t>a</w:t>
      </w:r>
      <w:r w:rsidR="005A7320">
        <w:rPr>
          <w:rFonts w:ascii="Arial" w:eastAsia="Arial" w:hAnsi="Arial" w:cs="Arial"/>
          <w:spacing w:val="-4"/>
        </w:rPr>
        <w:t xml:space="preserve"> </w:t>
      </w:r>
      <w:r w:rsidR="005A7320">
        <w:rPr>
          <w:rFonts w:ascii="Arial" w:eastAsia="Arial" w:hAnsi="Arial" w:cs="Arial"/>
          <w:spacing w:val="-1"/>
        </w:rPr>
        <w:t>l</w:t>
      </w:r>
      <w:r w:rsidR="005A7320">
        <w:rPr>
          <w:rFonts w:ascii="Arial" w:eastAsia="Arial" w:hAnsi="Arial" w:cs="Arial"/>
          <w:spacing w:val="2"/>
        </w:rPr>
        <w:t>eg</w:t>
      </w:r>
      <w:r w:rsidR="005A7320">
        <w:rPr>
          <w:rFonts w:ascii="Arial" w:eastAsia="Arial" w:hAnsi="Arial" w:cs="Arial"/>
        </w:rPr>
        <w:t>al</w:t>
      </w:r>
      <w:r w:rsidR="005A7320">
        <w:rPr>
          <w:rFonts w:ascii="Arial" w:eastAsia="Arial" w:hAnsi="Arial" w:cs="Arial"/>
          <w:spacing w:val="-10"/>
        </w:rPr>
        <w:t xml:space="preserve"> </w:t>
      </w:r>
      <w:r w:rsidR="005A7320">
        <w:rPr>
          <w:rFonts w:ascii="Arial" w:eastAsia="Arial" w:hAnsi="Arial" w:cs="Arial"/>
          <w:spacing w:val="2"/>
        </w:rPr>
        <w:t>o</w:t>
      </w:r>
      <w:r w:rsidR="005A7320">
        <w:rPr>
          <w:rFonts w:ascii="Arial" w:eastAsia="Arial" w:hAnsi="Arial" w:cs="Arial"/>
        </w:rPr>
        <w:t>b</w:t>
      </w:r>
      <w:r w:rsidR="005A7320">
        <w:rPr>
          <w:rFonts w:ascii="Arial" w:eastAsia="Arial" w:hAnsi="Arial" w:cs="Arial"/>
          <w:spacing w:val="1"/>
        </w:rPr>
        <w:t>li</w:t>
      </w:r>
      <w:r w:rsidR="005A7320">
        <w:rPr>
          <w:rFonts w:ascii="Arial" w:eastAsia="Arial" w:hAnsi="Arial" w:cs="Arial"/>
          <w:spacing w:val="-3"/>
        </w:rPr>
        <w:t>g</w:t>
      </w:r>
      <w:r w:rsidR="005A7320">
        <w:rPr>
          <w:rFonts w:ascii="Arial" w:eastAsia="Arial" w:hAnsi="Arial" w:cs="Arial"/>
        </w:rPr>
        <w:t>a</w:t>
      </w:r>
      <w:r w:rsidR="005A7320">
        <w:rPr>
          <w:rFonts w:ascii="Arial" w:eastAsia="Arial" w:hAnsi="Arial" w:cs="Arial"/>
          <w:spacing w:val="2"/>
        </w:rPr>
        <w:t>t</w:t>
      </w:r>
      <w:r w:rsidR="005A7320">
        <w:rPr>
          <w:rFonts w:ascii="Arial" w:eastAsia="Arial" w:hAnsi="Arial" w:cs="Arial"/>
          <w:spacing w:val="-1"/>
        </w:rPr>
        <w:t>i</w:t>
      </w:r>
      <w:r w:rsidR="005A7320">
        <w:rPr>
          <w:rFonts w:ascii="Arial" w:eastAsia="Arial" w:hAnsi="Arial" w:cs="Arial"/>
        </w:rPr>
        <w:t>on</w:t>
      </w:r>
      <w:r w:rsidR="005A7320">
        <w:rPr>
          <w:rFonts w:ascii="Arial" w:eastAsia="Arial" w:hAnsi="Arial" w:cs="Arial"/>
          <w:spacing w:val="-12"/>
        </w:rPr>
        <w:t xml:space="preserve"> </w:t>
      </w:r>
      <w:r w:rsidR="005A7320">
        <w:rPr>
          <w:rFonts w:ascii="Arial" w:eastAsia="Arial" w:hAnsi="Arial" w:cs="Arial"/>
        </w:rPr>
        <w:t xml:space="preserve">to </w:t>
      </w:r>
      <w:r w:rsidR="005A7320">
        <w:rPr>
          <w:rFonts w:ascii="Arial" w:eastAsia="Arial" w:hAnsi="Arial" w:cs="Arial"/>
          <w:spacing w:val="3"/>
        </w:rPr>
        <w:t>r</w:t>
      </w:r>
      <w:r w:rsidR="005A7320">
        <w:rPr>
          <w:rFonts w:ascii="Arial" w:eastAsia="Arial" w:hAnsi="Arial" w:cs="Arial"/>
          <w:spacing w:val="-3"/>
        </w:rPr>
        <w:t>e</w:t>
      </w:r>
      <w:r w:rsidR="005A7320">
        <w:rPr>
          <w:rFonts w:ascii="Arial" w:eastAsia="Arial" w:hAnsi="Arial" w:cs="Arial"/>
        </w:rPr>
        <w:t>t</w:t>
      </w:r>
      <w:r w:rsidR="005A7320">
        <w:rPr>
          <w:rFonts w:ascii="Arial" w:eastAsia="Arial" w:hAnsi="Arial" w:cs="Arial"/>
          <w:spacing w:val="2"/>
        </w:rPr>
        <w:t>a</w:t>
      </w:r>
      <w:r w:rsidR="005A7320">
        <w:rPr>
          <w:rFonts w:ascii="Arial" w:eastAsia="Arial" w:hAnsi="Arial" w:cs="Arial"/>
          <w:spacing w:val="-1"/>
        </w:rPr>
        <w:t>i</w:t>
      </w:r>
      <w:r w:rsidR="005A7320">
        <w:rPr>
          <w:rFonts w:ascii="Arial" w:eastAsia="Arial" w:hAnsi="Arial" w:cs="Arial"/>
        </w:rPr>
        <w:t>n</w:t>
      </w:r>
      <w:r w:rsidR="005A7320">
        <w:rPr>
          <w:rFonts w:ascii="Arial" w:eastAsia="Arial" w:hAnsi="Arial" w:cs="Arial"/>
          <w:spacing w:val="-13"/>
        </w:rPr>
        <w:t xml:space="preserve"> </w:t>
      </w:r>
      <w:r w:rsidR="005A7320">
        <w:rPr>
          <w:rFonts w:ascii="Arial" w:eastAsia="Arial" w:hAnsi="Arial" w:cs="Arial"/>
          <w:spacing w:val="1"/>
        </w:rPr>
        <w:t>s</w:t>
      </w:r>
      <w:r w:rsidR="005A7320">
        <w:rPr>
          <w:rFonts w:ascii="Arial" w:eastAsia="Arial" w:hAnsi="Arial" w:cs="Arial"/>
        </w:rPr>
        <w:t>a</w:t>
      </w:r>
      <w:r w:rsidR="005A7320">
        <w:rPr>
          <w:rFonts w:ascii="Arial" w:eastAsia="Arial" w:hAnsi="Arial" w:cs="Arial"/>
          <w:spacing w:val="2"/>
        </w:rPr>
        <w:t>me</w:t>
      </w:r>
      <w:r w:rsidR="005A7320">
        <w:rPr>
          <w:rFonts w:ascii="Arial" w:eastAsia="Arial" w:hAnsi="Arial" w:cs="Arial"/>
        </w:rPr>
        <w:t>.</w:t>
      </w:r>
    </w:p>
    <w:p w14:paraId="612A580F" w14:textId="77777777" w:rsidR="00DF7EDE" w:rsidRDefault="00DF7EDE" w:rsidP="00130D12">
      <w:pPr>
        <w:spacing w:line="240" w:lineRule="exact"/>
        <w:jc w:val="both"/>
        <w:rPr>
          <w:sz w:val="24"/>
          <w:szCs w:val="24"/>
        </w:rPr>
      </w:pPr>
    </w:p>
    <w:p w14:paraId="3EFC1388" w14:textId="77777777" w:rsidR="000856AF" w:rsidRDefault="005A7320" w:rsidP="00E72394">
      <w:pPr>
        <w:ind w:left="119" w:hanging="119"/>
        <w:jc w:val="both"/>
        <w:rPr>
          <w:rFonts w:ascii="Arial" w:eastAsia="Arial" w:hAnsi="Arial" w:cs="Arial"/>
          <w:b/>
          <w:spacing w:val="3"/>
        </w:rPr>
      </w:pPr>
      <w:r w:rsidRPr="004D6FB8">
        <w:rPr>
          <w:rFonts w:ascii="Arial" w:eastAsia="Arial" w:hAnsi="Arial" w:cs="Arial"/>
          <w:b/>
          <w:bCs/>
        </w:rPr>
        <w:t>3.11</w:t>
      </w:r>
      <w:r>
        <w:rPr>
          <w:rFonts w:ascii="Arial" w:eastAsia="Arial" w:hAnsi="Arial" w:cs="Arial"/>
        </w:rPr>
        <w:t xml:space="preserve">    </w:t>
      </w:r>
      <w:r>
        <w:rPr>
          <w:rFonts w:ascii="Arial" w:eastAsia="Arial" w:hAnsi="Arial" w:cs="Arial"/>
          <w:spacing w:val="36"/>
        </w:rPr>
        <w:t xml:space="preserve"> </w:t>
      </w:r>
      <w:r>
        <w:rPr>
          <w:rFonts w:ascii="Arial" w:eastAsia="Arial" w:hAnsi="Arial" w:cs="Arial"/>
          <w:b/>
          <w:spacing w:val="1"/>
        </w:rPr>
        <w:t>Th</w:t>
      </w:r>
      <w:r>
        <w:rPr>
          <w:rFonts w:ascii="Arial" w:eastAsia="Arial" w:hAnsi="Arial" w:cs="Arial"/>
          <w:b/>
        </w:rPr>
        <w:t>i</w:t>
      </w:r>
      <w:r>
        <w:rPr>
          <w:rFonts w:ascii="Arial" w:eastAsia="Arial" w:hAnsi="Arial" w:cs="Arial"/>
          <w:b/>
          <w:spacing w:val="-1"/>
        </w:rPr>
        <w:t>r</w:t>
      </w:r>
      <w:r>
        <w:rPr>
          <w:rFonts w:ascii="Arial" w:eastAsia="Arial" w:hAnsi="Arial" w:cs="Arial"/>
          <w:b/>
        </w:rPr>
        <w:t>d</w:t>
      </w:r>
      <w:r>
        <w:rPr>
          <w:rFonts w:ascii="Arial" w:eastAsia="Arial" w:hAnsi="Arial" w:cs="Arial"/>
          <w:b/>
          <w:spacing w:val="5"/>
        </w:rPr>
        <w:t xml:space="preserve"> </w:t>
      </w:r>
      <w:r>
        <w:rPr>
          <w:rFonts w:ascii="Arial" w:eastAsia="Arial" w:hAnsi="Arial" w:cs="Arial"/>
          <w:b/>
        </w:rPr>
        <w:t>C</w:t>
      </w:r>
      <w:r>
        <w:rPr>
          <w:rFonts w:ascii="Arial" w:eastAsia="Arial" w:hAnsi="Arial" w:cs="Arial"/>
          <w:b/>
          <w:spacing w:val="1"/>
        </w:rPr>
        <w:t>ount</w:t>
      </w:r>
      <w:r>
        <w:rPr>
          <w:rFonts w:ascii="Arial" w:eastAsia="Arial" w:hAnsi="Arial" w:cs="Arial"/>
          <w:b/>
          <w:spacing w:val="-1"/>
        </w:rPr>
        <w:t>r</w:t>
      </w:r>
      <w:r>
        <w:rPr>
          <w:rFonts w:ascii="Arial" w:eastAsia="Arial" w:hAnsi="Arial" w:cs="Arial"/>
          <w:b/>
        </w:rPr>
        <w:t>y</w:t>
      </w:r>
      <w:r>
        <w:rPr>
          <w:rFonts w:ascii="Arial" w:eastAsia="Arial" w:hAnsi="Arial" w:cs="Arial"/>
          <w:b/>
          <w:spacing w:val="-1"/>
        </w:rPr>
        <w:t xml:space="preserve"> </w:t>
      </w:r>
      <w:r>
        <w:rPr>
          <w:rFonts w:ascii="Arial" w:eastAsia="Arial" w:hAnsi="Arial" w:cs="Arial"/>
          <w:b/>
          <w:spacing w:val="1"/>
        </w:rPr>
        <w:t>T</w:t>
      </w:r>
      <w:r>
        <w:rPr>
          <w:rFonts w:ascii="Arial" w:eastAsia="Arial" w:hAnsi="Arial" w:cs="Arial"/>
          <w:b/>
          <w:spacing w:val="-1"/>
        </w:rPr>
        <w:t>r</w:t>
      </w:r>
      <w:r>
        <w:rPr>
          <w:rFonts w:ascii="Arial" w:eastAsia="Arial" w:hAnsi="Arial" w:cs="Arial"/>
          <w:b/>
          <w:spacing w:val="2"/>
        </w:rPr>
        <w:t>a</w:t>
      </w:r>
      <w:r>
        <w:rPr>
          <w:rFonts w:ascii="Arial" w:eastAsia="Arial" w:hAnsi="Arial" w:cs="Arial"/>
          <w:b/>
          <w:spacing w:val="1"/>
        </w:rPr>
        <w:t>n</w:t>
      </w:r>
      <w:r>
        <w:rPr>
          <w:rFonts w:ascii="Arial" w:eastAsia="Arial" w:hAnsi="Arial" w:cs="Arial"/>
          <w:b/>
        </w:rPr>
        <w:t>s</w:t>
      </w:r>
      <w:r>
        <w:rPr>
          <w:rFonts w:ascii="Arial" w:eastAsia="Arial" w:hAnsi="Arial" w:cs="Arial"/>
          <w:b/>
          <w:spacing w:val="3"/>
        </w:rPr>
        <w:t>f</w:t>
      </w:r>
      <w:r>
        <w:rPr>
          <w:rFonts w:ascii="Arial" w:eastAsia="Arial" w:hAnsi="Arial" w:cs="Arial"/>
          <w:b/>
        </w:rPr>
        <w:t>e</w:t>
      </w:r>
      <w:r>
        <w:rPr>
          <w:rFonts w:ascii="Arial" w:eastAsia="Arial" w:hAnsi="Arial" w:cs="Arial"/>
          <w:b/>
          <w:spacing w:val="-1"/>
        </w:rPr>
        <w:t>r</w:t>
      </w:r>
      <w:r>
        <w:rPr>
          <w:rFonts w:ascii="Arial" w:eastAsia="Arial" w:hAnsi="Arial" w:cs="Arial"/>
          <w:b/>
        </w:rPr>
        <w:t>s:</w:t>
      </w:r>
      <w:r>
        <w:rPr>
          <w:rFonts w:ascii="Arial" w:eastAsia="Arial" w:hAnsi="Arial" w:cs="Arial"/>
          <w:b/>
          <w:spacing w:val="3"/>
        </w:rPr>
        <w:t xml:space="preserve"> </w:t>
      </w:r>
    </w:p>
    <w:p w14:paraId="4085C91C" w14:textId="77777777" w:rsidR="000856AF" w:rsidRDefault="000856AF" w:rsidP="00E72394">
      <w:pPr>
        <w:ind w:left="119"/>
        <w:jc w:val="both"/>
        <w:rPr>
          <w:rFonts w:ascii="Arial" w:eastAsia="Arial" w:hAnsi="Arial" w:cs="Arial"/>
          <w:spacing w:val="1"/>
        </w:rPr>
      </w:pPr>
    </w:p>
    <w:p w14:paraId="2AF12106" w14:textId="716FA9B5" w:rsidR="001A4B47" w:rsidRDefault="000856AF" w:rsidP="00E72394">
      <w:pPr>
        <w:ind w:left="709" w:hanging="709"/>
        <w:jc w:val="both"/>
        <w:rPr>
          <w:rFonts w:ascii="Arial" w:eastAsia="Arial" w:hAnsi="Arial" w:cs="Arial"/>
        </w:rPr>
      </w:pPr>
      <w:proofErr w:type="gramStart"/>
      <w:r>
        <w:rPr>
          <w:rFonts w:ascii="Arial" w:eastAsia="Arial" w:hAnsi="Arial" w:cs="Arial"/>
          <w:spacing w:val="1"/>
        </w:rPr>
        <w:t xml:space="preserve">3.11.1 </w:t>
      </w:r>
      <w:r w:rsidR="007170B2">
        <w:rPr>
          <w:rFonts w:ascii="Arial" w:eastAsia="Arial" w:hAnsi="Arial" w:cs="Arial"/>
          <w:spacing w:val="1"/>
        </w:rPr>
        <w:t xml:space="preserve"> </w:t>
      </w:r>
      <w:r w:rsidR="005A7320">
        <w:rPr>
          <w:rFonts w:ascii="Arial" w:eastAsia="Arial" w:hAnsi="Arial" w:cs="Arial"/>
          <w:spacing w:val="1"/>
        </w:rPr>
        <w:t>T</w:t>
      </w:r>
      <w:r w:rsidR="005A7320">
        <w:rPr>
          <w:rFonts w:ascii="Arial" w:eastAsia="Arial" w:hAnsi="Arial" w:cs="Arial"/>
          <w:spacing w:val="2"/>
        </w:rPr>
        <w:t>h</w:t>
      </w:r>
      <w:r w:rsidR="005A7320">
        <w:rPr>
          <w:rFonts w:ascii="Arial" w:eastAsia="Arial" w:hAnsi="Arial" w:cs="Arial"/>
        </w:rPr>
        <w:t>e</w:t>
      </w:r>
      <w:proofErr w:type="gramEnd"/>
      <w:r w:rsidR="005A7320">
        <w:rPr>
          <w:rFonts w:ascii="Arial" w:eastAsia="Arial" w:hAnsi="Arial" w:cs="Arial"/>
          <w:spacing w:val="-1"/>
        </w:rPr>
        <w:t xml:space="preserve"> </w:t>
      </w:r>
      <w:r w:rsidR="005A7320">
        <w:rPr>
          <w:rFonts w:ascii="Arial" w:eastAsia="Arial" w:hAnsi="Arial" w:cs="Arial"/>
          <w:spacing w:val="2"/>
        </w:rPr>
        <w:t>S</w:t>
      </w:r>
      <w:r w:rsidR="005A7320">
        <w:rPr>
          <w:rFonts w:ascii="Arial" w:eastAsia="Arial" w:hAnsi="Arial" w:cs="Arial"/>
        </w:rPr>
        <w:t>u</w:t>
      </w:r>
      <w:r w:rsidR="005A7320">
        <w:rPr>
          <w:rFonts w:ascii="Arial" w:eastAsia="Arial" w:hAnsi="Arial" w:cs="Arial"/>
          <w:spacing w:val="1"/>
        </w:rPr>
        <w:t>p</w:t>
      </w:r>
      <w:r w:rsidR="005A7320">
        <w:rPr>
          <w:rFonts w:ascii="Arial" w:eastAsia="Arial" w:hAnsi="Arial" w:cs="Arial"/>
        </w:rPr>
        <w:t>p</w:t>
      </w:r>
      <w:r w:rsidR="005A7320">
        <w:rPr>
          <w:rFonts w:ascii="Arial" w:eastAsia="Arial" w:hAnsi="Arial" w:cs="Arial"/>
          <w:spacing w:val="1"/>
        </w:rPr>
        <w:t>l</w:t>
      </w:r>
      <w:r w:rsidR="005A7320">
        <w:rPr>
          <w:rFonts w:ascii="Arial" w:eastAsia="Arial" w:hAnsi="Arial" w:cs="Arial"/>
          <w:spacing w:val="-1"/>
        </w:rPr>
        <w:t>i</w:t>
      </w:r>
      <w:r w:rsidR="005A7320">
        <w:rPr>
          <w:rFonts w:ascii="Arial" w:eastAsia="Arial" w:hAnsi="Arial" w:cs="Arial"/>
        </w:rPr>
        <w:t>er</w:t>
      </w:r>
      <w:r w:rsidR="005A7320">
        <w:rPr>
          <w:rFonts w:ascii="Arial" w:eastAsia="Arial" w:hAnsi="Arial" w:cs="Arial"/>
          <w:spacing w:val="-1"/>
        </w:rPr>
        <w:t xml:space="preserve"> </w:t>
      </w:r>
      <w:r w:rsidR="005A7320">
        <w:rPr>
          <w:rFonts w:ascii="Arial" w:eastAsia="Arial" w:hAnsi="Arial" w:cs="Arial"/>
        </w:rPr>
        <w:t>a</w:t>
      </w:r>
      <w:r w:rsidR="005A7320">
        <w:rPr>
          <w:rFonts w:ascii="Arial" w:eastAsia="Arial" w:hAnsi="Arial" w:cs="Arial"/>
          <w:spacing w:val="1"/>
        </w:rPr>
        <w:t>ck</w:t>
      </w:r>
      <w:r w:rsidR="005A7320">
        <w:rPr>
          <w:rFonts w:ascii="Arial" w:eastAsia="Arial" w:hAnsi="Arial" w:cs="Arial"/>
        </w:rPr>
        <w:t>n</w:t>
      </w:r>
      <w:r w:rsidR="005A7320">
        <w:rPr>
          <w:rFonts w:ascii="Arial" w:eastAsia="Arial" w:hAnsi="Arial" w:cs="Arial"/>
          <w:spacing w:val="-1"/>
        </w:rPr>
        <w:t>o</w:t>
      </w:r>
      <w:r w:rsidR="005A7320">
        <w:rPr>
          <w:rFonts w:ascii="Arial" w:eastAsia="Arial" w:hAnsi="Arial" w:cs="Arial"/>
          <w:spacing w:val="3"/>
        </w:rPr>
        <w:t>w</w:t>
      </w:r>
      <w:r w:rsidR="005A7320">
        <w:rPr>
          <w:rFonts w:ascii="Arial" w:eastAsia="Arial" w:hAnsi="Arial" w:cs="Arial"/>
          <w:spacing w:val="-1"/>
        </w:rPr>
        <w:t>l</w:t>
      </w:r>
      <w:r w:rsidR="005A7320">
        <w:rPr>
          <w:rFonts w:ascii="Arial" w:eastAsia="Arial" w:hAnsi="Arial" w:cs="Arial"/>
        </w:rPr>
        <w:t>e</w:t>
      </w:r>
      <w:r w:rsidR="005A7320">
        <w:rPr>
          <w:rFonts w:ascii="Arial" w:eastAsia="Arial" w:hAnsi="Arial" w:cs="Arial"/>
          <w:spacing w:val="-1"/>
        </w:rPr>
        <w:t>d</w:t>
      </w:r>
      <w:r w:rsidR="005A7320">
        <w:rPr>
          <w:rFonts w:ascii="Arial" w:eastAsia="Arial" w:hAnsi="Arial" w:cs="Arial"/>
        </w:rPr>
        <w:t>g</w:t>
      </w:r>
      <w:r w:rsidR="005A7320">
        <w:rPr>
          <w:rFonts w:ascii="Arial" w:eastAsia="Arial" w:hAnsi="Arial" w:cs="Arial"/>
          <w:spacing w:val="2"/>
        </w:rPr>
        <w:t>e</w:t>
      </w:r>
      <w:r w:rsidR="005A7320">
        <w:rPr>
          <w:rFonts w:ascii="Arial" w:eastAsia="Arial" w:hAnsi="Arial" w:cs="Arial"/>
        </w:rPr>
        <w:t>s</w:t>
      </w:r>
      <w:r w:rsidR="005A7320">
        <w:rPr>
          <w:rFonts w:ascii="Arial" w:eastAsia="Arial" w:hAnsi="Arial" w:cs="Arial"/>
          <w:spacing w:val="-10"/>
        </w:rPr>
        <w:t xml:space="preserve"> </w:t>
      </w:r>
      <w:r w:rsidR="005A7320">
        <w:rPr>
          <w:rFonts w:ascii="Arial" w:eastAsia="Arial" w:hAnsi="Arial" w:cs="Arial"/>
        </w:rPr>
        <w:t>and</w:t>
      </w:r>
      <w:r w:rsidR="005A7320">
        <w:rPr>
          <w:rFonts w:ascii="Arial" w:eastAsia="Arial" w:hAnsi="Arial" w:cs="Arial"/>
          <w:spacing w:val="1"/>
        </w:rPr>
        <w:t xml:space="preserve"> </w:t>
      </w:r>
      <w:r w:rsidR="005A7320">
        <w:rPr>
          <w:rFonts w:ascii="Arial" w:eastAsia="Arial" w:hAnsi="Arial" w:cs="Arial"/>
          <w:spacing w:val="2"/>
        </w:rPr>
        <w:t>a</w:t>
      </w:r>
      <w:r w:rsidR="005A7320">
        <w:rPr>
          <w:rFonts w:ascii="Arial" w:eastAsia="Arial" w:hAnsi="Arial" w:cs="Arial"/>
          <w:spacing w:val="-3"/>
        </w:rPr>
        <w:t>g</w:t>
      </w:r>
      <w:r w:rsidR="005A7320">
        <w:rPr>
          <w:rFonts w:ascii="Arial" w:eastAsia="Arial" w:hAnsi="Arial" w:cs="Arial"/>
          <w:spacing w:val="1"/>
        </w:rPr>
        <w:t>r</w:t>
      </w:r>
      <w:r w:rsidR="005A7320">
        <w:rPr>
          <w:rFonts w:ascii="Arial" w:eastAsia="Arial" w:hAnsi="Arial" w:cs="Arial"/>
        </w:rPr>
        <w:t>ees</w:t>
      </w:r>
      <w:r w:rsidR="005A7320">
        <w:rPr>
          <w:rFonts w:ascii="Arial" w:eastAsia="Arial" w:hAnsi="Arial" w:cs="Arial"/>
          <w:spacing w:val="-3"/>
        </w:rPr>
        <w:t xml:space="preserve"> </w:t>
      </w:r>
      <w:r w:rsidR="005A7320">
        <w:rPr>
          <w:rFonts w:ascii="Arial" w:eastAsia="Arial" w:hAnsi="Arial" w:cs="Arial"/>
          <w:spacing w:val="2"/>
        </w:rPr>
        <w:t>t</w:t>
      </w:r>
      <w:r w:rsidR="005A7320">
        <w:rPr>
          <w:rFonts w:ascii="Arial" w:eastAsia="Arial" w:hAnsi="Arial" w:cs="Arial"/>
        </w:rPr>
        <w:t>h</w:t>
      </w:r>
      <w:r w:rsidR="005A7320">
        <w:rPr>
          <w:rFonts w:ascii="Arial" w:eastAsia="Arial" w:hAnsi="Arial" w:cs="Arial"/>
          <w:spacing w:val="-1"/>
        </w:rPr>
        <w:t>a</w:t>
      </w:r>
      <w:r w:rsidR="005A7320">
        <w:rPr>
          <w:rFonts w:ascii="Arial" w:eastAsia="Arial" w:hAnsi="Arial" w:cs="Arial"/>
        </w:rPr>
        <w:t>t</w:t>
      </w:r>
      <w:r w:rsidR="005A7320">
        <w:rPr>
          <w:rFonts w:ascii="Arial" w:eastAsia="Arial" w:hAnsi="Arial" w:cs="Arial"/>
          <w:spacing w:val="2"/>
        </w:rPr>
        <w:t xml:space="preserve"> n</w:t>
      </w:r>
      <w:r w:rsidR="005A7320">
        <w:rPr>
          <w:rFonts w:ascii="Arial" w:eastAsia="Arial" w:hAnsi="Arial" w:cs="Arial"/>
        </w:rPr>
        <w:t>e</w:t>
      </w:r>
      <w:r w:rsidR="005A7320">
        <w:rPr>
          <w:rFonts w:ascii="Arial" w:eastAsia="Arial" w:hAnsi="Arial" w:cs="Arial"/>
          <w:spacing w:val="1"/>
        </w:rPr>
        <w:t>i</w:t>
      </w:r>
      <w:r w:rsidR="005A7320">
        <w:rPr>
          <w:rFonts w:ascii="Arial" w:eastAsia="Arial" w:hAnsi="Arial" w:cs="Arial"/>
        </w:rPr>
        <w:t>ther</w:t>
      </w:r>
      <w:r w:rsidR="005A7320">
        <w:rPr>
          <w:rFonts w:ascii="Arial" w:eastAsia="Arial" w:hAnsi="Arial" w:cs="Arial"/>
          <w:spacing w:val="-1"/>
        </w:rPr>
        <w:t xml:space="preserve"> i</w:t>
      </w:r>
      <w:r w:rsidR="005A7320">
        <w:rPr>
          <w:rFonts w:ascii="Arial" w:eastAsia="Arial" w:hAnsi="Arial" w:cs="Arial"/>
          <w:spacing w:val="2"/>
        </w:rPr>
        <w:t>t</w:t>
      </w:r>
      <w:r w:rsidR="005A7320">
        <w:rPr>
          <w:rFonts w:ascii="Arial" w:eastAsia="Arial" w:hAnsi="Arial" w:cs="Arial"/>
        </w:rPr>
        <w:t>,</w:t>
      </w:r>
      <w:r w:rsidR="005A7320">
        <w:rPr>
          <w:rFonts w:ascii="Arial" w:eastAsia="Arial" w:hAnsi="Arial" w:cs="Arial"/>
          <w:spacing w:val="5"/>
        </w:rPr>
        <w:t xml:space="preserve"> </w:t>
      </w:r>
      <w:r w:rsidR="005A7320">
        <w:rPr>
          <w:rFonts w:ascii="Arial" w:eastAsia="Arial" w:hAnsi="Arial" w:cs="Arial"/>
        </w:rPr>
        <w:t>n</w:t>
      </w:r>
      <w:r w:rsidR="005A7320">
        <w:rPr>
          <w:rFonts w:ascii="Arial" w:eastAsia="Arial" w:hAnsi="Arial" w:cs="Arial"/>
          <w:spacing w:val="-1"/>
        </w:rPr>
        <w:t>o</w:t>
      </w:r>
      <w:r w:rsidR="005A7320">
        <w:rPr>
          <w:rFonts w:ascii="Arial" w:eastAsia="Arial" w:hAnsi="Arial" w:cs="Arial"/>
        </w:rPr>
        <w:t>r</w:t>
      </w:r>
      <w:r w:rsidR="005A7320">
        <w:rPr>
          <w:rFonts w:ascii="Arial" w:eastAsia="Arial" w:hAnsi="Arial" w:cs="Arial"/>
          <w:spacing w:val="-7"/>
        </w:rPr>
        <w:t xml:space="preserve"> </w:t>
      </w:r>
      <w:r w:rsidR="005A7320">
        <w:rPr>
          <w:rFonts w:ascii="Arial" w:eastAsia="Arial" w:hAnsi="Arial" w:cs="Arial"/>
        </w:rPr>
        <w:t>a</w:t>
      </w:r>
      <w:r w:rsidR="005A7320">
        <w:rPr>
          <w:rFonts w:ascii="Arial" w:eastAsia="Arial" w:hAnsi="Arial" w:cs="Arial"/>
          <w:spacing w:val="2"/>
        </w:rPr>
        <w:t>n</w:t>
      </w:r>
      <w:r w:rsidR="005A7320">
        <w:rPr>
          <w:rFonts w:ascii="Arial" w:eastAsia="Arial" w:hAnsi="Arial" w:cs="Arial"/>
        </w:rPr>
        <w:t>y</w:t>
      </w:r>
      <w:r w:rsidR="005A7320">
        <w:rPr>
          <w:rFonts w:ascii="Arial" w:eastAsia="Arial" w:hAnsi="Arial" w:cs="Arial"/>
          <w:spacing w:val="-12"/>
        </w:rPr>
        <w:t xml:space="preserve"> </w:t>
      </w:r>
      <w:r w:rsidR="005A7320">
        <w:rPr>
          <w:rFonts w:ascii="Arial" w:eastAsia="Arial" w:hAnsi="Arial" w:cs="Arial"/>
          <w:spacing w:val="2"/>
        </w:rPr>
        <w:t>o</w:t>
      </w:r>
      <w:r w:rsidR="005A7320">
        <w:rPr>
          <w:rFonts w:ascii="Arial" w:eastAsia="Arial" w:hAnsi="Arial" w:cs="Arial"/>
        </w:rPr>
        <w:t>f</w:t>
      </w:r>
      <w:r w:rsidR="005A7320">
        <w:rPr>
          <w:rFonts w:ascii="Arial" w:eastAsia="Arial" w:hAnsi="Arial" w:cs="Arial"/>
          <w:spacing w:val="-7"/>
        </w:rPr>
        <w:t xml:space="preserve"> </w:t>
      </w:r>
      <w:r w:rsidR="005A7320">
        <w:rPr>
          <w:rFonts w:ascii="Arial" w:eastAsia="Arial" w:hAnsi="Arial" w:cs="Arial"/>
          <w:spacing w:val="-1"/>
        </w:rPr>
        <w:t>i</w:t>
      </w:r>
      <w:r w:rsidR="005A7320">
        <w:rPr>
          <w:rFonts w:ascii="Arial" w:eastAsia="Arial" w:hAnsi="Arial" w:cs="Arial"/>
        </w:rPr>
        <w:t>ts</w:t>
      </w:r>
      <w:r w:rsidR="00631B93">
        <w:rPr>
          <w:rFonts w:ascii="Arial" w:eastAsia="Arial" w:hAnsi="Arial" w:cs="Arial"/>
        </w:rPr>
        <w:t xml:space="preserve"> </w:t>
      </w:r>
      <w:r w:rsidR="005A7320">
        <w:rPr>
          <w:rFonts w:ascii="Arial" w:eastAsia="Arial" w:hAnsi="Arial" w:cs="Arial"/>
          <w:spacing w:val="-1"/>
        </w:rPr>
        <w:t>P</w:t>
      </w:r>
      <w:r w:rsidR="005A7320">
        <w:rPr>
          <w:rFonts w:ascii="Arial" w:eastAsia="Arial" w:hAnsi="Arial" w:cs="Arial"/>
        </w:rPr>
        <w:t>e</w:t>
      </w:r>
      <w:r w:rsidR="005A7320">
        <w:rPr>
          <w:rFonts w:ascii="Arial" w:eastAsia="Arial" w:hAnsi="Arial" w:cs="Arial"/>
          <w:spacing w:val="1"/>
        </w:rPr>
        <w:t>rs</w:t>
      </w:r>
      <w:r w:rsidR="005A7320">
        <w:rPr>
          <w:rFonts w:ascii="Arial" w:eastAsia="Arial" w:hAnsi="Arial" w:cs="Arial"/>
        </w:rPr>
        <w:t>o</w:t>
      </w:r>
      <w:r w:rsidR="005A7320">
        <w:rPr>
          <w:rFonts w:ascii="Arial" w:eastAsia="Arial" w:hAnsi="Arial" w:cs="Arial"/>
          <w:spacing w:val="-1"/>
        </w:rPr>
        <w:t>n</w:t>
      </w:r>
      <w:r w:rsidR="005A7320">
        <w:rPr>
          <w:rFonts w:ascii="Arial" w:eastAsia="Arial" w:hAnsi="Arial" w:cs="Arial"/>
        </w:rPr>
        <w:t>n</w:t>
      </w:r>
      <w:r w:rsidR="005A7320">
        <w:rPr>
          <w:rFonts w:ascii="Arial" w:eastAsia="Arial" w:hAnsi="Arial" w:cs="Arial"/>
          <w:spacing w:val="2"/>
        </w:rPr>
        <w:t>e</w:t>
      </w:r>
      <w:r w:rsidR="005A7320">
        <w:rPr>
          <w:rFonts w:ascii="Arial" w:eastAsia="Arial" w:hAnsi="Arial" w:cs="Arial"/>
        </w:rPr>
        <w:t>l</w:t>
      </w:r>
      <w:r w:rsidR="005A7320">
        <w:rPr>
          <w:rFonts w:ascii="Arial" w:eastAsia="Arial" w:hAnsi="Arial" w:cs="Arial"/>
          <w:spacing w:val="-15"/>
        </w:rPr>
        <w:t xml:space="preserve"> </w:t>
      </w:r>
      <w:r w:rsidR="0030474D">
        <w:rPr>
          <w:rFonts w:ascii="Arial" w:eastAsia="Arial" w:hAnsi="Arial" w:cs="Arial"/>
        </w:rPr>
        <w:t>m</w:t>
      </w:r>
      <w:r w:rsidR="0030474D">
        <w:rPr>
          <w:rFonts w:ascii="Arial" w:eastAsia="Arial" w:hAnsi="Arial" w:cs="Arial"/>
          <w:spacing w:val="4"/>
        </w:rPr>
        <w:t>a</w:t>
      </w:r>
      <w:r w:rsidR="0030474D">
        <w:rPr>
          <w:rFonts w:ascii="Arial" w:eastAsia="Arial" w:hAnsi="Arial" w:cs="Arial"/>
          <w:spacing w:val="-3"/>
        </w:rPr>
        <w:t>y</w:t>
      </w:r>
      <w:r w:rsidR="0030474D">
        <w:rPr>
          <w:rFonts w:ascii="Arial" w:eastAsia="Arial" w:hAnsi="Arial" w:cs="Arial"/>
          <w:spacing w:val="2"/>
        </w:rPr>
        <w:t>:</w:t>
      </w:r>
      <w:r w:rsidR="0030474D">
        <w:rPr>
          <w:rFonts w:ascii="Arial" w:eastAsia="Arial" w:hAnsi="Arial" w:cs="Arial"/>
        </w:rPr>
        <w:t xml:space="preserve"> -</w:t>
      </w:r>
    </w:p>
    <w:p w14:paraId="2AF12107" w14:textId="77777777" w:rsidR="001A4B47" w:rsidRDefault="001A4B47" w:rsidP="00E72394">
      <w:pPr>
        <w:spacing w:before="16" w:line="220" w:lineRule="exact"/>
        <w:jc w:val="both"/>
        <w:rPr>
          <w:sz w:val="22"/>
          <w:szCs w:val="22"/>
        </w:rPr>
      </w:pPr>
    </w:p>
    <w:p w14:paraId="2AF12108" w14:textId="6BF331B3" w:rsidR="001A4B47" w:rsidRDefault="005A7320" w:rsidP="00E72394">
      <w:pPr>
        <w:ind w:left="1276" w:right="114" w:hanging="425"/>
        <w:jc w:val="both"/>
        <w:rPr>
          <w:rFonts w:ascii="Arial" w:eastAsia="Arial" w:hAnsi="Arial" w:cs="Arial"/>
        </w:rPr>
      </w:pPr>
      <w:r>
        <w:rPr>
          <w:rFonts w:ascii="Arial" w:eastAsia="Arial" w:hAnsi="Arial" w:cs="Arial"/>
          <w:spacing w:val="1"/>
        </w:rPr>
        <w:lastRenderedPageBreak/>
        <w:t>(</w:t>
      </w:r>
      <w:r>
        <w:rPr>
          <w:rFonts w:ascii="Arial" w:eastAsia="Arial" w:hAnsi="Arial" w:cs="Arial"/>
          <w:spacing w:val="2"/>
        </w:rPr>
        <w:t>1</w:t>
      </w:r>
      <w:r>
        <w:rPr>
          <w:rFonts w:ascii="Arial" w:eastAsia="Arial" w:hAnsi="Arial" w:cs="Arial"/>
        </w:rPr>
        <w:t>)</w:t>
      </w:r>
      <w:r w:rsidR="006C0A7F">
        <w:rPr>
          <w:rFonts w:ascii="Arial" w:eastAsia="Arial" w:hAnsi="Arial" w:cs="Arial"/>
          <w:spacing w:val="-11"/>
        </w:rPr>
        <w:tab/>
      </w:r>
      <w:r>
        <w:rPr>
          <w:rFonts w:ascii="Arial" w:eastAsia="Arial" w:hAnsi="Arial" w:cs="Arial"/>
        </w:rPr>
        <w:t>t</w:t>
      </w:r>
      <w:r>
        <w:rPr>
          <w:rFonts w:ascii="Arial" w:eastAsia="Arial" w:hAnsi="Arial" w:cs="Arial"/>
          <w:spacing w:val="1"/>
        </w:rPr>
        <w:t>r</w:t>
      </w:r>
      <w:r>
        <w:rPr>
          <w:rFonts w:ascii="Arial" w:eastAsia="Arial" w:hAnsi="Arial" w:cs="Arial"/>
        </w:rPr>
        <w:t>an</w:t>
      </w:r>
      <w:r>
        <w:rPr>
          <w:rFonts w:ascii="Arial" w:eastAsia="Arial" w:hAnsi="Arial" w:cs="Arial"/>
          <w:spacing w:val="1"/>
        </w:rPr>
        <w:t>s</w:t>
      </w:r>
      <w:r>
        <w:rPr>
          <w:rFonts w:ascii="Arial" w:eastAsia="Arial" w:hAnsi="Arial" w:cs="Arial"/>
        </w:rPr>
        <w:t>fer</w:t>
      </w:r>
      <w:r>
        <w:rPr>
          <w:rFonts w:ascii="Arial" w:eastAsia="Arial" w:hAnsi="Arial" w:cs="Arial"/>
          <w:spacing w:val="-9"/>
        </w:rPr>
        <w:t xml:space="preserve"> </w:t>
      </w:r>
      <w:r>
        <w:rPr>
          <w:rFonts w:ascii="Arial" w:eastAsia="Arial" w:hAnsi="Arial" w:cs="Arial"/>
        </w:rPr>
        <w:t>the</w:t>
      </w:r>
      <w:r>
        <w:rPr>
          <w:rFonts w:ascii="Arial" w:eastAsia="Arial" w:hAnsi="Arial" w:cs="Arial"/>
          <w:spacing w:val="-4"/>
        </w:rPr>
        <w:t xml:space="preserve"> </w:t>
      </w:r>
      <w:r>
        <w:rPr>
          <w:rFonts w:ascii="Arial" w:eastAsia="Arial" w:hAnsi="Arial" w:cs="Arial"/>
          <w:spacing w:val="-1"/>
        </w:rPr>
        <w:t>S</w:t>
      </w:r>
      <w:r>
        <w:rPr>
          <w:rFonts w:ascii="Arial" w:eastAsia="Arial" w:hAnsi="Arial" w:cs="Arial"/>
        </w:rPr>
        <w:t>ha</w:t>
      </w:r>
      <w:r>
        <w:rPr>
          <w:rFonts w:ascii="Arial" w:eastAsia="Arial" w:hAnsi="Arial" w:cs="Arial"/>
          <w:spacing w:val="3"/>
        </w:rPr>
        <w:t>r</w:t>
      </w:r>
      <w:r>
        <w:rPr>
          <w:rFonts w:ascii="Arial" w:eastAsia="Arial" w:hAnsi="Arial" w:cs="Arial"/>
          <w:spacing w:val="-3"/>
        </w:rPr>
        <w:t>e</w:t>
      </w:r>
      <w:r>
        <w:rPr>
          <w:rFonts w:ascii="Arial" w:eastAsia="Arial" w:hAnsi="Arial" w:cs="Arial"/>
        </w:rPr>
        <w:t>d</w:t>
      </w:r>
      <w:r>
        <w:rPr>
          <w:rFonts w:ascii="Arial" w:eastAsia="Arial" w:hAnsi="Arial" w:cs="Arial"/>
          <w:spacing w:val="-9"/>
        </w:rPr>
        <w:t xml:space="preserve"> </w:t>
      </w:r>
      <w:r>
        <w:rPr>
          <w:rFonts w:ascii="Arial" w:eastAsia="Arial" w:hAnsi="Arial" w:cs="Arial"/>
        </w:rPr>
        <w:t>Da</w:t>
      </w:r>
      <w:r>
        <w:rPr>
          <w:rFonts w:ascii="Arial" w:eastAsia="Arial" w:hAnsi="Arial" w:cs="Arial"/>
          <w:spacing w:val="5"/>
        </w:rPr>
        <w:t>t</w:t>
      </w:r>
      <w:r>
        <w:rPr>
          <w:rFonts w:ascii="Arial" w:eastAsia="Arial" w:hAnsi="Arial" w:cs="Arial"/>
        </w:rPr>
        <w:t>a</w:t>
      </w:r>
      <w:r>
        <w:rPr>
          <w:rFonts w:ascii="Arial" w:eastAsia="Arial" w:hAnsi="Arial" w:cs="Arial"/>
          <w:spacing w:val="-7"/>
        </w:rPr>
        <w:t xml:space="preserve"> </w:t>
      </w:r>
      <w:r>
        <w:rPr>
          <w:rFonts w:ascii="Arial" w:eastAsia="Arial" w:hAnsi="Arial" w:cs="Arial"/>
        </w:rPr>
        <w:t>to</w:t>
      </w:r>
      <w:r>
        <w:rPr>
          <w:rFonts w:ascii="Arial" w:eastAsia="Arial" w:hAnsi="Arial" w:cs="Arial"/>
          <w:spacing w:val="-7"/>
        </w:rPr>
        <w:t xml:space="preserve"> </w:t>
      </w:r>
      <w:r>
        <w:rPr>
          <w:rFonts w:ascii="Arial" w:eastAsia="Arial" w:hAnsi="Arial" w:cs="Arial"/>
          <w:spacing w:val="2"/>
        </w:rPr>
        <w:t>a</w:t>
      </w:r>
      <w:r>
        <w:rPr>
          <w:rFonts w:ascii="Arial" w:eastAsia="Arial" w:hAnsi="Arial" w:cs="Arial"/>
          <w:spacing w:val="4"/>
        </w:rPr>
        <w:t>n</w:t>
      </w:r>
      <w:r>
        <w:rPr>
          <w:rFonts w:ascii="Arial" w:eastAsia="Arial" w:hAnsi="Arial" w:cs="Arial"/>
        </w:rPr>
        <w:t>y</w:t>
      </w:r>
      <w:r>
        <w:rPr>
          <w:rFonts w:ascii="Arial" w:eastAsia="Arial" w:hAnsi="Arial" w:cs="Arial"/>
          <w:spacing w:val="-9"/>
        </w:rPr>
        <w:t xml:space="preserve"> </w:t>
      </w:r>
      <w:r>
        <w:rPr>
          <w:rFonts w:ascii="Arial" w:eastAsia="Arial" w:hAnsi="Arial" w:cs="Arial"/>
        </w:rPr>
        <w:t>Th</w:t>
      </w:r>
      <w:r>
        <w:rPr>
          <w:rFonts w:ascii="Arial" w:eastAsia="Arial" w:hAnsi="Arial" w:cs="Arial"/>
          <w:spacing w:val="-1"/>
        </w:rPr>
        <w:t>i</w:t>
      </w:r>
      <w:r>
        <w:rPr>
          <w:rFonts w:ascii="Arial" w:eastAsia="Arial" w:hAnsi="Arial" w:cs="Arial"/>
          <w:spacing w:val="1"/>
        </w:rPr>
        <w:t>r</w:t>
      </w:r>
      <w:r>
        <w:rPr>
          <w:rFonts w:ascii="Arial" w:eastAsia="Arial" w:hAnsi="Arial" w:cs="Arial"/>
        </w:rPr>
        <w:t>d</w:t>
      </w:r>
      <w:r>
        <w:rPr>
          <w:rFonts w:ascii="Arial" w:eastAsia="Arial" w:hAnsi="Arial" w:cs="Arial"/>
          <w:spacing w:val="-7"/>
        </w:rPr>
        <w:t xml:space="preserve"> </w:t>
      </w:r>
      <w:r>
        <w:rPr>
          <w:rFonts w:ascii="Arial" w:eastAsia="Arial" w:hAnsi="Arial" w:cs="Arial"/>
        </w:rPr>
        <w:t>C</w:t>
      </w:r>
      <w:r>
        <w:rPr>
          <w:rFonts w:ascii="Arial" w:eastAsia="Arial" w:hAnsi="Arial" w:cs="Arial"/>
          <w:spacing w:val="2"/>
        </w:rPr>
        <w:t>o</w:t>
      </w:r>
      <w:r>
        <w:rPr>
          <w:rFonts w:ascii="Arial" w:eastAsia="Arial" w:hAnsi="Arial" w:cs="Arial"/>
        </w:rPr>
        <w:t>u</w:t>
      </w:r>
      <w:r>
        <w:rPr>
          <w:rFonts w:ascii="Arial" w:eastAsia="Arial" w:hAnsi="Arial" w:cs="Arial"/>
          <w:spacing w:val="-1"/>
        </w:rPr>
        <w:t>n</w:t>
      </w:r>
      <w:r>
        <w:rPr>
          <w:rFonts w:ascii="Arial" w:eastAsia="Arial" w:hAnsi="Arial" w:cs="Arial"/>
        </w:rPr>
        <w:t>t</w:t>
      </w:r>
      <w:r>
        <w:rPr>
          <w:rFonts w:ascii="Arial" w:eastAsia="Arial" w:hAnsi="Arial" w:cs="Arial"/>
          <w:spacing w:val="6"/>
        </w:rPr>
        <w:t>r</w:t>
      </w:r>
      <w:r>
        <w:rPr>
          <w:rFonts w:ascii="Arial" w:eastAsia="Arial" w:hAnsi="Arial" w:cs="Arial"/>
        </w:rPr>
        <w:t>y</w:t>
      </w:r>
      <w:r>
        <w:rPr>
          <w:rFonts w:ascii="Arial" w:eastAsia="Arial" w:hAnsi="Arial" w:cs="Arial"/>
          <w:spacing w:val="-13"/>
        </w:rPr>
        <w:t xml:space="preserve"> </w:t>
      </w:r>
      <w:r>
        <w:rPr>
          <w:rFonts w:ascii="Arial" w:eastAsia="Arial" w:hAnsi="Arial" w:cs="Arial"/>
        </w:rPr>
        <w:t>e</w:t>
      </w:r>
      <w:r>
        <w:rPr>
          <w:rFonts w:ascii="Arial" w:eastAsia="Arial" w:hAnsi="Arial" w:cs="Arial"/>
          <w:spacing w:val="4"/>
        </w:rPr>
        <w:t>x</w:t>
      </w:r>
      <w:r>
        <w:rPr>
          <w:rFonts w:ascii="Arial" w:eastAsia="Arial" w:hAnsi="Arial" w:cs="Arial"/>
          <w:spacing w:val="1"/>
        </w:rPr>
        <w:t>c</w:t>
      </w:r>
      <w:r>
        <w:rPr>
          <w:rFonts w:ascii="Arial" w:eastAsia="Arial" w:hAnsi="Arial" w:cs="Arial"/>
          <w:spacing w:val="-3"/>
        </w:rPr>
        <w:t>e</w:t>
      </w:r>
      <w:r>
        <w:rPr>
          <w:rFonts w:ascii="Arial" w:eastAsia="Arial" w:hAnsi="Arial" w:cs="Arial"/>
        </w:rPr>
        <w:t>pt</w:t>
      </w:r>
      <w:r>
        <w:rPr>
          <w:rFonts w:ascii="Arial" w:eastAsia="Arial" w:hAnsi="Arial" w:cs="Arial"/>
          <w:spacing w:val="-11"/>
        </w:rPr>
        <w:t xml:space="preserve"> </w:t>
      </w:r>
      <w:r>
        <w:rPr>
          <w:rFonts w:ascii="Arial" w:eastAsia="Arial" w:hAnsi="Arial" w:cs="Arial"/>
          <w:spacing w:val="2"/>
        </w:rPr>
        <w:t>t</w:t>
      </w:r>
      <w:r>
        <w:rPr>
          <w:rFonts w:ascii="Arial" w:eastAsia="Arial" w:hAnsi="Arial" w:cs="Arial"/>
        </w:rPr>
        <w:t>o</w:t>
      </w:r>
      <w:r>
        <w:rPr>
          <w:rFonts w:ascii="Arial" w:eastAsia="Arial" w:hAnsi="Arial" w:cs="Arial"/>
          <w:spacing w:val="-7"/>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6"/>
        </w:rPr>
        <w:t xml:space="preserve"> </w:t>
      </w:r>
      <w:r>
        <w:rPr>
          <w:rFonts w:ascii="Arial" w:eastAsia="Arial" w:hAnsi="Arial" w:cs="Arial"/>
        </w:rPr>
        <w:t>e</w:t>
      </w:r>
      <w:r>
        <w:rPr>
          <w:rFonts w:ascii="Arial" w:eastAsia="Arial" w:hAnsi="Arial" w:cs="Arial"/>
          <w:spacing w:val="4"/>
        </w:rPr>
        <w:t>x</w:t>
      </w:r>
      <w:r>
        <w:rPr>
          <w:rFonts w:ascii="Arial" w:eastAsia="Arial" w:hAnsi="Arial" w:cs="Arial"/>
        </w:rPr>
        <w:t>te</w:t>
      </w:r>
      <w:r>
        <w:rPr>
          <w:rFonts w:ascii="Arial" w:eastAsia="Arial" w:hAnsi="Arial" w:cs="Arial"/>
          <w:spacing w:val="1"/>
        </w:rPr>
        <w:t>n</w:t>
      </w:r>
      <w:r>
        <w:rPr>
          <w:rFonts w:ascii="Arial" w:eastAsia="Arial" w:hAnsi="Arial" w:cs="Arial"/>
        </w:rPr>
        <w:t>t</w:t>
      </w:r>
      <w:r>
        <w:rPr>
          <w:rFonts w:ascii="Arial" w:eastAsia="Arial" w:hAnsi="Arial" w:cs="Arial"/>
          <w:spacing w:val="-10"/>
        </w:rPr>
        <w:t xml:space="preserve"> </w:t>
      </w:r>
      <w:r>
        <w:rPr>
          <w:rFonts w:ascii="Arial" w:eastAsia="Arial" w:hAnsi="Arial" w:cs="Arial"/>
        </w:rPr>
        <w:t>t</w:t>
      </w:r>
      <w:r>
        <w:rPr>
          <w:rFonts w:ascii="Arial" w:eastAsia="Arial" w:hAnsi="Arial" w:cs="Arial"/>
          <w:spacing w:val="2"/>
        </w:rPr>
        <w:t>h</w:t>
      </w:r>
      <w:r>
        <w:rPr>
          <w:rFonts w:ascii="Arial" w:eastAsia="Arial" w:hAnsi="Arial" w:cs="Arial"/>
        </w:rPr>
        <w:t>at</w:t>
      </w:r>
      <w:r>
        <w:rPr>
          <w:rFonts w:ascii="Arial" w:eastAsia="Arial" w:hAnsi="Arial" w:cs="Arial"/>
          <w:spacing w:val="-8"/>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9"/>
        </w:rPr>
        <w:t xml:space="preserve"> </w:t>
      </w:r>
      <w:r>
        <w:rPr>
          <w:rFonts w:ascii="Arial" w:eastAsia="Arial" w:hAnsi="Arial" w:cs="Arial"/>
        </w:rPr>
        <w:t>t</w:t>
      </w:r>
      <w:r>
        <w:rPr>
          <w:rFonts w:ascii="Arial" w:eastAsia="Arial" w:hAnsi="Arial" w:cs="Arial"/>
          <w:spacing w:val="1"/>
        </w:rPr>
        <w:t>r</w:t>
      </w:r>
      <w:r>
        <w:rPr>
          <w:rFonts w:ascii="Arial" w:eastAsia="Arial" w:hAnsi="Arial" w:cs="Arial"/>
        </w:rPr>
        <w:t>a</w:t>
      </w:r>
      <w:r>
        <w:rPr>
          <w:rFonts w:ascii="Arial" w:eastAsia="Arial" w:hAnsi="Arial" w:cs="Arial"/>
          <w:spacing w:val="2"/>
        </w:rPr>
        <w:t>n</w:t>
      </w:r>
      <w:r>
        <w:rPr>
          <w:rFonts w:ascii="Arial" w:eastAsia="Arial" w:hAnsi="Arial" w:cs="Arial"/>
          <w:spacing w:val="1"/>
        </w:rPr>
        <w:t>sf</w:t>
      </w:r>
      <w:r>
        <w:rPr>
          <w:rFonts w:ascii="Arial" w:eastAsia="Arial" w:hAnsi="Arial" w:cs="Arial"/>
        </w:rPr>
        <w:t xml:space="preserve">er </w:t>
      </w:r>
      <w:r>
        <w:rPr>
          <w:rFonts w:ascii="Arial" w:eastAsia="Arial" w:hAnsi="Arial" w:cs="Arial"/>
          <w:spacing w:val="-3"/>
        </w:rPr>
        <w:t>i</w:t>
      </w:r>
      <w:r>
        <w:rPr>
          <w:rFonts w:ascii="Arial" w:eastAsia="Arial" w:hAnsi="Arial" w:cs="Arial"/>
        </w:rPr>
        <w:t>s</w:t>
      </w:r>
      <w:r>
        <w:rPr>
          <w:rFonts w:ascii="Arial" w:eastAsia="Arial" w:hAnsi="Arial" w:cs="Arial"/>
          <w:spacing w:val="-4"/>
        </w:rPr>
        <w:t xml:space="preserve"> </w:t>
      </w:r>
      <w:r>
        <w:rPr>
          <w:rFonts w:ascii="Arial" w:eastAsia="Arial" w:hAnsi="Arial" w:cs="Arial"/>
        </w:rPr>
        <w:t>e</w:t>
      </w:r>
      <w:r>
        <w:rPr>
          <w:rFonts w:ascii="Arial" w:eastAsia="Arial" w:hAnsi="Arial" w:cs="Arial"/>
          <w:spacing w:val="4"/>
        </w:rPr>
        <w:t>x</w:t>
      </w:r>
      <w:r>
        <w:rPr>
          <w:rFonts w:ascii="Arial" w:eastAsia="Arial" w:hAnsi="Arial" w:cs="Arial"/>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ssl</w:t>
      </w:r>
      <w:r>
        <w:rPr>
          <w:rFonts w:ascii="Arial" w:eastAsia="Arial" w:hAnsi="Arial" w:cs="Arial"/>
        </w:rPr>
        <w:t>y</w:t>
      </w:r>
      <w:r>
        <w:rPr>
          <w:rFonts w:ascii="Arial" w:eastAsia="Arial" w:hAnsi="Arial" w:cs="Arial"/>
          <w:spacing w:val="-12"/>
        </w:rPr>
        <w:t xml:space="preserve"> </w:t>
      </w:r>
      <w:r>
        <w:rPr>
          <w:rFonts w:ascii="Arial" w:eastAsia="Arial" w:hAnsi="Arial" w:cs="Arial"/>
        </w:rPr>
        <w:t>p</w:t>
      </w:r>
      <w:r>
        <w:rPr>
          <w:rFonts w:ascii="Arial" w:eastAsia="Arial" w:hAnsi="Arial" w:cs="Arial"/>
          <w:spacing w:val="2"/>
        </w:rPr>
        <w:t>e</w:t>
      </w:r>
      <w:r>
        <w:rPr>
          <w:rFonts w:ascii="Arial" w:eastAsia="Arial" w:hAnsi="Arial" w:cs="Arial"/>
          <w:spacing w:val="1"/>
        </w:rPr>
        <w:t>r</w:t>
      </w:r>
      <w:r>
        <w:rPr>
          <w:rFonts w:ascii="Arial" w:eastAsia="Arial" w:hAnsi="Arial" w:cs="Arial"/>
          <w:spacing w:val="2"/>
        </w:rPr>
        <w:t>m</w:t>
      </w:r>
      <w:r>
        <w:rPr>
          <w:rFonts w:ascii="Arial" w:eastAsia="Arial" w:hAnsi="Arial" w:cs="Arial"/>
          <w:spacing w:val="-1"/>
        </w:rPr>
        <w:t>i</w:t>
      </w:r>
      <w:r>
        <w:rPr>
          <w:rFonts w:ascii="Arial" w:eastAsia="Arial" w:hAnsi="Arial" w:cs="Arial"/>
          <w:spacing w:val="2"/>
        </w:rPr>
        <w:t>t</w:t>
      </w:r>
      <w:r>
        <w:rPr>
          <w:rFonts w:ascii="Arial" w:eastAsia="Arial" w:hAnsi="Arial" w:cs="Arial"/>
        </w:rPr>
        <w:t>ted</w:t>
      </w:r>
      <w:r>
        <w:rPr>
          <w:rFonts w:ascii="Arial" w:eastAsia="Arial" w:hAnsi="Arial" w:cs="Arial"/>
          <w:spacing w:val="-9"/>
        </w:rPr>
        <w:t xml:space="preserve"> </w:t>
      </w:r>
      <w:r>
        <w:rPr>
          <w:rFonts w:ascii="Arial" w:eastAsia="Arial" w:hAnsi="Arial" w:cs="Arial"/>
          <w:spacing w:val="2"/>
        </w:rPr>
        <w:t>b</w:t>
      </w:r>
      <w:r>
        <w:rPr>
          <w:rFonts w:ascii="Arial" w:eastAsia="Arial" w:hAnsi="Arial" w:cs="Arial"/>
        </w:rPr>
        <w:t>y</w:t>
      </w:r>
      <w:r>
        <w:rPr>
          <w:rFonts w:ascii="Arial" w:eastAsia="Arial" w:hAnsi="Arial" w:cs="Arial"/>
          <w:spacing w:val="-3"/>
        </w:rPr>
        <w:t xml:space="preserve"> A</w:t>
      </w:r>
      <w:r>
        <w:rPr>
          <w:rFonts w:ascii="Arial" w:eastAsia="Arial" w:hAnsi="Arial" w:cs="Arial"/>
          <w:spacing w:val="-4"/>
        </w:rPr>
        <w:t>T</w:t>
      </w:r>
      <w:r>
        <w:rPr>
          <w:rFonts w:ascii="Arial" w:eastAsia="Arial" w:hAnsi="Arial" w:cs="Arial"/>
        </w:rPr>
        <w:t>U</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n</w:t>
      </w:r>
      <w:r>
        <w:rPr>
          <w:rFonts w:ascii="Arial" w:eastAsia="Arial" w:hAnsi="Arial" w:cs="Arial"/>
          <w:spacing w:val="-7"/>
        </w:rPr>
        <w:t xml:space="preserve"> </w:t>
      </w:r>
      <w:r>
        <w:rPr>
          <w:rFonts w:ascii="Arial" w:eastAsia="Arial" w:hAnsi="Arial" w:cs="Arial"/>
        </w:rPr>
        <w:t>w</w:t>
      </w:r>
      <w:r>
        <w:rPr>
          <w:rFonts w:ascii="Arial" w:eastAsia="Arial" w:hAnsi="Arial" w:cs="Arial"/>
          <w:spacing w:val="1"/>
        </w:rPr>
        <w:t>ri</w:t>
      </w:r>
      <w:r>
        <w:rPr>
          <w:rFonts w:ascii="Arial" w:eastAsia="Arial" w:hAnsi="Arial" w:cs="Arial"/>
        </w:rPr>
        <w:t>t</w:t>
      </w:r>
      <w:r>
        <w:rPr>
          <w:rFonts w:ascii="Arial" w:eastAsia="Arial" w:hAnsi="Arial" w:cs="Arial"/>
          <w:spacing w:val="-1"/>
        </w:rPr>
        <w:t>i</w:t>
      </w:r>
      <w:r>
        <w:rPr>
          <w:rFonts w:ascii="Arial" w:eastAsia="Arial" w:hAnsi="Arial" w:cs="Arial"/>
          <w:spacing w:val="2"/>
        </w:rPr>
        <w:t>n</w:t>
      </w:r>
      <w:r>
        <w:rPr>
          <w:rFonts w:ascii="Arial" w:eastAsia="Arial" w:hAnsi="Arial" w:cs="Arial"/>
          <w:spacing w:val="-3"/>
        </w:rPr>
        <w:t>g</w:t>
      </w:r>
      <w:r>
        <w:rPr>
          <w:rFonts w:ascii="Arial" w:eastAsia="Arial" w:hAnsi="Arial" w:cs="Arial"/>
        </w:rPr>
        <w:t>;</w:t>
      </w:r>
      <w:r>
        <w:rPr>
          <w:rFonts w:ascii="Arial" w:eastAsia="Arial" w:hAnsi="Arial" w:cs="Arial"/>
          <w:spacing w:val="-4"/>
        </w:rPr>
        <w:t xml:space="preserve"> </w:t>
      </w:r>
      <w:r>
        <w:rPr>
          <w:rFonts w:ascii="Arial" w:eastAsia="Arial" w:hAnsi="Arial" w:cs="Arial"/>
          <w:spacing w:val="-3"/>
        </w:rPr>
        <w:t>a</w:t>
      </w:r>
      <w:r>
        <w:rPr>
          <w:rFonts w:ascii="Arial" w:eastAsia="Arial" w:hAnsi="Arial" w:cs="Arial"/>
        </w:rPr>
        <w:t>nd</w:t>
      </w:r>
    </w:p>
    <w:p w14:paraId="79085014" w14:textId="5E46AE9A" w:rsidR="000B7830" w:rsidRDefault="005A7320" w:rsidP="00453A7F">
      <w:pPr>
        <w:ind w:left="1276" w:hanging="425"/>
        <w:jc w:val="both"/>
        <w:rPr>
          <w:rFonts w:ascii="Arial" w:eastAsia="Arial" w:hAnsi="Arial" w:cs="Arial"/>
        </w:rPr>
      </w:pPr>
      <w:r>
        <w:rPr>
          <w:rFonts w:ascii="Arial" w:eastAsia="Arial" w:hAnsi="Arial" w:cs="Arial"/>
          <w:spacing w:val="1"/>
        </w:rPr>
        <w:t>(</w:t>
      </w:r>
      <w:r>
        <w:rPr>
          <w:rFonts w:ascii="Arial" w:eastAsia="Arial" w:hAnsi="Arial" w:cs="Arial"/>
          <w:spacing w:val="2"/>
        </w:rPr>
        <w:t>2</w:t>
      </w:r>
      <w:proofErr w:type="gramStart"/>
      <w:r>
        <w:rPr>
          <w:rFonts w:ascii="Arial" w:eastAsia="Arial" w:hAnsi="Arial" w:cs="Arial"/>
        </w:rPr>
        <w:t>)</w:t>
      </w:r>
      <w:r>
        <w:rPr>
          <w:rFonts w:ascii="Arial" w:eastAsia="Arial" w:hAnsi="Arial" w:cs="Arial"/>
          <w:spacing w:val="-4"/>
        </w:rPr>
        <w:t xml:space="preserve"> </w:t>
      </w:r>
      <w:r w:rsidR="006C0A7F">
        <w:rPr>
          <w:rFonts w:ascii="Arial" w:eastAsia="Arial" w:hAnsi="Arial" w:cs="Arial"/>
          <w:spacing w:val="-4"/>
        </w:rPr>
        <w:tab/>
      </w:r>
      <w:r>
        <w:rPr>
          <w:rFonts w:ascii="Arial" w:eastAsia="Arial" w:hAnsi="Arial" w:cs="Arial"/>
        </w:rPr>
        <w:t>the</w:t>
      </w:r>
      <w:proofErr w:type="gramEnd"/>
      <w:r>
        <w:rPr>
          <w:rFonts w:ascii="Arial" w:eastAsia="Arial" w:hAnsi="Arial" w:cs="Arial"/>
          <w:spacing w:val="9"/>
        </w:rPr>
        <w:t xml:space="preserve"> </w:t>
      </w:r>
      <w:r>
        <w:rPr>
          <w:rFonts w:ascii="Arial" w:eastAsia="Arial" w:hAnsi="Arial" w:cs="Arial"/>
        </w:rPr>
        <w:t>t</w:t>
      </w:r>
      <w:r>
        <w:rPr>
          <w:rFonts w:ascii="Arial" w:eastAsia="Arial" w:hAnsi="Arial" w:cs="Arial"/>
          <w:spacing w:val="1"/>
        </w:rPr>
        <w:t>r</w:t>
      </w:r>
      <w:r>
        <w:rPr>
          <w:rFonts w:ascii="Arial" w:eastAsia="Arial" w:hAnsi="Arial" w:cs="Arial"/>
        </w:rPr>
        <w:t>an</w:t>
      </w:r>
      <w:r>
        <w:rPr>
          <w:rFonts w:ascii="Arial" w:eastAsia="Arial" w:hAnsi="Arial" w:cs="Arial"/>
          <w:spacing w:val="1"/>
        </w:rPr>
        <w:t>s</w:t>
      </w:r>
      <w:r>
        <w:rPr>
          <w:rFonts w:ascii="Arial" w:eastAsia="Arial" w:hAnsi="Arial" w:cs="Arial"/>
        </w:rPr>
        <w:t>fer</w:t>
      </w:r>
      <w:r>
        <w:rPr>
          <w:rFonts w:ascii="Arial" w:eastAsia="Arial" w:hAnsi="Arial" w:cs="Arial"/>
          <w:spacing w:val="6"/>
        </w:rPr>
        <w:t xml:space="preserve"> </w:t>
      </w:r>
      <w:r>
        <w:rPr>
          <w:rFonts w:ascii="Arial" w:eastAsia="Arial" w:hAnsi="Arial" w:cs="Arial"/>
          <w:spacing w:val="-3"/>
        </w:rPr>
        <w:t>i</w:t>
      </w:r>
      <w:r>
        <w:rPr>
          <w:rFonts w:ascii="Arial" w:eastAsia="Arial" w:hAnsi="Arial" w:cs="Arial"/>
        </w:rPr>
        <w:t>s</w:t>
      </w:r>
      <w:r>
        <w:rPr>
          <w:rFonts w:ascii="Arial" w:eastAsia="Arial" w:hAnsi="Arial" w:cs="Arial"/>
          <w:spacing w:val="7"/>
        </w:rPr>
        <w:t xml:space="preserve"> </w:t>
      </w:r>
      <w:r>
        <w:rPr>
          <w:rFonts w:ascii="Arial" w:eastAsia="Arial" w:hAnsi="Arial" w:cs="Arial"/>
          <w:spacing w:val="1"/>
        </w:rPr>
        <w:t>l</w:t>
      </w:r>
      <w:r>
        <w:rPr>
          <w:rFonts w:ascii="Arial" w:eastAsia="Arial" w:hAnsi="Arial" w:cs="Arial"/>
        </w:rPr>
        <w:t>awf</w:t>
      </w:r>
      <w:r>
        <w:rPr>
          <w:rFonts w:ascii="Arial" w:eastAsia="Arial" w:hAnsi="Arial" w:cs="Arial"/>
          <w:spacing w:val="2"/>
        </w:rPr>
        <w:t>u</w:t>
      </w:r>
      <w:r>
        <w:rPr>
          <w:rFonts w:ascii="Arial" w:eastAsia="Arial" w:hAnsi="Arial" w:cs="Arial"/>
        </w:rPr>
        <w:t>l</w:t>
      </w:r>
      <w:r>
        <w:rPr>
          <w:rFonts w:ascii="Arial" w:eastAsia="Arial" w:hAnsi="Arial" w:cs="Arial"/>
          <w:spacing w:val="6"/>
        </w:rPr>
        <w:t xml:space="preserve"> </w:t>
      </w:r>
      <w:proofErr w:type="gramStart"/>
      <w:r>
        <w:rPr>
          <w:rFonts w:ascii="Arial" w:eastAsia="Arial" w:hAnsi="Arial" w:cs="Arial"/>
        </w:rPr>
        <w:t>on</w:t>
      </w:r>
      <w:r>
        <w:rPr>
          <w:rFonts w:ascii="Arial" w:eastAsia="Arial" w:hAnsi="Arial" w:cs="Arial"/>
          <w:spacing w:val="12"/>
        </w:rPr>
        <w:t xml:space="preserve"> </w:t>
      </w:r>
      <w:r>
        <w:rPr>
          <w:rFonts w:ascii="Arial" w:eastAsia="Arial" w:hAnsi="Arial" w:cs="Arial"/>
        </w:rPr>
        <w:t>the</w:t>
      </w:r>
      <w:r>
        <w:rPr>
          <w:rFonts w:ascii="Arial" w:eastAsia="Arial" w:hAnsi="Arial" w:cs="Arial"/>
          <w:spacing w:val="9"/>
        </w:rPr>
        <w:t xml:space="preserve"> </w:t>
      </w:r>
      <w:r>
        <w:rPr>
          <w:rFonts w:ascii="Arial" w:eastAsia="Arial" w:hAnsi="Arial" w:cs="Arial"/>
        </w:rPr>
        <w:t>ba</w:t>
      </w:r>
      <w:r>
        <w:rPr>
          <w:rFonts w:ascii="Arial" w:eastAsia="Arial" w:hAnsi="Arial" w:cs="Arial"/>
          <w:spacing w:val="1"/>
        </w:rPr>
        <w:t>s</w:t>
      </w:r>
      <w:r>
        <w:rPr>
          <w:rFonts w:ascii="Arial" w:eastAsia="Arial" w:hAnsi="Arial" w:cs="Arial"/>
          <w:spacing w:val="-1"/>
        </w:rPr>
        <w:t>i</w:t>
      </w:r>
      <w:r>
        <w:rPr>
          <w:rFonts w:ascii="Arial" w:eastAsia="Arial" w:hAnsi="Arial" w:cs="Arial"/>
        </w:rPr>
        <w:t>s</w:t>
      </w:r>
      <w:r>
        <w:rPr>
          <w:rFonts w:ascii="Arial" w:eastAsia="Arial" w:hAnsi="Arial" w:cs="Arial"/>
          <w:spacing w:val="8"/>
        </w:rPr>
        <w:t xml:space="preserve"> </w:t>
      </w:r>
      <w:r>
        <w:rPr>
          <w:rFonts w:ascii="Arial" w:eastAsia="Arial" w:hAnsi="Arial" w:cs="Arial"/>
          <w:spacing w:val="2"/>
        </w:rPr>
        <w:t>o</w:t>
      </w:r>
      <w:r>
        <w:rPr>
          <w:rFonts w:ascii="Arial" w:eastAsia="Arial" w:hAnsi="Arial" w:cs="Arial"/>
        </w:rPr>
        <w:t>f</w:t>
      </w:r>
      <w:proofErr w:type="gramEnd"/>
      <w:r>
        <w:rPr>
          <w:rFonts w:ascii="Arial" w:eastAsia="Arial" w:hAnsi="Arial" w:cs="Arial"/>
          <w:spacing w:val="10"/>
        </w:rPr>
        <w:t xml:space="preserve"> </w:t>
      </w:r>
      <w:r>
        <w:rPr>
          <w:rFonts w:ascii="Arial" w:eastAsia="Arial" w:hAnsi="Arial" w:cs="Arial"/>
        </w:rPr>
        <w:t>e</w:t>
      </w:r>
      <w:r>
        <w:rPr>
          <w:rFonts w:ascii="Arial" w:eastAsia="Arial" w:hAnsi="Arial" w:cs="Arial"/>
          <w:spacing w:val="-1"/>
        </w:rPr>
        <w:t>i</w:t>
      </w:r>
      <w:r>
        <w:rPr>
          <w:rFonts w:ascii="Arial" w:eastAsia="Arial" w:hAnsi="Arial" w:cs="Arial"/>
          <w:spacing w:val="2"/>
        </w:rPr>
        <w:t>t</w:t>
      </w:r>
      <w:r>
        <w:rPr>
          <w:rFonts w:ascii="Arial" w:eastAsia="Arial" w:hAnsi="Arial" w:cs="Arial"/>
        </w:rPr>
        <w:t>her</w:t>
      </w:r>
      <w:r>
        <w:rPr>
          <w:rFonts w:ascii="Arial" w:eastAsia="Arial" w:hAnsi="Arial" w:cs="Arial"/>
          <w:spacing w:val="8"/>
        </w:rPr>
        <w:t xml:space="preserve"> </w:t>
      </w:r>
      <w:r>
        <w:rPr>
          <w:rFonts w:ascii="Arial" w:eastAsia="Arial" w:hAnsi="Arial" w:cs="Arial"/>
          <w:spacing w:val="-1"/>
        </w:rPr>
        <w:t>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1"/>
        </w:rPr>
        <w:t>c</w:t>
      </w:r>
      <w:r>
        <w:rPr>
          <w:rFonts w:ascii="Arial" w:eastAsia="Arial" w:hAnsi="Arial" w:cs="Arial"/>
          <w:spacing w:val="-1"/>
        </w:rPr>
        <w:t>l</w:t>
      </w:r>
      <w:r>
        <w:rPr>
          <w:rFonts w:ascii="Arial" w:eastAsia="Arial" w:hAnsi="Arial" w:cs="Arial"/>
        </w:rPr>
        <w:t>e</w:t>
      </w:r>
      <w:r>
        <w:rPr>
          <w:rFonts w:ascii="Arial" w:eastAsia="Arial" w:hAnsi="Arial" w:cs="Arial"/>
          <w:spacing w:val="10"/>
        </w:rPr>
        <w:t xml:space="preserve"> </w:t>
      </w:r>
      <w:r>
        <w:rPr>
          <w:rFonts w:ascii="Arial" w:eastAsia="Arial" w:hAnsi="Arial" w:cs="Arial"/>
        </w:rPr>
        <w:t>45,</w:t>
      </w:r>
      <w:r>
        <w:rPr>
          <w:rFonts w:ascii="Arial" w:eastAsia="Arial" w:hAnsi="Arial" w:cs="Arial"/>
          <w:spacing w:val="9"/>
        </w:rPr>
        <w:t xml:space="preserve"> </w:t>
      </w:r>
      <w:r>
        <w:rPr>
          <w:rFonts w:ascii="Arial" w:eastAsia="Arial" w:hAnsi="Arial" w:cs="Arial"/>
          <w:spacing w:val="2"/>
        </w:rPr>
        <w:t>4</w:t>
      </w:r>
      <w:r>
        <w:rPr>
          <w:rFonts w:ascii="Arial" w:eastAsia="Arial" w:hAnsi="Arial" w:cs="Arial"/>
        </w:rPr>
        <w:t>6</w:t>
      </w:r>
      <w:r>
        <w:rPr>
          <w:rFonts w:ascii="Arial" w:eastAsia="Arial" w:hAnsi="Arial" w:cs="Arial"/>
          <w:spacing w:val="9"/>
        </w:rPr>
        <w:t xml:space="preserve"> </w:t>
      </w:r>
      <w:r>
        <w:rPr>
          <w:rFonts w:ascii="Arial" w:eastAsia="Arial" w:hAnsi="Arial" w:cs="Arial"/>
        </w:rPr>
        <w:t>an</w:t>
      </w:r>
      <w:r>
        <w:rPr>
          <w:rFonts w:ascii="Arial" w:eastAsia="Arial" w:hAnsi="Arial" w:cs="Arial"/>
          <w:spacing w:val="1"/>
        </w:rPr>
        <w:t>d</w:t>
      </w:r>
      <w:r>
        <w:rPr>
          <w:rFonts w:ascii="Arial" w:eastAsia="Arial" w:hAnsi="Arial" w:cs="Arial"/>
        </w:rPr>
        <w:t>/or</w:t>
      </w:r>
      <w:r>
        <w:rPr>
          <w:rFonts w:ascii="Arial" w:eastAsia="Arial" w:hAnsi="Arial" w:cs="Arial"/>
          <w:spacing w:val="6"/>
        </w:rPr>
        <w:t xml:space="preserve"> </w:t>
      </w:r>
      <w:r>
        <w:rPr>
          <w:rFonts w:ascii="Arial" w:eastAsia="Arial" w:hAnsi="Arial" w:cs="Arial"/>
          <w:spacing w:val="2"/>
        </w:rPr>
        <w:t>4</w:t>
      </w:r>
      <w:r>
        <w:rPr>
          <w:rFonts w:ascii="Arial" w:eastAsia="Arial" w:hAnsi="Arial" w:cs="Arial"/>
        </w:rPr>
        <w:t>7</w:t>
      </w:r>
      <w:r>
        <w:rPr>
          <w:rFonts w:ascii="Arial" w:eastAsia="Arial" w:hAnsi="Arial" w:cs="Arial"/>
          <w:spacing w:val="9"/>
        </w:rPr>
        <w:t xml:space="preserve"> </w:t>
      </w:r>
      <w:r>
        <w:rPr>
          <w:rFonts w:ascii="Arial" w:eastAsia="Arial" w:hAnsi="Arial" w:cs="Arial"/>
        </w:rPr>
        <w:t>of</w:t>
      </w:r>
      <w:r>
        <w:rPr>
          <w:rFonts w:ascii="Arial" w:eastAsia="Arial" w:hAnsi="Arial" w:cs="Arial"/>
          <w:spacing w:val="10"/>
        </w:rPr>
        <w:t xml:space="preserve"> </w:t>
      </w:r>
      <w:r>
        <w:rPr>
          <w:rFonts w:ascii="Arial" w:eastAsia="Arial" w:hAnsi="Arial" w:cs="Arial"/>
          <w:spacing w:val="2"/>
        </w:rPr>
        <w:t>t</w:t>
      </w:r>
      <w:r>
        <w:rPr>
          <w:rFonts w:ascii="Arial" w:eastAsia="Arial" w:hAnsi="Arial" w:cs="Arial"/>
        </w:rPr>
        <w:t>he</w:t>
      </w:r>
      <w:r w:rsidR="00453A7F">
        <w:rPr>
          <w:rFonts w:ascii="Arial" w:eastAsia="Arial" w:hAnsi="Arial" w:cs="Arial"/>
        </w:rPr>
        <w:t xml:space="preserve"> </w:t>
      </w:r>
      <w:r>
        <w:rPr>
          <w:rFonts w:ascii="Arial" w:eastAsia="Arial" w:hAnsi="Arial" w:cs="Arial"/>
          <w:spacing w:val="2"/>
        </w:rPr>
        <w:t>G</w:t>
      </w:r>
      <w:r>
        <w:rPr>
          <w:rFonts w:ascii="Arial" w:eastAsia="Arial" w:hAnsi="Arial" w:cs="Arial"/>
        </w:rPr>
        <w:t>D</w:t>
      </w:r>
      <w:r>
        <w:rPr>
          <w:rFonts w:ascii="Arial" w:eastAsia="Arial" w:hAnsi="Arial" w:cs="Arial"/>
          <w:spacing w:val="-1"/>
        </w:rPr>
        <w:t>P</w:t>
      </w:r>
      <w:r>
        <w:rPr>
          <w:rFonts w:ascii="Arial" w:eastAsia="Arial" w:hAnsi="Arial" w:cs="Arial"/>
        </w:rPr>
        <w:t>R.</w:t>
      </w:r>
    </w:p>
    <w:p w14:paraId="5F17046E" w14:textId="79CD026A" w:rsidR="00EC467C" w:rsidRDefault="00EC467C" w:rsidP="00E72394">
      <w:pPr>
        <w:ind w:left="2017"/>
        <w:jc w:val="both"/>
        <w:rPr>
          <w:rFonts w:ascii="Arial" w:eastAsia="Arial" w:hAnsi="Arial" w:cs="Arial"/>
        </w:rPr>
      </w:pPr>
    </w:p>
    <w:p w14:paraId="2C775BE9" w14:textId="6704FB18" w:rsidR="00EC467C" w:rsidRDefault="00EC467C" w:rsidP="00E72394">
      <w:pPr>
        <w:ind w:left="851" w:hanging="851"/>
        <w:jc w:val="both"/>
        <w:rPr>
          <w:rFonts w:ascii="Arial" w:eastAsia="Arial" w:hAnsi="Arial" w:cs="Arial"/>
        </w:rPr>
      </w:pPr>
      <w:r>
        <w:rPr>
          <w:rFonts w:ascii="Arial" w:eastAsia="Arial" w:hAnsi="Arial" w:cs="Arial"/>
        </w:rPr>
        <w:t>3.1</w:t>
      </w:r>
      <w:r w:rsidR="000856AF">
        <w:rPr>
          <w:rFonts w:ascii="Arial" w:eastAsia="Arial" w:hAnsi="Arial" w:cs="Arial"/>
        </w:rPr>
        <w:t>1.2</w:t>
      </w:r>
      <w:r w:rsidR="006C0A7F">
        <w:rPr>
          <w:rFonts w:ascii="Arial" w:eastAsia="Arial" w:hAnsi="Arial" w:cs="Arial"/>
        </w:rPr>
        <w:tab/>
      </w:r>
      <w:r w:rsidRPr="00EC467C">
        <w:rPr>
          <w:rFonts w:ascii="Arial" w:eastAsia="Arial" w:hAnsi="Arial" w:cs="Arial"/>
        </w:rPr>
        <w:t xml:space="preserve">In the event that </w:t>
      </w:r>
      <w:r>
        <w:rPr>
          <w:rFonts w:ascii="Arial" w:eastAsia="Arial" w:hAnsi="Arial" w:cs="Arial"/>
        </w:rPr>
        <w:t>any</w:t>
      </w:r>
      <w:r w:rsidRPr="00EC467C">
        <w:rPr>
          <w:rFonts w:ascii="Arial" w:eastAsia="Arial" w:hAnsi="Arial" w:cs="Arial"/>
        </w:rPr>
        <w:t xml:space="preserve"> transfer mechanism </w:t>
      </w:r>
      <w:proofErr w:type="gramStart"/>
      <w:r w:rsidRPr="00EC467C">
        <w:rPr>
          <w:rFonts w:ascii="Arial" w:eastAsia="Arial" w:hAnsi="Arial" w:cs="Arial"/>
        </w:rPr>
        <w:t>entered into</w:t>
      </w:r>
      <w:proofErr w:type="gramEnd"/>
      <w:r w:rsidRPr="00EC467C">
        <w:rPr>
          <w:rFonts w:ascii="Arial" w:eastAsia="Arial" w:hAnsi="Arial" w:cs="Arial"/>
        </w:rPr>
        <w:t xml:space="preserve"> under clause </w:t>
      </w:r>
      <w:r>
        <w:rPr>
          <w:rFonts w:ascii="Arial" w:eastAsia="Arial" w:hAnsi="Arial" w:cs="Arial"/>
        </w:rPr>
        <w:t xml:space="preserve">3.11 (2) </w:t>
      </w:r>
      <w:r w:rsidRPr="00EC467C">
        <w:rPr>
          <w:rFonts w:ascii="Arial" w:eastAsia="Arial" w:hAnsi="Arial" w:cs="Arial"/>
        </w:rPr>
        <w:t xml:space="preserve">ceases to be </w:t>
      </w:r>
      <w:proofErr w:type="gramStart"/>
      <w:r w:rsidRPr="00EC467C">
        <w:rPr>
          <w:rFonts w:ascii="Arial" w:eastAsia="Arial" w:hAnsi="Arial" w:cs="Arial"/>
        </w:rPr>
        <w:t xml:space="preserve">valid, </w:t>
      </w:r>
      <w:r w:rsidR="006C0A7F">
        <w:rPr>
          <w:rFonts w:ascii="Arial" w:eastAsia="Arial" w:hAnsi="Arial" w:cs="Arial"/>
        </w:rPr>
        <w:t xml:space="preserve"> </w:t>
      </w:r>
      <w:r w:rsidRPr="00EC467C">
        <w:rPr>
          <w:rFonts w:ascii="Arial" w:eastAsia="Arial" w:hAnsi="Arial" w:cs="Arial"/>
        </w:rPr>
        <w:t>the</w:t>
      </w:r>
      <w:proofErr w:type="gramEnd"/>
      <w:r w:rsidRPr="00EC467C">
        <w:rPr>
          <w:rFonts w:ascii="Arial" w:eastAsia="Arial" w:hAnsi="Arial" w:cs="Arial"/>
        </w:rPr>
        <w:t xml:space="preserve"> Supplier shall at ATU’s </w:t>
      </w:r>
      <w:proofErr w:type="gramStart"/>
      <w:r w:rsidRPr="00EC467C">
        <w:rPr>
          <w:rFonts w:ascii="Arial" w:eastAsia="Arial" w:hAnsi="Arial" w:cs="Arial"/>
        </w:rPr>
        <w:t>discretion:-</w:t>
      </w:r>
      <w:proofErr w:type="gramEnd"/>
    </w:p>
    <w:p w14:paraId="36A737F7" w14:textId="77777777" w:rsidR="006C0A7F" w:rsidRPr="00EC467C" w:rsidRDefault="006C0A7F" w:rsidP="00E72394">
      <w:pPr>
        <w:ind w:left="851" w:hanging="709"/>
        <w:jc w:val="both"/>
        <w:rPr>
          <w:rFonts w:ascii="Arial" w:eastAsia="Arial" w:hAnsi="Arial" w:cs="Arial"/>
        </w:rPr>
      </w:pPr>
    </w:p>
    <w:p w14:paraId="7A0DCC70" w14:textId="63AB1EED" w:rsidR="00EC467C" w:rsidRPr="00130D12" w:rsidRDefault="00EC467C" w:rsidP="00E72394">
      <w:pPr>
        <w:pStyle w:val="ListParagraph"/>
        <w:numPr>
          <w:ilvl w:val="0"/>
          <w:numId w:val="7"/>
        </w:numPr>
        <w:ind w:left="1276" w:hanging="425"/>
        <w:jc w:val="both"/>
        <w:rPr>
          <w:rFonts w:ascii="Arial" w:eastAsia="Arial" w:hAnsi="Arial" w:cs="Arial"/>
        </w:rPr>
      </w:pPr>
      <w:proofErr w:type="gramStart"/>
      <w:r w:rsidRPr="00130D12">
        <w:rPr>
          <w:rFonts w:ascii="Arial" w:eastAsia="Arial" w:hAnsi="Arial" w:cs="Arial"/>
        </w:rPr>
        <w:t>enter</w:t>
      </w:r>
      <w:r w:rsidR="000C098A">
        <w:rPr>
          <w:rFonts w:ascii="Arial" w:eastAsia="Arial" w:hAnsi="Arial" w:cs="Arial"/>
        </w:rPr>
        <w:t xml:space="preserve"> </w:t>
      </w:r>
      <w:r w:rsidRPr="00130D12">
        <w:rPr>
          <w:rFonts w:ascii="Arial" w:eastAsia="Arial" w:hAnsi="Arial" w:cs="Arial"/>
        </w:rPr>
        <w:t>into</w:t>
      </w:r>
      <w:proofErr w:type="gramEnd"/>
      <w:r w:rsidRPr="00130D12">
        <w:rPr>
          <w:rFonts w:ascii="Arial" w:eastAsia="Arial" w:hAnsi="Arial" w:cs="Arial"/>
        </w:rPr>
        <w:t xml:space="preserve"> and/or procure that any relevant </w:t>
      </w:r>
      <w:r w:rsidR="005F21CA">
        <w:rPr>
          <w:rFonts w:ascii="Arial" w:eastAsia="Arial" w:hAnsi="Arial" w:cs="Arial"/>
        </w:rPr>
        <w:t>S</w:t>
      </w:r>
      <w:r w:rsidRPr="00130D12">
        <w:rPr>
          <w:rFonts w:ascii="Arial" w:eastAsia="Arial" w:hAnsi="Arial" w:cs="Arial"/>
        </w:rPr>
        <w:t>ub-</w:t>
      </w:r>
      <w:r w:rsidR="005F21CA">
        <w:rPr>
          <w:rFonts w:ascii="Arial" w:eastAsia="Arial" w:hAnsi="Arial" w:cs="Arial"/>
        </w:rPr>
        <w:t>P</w:t>
      </w:r>
      <w:r w:rsidRPr="00130D12">
        <w:rPr>
          <w:rFonts w:ascii="Arial" w:eastAsia="Arial" w:hAnsi="Arial" w:cs="Arial"/>
        </w:rPr>
        <w:t xml:space="preserve">rocessor </w:t>
      </w:r>
      <w:proofErr w:type="gramStart"/>
      <w:r w:rsidRPr="00130D12">
        <w:rPr>
          <w:rFonts w:ascii="Arial" w:eastAsia="Arial" w:hAnsi="Arial" w:cs="Arial"/>
        </w:rPr>
        <w:t>enters into</w:t>
      </w:r>
      <w:proofErr w:type="gramEnd"/>
      <w:r w:rsidRPr="00130D12">
        <w:rPr>
          <w:rFonts w:ascii="Arial" w:eastAsia="Arial" w:hAnsi="Arial" w:cs="Arial"/>
        </w:rPr>
        <w:t xml:space="preserve"> an appropriate alternative data transfer </w:t>
      </w:r>
      <w:proofErr w:type="gramStart"/>
      <w:r w:rsidRPr="00130D12">
        <w:rPr>
          <w:rFonts w:ascii="Arial" w:eastAsia="Arial" w:hAnsi="Arial" w:cs="Arial"/>
        </w:rPr>
        <w:t>mechanism;</w:t>
      </w:r>
      <w:proofErr w:type="gramEnd"/>
      <w:r w:rsidRPr="00130D12">
        <w:rPr>
          <w:rFonts w:ascii="Arial" w:eastAsia="Arial" w:hAnsi="Arial" w:cs="Arial"/>
        </w:rPr>
        <w:t xml:space="preserve"> </w:t>
      </w:r>
    </w:p>
    <w:p w14:paraId="7E68D9DF" w14:textId="26FDA4EF" w:rsidR="00EC467C" w:rsidRPr="00130D12" w:rsidRDefault="00EC467C" w:rsidP="00E72394">
      <w:pPr>
        <w:pStyle w:val="ListParagraph"/>
        <w:numPr>
          <w:ilvl w:val="0"/>
          <w:numId w:val="7"/>
        </w:numPr>
        <w:ind w:left="1276" w:hanging="425"/>
        <w:jc w:val="both"/>
        <w:rPr>
          <w:rFonts w:ascii="Arial" w:eastAsia="Arial" w:hAnsi="Arial" w:cs="Arial"/>
        </w:rPr>
      </w:pPr>
      <w:r w:rsidRPr="00130D12">
        <w:rPr>
          <w:rFonts w:ascii="Arial" w:eastAsia="Arial" w:hAnsi="Arial" w:cs="Arial"/>
        </w:rPr>
        <w:t xml:space="preserve">destroy any Personal Data in its and/or its </w:t>
      </w:r>
      <w:r w:rsidR="00177062">
        <w:rPr>
          <w:rFonts w:ascii="Arial" w:eastAsia="Arial" w:hAnsi="Arial" w:cs="Arial"/>
        </w:rPr>
        <w:t>S</w:t>
      </w:r>
      <w:r w:rsidRPr="00130D12">
        <w:rPr>
          <w:rFonts w:ascii="Arial" w:eastAsia="Arial" w:hAnsi="Arial" w:cs="Arial"/>
        </w:rPr>
        <w:t>ub-</w:t>
      </w:r>
      <w:r w:rsidR="00177062">
        <w:rPr>
          <w:rFonts w:ascii="Arial" w:eastAsia="Arial" w:hAnsi="Arial" w:cs="Arial"/>
        </w:rPr>
        <w:t>P</w:t>
      </w:r>
      <w:r w:rsidRPr="00130D12">
        <w:rPr>
          <w:rFonts w:ascii="Arial" w:eastAsia="Arial" w:hAnsi="Arial" w:cs="Arial"/>
        </w:rPr>
        <w:t>rocessor’s possession; or</w:t>
      </w:r>
    </w:p>
    <w:p w14:paraId="48E2948B" w14:textId="3975E228" w:rsidR="00EC467C" w:rsidRPr="00130D12" w:rsidRDefault="00EC467C" w:rsidP="00E72394">
      <w:pPr>
        <w:pStyle w:val="ListParagraph"/>
        <w:numPr>
          <w:ilvl w:val="0"/>
          <w:numId w:val="7"/>
        </w:numPr>
        <w:ind w:left="1276" w:hanging="425"/>
        <w:jc w:val="both"/>
        <w:rPr>
          <w:rFonts w:ascii="Arial" w:eastAsia="Arial" w:hAnsi="Arial" w:cs="Arial"/>
        </w:rPr>
      </w:pPr>
      <w:r w:rsidRPr="00130D12">
        <w:rPr>
          <w:rFonts w:ascii="Arial" w:eastAsia="Arial" w:hAnsi="Arial" w:cs="Arial"/>
        </w:rPr>
        <w:t xml:space="preserve">return any Personal Data in its and/or its </w:t>
      </w:r>
      <w:r w:rsidR="00177062">
        <w:rPr>
          <w:rFonts w:ascii="Arial" w:eastAsia="Arial" w:hAnsi="Arial" w:cs="Arial"/>
        </w:rPr>
        <w:t>S</w:t>
      </w:r>
      <w:r w:rsidRPr="00130D12">
        <w:rPr>
          <w:rFonts w:ascii="Arial" w:eastAsia="Arial" w:hAnsi="Arial" w:cs="Arial"/>
        </w:rPr>
        <w:t>ub-</w:t>
      </w:r>
      <w:r w:rsidR="00177062">
        <w:rPr>
          <w:rFonts w:ascii="Arial" w:eastAsia="Arial" w:hAnsi="Arial" w:cs="Arial"/>
        </w:rPr>
        <w:t>P</w:t>
      </w:r>
      <w:r w:rsidRPr="00130D12">
        <w:rPr>
          <w:rFonts w:ascii="Arial" w:eastAsia="Arial" w:hAnsi="Arial" w:cs="Arial"/>
        </w:rPr>
        <w:t>rocessor’s possession to ATU.</w:t>
      </w:r>
    </w:p>
    <w:p w14:paraId="16373AF8" w14:textId="5FDDFBA2" w:rsidR="000B7830" w:rsidRDefault="000B7830" w:rsidP="00E72394">
      <w:pPr>
        <w:jc w:val="both"/>
        <w:rPr>
          <w:rFonts w:ascii="Arial" w:eastAsia="Arial" w:hAnsi="Arial" w:cs="Arial"/>
        </w:rPr>
      </w:pPr>
    </w:p>
    <w:p w14:paraId="20E78E9F" w14:textId="65F1586B" w:rsidR="00FD2C3D" w:rsidRPr="008A0FC5" w:rsidRDefault="000B7830" w:rsidP="00E72394">
      <w:pPr>
        <w:jc w:val="both"/>
        <w:rPr>
          <w:rFonts w:ascii="Arial" w:eastAsia="Arial" w:hAnsi="Arial" w:cs="Arial"/>
          <w:b/>
          <w:bCs/>
        </w:rPr>
      </w:pPr>
      <w:r w:rsidRPr="008A0FC5">
        <w:rPr>
          <w:rFonts w:ascii="Arial" w:eastAsia="Arial" w:hAnsi="Arial" w:cs="Arial"/>
          <w:b/>
          <w:bCs/>
        </w:rPr>
        <w:t>3.12</w:t>
      </w:r>
      <w:r>
        <w:rPr>
          <w:rFonts w:ascii="Arial" w:eastAsia="Arial" w:hAnsi="Arial" w:cs="Arial"/>
        </w:rPr>
        <w:t xml:space="preserve">      </w:t>
      </w:r>
      <w:r w:rsidR="00FD2C3D" w:rsidRPr="008A0FC5">
        <w:rPr>
          <w:rFonts w:ascii="Arial" w:eastAsia="Arial" w:hAnsi="Arial" w:cs="Arial"/>
          <w:b/>
          <w:bCs/>
        </w:rPr>
        <w:t xml:space="preserve">The Supplier warrants and represents that: - </w:t>
      </w:r>
    </w:p>
    <w:p w14:paraId="5E8B8092" w14:textId="77777777" w:rsidR="00FD2C3D" w:rsidRPr="00FD2C3D" w:rsidRDefault="00FD2C3D" w:rsidP="00E72394">
      <w:pPr>
        <w:jc w:val="both"/>
        <w:rPr>
          <w:rFonts w:ascii="Arial" w:eastAsia="Arial" w:hAnsi="Arial" w:cs="Arial"/>
        </w:rPr>
      </w:pPr>
    </w:p>
    <w:p w14:paraId="6E573D61" w14:textId="4179EE8F" w:rsidR="00FD2C3D" w:rsidRPr="00FD2C3D" w:rsidRDefault="00FD2C3D" w:rsidP="00E72394">
      <w:pPr>
        <w:pStyle w:val="ListParagraph"/>
        <w:numPr>
          <w:ilvl w:val="0"/>
          <w:numId w:val="4"/>
        </w:numPr>
        <w:ind w:left="1276" w:hanging="425"/>
        <w:jc w:val="both"/>
        <w:rPr>
          <w:rFonts w:ascii="Arial" w:eastAsia="Arial" w:hAnsi="Arial" w:cs="Arial"/>
        </w:rPr>
      </w:pPr>
      <w:r w:rsidRPr="00FD2C3D">
        <w:rPr>
          <w:rFonts w:ascii="Arial" w:eastAsia="Arial" w:hAnsi="Arial" w:cs="Arial"/>
        </w:rPr>
        <w:t xml:space="preserve">its employees, agents and any other person or persons accessing the Personal Data on its behalf are reliable and trustworthy and have received the required training on Applicable Data Protection </w:t>
      </w:r>
      <w:proofErr w:type="gramStart"/>
      <w:r w:rsidRPr="00FD2C3D">
        <w:rPr>
          <w:rFonts w:ascii="Arial" w:eastAsia="Arial" w:hAnsi="Arial" w:cs="Arial"/>
        </w:rPr>
        <w:t>Laws;</w:t>
      </w:r>
      <w:proofErr w:type="gramEnd"/>
    </w:p>
    <w:p w14:paraId="23DAA75A" w14:textId="08BA8076" w:rsidR="00FD2C3D" w:rsidRPr="00FD2C3D" w:rsidRDefault="00FD2C3D" w:rsidP="00E72394">
      <w:pPr>
        <w:pStyle w:val="ListParagraph"/>
        <w:numPr>
          <w:ilvl w:val="0"/>
          <w:numId w:val="4"/>
        </w:numPr>
        <w:ind w:left="1276" w:hanging="425"/>
        <w:jc w:val="both"/>
        <w:rPr>
          <w:rFonts w:ascii="Arial" w:eastAsia="Arial" w:hAnsi="Arial" w:cs="Arial"/>
        </w:rPr>
      </w:pPr>
      <w:r w:rsidRPr="00FD2C3D">
        <w:rPr>
          <w:rFonts w:ascii="Arial" w:eastAsia="Arial" w:hAnsi="Arial" w:cs="Arial"/>
        </w:rPr>
        <w:t xml:space="preserve">it and anyone operating on its behalf will process the Personal Data in compliance with Applicable Data Protection Laws and other </w:t>
      </w:r>
      <w:r w:rsidR="00A90D02">
        <w:rPr>
          <w:rFonts w:ascii="Arial" w:eastAsia="Arial" w:hAnsi="Arial" w:cs="Arial"/>
        </w:rPr>
        <w:t xml:space="preserve">applicable </w:t>
      </w:r>
      <w:proofErr w:type="gramStart"/>
      <w:r w:rsidRPr="00FD2C3D">
        <w:rPr>
          <w:rFonts w:ascii="Arial" w:eastAsia="Arial" w:hAnsi="Arial" w:cs="Arial"/>
        </w:rPr>
        <w:t>law;</w:t>
      </w:r>
      <w:proofErr w:type="gramEnd"/>
    </w:p>
    <w:p w14:paraId="1652FDF1" w14:textId="731AFB48" w:rsidR="00FD2C3D" w:rsidRPr="00FD2C3D" w:rsidRDefault="00FD2C3D" w:rsidP="00E72394">
      <w:pPr>
        <w:pStyle w:val="ListParagraph"/>
        <w:numPr>
          <w:ilvl w:val="0"/>
          <w:numId w:val="4"/>
        </w:numPr>
        <w:ind w:left="1276" w:hanging="425"/>
        <w:jc w:val="both"/>
        <w:rPr>
          <w:rFonts w:ascii="Arial" w:eastAsia="Arial" w:hAnsi="Arial" w:cs="Arial"/>
        </w:rPr>
      </w:pPr>
      <w:proofErr w:type="gramStart"/>
      <w:r w:rsidRPr="00FD2C3D">
        <w:rPr>
          <w:rFonts w:ascii="Arial" w:eastAsia="Arial" w:hAnsi="Arial" w:cs="Arial"/>
        </w:rPr>
        <w:t>it</w:t>
      </w:r>
      <w:proofErr w:type="gramEnd"/>
      <w:r w:rsidRPr="00FD2C3D">
        <w:rPr>
          <w:rFonts w:ascii="Arial" w:eastAsia="Arial" w:hAnsi="Arial" w:cs="Arial"/>
        </w:rPr>
        <w:t xml:space="preserve"> has no reason to believe that Applicable Data Protection Laws prevent it from providing any of the Existing Agreement's contracted services; and</w:t>
      </w:r>
    </w:p>
    <w:p w14:paraId="4A260BB0" w14:textId="3399B7D3" w:rsidR="00FD2C3D" w:rsidRPr="00FD2C3D" w:rsidRDefault="00FD2C3D" w:rsidP="00E72394">
      <w:pPr>
        <w:pStyle w:val="ListParagraph"/>
        <w:numPr>
          <w:ilvl w:val="0"/>
          <w:numId w:val="4"/>
        </w:numPr>
        <w:ind w:left="1276" w:hanging="425"/>
        <w:jc w:val="both"/>
        <w:rPr>
          <w:rFonts w:ascii="Arial" w:eastAsia="Arial" w:hAnsi="Arial" w:cs="Arial"/>
        </w:rPr>
      </w:pPr>
      <w:proofErr w:type="gramStart"/>
      <w:r w:rsidRPr="00FD2C3D">
        <w:rPr>
          <w:rFonts w:ascii="Arial" w:eastAsia="Arial" w:hAnsi="Arial" w:cs="Arial"/>
        </w:rPr>
        <w:t>it</w:t>
      </w:r>
      <w:proofErr w:type="gramEnd"/>
      <w:r w:rsidRPr="00FD2C3D">
        <w:rPr>
          <w:rFonts w:ascii="Arial" w:eastAsia="Arial" w:hAnsi="Arial" w:cs="Arial"/>
        </w:rPr>
        <w:t xml:space="preserve"> will take appropriate technical and </w:t>
      </w:r>
      <w:proofErr w:type="spellStart"/>
      <w:r w:rsidRPr="00FD2C3D">
        <w:rPr>
          <w:rFonts w:ascii="Arial" w:eastAsia="Arial" w:hAnsi="Arial" w:cs="Arial"/>
        </w:rPr>
        <w:t>organisational</w:t>
      </w:r>
      <w:proofErr w:type="spellEnd"/>
      <w:r w:rsidRPr="00FD2C3D">
        <w:rPr>
          <w:rFonts w:ascii="Arial" w:eastAsia="Arial" w:hAnsi="Arial" w:cs="Arial"/>
        </w:rPr>
        <w:t xml:space="preserve"> measures to prevent the accidental, </w:t>
      </w:r>
      <w:proofErr w:type="spellStart"/>
      <w:r w:rsidRPr="00FD2C3D">
        <w:rPr>
          <w:rFonts w:ascii="Arial" w:eastAsia="Arial" w:hAnsi="Arial" w:cs="Arial"/>
        </w:rPr>
        <w:t>unauthorised</w:t>
      </w:r>
      <w:proofErr w:type="spellEnd"/>
      <w:r w:rsidRPr="00FD2C3D">
        <w:rPr>
          <w:rFonts w:ascii="Arial" w:eastAsia="Arial" w:hAnsi="Arial" w:cs="Arial"/>
        </w:rPr>
        <w:t xml:space="preserve"> or unlawful processing of Personal Data and the loss or damage </w:t>
      </w:r>
      <w:proofErr w:type="gramStart"/>
      <w:r w:rsidRPr="00FD2C3D">
        <w:rPr>
          <w:rFonts w:ascii="Arial" w:eastAsia="Arial" w:hAnsi="Arial" w:cs="Arial"/>
        </w:rPr>
        <w:t>to,</w:t>
      </w:r>
      <w:proofErr w:type="gramEnd"/>
      <w:r w:rsidRPr="00FD2C3D">
        <w:rPr>
          <w:rFonts w:ascii="Arial" w:eastAsia="Arial" w:hAnsi="Arial" w:cs="Arial"/>
        </w:rPr>
        <w:t xml:space="preserve"> the Personal Data.</w:t>
      </w:r>
    </w:p>
    <w:p w14:paraId="309B418B" w14:textId="77777777" w:rsidR="00FD2C3D" w:rsidRPr="00FD2C3D" w:rsidRDefault="00FD2C3D" w:rsidP="00E72394">
      <w:pPr>
        <w:jc w:val="both"/>
        <w:rPr>
          <w:rFonts w:ascii="Arial" w:eastAsia="Arial" w:hAnsi="Arial" w:cs="Arial"/>
        </w:rPr>
      </w:pPr>
    </w:p>
    <w:p w14:paraId="620B50E3" w14:textId="32684904" w:rsidR="000B7830" w:rsidRDefault="00FD2C3D" w:rsidP="00E72394">
      <w:pPr>
        <w:ind w:left="828" w:right="91" w:hanging="768"/>
        <w:jc w:val="both"/>
        <w:rPr>
          <w:rFonts w:ascii="Arial" w:eastAsia="Arial" w:hAnsi="Arial" w:cs="Arial"/>
        </w:rPr>
      </w:pPr>
      <w:r w:rsidRPr="00D17095">
        <w:rPr>
          <w:rFonts w:ascii="Arial" w:eastAsia="Arial" w:hAnsi="Arial" w:cs="Arial"/>
          <w:b/>
          <w:bCs/>
        </w:rPr>
        <w:t>3.13</w:t>
      </w:r>
      <w:r>
        <w:rPr>
          <w:rFonts w:ascii="Arial" w:eastAsia="Arial" w:hAnsi="Arial" w:cs="Arial"/>
        </w:rPr>
        <w:t xml:space="preserve">    </w:t>
      </w:r>
      <w:r w:rsidR="003504FF">
        <w:rPr>
          <w:rFonts w:ascii="Arial" w:eastAsia="Arial" w:hAnsi="Arial" w:cs="Arial"/>
        </w:rPr>
        <w:tab/>
      </w:r>
      <w:r w:rsidR="00EF28AF">
        <w:rPr>
          <w:rFonts w:ascii="Arial" w:eastAsia="Arial" w:hAnsi="Arial" w:cs="Arial"/>
        </w:rPr>
        <w:t>T</w:t>
      </w:r>
      <w:r w:rsidRPr="00FD2C3D">
        <w:rPr>
          <w:rFonts w:ascii="Arial" w:eastAsia="Arial" w:hAnsi="Arial" w:cs="Arial"/>
        </w:rPr>
        <w:t xml:space="preserve">he Supplier agrees to indemnify, keep indemnified and defend at its own expense ATU against all costs, claims, damages or expenses incurred by ATU or for which ATU may become liable due to any </w:t>
      </w:r>
      <w:r w:rsidRPr="009D0B85">
        <w:rPr>
          <w:rFonts w:ascii="Arial" w:eastAsia="Arial" w:hAnsi="Arial" w:cs="Arial"/>
        </w:rPr>
        <w:t>failure by the Supplier or its employees, subcontractors or agents to comply with any of its obligations under this Agreement and/or Applicable Data Protection Laws</w:t>
      </w:r>
      <w:r w:rsidR="009D0B85" w:rsidRPr="009D0B85">
        <w:rPr>
          <w:rFonts w:ascii="Arial" w:eastAsia="Arial" w:hAnsi="Arial" w:cs="Arial"/>
        </w:rPr>
        <w:t xml:space="preserve"> provided that the Supplier shall not be liable for any claim [brought by a Data Subject] arising from its processing of any Shared Data to the extent that any such claim is a direct result of the Supplier’s compliance with the written instructions of ATU</w:t>
      </w:r>
      <w:r w:rsidRPr="009D0B85">
        <w:rPr>
          <w:rFonts w:ascii="Arial" w:eastAsia="Arial" w:hAnsi="Arial" w:cs="Arial"/>
        </w:rPr>
        <w:t>. Any</w:t>
      </w:r>
      <w:r w:rsidRPr="00FD2C3D">
        <w:rPr>
          <w:rFonts w:ascii="Arial" w:eastAsia="Arial" w:hAnsi="Arial" w:cs="Arial"/>
        </w:rPr>
        <w:t xml:space="preserve"> limitation of liability set forth in the Existing Agreement will not apply to this Agreement's indemnity obligations.</w:t>
      </w:r>
    </w:p>
    <w:p w14:paraId="5CA813AB" w14:textId="0D5B8B28" w:rsidR="00FD5C99" w:rsidRDefault="00FD5C99" w:rsidP="00E72394">
      <w:pPr>
        <w:jc w:val="both"/>
        <w:rPr>
          <w:rFonts w:ascii="Arial" w:eastAsia="Arial" w:hAnsi="Arial" w:cs="Arial"/>
        </w:rPr>
      </w:pPr>
    </w:p>
    <w:p w14:paraId="23256A59" w14:textId="77777777" w:rsidR="003504FF" w:rsidRDefault="003504FF" w:rsidP="00130D12">
      <w:pPr>
        <w:jc w:val="both"/>
        <w:rPr>
          <w:rFonts w:ascii="Arial" w:eastAsia="Arial" w:hAnsi="Arial" w:cs="Arial"/>
        </w:rPr>
      </w:pPr>
    </w:p>
    <w:p w14:paraId="7D9D526D" w14:textId="7F091730" w:rsidR="00FD5C99" w:rsidRPr="00EF28AF" w:rsidRDefault="00FD5C99" w:rsidP="00130D12">
      <w:pPr>
        <w:jc w:val="both"/>
        <w:rPr>
          <w:rFonts w:ascii="Arial" w:eastAsia="Arial" w:hAnsi="Arial" w:cs="Arial"/>
          <w:b/>
          <w:bCs/>
          <w:sz w:val="24"/>
          <w:szCs w:val="24"/>
        </w:rPr>
      </w:pPr>
      <w:r w:rsidRPr="00EF28AF">
        <w:rPr>
          <w:rFonts w:ascii="Arial" w:eastAsia="Arial" w:hAnsi="Arial" w:cs="Arial"/>
          <w:b/>
          <w:bCs/>
          <w:sz w:val="24"/>
          <w:szCs w:val="24"/>
        </w:rPr>
        <w:t>4.0        TERM AND TERMINATION</w:t>
      </w:r>
    </w:p>
    <w:p w14:paraId="16854E64" w14:textId="77777777" w:rsidR="00FD5C99" w:rsidRDefault="00FD5C99" w:rsidP="00130D12">
      <w:pPr>
        <w:ind w:left="1395" w:right="91" w:hanging="652"/>
        <w:rPr>
          <w:rFonts w:ascii="Arial" w:eastAsia="Arial" w:hAnsi="Arial" w:cs="Arial"/>
        </w:rPr>
      </w:pPr>
    </w:p>
    <w:p w14:paraId="4019D455" w14:textId="402485E4" w:rsidR="00FD5C99" w:rsidRPr="00FD5C99" w:rsidRDefault="00FD5C99" w:rsidP="005C42B1">
      <w:pPr>
        <w:ind w:left="851" w:right="91"/>
        <w:jc w:val="both"/>
        <w:rPr>
          <w:rFonts w:ascii="Arial" w:eastAsia="Arial" w:hAnsi="Arial" w:cs="Arial"/>
        </w:rPr>
      </w:pPr>
      <w:r w:rsidRPr="00FD5C99">
        <w:rPr>
          <w:rFonts w:ascii="Arial" w:eastAsia="Arial" w:hAnsi="Arial" w:cs="Arial"/>
        </w:rPr>
        <w:t xml:space="preserve">This Agreement shall commence on the Effective Date and shall continue until the date on which the Processor ceases to process Personal Data on behalf of ATU </w:t>
      </w:r>
      <w:r w:rsidR="003E2EA2">
        <w:rPr>
          <w:rFonts w:ascii="Arial" w:eastAsia="Arial" w:hAnsi="Arial" w:cs="Arial"/>
        </w:rPr>
        <w:t xml:space="preserve">under the Existing Agreement </w:t>
      </w:r>
      <w:r w:rsidRPr="00FD5C99">
        <w:rPr>
          <w:rFonts w:ascii="Arial" w:eastAsia="Arial" w:hAnsi="Arial" w:cs="Arial"/>
        </w:rPr>
        <w:t xml:space="preserve">or by </w:t>
      </w:r>
      <w:r w:rsidR="00671BA6">
        <w:rPr>
          <w:rFonts w:ascii="Arial" w:eastAsia="Arial" w:hAnsi="Arial" w:cs="Arial"/>
        </w:rPr>
        <w:t xml:space="preserve">ATU </w:t>
      </w:r>
      <w:r w:rsidR="000856AF">
        <w:rPr>
          <w:rFonts w:ascii="Arial" w:eastAsia="Arial" w:hAnsi="Arial" w:cs="Arial"/>
        </w:rPr>
        <w:t xml:space="preserve">at any time by </w:t>
      </w:r>
      <w:r w:rsidR="00671BA6">
        <w:rPr>
          <w:rFonts w:ascii="Arial" w:eastAsia="Arial" w:hAnsi="Arial" w:cs="Arial"/>
        </w:rPr>
        <w:t>serving written notice on the Supplier to terminate the Agreement at any time</w:t>
      </w:r>
      <w:r w:rsidRPr="00FD5C99">
        <w:rPr>
          <w:rFonts w:ascii="Arial" w:eastAsia="Arial" w:hAnsi="Arial" w:cs="Arial"/>
        </w:rPr>
        <w:t xml:space="preserve">. For the avoidance of doubt termination of this Agreement, for whatever reason, shall not affect the accrued rights and obligations of either Party arising out of this Agreement and all provisions which are expressed to survive this Agreement (or impliedly do so) remain in full force and effect.  </w:t>
      </w:r>
    </w:p>
    <w:p w14:paraId="7D5B1704" w14:textId="39F388F6" w:rsidR="00FD5C99" w:rsidRDefault="00FD5C99" w:rsidP="00FD5C99">
      <w:pPr>
        <w:rPr>
          <w:rFonts w:ascii="Arial" w:eastAsia="Arial" w:hAnsi="Arial" w:cs="Arial"/>
        </w:rPr>
      </w:pPr>
    </w:p>
    <w:p w14:paraId="23450E62" w14:textId="77777777" w:rsidR="008130F2" w:rsidRDefault="008130F2">
      <w:pPr>
        <w:ind w:left="2017"/>
        <w:rPr>
          <w:rFonts w:ascii="Arial" w:eastAsia="Arial" w:hAnsi="Arial" w:cs="Arial"/>
        </w:rPr>
      </w:pPr>
    </w:p>
    <w:p w14:paraId="27C931D2" w14:textId="77777777" w:rsidR="008130F2" w:rsidRDefault="008130F2">
      <w:pPr>
        <w:ind w:left="2017"/>
        <w:rPr>
          <w:rFonts w:ascii="Arial" w:eastAsia="Arial" w:hAnsi="Arial" w:cs="Arial"/>
        </w:rPr>
      </w:pPr>
    </w:p>
    <w:p w14:paraId="61BE7AB4" w14:textId="77777777" w:rsidR="008130F2" w:rsidRDefault="008130F2">
      <w:pPr>
        <w:ind w:left="2017"/>
        <w:rPr>
          <w:rFonts w:ascii="Arial" w:eastAsia="Arial" w:hAnsi="Arial" w:cs="Arial"/>
        </w:rPr>
      </w:pPr>
    </w:p>
    <w:p w14:paraId="2AF1210A" w14:textId="6C891383" w:rsidR="008130F2" w:rsidRDefault="008130F2">
      <w:pPr>
        <w:ind w:left="2017"/>
        <w:rPr>
          <w:rFonts w:ascii="Arial" w:eastAsia="Arial" w:hAnsi="Arial" w:cs="Arial"/>
        </w:rPr>
        <w:sectPr w:rsidR="008130F2">
          <w:footerReference w:type="default" r:id="rId12"/>
          <w:pgSz w:w="11940" w:h="16860"/>
          <w:pgMar w:top="1020" w:right="1240" w:bottom="280" w:left="1300" w:header="0" w:footer="1043" w:gutter="0"/>
          <w:cols w:space="720"/>
        </w:sectPr>
      </w:pPr>
    </w:p>
    <w:p w14:paraId="2AF1210C" w14:textId="77777777" w:rsidR="001A4B47" w:rsidRDefault="005A7320">
      <w:pPr>
        <w:spacing w:before="30"/>
        <w:ind w:left="116" w:right="491"/>
        <w:jc w:val="both"/>
        <w:rPr>
          <w:rFonts w:ascii="Arial" w:eastAsia="Arial" w:hAnsi="Arial" w:cs="Arial"/>
        </w:rPr>
      </w:pPr>
      <w:r>
        <w:rPr>
          <w:rFonts w:ascii="Arial" w:eastAsia="Arial" w:hAnsi="Arial" w:cs="Arial"/>
          <w:b/>
          <w:sz w:val="24"/>
          <w:szCs w:val="24"/>
        </w:rPr>
        <w:lastRenderedPageBreak/>
        <w:t>IN</w:t>
      </w:r>
      <w:r>
        <w:rPr>
          <w:rFonts w:ascii="Arial" w:eastAsia="Arial" w:hAnsi="Arial" w:cs="Arial"/>
          <w:b/>
          <w:spacing w:val="10"/>
          <w:sz w:val="24"/>
          <w:szCs w:val="24"/>
        </w:rPr>
        <w:t xml:space="preserve"> </w:t>
      </w:r>
      <w:r>
        <w:rPr>
          <w:rFonts w:ascii="Arial" w:eastAsia="Arial" w:hAnsi="Arial" w:cs="Arial"/>
          <w:b/>
          <w:spacing w:val="-1"/>
          <w:sz w:val="24"/>
          <w:szCs w:val="24"/>
        </w:rPr>
        <w:t>W</w:t>
      </w:r>
      <w:r>
        <w:rPr>
          <w:rFonts w:ascii="Arial" w:eastAsia="Arial" w:hAnsi="Arial" w:cs="Arial"/>
          <w:b/>
          <w:sz w:val="24"/>
          <w:szCs w:val="24"/>
        </w:rPr>
        <w:t>I</w:t>
      </w:r>
      <w:r>
        <w:rPr>
          <w:rFonts w:ascii="Arial" w:eastAsia="Arial" w:hAnsi="Arial" w:cs="Arial"/>
          <w:b/>
          <w:spacing w:val="2"/>
          <w:sz w:val="24"/>
          <w:szCs w:val="24"/>
        </w:rPr>
        <w:t>T</w:t>
      </w:r>
      <w:r>
        <w:rPr>
          <w:rFonts w:ascii="Arial" w:eastAsia="Arial" w:hAnsi="Arial" w:cs="Arial"/>
          <w:b/>
          <w:sz w:val="24"/>
          <w:szCs w:val="24"/>
        </w:rPr>
        <w:t>N</w:t>
      </w:r>
      <w:r>
        <w:rPr>
          <w:rFonts w:ascii="Arial" w:eastAsia="Arial" w:hAnsi="Arial" w:cs="Arial"/>
          <w:b/>
          <w:spacing w:val="1"/>
          <w:sz w:val="24"/>
          <w:szCs w:val="24"/>
        </w:rPr>
        <w:t>ES</w:t>
      </w:r>
      <w:r>
        <w:rPr>
          <w:rFonts w:ascii="Arial" w:eastAsia="Arial" w:hAnsi="Arial" w:cs="Arial"/>
          <w:b/>
          <w:sz w:val="24"/>
          <w:szCs w:val="24"/>
        </w:rPr>
        <w:t>S</w:t>
      </w:r>
      <w:r>
        <w:rPr>
          <w:rFonts w:ascii="Arial" w:eastAsia="Arial" w:hAnsi="Arial" w:cs="Arial"/>
          <w:b/>
          <w:spacing w:val="9"/>
          <w:sz w:val="24"/>
          <w:szCs w:val="24"/>
        </w:rPr>
        <w:t xml:space="preserve"> </w:t>
      </w:r>
      <w:r>
        <w:rPr>
          <w:rFonts w:ascii="Arial" w:eastAsia="Arial" w:hAnsi="Arial" w:cs="Arial"/>
          <w:b/>
          <w:sz w:val="24"/>
          <w:szCs w:val="24"/>
        </w:rPr>
        <w:t>OF</w:t>
      </w:r>
      <w:r>
        <w:rPr>
          <w:rFonts w:ascii="Arial" w:eastAsia="Arial" w:hAnsi="Arial" w:cs="Arial"/>
          <w:b/>
          <w:spacing w:val="8"/>
          <w:sz w:val="24"/>
          <w:szCs w:val="24"/>
        </w:rPr>
        <w:t xml:space="preserve"> </w:t>
      </w:r>
      <w:r>
        <w:rPr>
          <w:rFonts w:ascii="Arial" w:eastAsia="Arial" w:hAnsi="Arial" w:cs="Arial"/>
          <w:b/>
          <w:spacing w:val="-1"/>
          <w:sz w:val="24"/>
          <w:szCs w:val="24"/>
        </w:rPr>
        <w:t>W</w:t>
      </w:r>
      <w:r>
        <w:rPr>
          <w:rFonts w:ascii="Arial" w:eastAsia="Arial" w:hAnsi="Arial" w:cs="Arial"/>
          <w:b/>
          <w:sz w:val="24"/>
          <w:szCs w:val="24"/>
        </w:rPr>
        <w:t>H</w:t>
      </w:r>
      <w:r>
        <w:rPr>
          <w:rFonts w:ascii="Arial" w:eastAsia="Arial" w:hAnsi="Arial" w:cs="Arial"/>
          <w:b/>
          <w:spacing w:val="-2"/>
          <w:sz w:val="24"/>
          <w:szCs w:val="24"/>
        </w:rPr>
        <w:t>I</w:t>
      </w:r>
      <w:r>
        <w:rPr>
          <w:rFonts w:ascii="Arial" w:eastAsia="Arial" w:hAnsi="Arial" w:cs="Arial"/>
          <w:b/>
          <w:sz w:val="24"/>
          <w:szCs w:val="24"/>
        </w:rPr>
        <w:t>CH</w:t>
      </w:r>
      <w:r>
        <w:rPr>
          <w:rFonts w:ascii="Arial" w:eastAsia="Arial" w:hAnsi="Arial" w:cs="Arial"/>
          <w:b/>
        </w:rPr>
        <w:t>,</w:t>
      </w:r>
      <w:r>
        <w:rPr>
          <w:rFonts w:ascii="Arial" w:eastAsia="Arial" w:hAnsi="Arial" w:cs="Arial"/>
          <w:b/>
          <w:spacing w:val="11"/>
        </w:rPr>
        <w:t xml:space="preserve"> </w:t>
      </w:r>
      <w:r>
        <w:rPr>
          <w:rFonts w:ascii="Arial" w:eastAsia="Arial" w:hAnsi="Arial" w:cs="Arial"/>
        </w:rPr>
        <w:t>t</w:t>
      </w:r>
      <w:r>
        <w:rPr>
          <w:rFonts w:ascii="Arial" w:eastAsia="Arial" w:hAnsi="Arial" w:cs="Arial"/>
          <w:spacing w:val="2"/>
        </w:rPr>
        <w:t>h</w:t>
      </w:r>
      <w:r>
        <w:rPr>
          <w:rFonts w:ascii="Arial" w:eastAsia="Arial" w:hAnsi="Arial" w:cs="Arial"/>
          <w:spacing w:val="-1"/>
        </w:rPr>
        <w:t>i</w:t>
      </w:r>
      <w:r>
        <w:rPr>
          <w:rFonts w:ascii="Arial" w:eastAsia="Arial" w:hAnsi="Arial" w:cs="Arial"/>
        </w:rPr>
        <w:t>s</w:t>
      </w:r>
      <w:r>
        <w:rPr>
          <w:rFonts w:ascii="Arial" w:eastAsia="Arial" w:hAnsi="Arial" w:cs="Arial"/>
          <w:spacing w:val="3"/>
        </w:rPr>
        <w:t xml:space="preserve"> </w:t>
      </w:r>
      <w:r>
        <w:rPr>
          <w:rFonts w:ascii="Arial" w:eastAsia="Arial" w:hAnsi="Arial" w:cs="Arial"/>
          <w:spacing w:val="-1"/>
        </w:rPr>
        <w:t>A</w:t>
      </w:r>
      <w:r>
        <w:rPr>
          <w:rFonts w:ascii="Arial" w:eastAsia="Arial" w:hAnsi="Arial" w:cs="Arial"/>
          <w:spacing w:val="-3"/>
        </w:rPr>
        <w:t>g</w:t>
      </w:r>
      <w:r>
        <w:rPr>
          <w:rFonts w:ascii="Arial" w:eastAsia="Arial" w:hAnsi="Arial" w:cs="Arial"/>
          <w:spacing w:val="3"/>
        </w:rPr>
        <w:t>r</w:t>
      </w:r>
      <w:r>
        <w:rPr>
          <w:rFonts w:ascii="Arial" w:eastAsia="Arial" w:hAnsi="Arial" w:cs="Arial"/>
          <w:spacing w:val="-3"/>
        </w:rPr>
        <w:t>e</w:t>
      </w:r>
      <w:r>
        <w:rPr>
          <w:rFonts w:ascii="Arial" w:eastAsia="Arial" w:hAnsi="Arial" w:cs="Arial"/>
        </w:rPr>
        <w:t>e</w:t>
      </w:r>
      <w:r>
        <w:rPr>
          <w:rFonts w:ascii="Arial" w:eastAsia="Arial" w:hAnsi="Arial" w:cs="Arial"/>
          <w:spacing w:val="2"/>
        </w:rPr>
        <w:t>me</w:t>
      </w:r>
      <w:r>
        <w:rPr>
          <w:rFonts w:ascii="Arial" w:eastAsia="Arial" w:hAnsi="Arial" w:cs="Arial"/>
        </w:rPr>
        <w:t>nt</w:t>
      </w:r>
      <w:r>
        <w:rPr>
          <w:rFonts w:ascii="Arial" w:eastAsia="Arial" w:hAnsi="Arial" w:cs="Arial"/>
          <w:spacing w:val="-6"/>
        </w:rPr>
        <w:t xml:space="preserve"> </w:t>
      </w:r>
      <w:r>
        <w:rPr>
          <w:rFonts w:ascii="Arial" w:eastAsia="Arial" w:hAnsi="Arial" w:cs="Arial"/>
        </w:rPr>
        <w:t>has</w:t>
      </w:r>
      <w:r>
        <w:rPr>
          <w:rFonts w:ascii="Arial" w:eastAsia="Arial" w:hAnsi="Arial" w:cs="Arial"/>
          <w:spacing w:val="3"/>
        </w:rPr>
        <w:t xml:space="preserve"> </w:t>
      </w:r>
      <w:r>
        <w:rPr>
          <w:rFonts w:ascii="Arial" w:eastAsia="Arial" w:hAnsi="Arial" w:cs="Arial"/>
          <w:spacing w:val="2"/>
        </w:rPr>
        <w:t>b</w:t>
      </w:r>
      <w:r w:rsidRPr="000859FA">
        <w:rPr>
          <w:rFonts w:ascii="Arial" w:eastAsia="Arial" w:hAnsi="Arial" w:cs="Arial"/>
          <w:spacing w:val="2"/>
        </w:rPr>
        <w:t xml:space="preserve">een duly executed </w:t>
      </w:r>
      <w:r>
        <w:rPr>
          <w:rFonts w:ascii="Arial" w:eastAsia="Arial" w:hAnsi="Arial" w:cs="Arial"/>
          <w:spacing w:val="2"/>
        </w:rPr>
        <w:t>b</w:t>
      </w:r>
      <w:r w:rsidRPr="000859FA">
        <w:rPr>
          <w:rFonts w:ascii="Arial" w:eastAsia="Arial" w:hAnsi="Arial" w:cs="Arial"/>
          <w:spacing w:val="2"/>
        </w:rPr>
        <w:t>y the</w:t>
      </w:r>
      <w:r>
        <w:rPr>
          <w:rFonts w:ascii="Arial" w:eastAsia="Arial" w:hAnsi="Arial" w:cs="Arial"/>
          <w:spacing w:val="2"/>
        </w:rPr>
        <w:t xml:space="preserve"> u</w:t>
      </w:r>
      <w:r w:rsidRPr="000859FA">
        <w:rPr>
          <w:rFonts w:ascii="Arial" w:eastAsia="Arial" w:hAnsi="Arial" w:cs="Arial"/>
          <w:spacing w:val="2"/>
        </w:rPr>
        <w:t>ndersign</w:t>
      </w:r>
      <w:r>
        <w:rPr>
          <w:rFonts w:ascii="Arial" w:eastAsia="Arial" w:hAnsi="Arial" w:cs="Arial"/>
          <w:spacing w:val="2"/>
        </w:rPr>
        <w:t>e</w:t>
      </w:r>
      <w:r w:rsidRPr="000859FA">
        <w:rPr>
          <w:rFonts w:ascii="Arial" w:eastAsia="Arial" w:hAnsi="Arial" w:cs="Arial"/>
          <w:spacing w:val="2"/>
        </w:rPr>
        <w:t>d</w:t>
      </w:r>
      <w:r>
        <w:rPr>
          <w:rFonts w:ascii="Arial" w:eastAsia="Arial" w:hAnsi="Arial" w:cs="Arial"/>
          <w:spacing w:val="-11"/>
        </w:rPr>
        <w:t xml:space="preserve"> </w:t>
      </w:r>
      <w:r>
        <w:rPr>
          <w:rFonts w:ascii="Arial" w:eastAsia="Arial" w:hAnsi="Arial" w:cs="Arial"/>
        </w:rPr>
        <w:t>s</w:t>
      </w:r>
      <w:r>
        <w:rPr>
          <w:rFonts w:ascii="Arial" w:eastAsia="Arial" w:hAnsi="Arial" w:cs="Arial"/>
          <w:spacing w:val="-1"/>
        </w:rPr>
        <w:t>i</w:t>
      </w:r>
      <w:r>
        <w:rPr>
          <w:rFonts w:ascii="Arial" w:eastAsia="Arial" w:hAnsi="Arial" w:cs="Arial"/>
        </w:rPr>
        <w:t>gnatori</w:t>
      </w:r>
      <w:r>
        <w:rPr>
          <w:rFonts w:ascii="Arial" w:eastAsia="Arial" w:hAnsi="Arial" w:cs="Arial"/>
          <w:spacing w:val="2"/>
        </w:rPr>
        <w:t>e</w:t>
      </w:r>
      <w:r>
        <w:rPr>
          <w:rFonts w:ascii="Arial" w:eastAsia="Arial" w:hAnsi="Arial" w:cs="Arial"/>
        </w:rPr>
        <w:t>s on</w:t>
      </w:r>
      <w:r>
        <w:rPr>
          <w:rFonts w:ascii="Arial" w:eastAsia="Arial" w:hAnsi="Arial" w:cs="Arial"/>
          <w:spacing w:val="-15"/>
        </w:rPr>
        <w:t xml:space="preserve"> </w:t>
      </w:r>
      <w:r>
        <w:rPr>
          <w:rFonts w:ascii="Arial" w:eastAsia="Arial" w:hAnsi="Arial" w:cs="Arial"/>
        </w:rPr>
        <w:t>beha</w:t>
      </w:r>
      <w:r>
        <w:rPr>
          <w:rFonts w:ascii="Arial" w:eastAsia="Arial" w:hAnsi="Arial" w:cs="Arial"/>
          <w:spacing w:val="-1"/>
        </w:rPr>
        <w:t>l</w:t>
      </w:r>
      <w:r>
        <w:rPr>
          <w:rFonts w:ascii="Arial" w:eastAsia="Arial" w:hAnsi="Arial" w:cs="Arial"/>
        </w:rPr>
        <w:t>f</w:t>
      </w:r>
      <w:r>
        <w:rPr>
          <w:rFonts w:ascii="Arial" w:eastAsia="Arial" w:hAnsi="Arial" w:cs="Arial"/>
          <w:spacing w:val="-17"/>
        </w:rPr>
        <w:t xml:space="preserve"> </w:t>
      </w:r>
      <w:r>
        <w:rPr>
          <w:rFonts w:ascii="Arial" w:eastAsia="Arial" w:hAnsi="Arial" w:cs="Arial"/>
        </w:rPr>
        <w:t>of</w:t>
      </w:r>
      <w:r>
        <w:rPr>
          <w:rFonts w:ascii="Arial" w:eastAsia="Arial" w:hAnsi="Arial" w:cs="Arial"/>
          <w:spacing w:val="-17"/>
        </w:rPr>
        <w:t xml:space="preserve"> </w:t>
      </w:r>
      <w:r>
        <w:rPr>
          <w:rFonts w:ascii="Arial" w:eastAsia="Arial" w:hAnsi="Arial" w:cs="Arial"/>
          <w:spacing w:val="2"/>
        </w:rPr>
        <w:t>t</w:t>
      </w:r>
      <w:r>
        <w:rPr>
          <w:rFonts w:ascii="Arial" w:eastAsia="Arial" w:hAnsi="Arial" w:cs="Arial"/>
        </w:rPr>
        <w:t>he</w:t>
      </w:r>
      <w:r>
        <w:rPr>
          <w:rFonts w:ascii="Arial" w:eastAsia="Arial" w:hAnsi="Arial" w:cs="Arial"/>
          <w:spacing w:val="-16"/>
        </w:rPr>
        <w:t xml:space="preserve"> </w:t>
      </w:r>
      <w:r>
        <w:rPr>
          <w:rFonts w:ascii="Arial" w:eastAsia="Arial" w:hAnsi="Arial" w:cs="Arial"/>
        </w:rPr>
        <w:t>pa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rPr>
        <w:t>es</w:t>
      </w:r>
      <w:r>
        <w:rPr>
          <w:rFonts w:ascii="Arial" w:eastAsia="Arial" w:hAnsi="Arial" w:cs="Arial"/>
          <w:spacing w:val="-16"/>
        </w:rPr>
        <w:t xml:space="preserve"> </w:t>
      </w:r>
      <w:r>
        <w:rPr>
          <w:rFonts w:ascii="Arial" w:eastAsia="Arial" w:hAnsi="Arial" w:cs="Arial"/>
        </w:rPr>
        <w:t>on</w:t>
      </w:r>
      <w:r>
        <w:rPr>
          <w:rFonts w:ascii="Arial" w:eastAsia="Arial" w:hAnsi="Arial" w:cs="Arial"/>
          <w:spacing w:val="-1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8"/>
        </w:rPr>
        <w:t xml:space="preserve"> </w:t>
      </w:r>
      <w:r>
        <w:rPr>
          <w:rFonts w:ascii="Arial" w:eastAsia="Arial" w:hAnsi="Arial" w:cs="Arial"/>
        </w:rPr>
        <w:t>da</w:t>
      </w:r>
      <w:r>
        <w:rPr>
          <w:rFonts w:ascii="Arial" w:eastAsia="Arial" w:hAnsi="Arial" w:cs="Arial"/>
          <w:spacing w:val="2"/>
        </w:rPr>
        <w:t>t</w:t>
      </w:r>
      <w:r>
        <w:rPr>
          <w:rFonts w:ascii="Arial" w:eastAsia="Arial" w:hAnsi="Arial" w:cs="Arial"/>
        </w:rPr>
        <w:t>e</w:t>
      </w:r>
      <w:r>
        <w:rPr>
          <w:rFonts w:ascii="Arial" w:eastAsia="Arial" w:hAnsi="Arial" w:cs="Arial"/>
          <w:spacing w:val="-17"/>
        </w:rPr>
        <w:t xml:space="preserve"> </w:t>
      </w:r>
      <w:r>
        <w:rPr>
          <w:rFonts w:ascii="Arial" w:eastAsia="Arial" w:hAnsi="Arial" w:cs="Arial"/>
        </w:rPr>
        <w:t>b</w:t>
      </w:r>
      <w:r>
        <w:rPr>
          <w:rFonts w:ascii="Arial" w:eastAsia="Arial" w:hAnsi="Arial" w:cs="Arial"/>
          <w:spacing w:val="2"/>
        </w:rPr>
        <w:t>e</w:t>
      </w:r>
      <w:r>
        <w:rPr>
          <w:rFonts w:ascii="Arial" w:eastAsia="Arial" w:hAnsi="Arial" w:cs="Arial"/>
          <w:spacing w:val="4"/>
        </w:rPr>
        <w:t>l</w:t>
      </w:r>
      <w:r>
        <w:rPr>
          <w:rFonts w:ascii="Arial" w:eastAsia="Arial" w:hAnsi="Arial" w:cs="Arial"/>
        </w:rPr>
        <w:t>ow</w:t>
      </w:r>
      <w:r>
        <w:rPr>
          <w:rFonts w:ascii="Arial" w:eastAsia="Arial" w:hAnsi="Arial" w:cs="Arial"/>
          <w:spacing w:val="-19"/>
        </w:rPr>
        <w:t xml:space="preserve"> </w:t>
      </w:r>
      <w:r>
        <w:rPr>
          <w:rFonts w:ascii="Arial" w:eastAsia="Arial" w:hAnsi="Arial" w:cs="Arial"/>
        </w:rPr>
        <w:t>w</w:t>
      </w:r>
      <w:r>
        <w:rPr>
          <w:rFonts w:ascii="Arial" w:eastAsia="Arial" w:hAnsi="Arial" w:cs="Arial"/>
          <w:spacing w:val="1"/>
        </w:rPr>
        <w:t>ri</w:t>
      </w:r>
      <w:r>
        <w:rPr>
          <w:rFonts w:ascii="Arial" w:eastAsia="Arial" w:hAnsi="Arial" w:cs="Arial"/>
        </w:rPr>
        <w:t>tt</w:t>
      </w:r>
      <w:r>
        <w:rPr>
          <w:rFonts w:ascii="Arial" w:eastAsia="Arial" w:hAnsi="Arial" w:cs="Arial"/>
          <w:spacing w:val="2"/>
        </w:rPr>
        <w:t>e</w:t>
      </w:r>
      <w:r>
        <w:rPr>
          <w:rFonts w:ascii="Arial" w:eastAsia="Arial" w:hAnsi="Arial" w:cs="Arial"/>
        </w:rPr>
        <w:t>n,</w:t>
      </w:r>
      <w:r>
        <w:rPr>
          <w:rFonts w:ascii="Arial" w:eastAsia="Arial" w:hAnsi="Arial" w:cs="Arial"/>
          <w:spacing w:val="-20"/>
        </w:rPr>
        <w:t xml:space="preserve"> </w:t>
      </w:r>
      <w:r>
        <w:rPr>
          <w:rFonts w:ascii="Arial" w:eastAsia="Arial" w:hAnsi="Arial" w:cs="Arial"/>
          <w:spacing w:val="2"/>
        </w:rPr>
        <w:t>a</w:t>
      </w:r>
      <w:r>
        <w:rPr>
          <w:rFonts w:ascii="Arial" w:eastAsia="Arial" w:hAnsi="Arial" w:cs="Arial"/>
        </w:rPr>
        <w:t>nd</w:t>
      </w:r>
      <w:r>
        <w:rPr>
          <w:rFonts w:ascii="Arial" w:eastAsia="Arial" w:hAnsi="Arial" w:cs="Arial"/>
          <w:spacing w:val="-16"/>
        </w:rPr>
        <w:t xml:space="preserve"> </w:t>
      </w:r>
      <w:r>
        <w:rPr>
          <w:rFonts w:ascii="Arial" w:eastAsia="Arial" w:hAnsi="Arial" w:cs="Arial"/>
          <w:spacing w:val="2"/>
        </w:rPr>
        <w:t>ea</w:t>
      </w:r>
      <w:r w:rsidRPr="000859FA">
        <w:rPr>
          <w:rFonts w:ascii="Arial" w:eastAsia="Arial" w:hAnsi="Arial" w:cs="Arial"/>
          <w:spacing w:val="2"/>
        </w:rPr>
        <w:t>ch signatory represents</w:t>
      </w:r>
      <w:r>
        <w:rPr>
          <w:rFonts w:ascii="Arial" w:eastAsia="Arial" w:hAnsi="Arial" w:cs="Arial"/>
          <w:spacing w:val="-20"/>
        </w:rPr>
        <w:t xml:space="preserve"> </w:t>
      </w:r>
      <w:r>
        <w:rPr>
          <w:rFonts w:ascii="Arial" w:eastAsia="Arial" w:hAnsi="Arial" w:cs="Arial"/>
        </w:rPr>
        <w:t>and</w:t>
      </w:r>
      <w:r>
        <w:rPr>
          <w:rFonts w:ascii="Arial" w:eastAsia="Arial" w:hAnsi="Arial" w:cs="Arial"/>
          <w:spacing w:val="-11"/>
        </w:rPr>
        <w:t xml:space="preserve"> </w:t>
      </w:r>
      <w:r>
        <w:rPr>
          <w:rFonts w:ascii="Arial" w:eastAsia="Arial" w:hAnsi="Arial" w:cs="Arial"/>
        </w:rPr>
        <w:t>wa</w:t>
      </w:r>
      <w:r>
        <w:rPr>
          <w:rFonts w:ascii="Arial" w:eastAsia="Arial" w:hAnsi="Arial" w:cs="Arial"/>
          <w:spacing w:val="1"/>
        </w:rPr>
        <w:t>rr</w:t>
      </w:r>
      <w:r>
        <w:rPr>
          <w:rFonts w:ascii="Arial" w:eastAsia="Arial" w:hAnsi="Arial" w:cs="Arial"/>
        </w:rPr>
        <w:t>ants</w:t>
      </w:r>
      <w:r>
        <w:rPr>
          <w:rFonts w:ascii="Arial" w:eastAsia="Arial" w:hAnsi="Arial" w:cs="Arial"/>
          <w:spacing w:val="-21"/>
        </w:rPr>
        <w:t xml:space="preserve"> </w:t>
      </w:r>
      <w:r>
        <w:rPr>
          <w:rFonts w:ascii="Arial" w:eastAsia="Arial" w:hAnsi="Arial" w:cs="Arial"/>
        </w:rPr>
        <w:t>to</w:t>
      </w:r>
      <w:r>
        <w:rPr>
          <w:rFonts w:ascii="Arial" w:eastAsia="Arial" w:hAnsi="Arial" w:cs="Arial"/>
          <w:spacing w:val="-17"/>
        </w:rPr>
        <w:t xml:space="preserve"> </w:t>
      </w:r>
      <w:r>
        <w:rPr>
          <w:rFonts w:ascii="Arial" w:eastAsia="Arial" w:hAnsi="Arial" w:cs="Arial"/>
        </w:rPr>
        <w:t>t</w:t>
      </w:r>
      <w:r>
        <w:rPr>
          <w:rFonts w:ascii="Arial" w:eastAsia="Arial" w:hAnsi="Arial" w:cs="Arial"/>
          <w:spacing w:val="2"/>
        </w:rPr>
        <w:t>h</w:t>
      </w:r>
      <w:r>
        <w:rPr>
          <w:rFonts w:ascii="Arial" w:eastAsia="Arial" w:hAnsi="Arial" w:cs="Arial"/>
        </w:rPr>
        <w:t>e</w:t>
      </w:r>
      <w:r>
        <w:rPr>
          <w:rFonts w:ascii="Arial" w:eastAsia="Arial" w:hAnsi="Arial" w:cs="Arial"/>
          <w:spacing w:val="-18"/>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r</w:t>
      </w:r>
      <w:r>
        <w:rPr>
          <w:rFonts w:ascii="Arial" w:eastAsia="Arial" w:hAnsi="Arial" w:cs="Arial"/>
          <w:spacing w:val="5"/>
        </w:rPr>
        <w:t>t</w:t>
      </w:r>
      <w:r>
        <w:rPr>
          <w:rFonts w:ascii="Arial" w:eastAsia="Arial" w:hAnsi="Arial" w:cs="Arial"/>
        </w:rPr>
        <w:t xml:space="preserve">y </w:t>
      </w:r>
      <w:r>
        <w:rPr>
          <w:rFonts w:ascii="Arial" w:eastAsia="Arial" w:hAnsi="Arial" w:cs="Arial"/>
          <w:spacing w:val="1"/>
        </w:rPr>
        <w:t>(</w:t>
      </w:r>
      <w:r>
        <w:rPr>
          <w:rFonts w:ascii="Arial" w:eastAsia="Arial" w:hAnsi="Arial" w:cs="Arial"/>
        </w:rPr>
        <w:t>ot</w:t>
      </w:r>
      <w:r>
        <w:rPr>
          <w:rFonts w:ascii="Arial" w:eastAsia="Arial" w:hAnsi="Arial" w:cs="Arial"/>
          <w:spacing w:val="-1"/>
        </w:rPr>
        <w:t>h</w:t>
      </w:r>
      <w:r>
        <w:rPr>
          <w:rFonts w:ascii="Arial" w:eastAsia="Arial" w:hAnsi="Arial" w:cs="Arial"/>
        </w:rPr>
        <w:t>er</w:t>
      </w:r>
      <w:r>
        <w:rPr>
          <w:rFonts w:ascii="Arial" w:eastAsia="Arial" w:hAnsi="Arial" w:cs="Arial"/>
          <w:spacing w:val="-14"/>
        </w:rPr>
        <w:t xml:space="preserve"> </w:t>
      </w:r>
      <w:r>
        <w:rPr>
          <w:rFonts w:ascii="Arial" w:eastAsia="Arial" w:hAnsi="Arial" w:cs="Arial"/>
        </w:rPr>
        <w:t>than</w:t>
      </w:r>
      <w:r>
        <w:rPr>
          <w:rFonts w:ascii="Arial" w:eastAsia="Arial" w:hAnsi="Arial" w:cs="Arial"/>
          <w:spacing w:val="-15"/>
        </w:rPr>
        <w:t xml:space="preserve"> </w:t>
      </w:r>
      <w:r>
        <w:rPr>
          <w:rFonts w:ascii="Arial" w:eastAsia="Arial" w:hAnsi="Arial" w:cs="Arial"/>
          <w:spacing w:val="2"/>
        </w:rPr>
        <w:t>t</w:t>
      </w:r>
      <w:r>
        <w:rPr>
          <w:rFonts w:ascii="Arial" w:eastAsia="Arial" w:hAnsi="Arial" w:cs="Arial"/>
        </w:rPr>
        <w:t>h</w:t>
      </w:r>
      <w:r>
        <w:rPr>
          <w:rFonts w:ascii="Arial" w:eastAsia="Arial" w:hAnsi="Arial" w:cs="Arial"/>
          <w:spacing w:val="-1"/>
        </w:rPr>
        <w:t>a</w:t>
      </w:r>
      <w:r>
        <w:rPr>
          <w:rFonts w:ascii="Arial" w:eastAsia="Arial" w:hAnsi="Arial" w:cs="Arial"/>
        </w:rPr>
        <w:t>t</w:t>
      </w:r>
      <w:r>
        <w:rPr>
          <w:rFonts w:ascii="Arial" w:eastAsia="Arial" w:hAnsi="Arial" w:cs="Arial"/>
          <w:spacing w:val="-8"/>
        </w:rPr>
        <w:t xml:space="preserve"> </w:t>
      </w:r>
      <w:r>
        <w:rPr>
          <w:rFonts w:ascii="Arial" w:eastAsia="Arial" w:hAnsi="Arial" w:cs="Arial"/>
          <w:spacing w:val="2"/>
        </w:rPr>
        <w:t>w</w:t>
      </w:r>
      <w:r>
        <w:rPr>
          <w:rFonts w:ascii="Arial" w:eastAsia="Arial" w:hAnsi="Arial" w:cs="Arial"/>
        </w:rPr>
        <w:t>h</w:t>
      </w:r>
      <w:r>
        <w:rPr>
          <w:rFonts w:ascii="Arial" w:eastAsia="Arial" w:hAnsi="Arial" w:cs="Arial"/>
          <w:spacing w:val="-1"/>
        </w:rPr>
        <w:t>i</w:t>
      </w:r>
      <w:r>
        <w:rPr>
          <w:rFonts w:ascii="Arial" w:eastAsia="Arial" w:hAnsi="Arial" w:cs="Arial"/>
          <w:spacing w:val="1"/>
        </w:rPr>
        <w:t>c</w:t>
      </w:r>
      <w:r>
        <w:rPr>
          <w:rFonts w:ascii="Arial" w:eastAsia="Arial" w:hAnsi="Arial" w:cs="Arial"/>
        </w:rPr>
        <w:t>h</w:t>
      </w:r>
      <w:r>
        <w:rPr>
          <w:rFonts w:ascii="Arial" w:eastAsia="Arial" w:hAnsi="Arial" w:cs="Arial"/>
          <w:spacing w:val="-13"/>
        </w:rPr>
        <w:t xml:space="preserve"> </w:t>
      </w:r>
      <w:r>
        <w:rPr>
          <w:rFonts w:ascii="Arial" w:eastAsia="Arial" w:hAnsi="Arial" w:cs="Arial"/>
        </w:rPr>
        <w:t>he</w:t>
      </w:r>
      <w:r>
        <w:rPr>
          <w:rFonts w:ascii="Arial" w:eastAsia="Arial" w:hAnsi="Arial" w:cs="Arial"/>
          <w:spacing w:val="-12"/>
        </w:rPr>
        <w:t xml:space="preserve"> </w:t>
      </w:r>
      <w:r>
        <w:rPr>
          <w:rFonts w:ascii="Arial" w:eastAsia="Arial" w:hAnsi="Arial" w:cs="Arial"/>
        </w:rPr>
        <w:t>or</w:t>
      </w:r>
      <w:r>
        <w:rPr>
          <w:rFonts w:ascii="Arial" w:eastAsia="Arial" w:hAnsi="Arial" w:cs="Arial"/>
          <w:spacing w:val="-9"/>
        </w:rPr>
        <w:t xml:space="preserve"> </w:t>
      </w:r>
      <w:r>
        <w:rPr>
          <w:rFonts w:ascii="Arial" w:eastAsia="Arial" w:hAnsi="Arial" w:cs="Arial"/>
          <w:spacing w:val="4"/>
        </w:rPr>
        <w:t>s</w:t>
      </w:r>
      <w:r>
        <w:rPr>
          <w:rFonts w:ascii="Arial" w:eastAsia="Arial" w:hAnsi="Arial" w:cs="Arial"/>
        </w:rPr>
        <w:t>he</w:t>
      </w:r>
      <w:r>
        <w:rPr>
          <w:rFonts w:ascii="Arial" w:eastAsia="Arial" w:hAnsi="Arial" w:cs="Arial"/>
          <w:spacing w:val="-13"/>
        </w:rPr>
        <w:t xml:space="preserve"> </w:t>
      </w:r>
      <w:r>
        <w:rPr>
          <w:rFonts w:ascii="Arial" w:eastAsia="Arial" w:hAnsi="Arial" w:cs="Arial"/>
          <w:spacing w:val="1"/>
        </w:rPr>
        <w:t>r</w:t>
      </w:r>
      <w:r>
        <w:rPr>
          <w:rFonts w:ascii="Arial" w:eastAsia="Arial" w:hAnsi="Arial" w:cs="Arial"/>
          <w:spacing w:val="-3"/>
        </w:rPr>
        <w:t>e</w:t>
      </w:r>
      <w:r>
        <w:rPr>
          <w:rFonts w:ascii="Arial" w:eastAsia="Arial" w:hAnsi="Arial" w:cs="Arial"/>
          <w:spacing w:val="2"/>
        </w:rPr>
        <w:t>p</w:t>
      </w:r>
      <w:r>
        <w:rPr>
          <w:rFonts w:ascii="Arial" w:eastAsia="Arial" w:hAnsi="Arial" w:cs="Arial"/>
          <w:spacing w:val="1"/>
        </w:rPr>
        <w:t>r</w:t>
      </w:r>
      <w:r>
        <w:rPr>
          <w:rFonts w:ascii="Arial" w:eastAsia="Arial" w:hAnsi="Arial" w:cs="Arial"/>
          <w:spacing w:val="-3"/>
        </w:rPr>
        <w:t>e</w:t>
      </w:r>
      <w:r>
        <w:rPr>
          <w:rFonts w:ascii="Arial" w:eastAsia="Arial" w:hAnsi="Arial" w:cs="Arial"/>
          <w:spacing w:val="1"/>
        </w:rPr>
        <w:t>s</w:t>
      </w:r>
      <w:r>
        <w:rPr>
          <w:rFonts w:ascii="Arial" w:eastAsia="Arial" w:hAnsi="Arial" w:cs="Arial"/>
        </w:rPr>
        <w:t>e</w:t>
      </w:r>
      <w:r>
        <w:rPr>
          <w:rFonts w:ascii="Arial" w:eastAsia="Arial" w:hAnsi="Arial" w:cs="Arial"/>
          <w:spacing w:val="2"/>
        </w:rPr>
        <w:t>n</w:t>
      </w:r>
      <w:r>
        <w:rPr>
          <w:rFonts w:ascii="Arial" w:eastAsia="Arial" w:hAnsi="Arial" w:cs="Arial"/>
        </w:rPr>
        <w:t>t</w:t>
      </w:r>
      <w:r>
        <w:rPr>
          <w:rFonts w:ascii="Arial" w:eastAsia="Arial" w:hAnsi="Arial" w:cs="Arial"/>
          <w:spacing w:val="1"/>
        </w:rPr>
        <w:t>s</w:t>
      </w:r>
      <w:r>
        <w:rPr>
          <w:rFonts w:ascii="Arial" w:eastAsia="Arial" w:hAnsi="Arial" w:cs="Arial"/>
        </w:rPr>
        <w:t>)</w:t>
      </w:r>
      <w:r>
        <w:rPr>
          <w:rFonts w:ascii="Arial" w:eastAsia="Arial" w:hAnsi="Arial" w:cs="Arial"/>
          <w:spacing w:val="-16"/>
        </w:rPr>
        <w:t xml:space="preserve"> </w:t>
      </w:r>
      <w:r>
        <w:rPr>
          <w:rFonts w:ascii="Arial" w:eastAsia="Arial" w:hAnsi="Arial" w:cs="Arial"/>
        </w:rPr>
        <w:t>t</w:t>
      </w:r>
      <w:r>
        <w:rPr>
          <w:rFonts w:ascii="Arial" w:eastAsia="Arial" w:hAnsi="Arial" w:cs="Arial"/>
          <w:spacing w:val="2"/>
        </w:rPr>
        <w:t>h</w:t>
      </w:r>
      <w:r>
        <w:rPr>
          <w:rFonts w:ascii="Arial" w:eastAsia="Arial" w:hAnsi="Arial" w:cs="Arial"/>
        </w:rPr>
        <w:t>at</w:t>
      </w:r>
      <w:r>
        <w:rPr>
          <w:rFonts w:ascii="Arial" w:eastAsia="Arial" w:hAnsi="Arial" w:cs="Arial"/>
          <w:spacing w:val="-5"/>
        </w:rPr>
        <w:t xml:space="preserve"> </w:t>
      </w:r>
      <w:r>
        <w:rPr>
          <w:rFonts w:ascii="Arial" w:eastAsia="Arial" w:hAnsi="Arial" w:cs="Arial"/>
          <w:spacing w:val="-3"/>
        </w:rPr>
        <w:t>h</w:t>
      </w:r>
      <w:r>
        <w:rPr>
          <w:rFonts w:ascii="Arial" w:eastAsia="Arial" w:hAnsi="Arial" w:cs="Arial"/>
        </w:rPr>
        <w:t>e</w:t>
      </w:r>
      <w:r>
        <w:rPr>
          <w:rFonts w:ascii="Arial" w:eastAsia="Arial" w:hAnsi="Arial" w:cs="Arial"/>
          <w:spacing w:val="-15"/>
        </w:rPr>
        <w:t xml:space="preserve"> </w:t>
      </w:r>
      <w:r>
        <w:rPr>
          <w:rFonts w:ascii="Arial" w:eastAsia="Arial" w:hAnsi="Arial" w:cs="Arial"/>
        </w:rPr>
        <w:t>or</w:t>
      </w:r>
      <w:r>
        <w:rPr>
          <w:rFonts w:ascii="Arial" w:eastAsia="Arial" w:hAnsi="Arial" w:cs="Arial"/>
          <w:spacing w:val="-9"/>
        </w:rPr>
        <w:t xml:space="preserve"> </w:t>
      </w:r>
      <w:r>
        <w:rPr>
          <w:rFonts w:ascii="Arial" w:eastAsia="Arial" w:hAnsi="Arial" w:cs="Arial"/>
          <w:spacing w:val="-1"/>
        </w:rPr>
        <w:t>s</w:t>
      </w:r>
      <w:r>
        <w:rPr>
          <w:rFonts w:ascii="Arial" w:eastAsia="Arial" w:hAnsi="Arial" w:cs="Arial"/>
          <w:spacing w:val="-3"/>
        </w:rPr>
        <w:t>h</w:t>
      </w:r>
      <w:r>
        <w:rPr>
          <w:rFonts w:ascii="Arial" w:eastAsia="Arial" w:hAnsi="Arial" w:cs="Arial"/>
        </w:rPr>
        <w:t>e</w:t>
      </w:r>
      <w:r>
        <w:rPr>
          <w:rFonts w:ascii="Arial" w:eastAsia="Arial" w:hAnsi="Arial" w:cs="Arial"/>
          <w:spacing w:val="-13"/>
        </w:rPr>
        <w:t xml:space="preserve"> </w:t>
      </w:r>
      <w:r>
        <w:rPr>
          <w:rFonts w:ascii="Arial" w:eastAsia="Arial" w:hAnsi="Arial" w:cs="Arial"/>
        </w:rPr>
        <w:t>has</w:t>
      </w:r>
      <w:r>
        <w:rPr>
          <w:rFonts w:ascii="Arial" w:eastAsia="Arial" w:hAnsi="Arial" w:cs="Arial"/>
          <w:spacing w:val="-9"/>
        </w:rPr>
        <w:t xml:space="preserve"> </w:t>
      </w:r>
      <w:r>
        <w:rPr>
          <w:rFonts w:ascii="Arial" w:eastAsia="Arial" w:hAnsi="Arial" w:cs="Arial"/>
        </w:rPr>
        <w:t>the</w:t>
      </w:r>
      <w:r>
        <w:rPr>
          <w:rFonts w:ascii="Arial" w:eastAsia="Arial" w:hAnsi="Arial" w:cs="Arial"/>
          <w:spacing w:val="-9"/>
        </w:rPr>
        <w:t xml:space="preserve"> </w:t>
      </w:r>
      <w:r>
        <w:rPr>
          <w:rFonts w:ascii="Arial" w:eastAsia="Arial" w:hAnsi="Arial" w:cs="Arial"/>
        </w:rPr>
        <w:t>a</w:t>
      </w:r>
      <w:r>
        <w:rPr>
          <w:rFonts w:ascii="Arial" w:eastAsia="Arial" w:hAnsi="Arial" w:cs="Arial"/>
          <w:spacing w:val="2"/>
        </w:rPr>
        <w:t>u</w:t>
      </w:r>
      <w:r>
        <w:rPr>
          <w:rFonts w:ascii="Arial" w:eastAsia="Arial" w:hAnsi="Arial" w:cs="Arial"/>
        </w:rPr>
        <w:t>th</w:t>
      </w:r>
      <w:r>
        <w:rPr>
          <w:rFonts w:ascii="Arial" w:eastAsia="Arial" w:hAnsi="Arial" w:cs="Arial"/>
          <w:spacing w:val="-1"/>
        </w:rPr>
        <w:t>o</w:t>
      </w:r>
      <w:r>
        <w:rPr>
          <w:rFonts w:ascii="Arial" w:eastAsia="Arial" w:hAnsi="Arial" w:cs="Arial"/>
          <w:spacing w:val="3"/>
        </w:rPr>
        <w:t>r</w:t>
      </w:r>
      <w:r>
        <w:rPr>
          <w:rFonts w:ascii="Arial" w:eastAsia="Arial" w:hAnsi="Arial" w:cs="Arial"/>
          <w:spacing w:val="-1"/>
        </w:rPr>
        <w:t>i</w:t>
      </w:r>
      <w:r>
        <w:rPr>
          <w:rFonts w:ascii="Arial" w:eastAsia="Arial" w:hAnsi="Arial" w:cs="Arial"/>
          <w:spacing w:val="5"/>
        </w:rPr>
        <w:t>t</w:t>
      </w:r>
      <w:r>
        <w:rPr>
          <w:rFonts w:ascii="Arial" w:eastAsia="Arial" w:hAnsi="Arial" w:cs="Arial"/>
        </w:rPr>
        <w:t>y</w:t>
      </w:r>
      <w:r>
        <w:rPr>
          <w:rFonts w:ascii="Arial" w:eastAsia="Arial" w:hAnsi="Arial" w:cs="Arial"/>
          <w:spacing w:val="-10"/>
        </w:rPr>
        <w:t xml:space="preserve"> </w:t>
      </w:r>
      <w:r>
        <w:rPr>
          <w:rFonts w:ascii="Arial" w:eastAsia="Arial" w:hAnsi="Arial" w:cs="Arial"/>
        </w:rPr>
        <w:t>to</w:t>
      </w:r>
      <w:r>
        <w:rPr>
          <w:rFonts w:ascii="Arial" w:eastAsia="Arial" w:hAnsi="Arial" w:cs="Arial"/>
          <w:spacing w:val="-5"/>
        </w:rPr>
        <w:t xml:space="preserve"> </w:t>
      </w:r>
      <w:r>
        <w:rPr>
          <w:rFonts w:ascii="Arial" w:eastAsia="Arial" w:hAnsi="Arial" w:cs="Arial"/>
          <w:spacing w:val="2"/>
        </w:rPr>
        <w:t>s</w:t>
      </w:r>
      <w:r>
        <w:rPr>
          <w:rFonts w:ascii="Arial" w:eastAsia="Arial" w:hAnsi="Arial" w:cs="Arial"/>
          <w:spacing w:val="1"/>
        </w:rPr>
        <w:t>i</w:t>
      </w:r>
      <w:r>
        <w:rPr>
          <w:rFonts w:ascii="Arial" w:eastAsia="Arial" w:hAnsi="Arial" w:cs="Arial"/>
          <w:spacing w:val="-3"/>
        </w:rPr>
        <w:t>g</w:t>
      </w:r>
      <w:r>
        <w:rPr>
          <w:rFonts w:ascii="Arial" w:eastAsia="Arial" w:hAnsi="Arial" w:cs="Arial"/>
        </w:rPr>
        <w:t>n</w:t>
      </w:r>
      <w:r>
        <w:rPr>
          <w:rFonts w:ascii="Arial" w:eastAsia="Arial" w:hAnsi="Arial" w:cs="Arial"/>
          <w:spacing w:val="-4"/>
        </w:rPr>
        <w:t xml:space="preserve"> </w:t>
      </w:r>
      <w:r>
        <w:rPr>
          <w:rFonts w:ascii="Arial" w:eastAsia="Arial" w:hAnsi="Arial" w:cs="Arial"/>
          <w:spacing w:val="-1"/>
        </w:rPr>
        <w:t>o</w:t>
      </w:r>
      <w:r>
        <w:rPr>
          <w:rFonts w:ascii="Arial" w:eastAsia="Arial" w:hAnsi="Arial" w:cs="Arial"/>
        </w:rPr>
        <w:t>n</w:t>
      </w:r>
      <w:r>
        <w:rPr>
          <w:rFonts w:ascii="Arial" w:eastAsia="Arial" w:hAnsi="Arial" w:cs="Arial"/>
          <w:spacing w:val="-5"/>
        </w:rPr>
        <w:t xml:space="preserve"> </w:t>
      </w:r>
      <w:r>
        <w:rPr>
          <w:rFonts w:ascii="Arial" w:eastAsia="Arial" w:hAnsi="Arial" w:cs="Arial"/>
        </w:rPr>
        <w:t>beh</w:t>
      </w:r>
      <w:r>
        <w:rPr>
          <w:rFonts w:ascii="Arial" w:eastAsia="Arial" w:hAnsi="Arial" w:cs="Arial"/>
          <w:spacing w:val="2"/>
        </w:rPr>
        <w:t>a</w:t>
      </w:r>
      <w:r>
        <w:rPr>
          <w:rFonts w:ascii="Arial" w:eastAsia="Arial" w:hAnsi="Arial" w:cs="Arial"/>
          <w:spacing w:val="-1"/>
        </w:rPr>
        <w:t>l</w:t>
      </w:r>
      <w:r>
        <w:rPr>
          <w:rFonts w:ascii="Arial" w:eastAsia="Arial" w:hAnsi="Arial" w:cs="Arial"/>
        </w:rPr>
        <w:t>f</w:t>
      </w:r>
      <w:r>
        <w:rPr>
          <w:rFonts w:ascii="Arial" w:eastAsia="Arial" w:hAnsi="Arial" w:cs="Arial"/>
          <w:spacing w:val="-5"/>
        </w:rPr>
        <w:t xml:space="preserve"> </w:t>
      </w:r>
      <w:r>
        <w:rPr>
          <w:rFonts w:ascii="Arial" w:eastAsia="Arial" w:hAnsi="Arial" w:cs="Arial"/>
          <w:spacing w:val="2"/>
        </w:rPr>
        <w:t>o</w:t>
      </w:r>
      <w:r>
        <w:rPr>
          <w:rFonts w:ascii="Arial" w:eastAsia="Arial" w:hAnsi="Arial" w:cs="Arial"/>
        </w:rPr>
        <w:t xml:space="preserve">f </w:t>
      </w:r>
      <w:r>
        <w:rPr>
          <w:rFonts w:ascii="Arial" w:eastAsia="Arial" w:hAnsi="Arial" w:cs="Arial"/>
          <w:spacing w:val="2"/>
        </w:rPr>
        <w:t>th</w:t>
      </w:r>
      <w:r>
        <w:rPr>
          <w:rFonts w:ascii="Arial" w:eastAsia="Arial" w:hAnsi="Arial" w:cs="Arial"/>
        </w:rPr>
        <w:t>e</w:t>
      </w:r>
      <w:r>
        <w:rPr>
          <w:rFonts w:ascii="Arial" w:eastAsia="Arial" w:hAnsi="Arial" w:cs="Arial"/>
          <w:spacing w:val="-6"/>
        </w:rPr>
        <w:t xml:space="preserve"> </w:t>
      </w:r>
      <w:r>
        <w:rPr>
          <w:rFonts w:ascii="Arial" w:eastAsia="Arial" w:hAnsi="Arial" w:cs="Arial"/>
          <w:spacing w:val="2"/>
        </w:rPr>
        <w:t>p</w:t>
      </w:r>
      <w:r>
        <w:rPr>
          <w:rFonts w:ascii="Arial" w:eastAsia="Arial" w:hAnsi="Arial" w:cs="Arial"/>
        </w:rPr>
        <w:t>a</w:t>
      </w:r>
      <w:r>
        <w:rPr>
          <w:rFonts w:ascii="Arial" w:eastAsia="Arial" w:hAnsi="Arial" w:cs="Arial"/>
          <w:spacing w:val="1"/>
        </w:rPr>
        <w:t>r</w:t>
      </w:r>
      <w:r>
        <w:rPr>
          <w:rFonts w:ascii="Arial" w:eastAsia="Arial" w:hAnsi="Arial" w:cs="Arial"/>
          <w:spacing w:val="2"/>
        </w:rPr>
        <w:t>t</w:t>
      </w:r>
      <w:r>
        <w:rPr>
          <w:rFonts w:ascii="Arial" w:eastAsia="Arial" w:hAnsi="Arial" w:cs="Arial"/>
        </w:rPr>
        <w:t>y wh</w:t>
      </w:r>
      <w:r>
        <w:rPr>
          <w:rFonts w:ascii="Arial" w:eastAsia="Arial" w:hAnsi="Arial" w:cs="Arial"/>
          <w:spacing w:val="-1"/>
        </w:rPr>
        <w:t>i</w:t>
      </w:r>
      <w:r>
        <w:rPr>
          <w:rFonts w:ascii="Arial" w:eastAsia="Arial" w:hAnsi="Arial" w:cs="Arial"/>
          <w:spacing w:val="1"/>
        </w:rPr>
        <w:t>c</w:t>
      </w:r>
      <w:r>
        <w:rPr>
          <w:rFonts w:ascii="Arial" w:eastAsia="Arial" w:hAnsi="Arial" w:cs="Arial"/>
        </w:rPr>
        <w:t>h</w:t>
      </w:r>
      <w:r>
        <w:rPr>
          <w:rFonts w:ascii="Arial" w:eastAsia="Arial" w:hAnsi="Arial" w:cs="Arial"/>
          <w:spacing w:val="-3"/>
        </w:rPr>
        <w:t xml:space="preserve"> h</w:t>
      </w:r>
      <w:r>
        <w:rPr>
          <w:rFonts w:ascii="Arial" w:eastAsia="Arial" w:hAnsi="Arial" w:cs="Arial"/>
        </w:rPr>
        <w:t>e</w:t>
      </w:r>
      <w:r>
        <w:rPr>
          <w:rFonts w:ascii="Arial" w:eastAsia="Arial" w:hAnsi="Arial" w:cs="Arial"/>
          <w:spacing w:val="-7"/>
        </w:rPr>
        <w:t xml:space="preserve"> </w:t>
      </w:r>
      <w:r>
        <w:rPr>
          <w:rFonts w:ascii="Arial" w:eastAsia="Arial" w:hAnsi="Arial" w:cs="Arial"/>
        </w:rPr>
        <w:t>or</w:t>
      </w:r>
      <w:r>
        <w:rPr>
          <w:rFonts w:ascii="Arial" w:eastAsia="Arial" w:hAnsi="Arial" w:cs="Arial"/>
          <w:spacing w:val="-1"/>
        </w:rPr>
        <w:t xml:space="preserve"> s</w:t>
      </w:r>
      <w:r>
        <w:rPr>
          <w:rFonts w:ascii="Arial" w:eastAsia="Arial" w:hAnsi="Arial" w:cs="Arial"/>
          <w:spacing w:val="-3"/>
        </w:rPr>
        <w:t>h</w:t>
      </w:r>
      <w:r>
        <w:rPr>
          <w:rFonts w:ascii="Arial" w:eastAsia="Arial" w:hAnsi="Arial" w:cs="Arial"/>
        </w:rPr>
        <w:t>e</w:t>
      </w:r>
      <w:r>
        <w:rPr>
          <w:rFonts w:ascii="Arial" w:eastAsia="Arial" w:hAnsi="Arial" w:cs="Arial"/>
          <w:spacing w:val="-6"/>
        </w:rPr>
        <w:t xml:space="preserve"> </w:t>
      </w:r>
      <w:r>
        <w:rPr>
          <w:rFonts w:ascii="Arial" w:eastAsia="Arial" w:hAnsi="Arial" w:cs="Arial"/>
        </w:rPr>
        <w:t>p</w:t>
      </w:r>
      <w:r>
        <w:rPr>
          <w:rFonts w:ascii="Arial" w:eastAsia="Arial" w:hAnsi="Arial" w:cs="Arial"/>
          <w:spacing w:val="-1"/>
        </w:rPr>
        <w:t>u</w:t>
      </w:r>
      <w:r>
        <w:rPr>
          <w:rFonts w:ascii="Arial" w:eastAsia="Arial" w:hAnsi="Arial" w:cs="Arial"/>
          <w:spacing w:val="1"/>
        </w:rPr>
        <w:t>r</w:t>
      </w:r>
      <w:r>
        <w:rPr>
          <w:rFonts w:ascii="Arial" w:eastAsia="Arial" w:hAnsi="Arial" w:cs="Arial"/>
        </w:rPr>
        <w:t>po</w:t>
      </w:r>
      <w:r>
        <w:rPr>
          <w:rFonts w:ascii="Arial" w:eastAsia="Arial" w:hAnsi="Arial" w:cs="Arial"/>
          <w:spacing w:val="1"/>
        </w:rPr>
        <w:t>r</w:t>
      </w:r>
      <w:r>
        <w:rPr>
          <w:rFonts w:ascii="Arial" w:eastAsia="Arial" w:hAnsi="Arial" w:cs="Arial"/>
        </w:rPr>
        <w:t>ts</w:t>
      </w:r>
      <w:r>
        <w:rPr>
          <w:rFonts w:ascii="Arial" w:eastAsia="Arial" w:hAnsi="Arial" w:cs="Arial"/>
          <w:spacing w:val="-6"/>
        </w:rPr>
        <w:t xml:space="preserve"> </w:t>
      </w:r>
      <w:r>
        <w:rPr>
          <w:rFonts w:ascii="Arial" w:eastAsia="Arial" w:hAnsi="Arial" w:cs="Arial"/>
        </w:rPr>
        <w:t>to</w:t>
      </w:r>
      <w:r>
        <w:rPr>
          <w:rFonts w:ascii="Arial" w:eastAsia="Arial" w:hAnsi="Arial" w:cs="Arial"/>
          <w:spacing w:val="-14"/>
        </w:rPr>
        <w:t xml:space="preserve"> </w:t>
      </w:r>
      <w:r>
        <w:rPr>
          <w:rFonts w:ascii="Arial" w:eastAsia="Arial" w:hAnsi="Arial" w:cs="Arial"/>
        </w:rPr>
        <w:t>b</w:t>
      </w:r>
      <w:r>
        <w:rPr>
          <w:rFonts w:ascii="Arial" w:eastAsia="Arial" w:hAnsi="Arial" w:cs="Arial"/>
          <w:spacing w:val="-1"/>
        </w:rPr>
        <w:t>i</w:t>
      </w:r>
      <w:r>
        <w:rPr>
          <w:rFonts w:ascii="Arial" w:eastAsia="Arial" w:hAnsi="Arial" w:cs="Arial"/>
          <w:spacing w:val="2"/>
        </w:rPr>
        <w:t>n</w:t>
      </w:r>
      <w:r>
        <w:rPr>
          <w:rFonts w:ascii="Arial" w:eastAsia="Arial" w:hAnsi="Arial" w:cs="Arial"/>
        </w:rPr>
        <w:t>d.</w:t>
      </w:r>
    </w:p>
    <w:p w14:paraId="2AF1210D" w14:textId="77777777" w:rsidR="001A4B47" w:rsidRDefault="001A4B47">
      <w:pPr>
        <w:spacing w:before="3" w:line="100" w:lineRule="exact"/>
        <w:rPr>
          <w:sz w:val="10"/>
          <w:szCs w:val="10"/>
        </w:rPr>
      </w:pPr>
    </w:p>
    <w:p w14:paraId="711A61E9" w14:textId="3D87F953" w:rsidR="0058301F" w:rsidRDefault="00CB164A" w:rsidP="0058301F">
      <w:pPr>
        <w:spacing w:line="360" w:lineRule="auto"/>
        <w:ind w:left="113" w:right="6475"/>
        <w:rPr>
          <w:rFonts w:ascii="Arial" w:eastAsia="Arial" w:hAnsi="Arial" w:cs="Arial"/>
        </w:rPr>
      </w:pPr>
      <w:r>
        <w:rPr>
          <w:rFonts w:ascii="Arial" w:eastAsia="Arial" w:hAnsi="Arial" w:cs="Arial"/>
          <w:b/>
          <w:spacing w:val="1"/>
          <w:sz w:val="24"/>
          <w:szCs w:val="24"/>
        </w:rPr>
        <w:br/>
      </w:r>
      <w:r w:rsidR="005A7320">
        <w:rPr>
          <w:rFonts w:ascii="Arial" w:eastAsia="Arial" w:hAnsi="Arial" w:cs="Arial"/>
          <w:b/>
          <w:spacing w:val="1"/>
          <w:sz w:val="24"/>
          <w:szCs w:val="24"/>
        </w:rPr>
        <w:t>S</w:t>
      </w:r>
      <w:r w:rsidR="005A7320">
        <w:rPr>
          <w:rFonts w:ascii="Arial" w:eastAsia="Arial" w:hAnsi="Arial" w:cs="Arial"/>
          <w:b/>
          <w:sz w:val="24"/>
          <w:szCs w:val="24"/>
        </w:rPr>
        <w:t>I</w:t>
      </w:r>
      <w:r w:rsidR="005A7320">
        <w:rPr>
          <w:rFonts w:ascii="Arial" w:eastAsia="Arial" w:hAnsi="Arial" w:cs="Arial"/>
          <w:b/>
          <w:spacing w:val="-2"/>
          <w:sz w:val="24"/>
          <w:szCs w:val="24"/>
        </w:rPr>
        <w:t>G</w:t>
      </w:r>
      <w:r w:rsidR="005A7320">
        <w:rPr>
          <w:rFonts w:ascii="Arial" w:eastAsia="Arial" w:hAnsi="Arial" w:cs="Arial"/>
          <w:b/>
          <w:sz w:val="24"/>
          <w:szCs w:val="24"/>
        </w:rPr>
        <w:t>NED</w:t>
      </w:r>
      <w:r w:rsidR="005A7320">
        <w:rPr>
          <w:rFonts w:ascii="Arial" w:eastAsia="Arial" w:hAnsi="Arial" w:cs="Arial"/>
          <w:b/>
          <w:spacing w:val="-12"/>
          <w:sz w:val="24"/>
          <w:szCs w:val="24"/>
        </w:rPr>
        <w:t xml:space="preserve"> </w:t>
      </w:r>
      <w:r w:rsidR="005A7320">
        <w:rPr>
          <w:rFonts w:ascii="Arial" w:eastAsia="Arial" w:hAnsi="Arial" w:cs="Arial"/>
        </w:rPr>
        <w:t>for</w:t>
      </w:r>
      <w:r w:rsidR="005A7320">
        <w:rPr>
          <w:rFonts w:ascii="Arial" w:eastAsia="Arial" w:hAnsi="Arial" w:cs="Arial"/>
          <w:spacing w:val="-2"/>
        </w:rPr>
        <w:t xml:space="preserve"> </w:t>
      </w:r>
      <w:r w:rsidR="005A7320">
        <w:rPr>
          <w:rFonts w:ascii="Arial" w:eastAsia="Arial" w:hAnsi="Arial" w:cs="Arial"/>
        </w:rPr>
        <w:t>and</w:t>
      </w:r>
      <w:r w:rsidR="005A7320">
        <w:rPr>
          <w:rFonts w:ascii="Arial" w:eastAsia="Arial" w:hAnsi="Arial" w:cs="Arial"/>
          <w:spacing w:val="-4"/>
        </w:rPr>
        <w:t xml:space="preserve"> </w:t>
      </w:r>
      <w:r w:rsidR="005A7320">
        <w:rPr>
          <w:rFonts w:ascii="Arial" w:eastAsia="Arial" w:hAnsi="Arial" w:cs="Arial"/>
          <w:spacing w:val="2"/>
        </w:rPr>
        <w:t>o</w:t>
      </w:r>
      <w:r w:rsidR="005A7320">
        <w:rPr>
          <w:rFonts w:ascii="Arial" w:eastAsia="Arial" w:hAnsi="Arial" w:cs="Arial"/>
        </w:rPr>
        <w:t>n be</w:t>
      </w:r>
      <w:r w:rsidR="005A7320">
        <w:rPr>
          <w:rFonts w:ascii="Arial" w:eastAsia="Arial" w:hAnsi="Arial" w:cs="Arial"/>
          <w:spacing w:val="2"/>
        </w:rPr>
        <w:t>ha</w:t>
      </w:r>
      <w:r w:rsidR="005A7320">
        <w:rPr>
          <w:rFonts w:ascii="Arial" w:eastAsia="Arial" w:hAnsi="Arial" w:cs="Arial"/>
          <w:spacing w:val="1"/>
        </w:rPr>
        <w:t>l</w:t>
      </w:r>
      <w:r w:rsidR="005A7320">
        <w:rPr>
          <w:rFonts w:ascii="Arial" w:eastAsia="Arial" w:hAnsi="Arial" w:cs="Arial"/>
        </w:rPr>
        <w:t>f</w:t>
      </w:r>
      <w:r w:rsidR="005A7320">
        <w:rPr>
          <w:rFonts w:ascii="Arial" w:eastAsia="Arial" w:hAnsi="Arial" w:cs="Arial"/>
          <w:spacing w:val="-5"/>
        </w:rPr>
        <w:t xml:space="preserve"> </w:t>
      </w:r>
      <w:r w:rsidR="005A7320">
        <w:rPr>
          <w:rFonts w:ascii="Arial" w:eastAsia="Arial" w:hAnsi="Arial" w:cs="Arial"/>
          <w:spacing w:val="-1"/>
        </w:rPr>
        <w:t>o</w:t>
      </w:r>
      <w:r w:rsidR="005A7320">
        <w:rPr>
          <w:rFonts w:ascii="Arial" w:eastAsia="Arial" w:hAnsi="Arial" w:cs="Arial"/>
        </w:rPr>
        <w:t>f</w:t>
      </w:r>
      <w:r w:rsidR="005A7320">
        <w:rPr>
          <w:rFonts w:ascii="Arial" w:eastAsia="Arial" w:hAnsi="Arial" w:cs="Arial"/>
          <w:spacing w:val="-2"/>
        </w:rPr>
        <w:t xml:space="preserve"> </w:t>
      </w:r>
      <w:r w:rsidR="005A7320">
        <w:rPr>
          <w:rFonts w:ascii="Arial" w:eastAsia="Arial" w:hAnsi="Arial" w:cs="Arial"/>
          <w:spacing w:val="-1"/>
        </w:rPr>
        <w:t>A</w:t>
      </w:r>
      <w:r w:rsidR="005A7320">
        <w:rPr>
          <w:rFonts w:ascii="Arial" w:eastAsia="Arial" w:hAnsi="Arial" w:cs="Arial"/>
        </w:rPr>
        <w:t xml:space="preserve">TU </w:t>
      </w:r>
    </w:p>
    <w:p w14:paraId="3DDB4AA2" w14:textId="77777777" w:rsidR="0058301F" w:rsidRDefault="0058301F" w:rsidP="0058301F">
      <w:pPr>
        <w:spacing w:line="360" w:lineRule="auto"/>
        <w:ind w:left="113" w:right="6475"/>
        <w:rPr>
          <w:rFonts w:ascii="Arial" w:eastAsia="Arial" w:hAnsi="Arial" w:cs="Arial"/>
          <w:spacing w:val="2"/>
        </w:rPr>
      </w:pPr>
    </w:p>
    <w:p w14:paraId="256A068A" w14:textId="3A774D09" w:rsidR="0058301F" w:rsidRDefault="005A7320" w:rsidP="004F14E1">
      <w:pPr>
        <w:spacing w:line="360" w:lineRule="auto"/>
        <w:ind w:left="113" w:right="444"/>
        <w:rPr>
          <w:rFonts w:ascii="Arial" w:eastAsia="Arial" w:hAnsi="Arial" w:cs="Arial"/>
        </w:rPr>
      </w:pPr>
      <w:proofErr w:type="gramStart"/>
      <w:r>
        <w:rPr>
          <w:rFonts w:ascii="Arial" w:eastAsia="Arial" w:hAnsi="Arial" w:cs="Arial"/>
          <w:spacing w:val="2"/>
        </w:rPr>
        <w:t>B</w:t>
      </w:r>
      <w:r>
        <w:rPr>
          <w:rFonts w:ascii="Arial" w:eastAsia="Arial" w:hAnsi="Arial" w:cs="Arial"/>
          <w:spacing w:val="-6"/>
        </w:rPr>
        <w:t>y</w:t>
      </w:r>
      <w:r>
        <w:rPr>
          <w:rFonts w:ascii="Arial" w:eastAsia="Arial" w:hAnsi="Arial" w:cs="Arial"/>
        </w:rPr>
        <w:t>:</w:t>
      </w:r>
      <w:proofErr w:type="gramEnd"/>
      <w:r w:rsidR="00690716">
        <w:rPr>
          <w:rFonts w:ascii="Arial" w:eastAsia="Arial" w:hAnsi="Arial" w:cs="Arial"/>
        </w:rPr>
        <w:t xml:space="preserve">                                            </w:t>
      </w:r>
    </w:p>
    <w:p w14:paraId="0BBBC0D2" w14:textId="77777777" w:rsidR="0058301F" w:rsidRDefault="0058301F" w:rsidP="004F14E1">
      <w:pPr>
        <w:spacing w:line="360" w:lineRule="auto"/>
        <w:ind w:left="113" w:right="444"/>
        <w:rPr>
          <w:rFonts w:ascii="Arial" w:eastAsia="Arial" w:hAnsi="Arial" w:cs="Arial"/>
        </w:rPr>
      </w:pPr>
    </w:p>
    <w:p w14:paraId="2AF12110" w14:textId="68047034" w:rsidR="001A4B47" w:rsidRPr="000E6275" w:rsidRDefault="000E6275" w:rsidP="004F14E1">
      <w:pPr>
        <w:spacing w:line="360" w:lineRule="auto"/>
        <w:ind w:left="113" w:right="444"/>
        <w:rPr>
          <w:rFonts w:ascii="Arial" w:eastAsia="Arial" w:hAnsi="Arial" w:cs="Arial"/>
          <w:spacing w:val="-6"/>
        </w:rPr>
      </w:pPr>
      <w:r>
        <w:rPr>
          <w:rFonts w:ascii="Arial" w:eastAsia="Arial" w:hAnsi="Arial" w:cs="Arial"/>
        </w:rPr>
        <w:t>N</w:t>
      </w:r>
      <w:r w:rsidR="005A7320" w:rsidRPr="000E6275">
        <w:rPr>
          <w:rFonts w:ascii="Arial" w:eastAsia="Arial" w:hAnsi="Arial" w:cs="Arial"/>
          <w:spacing w:val="-6"/>
        </w:rPr>
        <w:t>ame</w:t>
      </w:r>
      <w:r w:rsidR="00BF0BB4">
        <w:rPr>
          <w:rFonts w:ascii="Arial" w:eastAsia="Arial" w:hAnsi="Arial" w:cs="Arial"/>
          <w:spacing w:val="-6"/>
        </w:rPr>
        <w:t>:</w:t>
      </w:r>
      <w:r w:rsidR="00690716">
        <w:rPr>
          <w:rFonts w:ascii="Arial" w:eastAsia="Arial" w:hAnsi="Arial" w:cs="Arial"/>
          <w:spacing w:val="-6"/>
        </w:rPr>
        <w:t xml:space="preserve">                                                </w:t>
      </w:r>
    </w:p>
    <w:p w14:paraId="2AF12111" w14:textId="77777777" w:rsidR="001A4B47" w:rsidRDefault="001A4B47" w:rsidP="004F14E1">
      <w:pPr>
        <w:spacing w:before="17" w:line="260" w:lineRule="exact"/>
        <w:ind w:right="444"/>
        <w:rPr>
          <w:sz w:val="26"/>
          <w:szCs w:val="26"/>
        </w:rPr>
      </w:pPr>
    </w:p>
    <w:p w14:paraId="7B50C4E8" w14:textId="709A3C33" w:rsidR="00636C31" w:rsidRDefault="00636C31" w:rsidP="00636C31">
      <w:pPr>
        <w:spacing w:before="34" w:line="220" w:lineRule="exact"/>
        <w:ind w:left="116" w:right="444"/>
        <w:rPr>
          <w:rFonts w:ascii="Arial" w:eastAsia="Arial" w:hAnsi="Arial" w:cs="Arial"/>
        </w:rPr>
      </w:pPr>
      <w:r>
        <w:rPr>
          <w:rFonts w:ascii="Arial" w:eastAsia="Arial" w:hAnsi="Arial" w:cs="Arial"/>
          <w:position w:val="-1"/>
        </w:rPr>
        <w:t>T</w:t>
      </w:r>
      <w:r>
        <w:rPr>
          <w:rFonts w:ascii="Arial" w:eastAsia="Arial" w:hAnsi="Arial" w:cs="Arial"/>
          <w:spacing w:val="-1"/>
          <w:position w:val="-1"/>
        </w:rPr>
        <w:t>i</w:t>
      </w:r>
      <w:r>
        <w:rPr>
          <w:rFonts w:ascii="Arial" w:eastAsia="Arial" w:hAnsi="Arial" w:cs="Arial"/>
          <w:spacing w:val="2"/>
          <w:position w:val="-1"/>
        </w:rPr>
        <w:t>t</w:t>
      </w:r>
      <w:r>
        <w:rPr>
          <w:rFonts w:ascii="Arial" w:eastAsia="Arial" w:hAnsi="Arial" w:cs="Arial"/>
          <w:spacing w:val="-1"/>
          <w:position w:val="-1"/>
        </w:rPr>
        <w:t>l</w:t>
      </w:r>
      <w:r>
        <w:rPr>
          <w:rFonts w:ascii="Arial" w:eastAsia="Arial" w:hAnsi="Arial" w:cs="Arial"/>
          <w:position w:val="-1"/>
        </w:rPr>
        <w:t>e</w:t>
      </w:r>
      <w:r w:rsidR="00BF0BB4">
        <w:rPr>
          <w:rFonts w:ascii="Arial" w:eastAsia="Arial" w:hAnsi="Arial" w:cs="Arial"/>
          <w:position w:val="-1"/>
        </w:rPr>
        <w:t>:</w:t>
      </w:r>
      <w:r>
        <w:rPr>
          <w:rFonts w:ascii="Arial" w:eastAsia="Arial" w:hAnsi="Arial" w:cs="Arial"/>
          <w:position w:val="-1"/>
        </w:rPr>
        <w:t xml:space="preserve">                                                 </w:t>
      </w:r>
    </w:p>
    <w:p w14:paraId="2AF12113" w14:textId="77777777" w:rsidR="001A4B47" w:rsidRDefault="001A4B47" w:rsidP="004F14E1">
      <w:pPr>
        <w:spacing w:line="200" w:lineRule="exact"/>
        <w:ind w:right="444"/>
      </w:pPr>
    </w:p>
    <w:p w14:paraId="2AF12114" w14:textId="77777777" w:rsidR="001A4B47" w:rsidRDefault="001A4B47" w:rsidP="004F14E1">
      <w:pPr>
        <w:spacing w:line="200" w:lineRule="exact"/>
        <w:ind w:right="444"/>
      </w:pPr>
    </w:p>
    <w:p w14:paraId="2AF12115" w14:textId="77777777" w:rsidR="001A4B47" w:rsidRDefault="001A4B47" w:rsidP="004F14E1">
      <w:pPr>
        <w:spacing w:line="200" w:lineRule="exact"/>
        <w:ind w:right="444"/>
      </w:pPr>
    </w:p>
    <w:p w14:paraId="2AF12116" w14:textId="77777777" w:rsidR="001A4B47" w:rsidRDefault="001A4B47" w:rsidP="004F14E1">
      <w:pPr>
        <w:spacing w:before="11" w:line="220" w:lineRule="exact"/>
        <w:ind w:right="444"/>
        <w:rPr>
          <w:sz w:val="22"/>
          <w:szCs w:val="22"/>
        </w:rPr>
      </w:pPr>
    </w:p>
    <w:p w14:paraId="2AF12117" w14:textId="155F182D" w:rsidR="001A4B47" w:rsidRDefault="005A7320" w:rsidP="004F14E1">
      <w:pPr>
        <w:spacing w:line="360" w:lineRule="auto"/>
        <w:ind w:left="116" w:right="444"/>
        <w:jc w:val="both"/>
        <w:rPr>
          <w:rFonts w:ascii="Arial" w:eastAsia="Arial" w:hAnsi="Arial" w:cs="Arial"/>
        </w:rPr>
      </w:pPr>
      <w:r>
        <w:rPr>
          <w:rFonts w:ascii="Arial" w:eastAsia="Arial" w:hAnsi="Arial" w:cs="Arial"/>
          <w:b/>
          <w:spacing w:val="-1"/>
        </w:rPr>
        <w:t>S</w:t>
      </w:r>
      <w:r>
        <w:rPr>
          <w:rFonts w:ascii="Arial" w:eastAsia="Arial" w:hAnsi="Arial" w:cs="Arial"/>
          <w:b/>
        </w:rPr>
        <w:t>I</w:t>
      </w:r>
      <w:r>
        <w:rPr>
          <w:rFonts w:ascii="Arial" w:eastAsia="Arial" w:hAnsi="Arial" w:cs="Arial"/>
          <w:b/>
          <w:spacing w:val="-1"/>
        </w:rPr>
        <w:t>G</w:t>
      </w:r>
      <w:r>
        <w:rPr>
          <w:rFonts w:ascii="Arial" w:eastAsia="Arial" w:hAnsi="Arial" w:cs="Arial"/>
          <w:b/>
          <w:spacing w:val="2"/>
        </w:rPr>
        <w:t>N</w:t>
      </w:r>
      <w:r>
        <w:rPr>
          <w:rFonts w:ascii="Arial" w:eastAsia="Arial" w:hAnsi="Arial" w:cs="Arial"/>
          <w:b/>
          <w:spacing w:val="-1"/>
        </w:rPr>
        <w:t>E</w:t>
      </w:r>
      <w:r>
        <w:rPr>
          <w:rFonts w:ascii="Arial" w:eastAsia="Arial" w:hAnsi="Arial" w:cs="Arial"/>
          <w:b/>
        </w:rPr>
        <w:t>D</w:t>
      </w:r>
      <w:r>
        <w:rPr>
          <w:rFonts w:ascii="Arial" w:eastAsia="Arial" w:hAnsi="Arial" w:cs="Arial"/>
          <w:b/>
          <w:spacing w:val="-8"/>
        </w:rPr>
        <w:t xml:space="preserve"> </w:t>
      </w:r>
      <w:r>
        <w:rPr>
          <w:rFonts w:ascii="Arial" w:eastAsia="Arial" w:hAnsi="Arial" w:cs="Arial"/>
          <w:spacing w:val="2"/>
        </w:rPr>
        <w:t>f</w:t>
      </w:r>
      <w:r>
        <w:rPr>
          <w:rFonts w:ascii="Arial" w:eastAsia="Arial" w:hAnsi="Arial" w:cs="Arial"/>
        </w:rPr>
        <w:t>or</w:t>
      </w:r>
      <w:r>
        <w:rPr>
          <w:rFonts w:ascii="Arial" w:eastAsia="Arial" w:hAnsi="Arial" w:cs="Arial"/>
          <w:spacing w:val="-2"/>
        </w:rPr>
        <w:t xml:space="preserve"> </w:t>
      </w:r>
      <w:r>
        <w:rPr>
          <w:rFonts w:ascii="Arial" w:eastAsia="Arial" w:hAnsi="Arial" w:cs="Arial"/>
        </w:rPr>
        <w:t>and</w:t>
      </w:r>
      <w:r>
        <w:rPr>
          <w:rFonts w:ascii="Arial" w:eastAsia="Arial" w:hAnsi="Arial" w:cs="Arial"/>
          <w:spacing w:val="-4"/>
        </w:rPr>
        <w:t xml:space="preserve"> </w:t>
      </w:r>
      <w:r>
        <w:rPr>
          <w:rFonts w:ascii="Arial" w:eastAsia="Arial" w:hAnsi="Arial" w:cs="Arial"/>
          <w:spacing w:val="2"/>
        </w:rPr>
        <w:t>o</w:t>
      </w:r>
      <w:r>
        <w:rPr>
          <w:rFonts w:ascii="Arial" w:eastAsia="Arial" w:hAnsi="Arial" w:cs="Arial"/>
        </w:rPr>
        <w:t>n be</w:t>
      </w:r>
      <w:r>
        <w:rPr>
          <w:rFonts w:ascii="Arial" w:eastAsia="Arial" w:hAnsi="Arial" w:cs="Arial"/>
          <w:spacing w:val="2"/>
        </w:rPr>
        <w:t>ha</w:t>
      </w:r>
      <w:r>
        <w:rPr>
          <w:rFonts w:ascii="Arial" w:eastAsia="Arial" w:hAnsi="Arial" w:cs="Arial"/>
          <w:spacing w:val="-1"/>
        </w:rPr>
        <w:t>l</w:t>
      </w:r>
      <w:r>
        <w:rPr>
          <w:rFonts w:ascii="Arial" w:eastAsia="Arial" w:hAnsi="Arial" w:cs="Arial"/>
        </w:rPr>
        <w:t>f</w:t>
      </w:r>
      <w:r>
        <w:rPr>
          <w:rFonts w:ascii="Arial" w:eastAsia="Arial" w:hAnsi="Arial" w:cs="Arial"/>
          <w:spacing w:val="-3"/>
        </w:rPr>
        <w:t xml:space="preserve"> </w:t>
      </w:r>
      <w:r>
        <w:rPr>
          <w:rFonts w:ascii="Arial" w:eastAsia="Arial" w:hAnsi="Arial" w:cs="Arial"/>
        </w:rPr>
        <w:t>of</w:t>
      </w:r>
      <w:r>
        <w:rPr>
          <w:rFonts w:ascii="Arial" w:eastAsia="Arial" w:hAnsi="Arial" w:cs="Arial"/>
          <w:spacing w:val="-2"/>
        </w:rPr>
        <w:t xml:space="preserve"> </w:t>
      </w:r>
      <w:r>
        <w:rPr>
          <w:rFonts w:ascii="Arial" w:eastAsia="Arial" w:hAnsi="Arial" w:cs="Arial"/>
        </w:rPr>
        <w:t>the</w:t>
      </w:r>
      <w:r>
        <w:rPr>
          <w:rFonts w:ascii="Arial" w:eastAsia="Arial" w:hAnsi="Arial" w:cs="Arial"/>
          <w:spacing w:val="-2"/>
        </w:rPr>
        <w:t xml:space="preserve"> </w:t>
      </w:r>
      <w:r>
        <w:rPr>
          <w:rFonts w:ascii="Arial" w:eastAsia="Arial" w:hAnsi="Arial" w:cs="Arial"/>
          <w:spacing w:val="-1"/>
        </w:rPr>
        <w:t>S</w:t>
      </w:r>
      <w:r>
        <w:rPr>
          <w:rFonts w:ascii="Arial" w:eastAsia="Arial" w:hAnsi="Arial" w:cs="Arial"/>
          <w:spacing w:val="2"/>
        </w:rPr>
        <w:t>u</w:t>
      </w:r>
      <w:r>
        <w:rPr>
          <w:rFonts w:ascii="Arial" w:eastAsia="Arial" w:hAnsi="Arial" w:cs="Arial"/>
        </w:rPr>
        <w:t>p</w:t>
      </w:r>
      <w:r>
        <w:rPr>
          <w:rFonts w:ascii="Arial" w:eastAsia="Arial" w:hAnsi="Arial" w:cs="Arial"/>
          <w:spacing w:val="2"/>
        </w:rPr>
        <w:t>p</w:t>
      </w:r>
      <w:r>
        <w:rPr>
          <w:rFonts w:ascii="Arial" w:eastAsia="Arial" w:hAnsi="Arial" w:cs="Arial"/>
          <w:spacing w:val="-1"/>
        </w:rPr>
        <w:t>l</w:t>
      </w:r>
      <w:r>
        <w:rPr>
          <w:rFonts w:ascii="Arial" w:eastAsia="Arial" w:hAnsi="Arial" w:cs="Arial"/>
          <w:spacing w:val="1"/>
        </w:rPr>
        <w:t>i</w:t>
      </w:r>
      <w:r>
        <w:rPr>
          <w:rFonts w:ascii="Arial" w:eastAsia="Arial" w:hAnsi="Arial" w:cs="Arial"/>
        </w:rPr>
        <w:t>er</w:t>
      </w:r>
      <w:r w:rsidR="00937AB8">
        <w:rPr>
          <w:rFonts w:ascii="Arial" w:eastAsia="Arial" w:hAnsi="Arial" w:cs="Arial"/>
        </w:rPr>
        <w:t xml:space="preserve"> </w:t>
      </w:r>
    </w:p>
    <w:p w14:paraId="2AF12118" w14:textId="77777777" w:rsidR="001A4B47" w:rsidRDefault="001A4B47" w:rsidP="004F14E1">
      <w:pPr>
        <w:spacing w:before="4" w:line="360" w:lineRule="auto"/>
        <w:ind w:right="444"/>
        <w:rPr>
          <w:sz w:val="17"/>
          <w:szCs w:val="17"/>
        </w:rPr>
      </w:pPr>
    </w:p>
    <w:p w14:paraId="11CCA9FD" w14:textId="6D6055D5" w:rsidR="00636C31" w:rsidRDefault="005A7320" w:rsidP="004F14E1">
      <w:pPr>
        <w:spacing w:line="360" w:lineRule="auto"/>
        <w:ind w:left="116" w:right="444"/>
        <w:rPr>
          <w:rFonts w:ascii="Arial" w:eastAsia="Arial" w:hAnsi="Arial" w:cs="Arial"/>
          <w:spacing w:val="-6"/>
        </w:rPr>
      </w:pPr>
      <w:proofErr w:type="gramStart"/>
      <w:r w:rsidRPr="0058301F">
        <w:rPr>
          <w:rFonts w:ascii="Arial" w:eastAsia="Arial" w:hAnsi="Arial" w:cs="Arial"/>
          <w:spacing w:val="-6"/>
        </w:rPr>
        <w:t>By:</w:t>
      </w:r>
      <w:proofErr w:type="gramEnd"/>
      <w:r w:rsidR="00690716">
        <w:rPr>
          <w:rFonts w:ascii="Arial" w:eastAsia="Arial" w:hAnsi="Arial" w:cs="Arial"/>
          <w:spacing w:val="-6"/>
        </w:rPr>
        <w:t xml:space="preserve">          </w:t>
      </w:r>
    </w:p>
    <w:p w14:paraId="2AF1211B" w14:textId="196D5117" w:rsidR="001A4B47" w:rsidRPr="0058301F" w:rsidRDefault="00690716" w:rsidP="004F14E1">
      <w:pPr>
        <w:spacing w:line="360" w:lineRule="auto"/>
        <w:ind w:left="116" w:right="444"/>
        <w:rPr>
          <w:rFonts w:ascii="Arial" w:eastAsia="Arial" w:hAnsi="Arial" w:cs="Arial"/>
          <w:spacing w:val="-6"/>
        </w:rPr>
      </w:pPr>
      <w:r>
        <w:rPr>
          <w:rFonts w:ascii="Arial" w:eastAsia="Arial" w:hAnsi="Arial" w:cs="Arial"/>
          <w:spacing w:val="-6"/>
        </w:rPr>
        <w:t xml:space="preserve">                                            </w:t>
      </w:r>
    </w:p>
    <w:p w14:paraId="6EF39DC0" w14:textId="276FB96E" w:rsidR="001F6DFF" w:rsidRPr="000E6275" w:rsidRDefault="001F6DFF" w:rsidP="004F14E1">
      <w:pPr>
        <w:spacing w:line="360" w:lineRule="auto"/>
        <w:ind w:left="113" w:right="444"/>
        <w:rPr>
          <w:rFonts w:ascii="Arial" w:eastAsia="Arial" w:hAnsi="Arial" w:cs="Arial"/>
          <w:spacing w:val="-6"/>
        </w:rPr>
      </w:pPr>
      <w:r>
        <w:rPr>
          <w:rFonts w:ascii="Arial" w:eastAsia="Arial" w:hAnsi="Arial" w:cs="Arial"/>
        </w:rPr>
        <w:t>N</w:t>
      </w:r>
      <w:r w:rsidRPr="000E6275">
        <w:rPr>
          <w:rFonts w:ascii="Arial" w:eastAsia="Arial" w:hAnsi="Arial" w:cs="Arial"/>
          <w:spacing w:val="-6"/>
        </w:rPr>
        <w:t>ame</w:t>
      </w:r>
      <w:r w:rsidR="00BF0BB4">
        <w:rPr>
          <w:rFonts w:ascii="Arial" w:eastAsia="Arial" w:hAnsi="Arial" w:cs="Arial"/>
          <w:spacing w:val="-6"/>
        </w:rPr>
        <w:t>:</w:t>
      </w:r>
      <w:r>
        <w:rPr>
          <w:rFonts w:ascii="Arial" w:eastAsia="Arial" w:hAnsi="Arial" w:cs="Arial"/>
          <w:spacing w:val="-6"/>
        </w:rPr>
        <w:t xml:space="preserve">                                             </w:t>
      </w:r>
    </w:p>
    <w:p w14:paraId="12F7C511" w14:textId="77777777" w:rsidR="001F6DFF" w:rsidRDefault="001F6DFF" w:rsidP="004F14E1">
      <w:pPr>
        <w:spacing w:before="3" w:line="280" w:lineRule="exact"/>
        <w:ind w:right="444"/>
        <w:rPr>
          <w:sz w:val="28"/>
          <w:szCs w:val="28"/>
        </w:rPr>
      </w:pPr>
    </w:p>
    <w:p w14:paraId="464FC975" w14:textId="0429674A" w:rsidR="001F6DFF" w:rsidRDefault="001F6DFF" w:rsidP="004F14E1">
      <w:pPr>
        <w:spacing w:before="34" w:line="220" w:lineRule="exact"/>
        <w:ind w:left="116" w:right="444"/>
        <w:rPr>
          <w:rFonts w:ascii="Arial" w:eastAsia="Arial" w:hAnsi="Arial" w:cs="Arial"/>
        </w:rPr>
      </w:pPr>
      <w:r>
        <w:rPr>
          <w:rFonts w:ascii="Arial" w:eastAsia="Arial" w:hAnsi="Arial" w:cs="Arial"/>
          <w:position w:val="-1"/>
        </w:rPr>
        <w:t>T</w:t>
      </w:r>
      <w:r>
        <w:rPr>
          <w:rFonts w:ascii="Arial" w:eastAsia="Arial" w:hAnsi="Arial" w:cs="Arial"/>
          <w:spacing w:val="-1"/>
          <w:position w:val="-1"/>
        </w:rPr>
        <w:t>i</w:t>
      </w:r>
      <w:r>
        <w:rPr>
          <w:rFonts w:ascii="Arial" w:eastAsia="Arial" w:hAnsi="Arial" w:cs="Arial"/>
          <w:spacing w:val="2"/>
          <w:position w:val="-1"/>
        </w:rPr>
        <w:t>t</w:t>
      </w:r>
      <w:r>
        <w:rPr>
          <w:rFonts w:ascii="Arial" w:eastAsia="Arial" w:hAnsi="Arial" w:cs="Arial"/>
          <w:spacing w:val="-1"/>
          <w:position w:val="-1"/>
        </w:rPr>
        <w:t>l</w:t>
      </w:r>
      <w:r>
        <w:rPr>
          <w:rFonts w:ascii="Arial" w:eastAsia="Arial" w:hAnsi="Arial" w:cs="Arial"/>
          <w:position w:val="-1"/>
        </w:rPr>
        <w:t xml:space="preserve">e:                                                 </w:t>
      </w:r>
    </w:p>
    <w:p w14:paraId="7DF074C0" w14:textId="77777777" w:rsidR="001F6DFF" w:rsidRDefault="001F6DFF" w:rsidP="001F6DFF">
      <w:pPr>
        <w:spacing w:before="13" w:line="280" w:lineRule="exact"/>
        <w:rPr>
          <w:sz w:val="28"/>
          <w:szCs w:val="28"/>
        </w:rPr>
      </w:pPr>
    </w:p>
    <w:p w14:paraId="21C5B379" w14:textId="224E7DDE" w:rsidR="001F6DFF" w:rsidRDefault="001F6DFF" w:rsidP="001F6DFF">
      <w:pPr>
        <w:spacing w:before="13" w:line="280" w:lineRule="exact"/>
        <w:rPr>
          <w:rFonts w:ascii="Arial" w:hAnsi="Arial" w:cs="Arial"/>
        </w:rPr>
      </w:pPr>
      <w:r>
        <w:rPr>
          <w:rFonts w:ascii="Arial" w:hAnsi="Arial" w:cs="Arial"/>
        </w:rPr>
        <w:t xml:space="preserve">        </w:t>
      </w:r>
    </w:p>
    <w:p w14:paraId="2B000F09" w14:textId="01BF4321" w:rsidR="00C438A0" w:rsidRPr="00D110AF" w:rsidRDefault="001F3699" w:rsidP="001F6DFF">
      <w:pPr>
        <w:spacing w:before="13" w:line="280" w:lineRule="exact"/>
        <w:rPr>
          <w:rFonts w:ascii="Arial" w:hAnsi="Arial" w:cs="Arial"/>
          <w:b/>
          <w:bCs/>
        </w:rPr>
      </w:pPr>
      <w:r>
        <w:rPr>
          <w:rFonts w:ascii="Arial" w:hAnsi="Arial" w:cs="Arial"/>
        </w:rPr>
        <w:t xml:space="preserve">This agreement is dated </w:t>
      </w:r>
      <w:r w:rsidR="00D110AF">
        <w:rPr>
          <w:rFonts w:ascii="Arial" w:hAnsi="Arial" w:cs="Arial"/>
        </w:rPr>
        <w:tab/>
      </w:r>
      <w:r w:rsidR="00D110AF">
        <w:rPr>
          <w:rFonts w:ascii="Arial" w:hAnsi="Arial" w:cs="Arial"/>
        </w:rPr>
        <w:tab/>
      </w:r>
      <w:r w:rsidR="00D110AF">
        <w:rPr>
          <w:rFonts w:ascii="Arial" w:hAnsi="Arial" w:cs="Arial"/>
        </w:rPr>
        <w:tab/>
        <w:t xml:space="preserve"> (the </w:t>
      </w:r>
      <w:r w:rsidR="00D110AF">
        <w:rPr>
          <w:rFonts w:ascii="Arial" w:hAnsi="Arial" w:cs="Arial"/>
          <w:b/>
          <w:bCs/>
        </w:rPr>
        <w:t>Effective Date)</w:t>
      </w:r>
    </w:p>
    <w:p w14:paraId="7A41672D" w14:textId="77777777" w:rsidR="00C17A77" w:rsidRDefault="00C17A77" w:rsidP="001F6DFF">
      <w:pPr>
        <w:spacing w:before="13" w:line="280" w:lineRule="exact"/>
        <w:rPr>
          <w:rFonts w:ascii="Arial" w:hAnsi="Arial" w:cs="Arial"/>
          <w:b/>
          <w:bCs/>
          <w:sz w:val="24"/>
          <w:szCs w:val="24"/>
        </w:rPr>
      </w:pPr>
    </w:p>
    <w:p w14:paraId="7D62C95A" w14:textId="3146F91D" w:rsidR="00055524" w:rsidRDefault="00055524">
      <w:pPr>
        <w:rPr>
          <w:rFonts w:ascii="Arial" w:hAnsi="Arial" w:cs="Arial"/>
          <w:b/>
          <w:bCs/>
          <w:sz w:val="24"/>
          <w:szCs w:val="24"/>
        </w:rPr>
      </w:pPr>
      <w:r>
        <w:rPr>
          <w:rFonts w:ascii="Arial" w:hAnsi="Arial" w:cs="Arial"/>
          <w:b/>
          <w:bCs/>
          <w:sz w:val="24"/>
          <w:szCs w:val="24"/>
        </w:rPr>
        <w:br w:type="page"/>
      </w:r>
    </w:p>
    <w:p w14:paraId="0ACF98C4" w14:textId="77777777" w:rsidR="00C17A77" w:rsidRDefault="00C17A77" w:rsidP="001F6DFF">
      <w:pPr>
        <w:spacing w:before="13" w:line="280" w:lineRule="exact"/>
        <w:rPr>
          <w:rFonts w:ascii="Arial" w:hAnsi="Arial" w:cs="Arial"/>
          <w:b/>
          <w:bCs/>
          <w:sz w:val="24"/>
          <w:szCs w:val="24"/>
        </w:rPr>
      </w:pPr>
    </w:p>
    <w:p w14:paraId="3882F47C" w14:textId="3A201F6F" w:rsidR="001F6DFF" w:rsidRPr="00C438A0" w:rsidRDefault="00E10863" w:rsidP="001F6DFF">
      <w:pPr>
        <w:spacing w:before="13" w:line="280" w:lineRule="exact"/>
        <w:rPr>
          <w:rFonts w:ascii="Arial" w:hAnsi="Arial" w:cs="Arial"/>
          <w:b/>
          <w:bCs/>
          <w:sz w:val="24"/>
          <w:szCs w:val="24"/>
        </w:rPr>
      </w:pPr>
      <w:r w:rsidRPr="00C438A0">
        <w:rPr>
          <w:rFonts w:ascii="Arial" w:hAnsi="Arial" w:cs="Arial"/>
          <w:b/>
          <w:bCs/>
          <w:sz w:val="24"/>
          <w:szCs w:val="24"/>
        </w:rPr>
        <w:t>Contact Information</w:t>
      </w:r>
    </w:p>
    <w:p w14:paraId="6EA333E5" w14:textId="77777777" w:rsidR="008E3F25" w:rsidRDefault="008E3F25" w:rsidP="001F6DFF">
      <w:pPr>
        <w:spacing w:before="13" w:line="280" w:lineRule="exact"/>
        <w:rPr>
          <w:rFonts w:ascii="Arial" w:hAnsi="Arial" w:cs="Arial"/>
          <w:b/>
          <w:bCs/>
        </w:rPr>
      </w:pPr>
    </w:p>
    <w:tbl>
      <w:tblPr>
        <w:tblStyle w:val="TableGrid"/>
        <w:tblW w:w="0" w:type="auto"/>
        <w:tblLook w:val="04A0" w:firstRow="1" w:lastRow="0" w:firstColumn="1" w:lastColumn="0" w:noHBand="0" w:noVBand="1"/>
      </w:tblPr>
      <w:tblGrid>
        <w:gridCol w:w="3539"/>
        <w:gridCol w:w="2693"/>
        <w:gridCol w:w="2977"/>
      </w:tblGrid>
      <w:tr w:rsidR="008E3F25" w14:paraId="07FAC59D" w14:textId="77777777" w:rsidTr="00753AC4">
        <w:tc>
          <w:tcPr>
            <w:tcW w:w="3539" w:type="dxa"/>
          </w:tcPr>
          <w:p w14:paraId="0AEB2144" w14:textId="77777777" w:rsidR="008E3F25" w:rsidRPr="002E0CE3" w:rsidRDefault="008E3F25" w:rsidP="008E3F25">
            <w:pPr>
              <w:rPr>
                <w:rFonts w:ascii="Arial" w:hAnsi="Arial" w:cs="Arial"/>
                <w:b/>
                <w:bCs/>
              </w:rPr>
            </w:pPr>
          </w:p>
        </w:tc>
        <w:tc>
          <w:tcPr>
            <w:tcW w:w="2693" w:type="dxa"/>
          </w:tcPr>
          <w:p w14:paraId="145547AA" w14:textId="77777777" w:rsidR="008E3F25" w:rsidRDefault="008E3F25" w:rsidP="008E3F25">
            <w:pPr>
              <w:spacing w:before="13" w:line="280" w:lineRule="exact"/>
              <w:rPr>
                <w:rFonts w:ascii="Arial" w:hAnsi="Arial" w:cs="Arial"/>
                <w:b/>
                <w:bCs/>
              </w:rPr>
            </w:pPr>
            <w:r>
              <w:rPr>
                <w:rFonts w:ascii="Arial" w:hAnsi="Arial" w:cs="Arial"/>
                <w:b/>
                <w:bCs/>
              </w:rPr>
              <w:t>ATU</w:t>
            </w:r>
          </w:p>
          <w:p w14:paraId="7967DC01" w14:textId="46E57C40" w:rsidR="006A71C9" w:rsidRDefault="006A71C9" w:rsidP="008E3F25">
            <w:pPr>
              <w:spacing w:before="13" w:line="280" w:lineRule="exact"/>
              <w:rPr>
                <w:rFonts w:ascii="Arial" w:hAnsi="Arial" w:cs="Arial"/>
                <w:b/>
                <w:bCs/>
              </w:rPr>
            </w:pPr>
          </w:p>
        </w:tc>
        <w:tc>
          <w:tcPr>
            <w:tcW w:w="2977" w:type="dxa"/>
          </w:tcPr>
          <w:p w14:paraId="20701C4F" w14:textId="6A6E9E36" w:rsidR="008E3F25" w:rsidRDefault="008E3F25" w:rsidP="008E3F25">
            <w:pPr>
              <w:spacing w:before="13" w:line="280" w:lineRule="exact"/>
              <w:rPr>
                <w:rFonts w:ascii="Arial" w:hAnsi="Arial" w:cs="Arial"/>
                <w:b/>
                <w:bCs/>
              </w:rPr>
            </w:pPr>
            <w:r>
              <w:rPr>
                <w:rFonts w:ascii="Arial" w:hAnsi="Arial" w:cs="Arial"/>
                <w:b/>
                <w:bCs/>
              </w:rPr>
              <w:t>Supplier</w:t>
            </w:r>
          </w:p>
        </w:tc>
      </w:tr>
      <w:tr w:rsidR="00E0053E" w14:paraId="02FBBEAF" w14:textId="77777777" w:rsidTr="00753AC4">
        <w:tc>
          <w:tcPr>
            <w:tcW w:w="3539" w:type="dxa"/>
          </w:tcPr>
          <w:p w14:paraId="6C3FA40B" w14:textId="77777777" w:rsidR="00E0053E" w:rsidRDefault="00E0053E" w:rsidP="00E0053E">
            <w:pPr>
              <w:spacing w:before="13" w:line="280" w:lineRule="exact"/>
              <w:rPr>
                <w:rFonts w:ascii="Arial" w:hAnsi="Arial" w:cs="Arial"/>
                <w:b/>
                <w:bCs/>
              </w:rPr>
            </w:pPr>
            <w:r w:rsidRPr="002E0CE3">
              <w:rPr>
                <w:rFonts w:ascii="Arial" w:hAnsi="Arial" w:cs="Arial"/>
                <w:b/>
                <w:bCs/>
              </w:rPr>
              <w:t xml:space="preserve">Address </w:t>
            </w:r>
          </w:p>
          <w:p w14:paraId="4BD08A6F" w14:textId="7CC90630" w:rsidR="00E0053E" w:rsidRDefault="00E0053E" w:rsidP="00E0053E">
            <w:pPr>
              <w:spacing w:before="13" w:line="280" w:lineRule="exact"/>
              <w:rPr>
                <w:rFonts w:ascii="Arial" w:hAnsi="Arial" w:cs="Arial"/>
                <w:b/>
                <w:bCs/>
              </w:rPr>
            </w:pPr>
          </w:p>
        </w:tc>
        <w:tc>
          <w:tcPr>
            <w:tcW w:w="2693" w:type="dxa"/>
          </w:tcPr>
          <w:p w14:paraId="7AF4D43E" w14:textId="77777777" w:rsidR="00753AC4" w:rsidRDefault="00E0053E" w:rsidP="00E0053E">
            <w:pPr>
              <w:rPr>
                <w:rFonts w:ascii="Arial" w:hAnsi="Arial" w:cs="Arial"/>
              </w:rPr>
            </w:pPr>
            <w:r w:rsidRPr="003A2426">
              <w:rPr>
                <w:rFonts w:ascii="Arial" w:hAnsi="Arial" w:cs="Arial"/>
              </w:rPr>
              <w:t xml:space="preserve">Port Rd, </w:t>
            </w:r>
          </w:p>
          <w:p w14:paraId="1A98A121" w14:textId="4B93AA30" w:rsidR="00E0053E" w:rsidRDefault="00E0053E" w:rsidP="00E0053E">
            <w:pPr>
              <w:rPr>
                <w:rFonts w:ascii="Arial" w:hAnsi="Arial" w:cs="Arial"/>
              </w:rPr>
            </w:pPr>
            <w:r w:rsidRPr="003A2426">
              <w:rPr>
                <w:rFonts w:ascii="Arial" w:hAnsi="Arial" w:cs="Arial"/>
              </w:rPr>
              <w:t xml:space="preserve">Letterkenny, </w:t>
            </w:r>
          </w:p>
          <w:p w14:paraId="5AA6FCA7" w14:textId="582EE874" w:rsidR="00E0053E" w:rsidRPr="000E7C80" w:rsidRDefault="00E0053E" w:rsidP="00E0053E">
            <w:pPr>
              <w:rPr>
                <w:rFonts w:ascii="Arial" w:hAnsi="Arial" w:cs="Arial"/>
              </w:rPr>
            </w:pPr>
            <w:r w:rsidRPr="003A2426">
              <w:rPr>
                <w:rFonts w:ascii="Arial" w:hAnsi="Arial" w:cs="Arial"/>
              </w:rPr>
              <w:t>Co. Donegal, F92 FC93</w:t>
            </w:r>
            <w:r>
              <w:rPr>
                <w:rFonts w:ascii="Arial" w:hAnsi="Arial" w:cs="Arial"/>
              </w:rPr>
              <w:t>, Ireland</w:t>
            </w:r>
          </w:p>
          <w:p w14:paraId="1A5B9763" w14:textId="77777777" w:rsidR="00E0053E" w:rsidRDefault="00E0053E" w:rsidP="00E0053E">
            <w:pPr>
              <w:spacing w:before="13" w:line="280" w:lineRule="exact"/>
              <w:rPr>
                <w:rFonts w:ascii="Arial" w:hAnsi="Arial" w:cs="Arial"/>
                <w:b/>
                <w:bCs/>
              </w:rPr>
            </w:pPr>
          </w:p>
        </w:tc>
        <w:tc>
          <w:tcPr>
            <w:tcW w:w="2977" w:type="dxa"/>
          </w:tcPr>
          <w:p w14:paraId="46CB5EAC" w14:textId="77777777" w:rsidR="00E0053E" w:rsidRDefault="00E0053E" w:rsidP="00E0053E">
            <w:pPr>
              <w:spacing w:before="13" w:line="280" w:lineRule="exact"/>
              <w:rPr>
                <w:rFonts w:ascii="Arial" w:hAnsi="Arial" w:cs="Arial"/>
                <w:b/>
                <w:bCs/>
              </w:rPr>
            </w:pPr>
          </w:p>
        </w:tc>
      </w:tr>
      <w:tr w:rsidR="00E0053E" w14:paraId="77E9461E" w14:textId="77777777" w:rsidTr="00753AC4">
        <w:tc>
          <w:tcPr>
            <w:tcW w:w="3539" w:type="dxa"/>
          </w:tcPr>
          <w:p w14:paraId="6D0062EE" w14:textId="77777777" w:rsidR="00E0053E" w:rsidRDefault="00E0053E" w:rsidP="00E0053E">
            <w:pPr>
              <w:rPr>
                <w:rFonts w:ascii="Arial" w:hAnsi="Arial" w:cs="Arial"/>
                <w:b/>
                <w:bCs/>
              </w:rPr>
            </w:pPr>
            <w:r w:rsidRPr="002E0CE3">
              <w:rPr>
                <w:rFonts w:ascii="Arial" w:hAnsi="Arial" w:cs="Arial"/>
                <w:b/>
                <w:bCs/>
              </w:rPr>
              <w:t>Company Registration Number</w:t>
            </w:r>
          </w:p>
          <w:p w14:paraId="0ECEFD05" w14:textId="408FC289" w:rsidR="00E0053E" w:rsidRDefault="00E0053E" w:rsidP="00E0053E">
            <w:pPr>
              <w:rPr>
                <w:rFonts w:ascii="Arial" w:hAnsi="Arial" w:cs="Arial"/>
                <w:b/>
                <w:bCs/>
              </w:rPr>
            </w:pPr>
          </w:p>
        </w:tc>
        <w:tc>
          <w:tcPr>
            <w:tcW w:w="2693" w:type="dxa"/>
          </w:tcPr>
          <w:p w14:paraId="35CD5A33" w14:textId="53378455" w:rsidR="00E0053E" w:rsidRDefault="00E0053E" w:rsidP="00E0053E">
            <w:pPr>
              <w:spacing w:before="13" w:line="280" w:lineRule="exact"/>
              <w:rPr>
                <w:rFonts w:ascii="Arial" w:hAnsi="Arial" w:cs="Arial"/>
                <w:b/>
                <w:bCs/>
              </w:rPr>
            </w:pPr>
            <w:r w:rsidRPr="000E7C80">
              <w:rPr>
                <w:rFonts w:ascii="Arial" w:hAnsi="Arial" w:cs="Arial"/>
              </w:rPr>
              <w:t>n/a</w:t>
            </w:r>
          </w:p>
        </w:tc>
        <w:tc>
          <w:tcPr>
            <w:tcW w:w="2977" w:type="dxa"/>
          </w:tcPr>
          <w:p w14:paraId="220A158B" w14:textId="77777777" w:rsidR="00E0053E" w:rsidRDefault="00E0053E" w:rsidP="00E0053E">
            <w:pPr>
              <w:spacing w:before="13" w:line="280" w:lineRule="exact"/>
              <w:rPr>
                <w:rFonts w:ascii="Arial" w:hAnsi="Arial" w:cs="Arial"/>
                <w:b/>
                <w:bCs/>
              </w:rPr>
            </w:pPr>
          </w:p>
        </w:tc>
      </w:tr>
      <w:tr w:rsidR="00E0053E" w14:paraId="49789D6A" w14:textId="77777777" w:rsidTr="00753AC4">
        <w:tc>
          <w:tcPr>
            <w:tcW w:w="3539" w:type="dxa"/>
          </w:tcPr>
          <w:p w14:paraId="4B33D7D2" w14:textId="2FDEA7F1" w:rsidR="00E0053E" w:rsidRDefault="00E0053E" w:rsidP="00753AC4">
            <w:pPr>
              <w:spacing w:before="13" w:line="280" w:lineRule="exact"/>
              <w:rPr>
                <w:rFonts w:ascii="Arial" w:hAnsi="Arial" w:cs="Arial"/>
                <w:b/>
                <w:bCs/>
              </w:rPr>
            </w:pPr>
            <w:r w:rsidRPr="002E0CE3">
              <w:rPr>
                <w:rFonts w:ascii="Arial" w:hAnsi="Arial" w:cs="Arial"/>
                <w:b/>
                <w:bCs/>
              </w:rPr>
              <w:t>Name of Data Protection Officer</w:t>
            </w:r>
          </w:p>
        </w:tc>
        <w:tc>
          <w:tcPr>
            <w:tcW w:w="2693" w:type="dxa"/>
          </w:tcPr>
          <w:p w14:paraId="62F98A9E" w14:textId="56415971" w:rsidR="00E0053E" w:rsidRPr="000E7C80" w:rsidRDefault="00E0053E" w:rsidP="00E0053E">
            <w:pPr>
              <w:rPr>
                <w:rFonts w:ascii="Arial" w:hAnsi="Arial" w:cs="Arial"/>
              </w:rPr>
            </w:pPr>
            <w:r>
              <w:rPr>
                <w:rFonts w:ascii="Arial" w:hAnsi="Arial" w:cs="Arial"/>
              </w:rPr>
              <w:t>Edel Hegarty</w:t>
            </w:r>
          </w:p>
          <w:p w14:paraId="1EEB74EC" w14:textId="77777777" w:rsidR="00E0053E" w:rsidRDefault="00E0053E" w:rsidP="00E0053E">
            <w:pPr>
              <w:spacing w:before="13" w:line="280" w:lineRule="exact"/>
              <w:rPr>
                <w:rFonts w:ascii="Arial" w:hAnsi="Arial" w:cs="Arial"/>
                <w:b/>
                <w:bCs/>
              </w:rPr>
            </w:pPr>
          </w:p>
        </w:tc>
        <w:tc>
          <w:tcPr>
            <w:tcW w:w="2977" w:type="dxa"/>
          </w:tcPr>
          <w:p w14:paraId="49F14F36" w14:textId="77777777" w:rsidR="00E0053E" w:rsidRDefault="00E0053E" w:rsidP="00E0053E">
            <w:pPr>
              <w:spacing w:before="13" w:line="280" w:lineRule="exact"/>
              <w:rPr>
                <w:rFonts w:ascii="Arial" w:hAnsi="Arial" w:cs="Arial"/>
                <w:b/>
                <w:bCs/>
              </w:rPr>
            </w:pPr>
          </w:p>
        </w:tc>
      </w:tr>
      <w:tr w:rsidR="00E0053E" w14:paraId="780E9087" w14:textId="77777777" w:rsidTr="00753AC4">
        <w:tc>
          <w:tcPr>
            <w:tcW w:w="3539" w:type="dxa"/>
          </w:tcPr>
          <w:p w14:paraId="518ED730" w14:textId="77777777" w:rsidR="00E0053E" w:rsidRPr="002E0CE3" w:rsidRDefault="00E0053E" w:rsidP="00E0053E">
            <w:pPr>
              <w:rPr>
                <w:rFonts w:ascii="Arial" w:hAnsi="Arial" w:cs="Arial"/>
                <w:b/>
                <w:bCs/>
              </w:rPr>
            </w:pPr>
            <w:r>
              <w:rPr>
                <w:rFonts w:ascii="Arial" w:hAnsi="Arial" w:cs="Arial"/>
                <w:b/>
                <w:bCs/>
              </w:rPr>
              <w:t xml:space="preserve">DPO </w:t>
            </w:r>
            <w:r w:rsidRPr="002E0CE3">
              <w:rPr>
                <w:rFonts w:ascii="Arial" w:hAnsi="Arial" w:cs="Arial"/>
                <w:b/>
                <w:bCs/>
              </w:rPr>
              <w:t xml:space="preserve">Phone Number </w:t>
            </w:r>
          </w:p>
          <w:p w14:paraId="333BBA55" w14:textId="77777777" w:rsidR="00E0053E" w:rsidRDefault="00E0053E" w:rsidP="00E0053E">
            <w:pPr>
              <w:spacing w:before="13" w:line="280" w:lineRule="exact"/>
              <w:rPr>
                <w:rFonts w:ascii="Arial" w:hAnsi="Arial" w:cs="Arial"/>
                <w:b/>
                <w:bCs/>
              </w:rPr>
            </w:pPr>
          </w:p>
        </w:tc>
        <w:tc>
          <w:tcPr>
            <w:tcW w:w="2693" w:type="dxa"/>
          </w:tcPr>
          <w:p w14:paraId="15682C05" w14:textId="4CBDFD9B" w:rsidR="00E0053E" w:rsidRDefault="00E0053E" w:rsidP="00E0053E">
            <w:pPr>
              <w:spacing w:before="13" w:line="280" w:lineRule="exact"/>
              <w:rPr>
                <w:rFonts w:ascii="Arial" w:hAnsi="Arial" w:cs="Arial"/>
                <w:b/>
                <w:bCs/>
              </w:rPr>
            </w:pPr>
            <w:r w:rsidRPr="000E7C80">
              <w:rPr>
                <w:rFonts w:ascii="Arial" w:eastAsiaTheme="minorHAnsi" w:hAnsi="Arial" w:cs="Arial"/>
              </w:rPr>
              <w:t>091 7427</w:t>
            </w:r>
            <w:r>
              <w:rPr>
                <w:rFonts w:ascii="Arial" w:eastAsiaTheme="minorHAnsi" w:hAnsi="Arial" w:cs="Arial"/>
              </w:rPr>
              <w:t>69</w:t>
            </w:r>
          </w:p>
        </w:tc>
        <w:tc>
          <w:tcPr>
            <w:tcW w:w="2977" w:type="dxa"/>
          </w:tcPr>
          <w:p w14:paraId="586D66D3" w14:textId="77777777" w:rsidR="00E0053E" w:rsidRDefault="00E0053E" w:rsidP="00E0053E">
            <w:pPr>
              <w:spacing w:before="13" w:line="280" w:lineRule="exact"/>
              <w:rPr>
                <w:rFonts w:ascii="Arial" w:hAnsi="Arial" w:cs="Arial"/>
                <w:b/>
                <w:bCs/>
              </w:rPr>
            </w:pPr>
          </w:p>
        </w:tc>
      </w:tr>
      <w:tr w:rsidR="00E0053E" w14:paraId="533D8902" w14:textId="77777777" w:rsidTr="00753AC4">
        <w:tc>
          <w:tcPr>
            <w:tcW w:w="3539" w:type="dxa"/>
          </w:tcPr>
          <w:p w14:paraId="5375B15C" w14:textId="77777777" w:rsidR="00E0053E" w:rsidRPr="002E0CE3" w:rsidRDefault="00E0053E" w:rsidP="00E0053E">
            <w:pPr>
              <w:rPr>
                <w:rFonts w:ascii="Arial" w:hAnsi="Arial" w:cs="Arial"/>
                <w:b/>
                <w:bCs/>
              </w:rPr>
            </w:pPr>
            <w:r>
              <w:rPr>
                <w:rFonts w:ascii="Arial" w:hAnsi="Arial" w:cs="Arial"/>
                <w:b/>
                <w:bCs/>
              </w:rPr>
              <w:t xml:space="preserve">DPO </w:t>
            </w:r>
            <w:r w:rsidRPr="002E0CE3">
              <w:rPr>
                <w:rFonts w:ascii="Arial" w:hAnsi="Arial" w:cs="Arial"/>
                <w:b/>
                <w:bCs/>
              </w:rPr>
              <w:t xml:space="preserve">Email Address </w:t>
            </w:r>
          </w:p>
          <w:p w14:paraId="61CB901D" w14:textId="77777777" w:rsidR="00E0053E" w:rsidRDefault="00E0053E" w:rsidP="00E0053E">
            <w:pPr>
              <w:spacing w:before="13" w:line="280" w:lineRule="exact"/>
              <w:rPr>
                <w:rFonts w:ascii="Arial" w:hAnsi="Arial" w:cs="Arial"/>
                <w:b/>
                <w:bCs/>
              </w:rPr>
            </w:pPr>
          </w:p>
        </w:tc>
        <w:tc>
          <w:tcPr>
            <w:tcW w:w="2693" w:type="dxa"/>
          </w:tcPr>
          <w:p w14:paraId="59649927" w14:textId="1870FF9F" w:rsidR="00E0053E" w:rsidRDefault="00E0053E" w:rsidP="00E0053E">
            <w:pPr>
              <w:spacing w:before="13" w:line="280" w:lineRule="exact"/>
              <w:rPr>
                <w:rFonts w:ascii="Arial" w:hAnsi="Arial" w:cs="Arial"/>
                <w:b/>
                <w:bCs/>
              </w:rPr>
            </w:pPr>
            <w:hyperlink r:id="rId13" w:history="1">
              <w:r w:rsidRPr="006E3D81">
                <w:rPr>
                  <w:rStyle w:val="Hyperlink"/>
                  <w:rFonts w:ascii="Arial" w:eastAsiaTheme="majorEastAsia" w:hAnsi="Arial" w:cs="Arial"/>
                </w:rPr>
                <w:t>dataprotection@atu.ie</w:t>
              </w:r>
            </w:hyperlink>
          </w:p>
        </w:tc>
        <w:tc>
          <w:tcPr>
            <w:tcW w:w="2977" w:type="dxa"/>
          </w:tcPr>
          <w:p w14:paraId="0354473C" w14:textId="77777777" w:rsidR="00E0053E" w:rsidRDefault="00E0053E" w:rsidP="00E0053E">
            <w:pPr>
              <w:spacing w:before="13" w:line="280" w:lineRule="exact"/>
              <w:rPr>
                <w:rFonts w:ascii="Arial" w:hAnsi="Arial" w:cs="Arial"/>
                <w:b/>
                <w:bCs/>
              </w:rPr>
            </w:pPr>
          </w:p>
        </w:tc>
      </w:tr>
    </w:tbl>
    <w:p w14:paraId="232E7FCE" w14:textId="0A0EB22C" w:rsidR="00C17A77" w:rsidRDefault="00C17A77" w:rsidP="001F6DFF">
      <w:pPr>
        <w:spacing w:before="13" w:line="280" w:lineRule="exact"/>
        <w:rPr>
          <w:rFonts w:ascii="Arial" w:hAnsi="Arial" w:cs="Arial"/>
          <w:b/>
          <w:bCs/>
        </w:rPr>
      </w:pPr>
    </w:p>
    <w:p w14:paraId="70D5FFCC" w14:textId="77777777" w:rsidR="00C17A77" w:rsidRDefault="00C17A77">
      <w:pPr>
        <w:rPr>
          <w:rFonts w:ascii="Arial" w:hAnsi="Arial" w:cs="Arial"/>
          <w:b/>
          <w:bCs/>
        </w:rPr>
      </w:pPr>
      <w:r>
        <w:rPr>
          <w:rFonts w:ascii="Arial" w:hAnsi="Arial" w:cs="Arial"/>
          <w:b/>
          <w:bCs/>
        </w:rPr>
        <w:br w:type="page"/>
      </w:r>
    </w:p>
    <w:p w14:paraId="7CA61208" w14:textId="2DCF93E3" w:rsidR="00E10863" w:rsidRPr="00C17A77" w:rsidRDefault="00C17A77" w:rsidP="001F6DFF">
      <w:pPr>
        <w:spacing w:before="13" w:line="280" w:lineRule="exact"/>
        <w:rPr>
          <w:rFonts w:ascii="Arial" w:hAnsi="Arial" w:cs="Arial"/>
          <w:b/>
          <w:bCs/>
          <w:sz w:val="24"/>
          <w:szCs w:val="24"/>
        </w:rPr>
      </w:pPr>
      <w:r w:rsidRPr="00C17A77">
        <w:rPr>
          <w:rFonts w:ascii="Arial" w:hAnsi="Arial" w:cs="Arial"/>
          <w:b/>
          <w:bCs/>
          <w:sz w:val="24"/>
          <w:szCs w:val="24"/>
        </w:rPr>
        <w:lastRenderedPageBreak/>
        <w:t>Schedule</w:t>
      </w:r>
    </w:p>
    <w:p w14:paraId="52AEC8DD" w14:textId="77777777" w:rsidR="00C17A77" w:rsidRDefault="00C17A77" w:rsidP="001F6DFF">
      <w:pPr>
        <w:spacing w:before="13" w:line="280" w:lineRule="exact"/>
        <w:rPr>
          <w:rFonts w:ascii="Arial" w:hAnsi="Arial" w:cs="Arial"/>
        </w:rPr>
      </w:pPr>
    </w:p>
    <w:tbl>
      <w:tblPr>
        <w:tblStyle w:val="TableGrid"/>
        <w:tblW w:w="0" w:type="auto"/>
        <w:tblLook w:val="04A0" w:firstRow="1" w:lastRow="0" w:firstColumn="1" w:lastColumn="0" w:noHBand="0" w:noVBand="1"/>
      </w:tblPr>
      <w:tblGrid>
        <w:gridCol w:w="3823"/>
        <w:gridCol w:w="5386"/>
      </w:tblGrid>
      <w:tr w:rsidR="00EC6136" w14:paraId="3E2AC28E" w14:textId="77777777" w:rsidTr="00DA20A3">
        <w:tc>
          <w:tcPr>
            <w:tcW w:w="3823" w:type="dxa"/>
          </w:tcPr>
          <w:p w14:paraId="18CD1C21" w14:textId="22B3D269" w:rsidR="00EC6136" w:rsidRDefault="00EC6136" w:rsidP="00DA20A3">
            <w:pPr>
              <w:spacing w:before="70"/>
              <w:rPr>
                <w:rFonts w:ascii="Arial" w:eastAsia="Arial" w:hAnsi="Arial" w:cs="Arial"/>
                <w:b/>
              </w:rPr>
            </w:pPr>
            <w:r w:rsidRPr="00405D81">
              <w:rPr>
                <w:rFonts w:ascii="Arial" w:eastAsia="Arial" w:hAnsi="Arial" w:cs="Arial"/>
                <w:b/>
              </w:rPr>
              <w:t>Na</w:t>
            </w:r>
            <w:r w:rsidRPr="00405D81">
              <w:rPr>
                <w:rFonts w:ascii="Arial" w:eastAsia="Arial" w:hAnsi="Arial" w:cs="Arial"/>
                <w:b/>
                <w:spacing w:val="1"/>
              </w:rPr>
              <w:t>t</w:t>
            </w:r>
            <w:r>
              <w:rPr>
                <w:rFonts w:ascii="Arial" w:eastAsia="Arial" w:hAnsi="Arial" w:cs="Arial"/>
                <w:b/>
                <w:spacing w:val="1"/>
              </w:rPr>
              <w:t>u</w:t>
            </w:r>
            <w:r w:rsidRPr="00405D81">
              <w:rPr>
                <w:rFonts w:ascii="Arial" w:eastAsia="Arial" w:hAnsi="Arial" w:cs="Arial"/>
                <w:b/>
                <w:spacing w:val="-1"/>
              </w:rPr>
              <w:t>r</w:t>
            </w:r>
            <w:r w:rsidRPr="00405D81">
              <w:rPr>
                <w:rFonts w:ascii="Arial" w:eastAsia="Arial" w:hAnsi="Arial" w:cs="Arial"/>
                <w:b/>
              </w:rPr>
              <w:t>e</w:t>
            </w:r>
            <w:r w:rsidRPr="00405D81">
              <w:rPr>
                <w:rFonts w:ascii="Arial" w:eastAsia="Arial" w:hAnsi="Arial" w:cs="Arial"/>
                <w:b/>
                <w:spacing w:val="-4"/>
              </w:rPr>
              <w:t xml:space="preserve"> </w:t>
            </w:r>
            <w:r w:rsidRPr="00405D81">
              <w:rPr>
                <w:rFonts w:ascii="Arial" w:eastAsia="Arial" w:hAnsi="Arial" w:cs="Arial"/>
                <w:b/>
                <w:spacing w:val="1"/>
              </w:rPr>
              <w:t>o</w:t>
            </w:r>
            <w:r w:rsidRPr="00405D81">
              <w:rPr>
                <w:rFonts w:ascii="Arial" w:eastAsia="Arial" w:hAnsi="Arial" w:cs="Arial"/>
                <w:b/>
              </w:rPr>
              <w:t>f</w:t>
            </w:r>
            <w:r w:rsidRPr="00405D81">
              <w:rPr>
                <w:rFonts w:ascii="Arial" w:eastAsia="Arial" w:hAnsi="Arial" w:cs="Arial"/>
                <w:b/>
                <w:spacing w:val="1"/>
              </w:rPr>
              <w:t xml:space="preserve"> </w:t>
            </w:r>
            <w:r w:rsidRPr="00405D81">
              <w:rPr>
                <w:rFonts w:ascii="Arial" w:eastAsia="Arial" w:hAnsi="Arial" w:cs="Arial"/>
                <w:b/>
                <w:spacing w:val="-1"/>
              </w:rPr>
              <w:t>S</w:t>
            </w:r>
            <w:r w:rsidRPr="00405D81">
              <w:rPr>
                <w:rFonts w:ascii="Arial" w:eastAsia="Arial" w:hAnsi="Arial" w:cs="Arial"/>
                <w:b/>
                <w:spacing w:val="1"/>
              </w:rPr>
              <w:t>up</w:t>
            </w:r>
            <w:r w:rsidRPr="00405D81">
              <w:rPr>
                <w:rFonts w:ascii="Arial" w:eastAsia="Arial" w:hAnsi="Arial" w:cs="Arial"/>
                <w:b/>
                <w:spacing w:val="-2"/>
              </w:rPr>
              <w:t>p</w:t>
            </w:r>
            <w:r w:rsidRPr="00405D81">
              <w:rPr>
                <w:rFonts w:ascii="Arial" w:eastAsia="Arial" w:hAnsi="Arial" w:cs="Arial"/>
                <w:b/>
                <w:spacing w:val="2"/>
              </w:rPr>
              <w:t>li</w:t>
            </w:r>
            <w:r w:rsidRPr="00405D81">
              <w:rPr>
                <w:rFonts w:ascii="Arial" w:eastAsia="Arial" w:hAnsi="Arial" w:cs="Arial"/>
                <w:b/>
              </w:rPr>
              <w:t>e</w:t>
            </w:r>
            <w:r w:rsidRPr="00405D81">
              <w:rPr>
                <w:rFonts w:ascii="Arial" w:eastAsia="Arial" w:hAnsi="Arial" w:cs="Arial"/>
                <w:b/>
                <w:spacing w:val="-1"/>
              </w:rPr>
              <w:t>r</w:t>
            </w:r>
            <w:r w:rsidRPr="00405D81">
              <w:rPr>
                <w:rFonts w:ascii="Arial" w:eastAsia="Arial" w:hAnsi="Arial" w:cs="Arial"/>
                <w:b/>
                <w:spacing w:val="2"/>
              </w:rPr>
              <w:t>’</w:t>
            </w:r>
            <w:r w:rsidRPr="00405D81">
              <w:rPr>
                <w:rFonts w:ascii="Arial" w:eastAsia="Arial" w:hAnsi="Arial" w:cs="Arial"/>
                <w:b/>
              </w:rPr>
              <w:t>s</w:t>
            </w:r>
            <w:r w:rsidR="00DA20A3">
              <w:rPr>
                <w:rFonts w:ascii="Arial" w:eastAsia="Arial" w:hAnsi="Arial" w:cs="Arial"/>
                <w:b/>
              </w:rPr>
              <w:t xml:space="preserve"> </w:t>
            </w:r>
            <w:r w:rsidRPr="00405D81">
              <w:rPr>
                <w:rFonts w:ascii="Arial" w:eastAsia="Arial" w:hAnsi="Arial" w:cs="Arial"/>
                <w:b/>
                <w:spacing w:val="-1"/>
              </w:rPr>
              <w:t>S</w:t>
            </w:r>
            <w:r w:rsidRPr="00405D81">
              <w:rPr>
                <w:rFonts w:ascii="Arial" w:eastAsia="Arial" w:hAnsi="Arial" w:cs="Arial"/>
                <w:b/>
                <w:spacing w:val="2"/>
              </w:rPr>
              <w:t>e</w:t>
            </w:r>
            <w:r w:rsidRPr="00405D81">
              <w:rPr>
                <w:rFonts w:ascii="Arial" w:eastAsia="Arial" w:hAnsi="Arial" w:cs="Arial"/>
                <w:b/>
                <w:spacing w:val="-1"/>
              </w:rPr>
              <w:t>r</w:t>
            </w:r>
            <w:r w:rsidRPr="00405D81">
              <w:rPr>
                <w:rFonts w:ascii="Arial" w:eastAsia="Arial" w:hAnsi="Arial" w:cs="Arial"/>
                <w:b/>
                <w:spacing w:val="-3"/>
              </w:rPr>
              <w:t>v</w:t>
            </w:r>
            <w:r w:rsidRPr="00405D81">
              <w:rPr>
                <w:rFonts w:ascii="Arial" w:eastAsia="Arial" w:hAnsi="Arial" w:cs="Arial"/>
                <w:b/>
                <w:spacing w:val="2"/>
              </w:rPr>
              <w:t>ic</w:t>
            </w:r>
            <w:r w:rsidRPr="00405D81">
              <w:rPr>
                <w:rFonts w:ascii="Arial" w:eastAsia="Arial" w:hAnsi="Arial" w:cs="Arial"/>
                <w:b/>
              </w:rPr>
              <w:t>es</w:t>
            </w:r>
            <w:r w:rsidRPr="00405D81">
              <w:rPr>
                <w:rFonts w:ascii="Arial" w:eastAsia="Arial" w:hAnsi="Arial" w:cs="Arial"/>
                <w:b/>
                <w:spacing w:val="-6"/>
              </w:rPr>
              <w:t xml:space="preserve"> </w:t>
            </w:r>
            <w:r w:rsidRPr="00405D81">
              <w:rPr>
                <w:rFonts w:ascii="Arial" w:eastAsia="Arial" w:hAnsi="Arial" w:cs="Arial"/>
                <w:b/>
                <w:spacing w:val="1"/>
              </w:rPr>
              <w:t>t</w:t>
            </w:r>
            <w:r w:rsidRPr="00405D81">
              <w:rPr>
                <w:rFonts w:ascii="Arial" w:eastAsia="Arial" w:hAnsi="Arial" w:cs="Arial"/>
                <w:b/>
              </w:rPr>
              <w:t>o</w:t>
            </w:r>
            <w:r w:rsidRPr="00405D81">
              <w:rPr>
                <w:rFonts w:ascii="Arial" w:eastAsia="Arial" w:hAnsi="Arial" w:cs="Arial"/>
                <w:b/>
                <w:spacing w:val="1"/>
              </w:rPr>
              <w:t xml:space="preserve"> </w:t>
            </w:r>
            <w:r w:rsidRPr="00405D81">
              <w:rPr>
                <w:rFonts w:ascii="Arial" w:eastAsia="Arial" w:hAnsi="Arial" w:cs="Arial"/>
                <w:b/>
              </w:rPr>
              <w:t>A</w:t>
            </w:r>
            <w:r w:rsidRPr="00405D81">
              <w:rPr>
                <w:rFonts w:ascii="Arial" w:eastAsia="Arial" w:hAnsi="Arial" w:cs="Arial"/>
                <w:b/>
                <w:spacing w:val="3"/>
              </w:rPr>
              <w:t>T</w:t>
            </w:r>
            <w:r w:rsidRPr="00405D81">
              <w:rPr>
                <w:rFonts w:ascii="Arial" w:eastAsia="Arial" w:hAnsi="Arial" w:cs="Arial"/>
                <w:b/>
              </w:rPr>
              <w:t>U</w:t>
            </w:r>
          </w:p>
          <w:p w14:paraId="3BEF12C8" w14:textId="77777777" w:rsidR="00DA20A3" w:rsidRDefault="00DA20A3" w:rsidP="00DA20A3">
            <w:pPr>
              <w:spacing w:before="70"/>
              <w:rPr>
                <w:rFonts w:ascii="Arial" w:eastAsia="Arial" w:hAnsi="Arial" w:cs="Arial"/>
                <w:b/>
              </w:rPr>
            </w:pPr>
          </w:p>
          <w:p w14:paraId="6A034A43" w14:textId="77777777" w:rsidR="00EC6136" w:rsidRDefault="00EC6136" w:rsidP="00EC6136">
            <w:pPr>
              <w:spacing w:before="13" w:line="280" w:lineRule="exact"/>
              <w:rPr>
                <w:rFonts w:ascii="Arial" w:hAnsi="Arial" w:cs="Arial"/>
              </w:rPr>
            </w:pPr>
          </w:p>
        </w:tc>
        <w:tc>
          <w:tcPr>
            <w:tcW w:w="5386" w:type="dxa"/>
          </w:tcPr>
          <w:p w14:paraId="1B44EC52" w14:textId="77777777" w:rsidR="00EC6136" w:rsidRDefault="00EC6136" w:rsidP="00EC6136">
            <w:pPr>
              <w:spacing w:before="13" w:line="280" w:lineRule="exact"/>
              <w:rPr>
                <w:rFonts w:ascii="Arial" w:hAnsi="Arial" w:cs="Arial"/>
              </w:rPr>
            </w:pPr>
          </w:p>
        </w:tc>
      </w:tr>
      <w:tr w:rsidR="00EC6136" w14:paraId="69C2D312" w14:textId="77777777" w:rsidTr="00DA20A3">
        <w:tc>
          <w:tcPr>
            <w:tcW w:w="3823" w:type="dxa"/>
          </w:tcPr>
          <w:p w14:paraId="0FBCCE18" w14:textId="7DAC9928" w:rsidR="00EC6136" w:rsidRPr="00405D81" w:rsidRDefault="00EC6136" w:rsidP="00EC6136">
            <w:pPr>
              <w:rPr>
                <w:rFonts w:ascii="Arial" w:eastAsia="Arial" w:hAnsi="Arial" w:cs="Arial"/>
                <w:b/>
                <w:spacing w:val="1"/>
              </w:rPr>
            </w:pPr>
            <w:r w:rsidRPr="00405D81">
              <w:rPr>
                <w:rFonts w:ascii="Arial" w:eastAsia="Arial" w:hAnsi="Arial" w:cs="Arial"/>
                <w:b/>
              </w:rPr>
              <w:t>D</w:t>
            </w:r>
            <w:r w:rsidRPr="00405D81">
              <w:rPr>
                <w:rFonts w:ascii="Arial" w:eastAsia="Arial" w:hAnsi="Arial" w:cs="Arial"/>
                <w:b/>
                <w:spacing w:val="1"/>
              </w:rPr>
              <w:t>u</w:t>
            </w:r>
            <w:r w:rsidRPr="00405D81">
              <w:rPr>
                <w:rFonts w:ascii="Arial" w:eastAsia="Arial" w:hAnsi="Arial" w:cs="Arial"/>
                <w:b/>
                <w:spacing w:val="-1"/>
              </w:rPr>
              <w:t>r</w:t>
            </w:r>
            <w:r w:rsidRPr="00405D81">
              <w:rPr>
                <w:rFonts w:ascii="Arial" w:eastAsia="Arial" w:hAnsi="Arial" w:cs="Arial"/>
                <w:b/>
              </w:rPr>
              <w:t>a</w:t>
            </w:r>
            <w:r w:rsidRPr="00405D81">
              <w:rPr>
                <w:rFonts w:ascii="Arial" w:eastAsia="Arial" w:hAnsi="Arial" w:cs="Arial"/>
                <w:b/>
                <w:spacing w:val="1"/>
              </w:rPr>
              <w:t>t</w:t>
            </w:r>
            <w:r w:rsidRPr="00405D81">
              <w:rPr>
                <w:rFonts w:ascii="Arial" w:eastAsia="Arial" w:hAnsi="Arial" w:cs="Arial"/>
                <w:b/>
              </w:rPr>
              <w:t>i</w:t>
            </w:r>
            <w:r w:rsidRPr="00405D81">
              <w:rPr>
                <w:rFonts w:ascii="Arial" w:eastAsia="Arial" w:hAnsi="Arial" w:cs="Arial"/>
                <w:b/>
                <w:spacing w:val="1"/>
              </w:rPr>
              <w:t>o</w:t>
            </w:r>
            <w:r w:rsidRPr="00405D81">
              <w:rPr>
                <w:rFonts w:ascii="Arial" w:eastAsia="Arial" w:hAnsi="Arial" w:cs="Arial"/>
                <w:b/>
              </w:rPr>
              <w:t>n</w:t>
            </w:r>
            <w:r w:rsidRPr="00405D81">
              <w:rPr>
                <w:rFonts w:ascii="Arial" w:eastAsia="Arial" w:hAnsi="Arial" w:cs="Arial"/>
                <w:b/>
                <w:spacing w:val="-5"/>
              </w:rPr>
              <w:t xml:space="preserve"> </w:t>
            </w:r>
            <w:r w:rsidRPr="00405D81">
              <w:rPr>
                <w:rFonts w:ascii="Arial" w:eastAsia="Arial" w:hAnsi="Arial" w:cs="Arial"/>
                <w:b/>
                <w:spacing w:val="1"/>
              </w:rPr>
              <w:t>o</w:t>
            </w:r>
            <w:r w:rsidRPr="00405D81">
              <w:rPr>
                <w:rFonts w:ascii="Arial" w:eastAsia="Arial" w:hAnsi="Arial" w:cs="Arial"/>
                <w:b/>
              </w:rPr>
              <w:t>f</w:t>
            </w:r>
            <w:r w:rsidRPr="00405D81">
              <w:rPr>
                <w:rFonts w:ascii="Arial" w:eastAsia="Arial" w:hAnsi="Arial" w:cs="Arial"/>
                <w:b/>
                <w:spacing w:val="-1"/>
              </w:rPr>
              <w:t xml:space="preserve"> </w:t>
            </w:r>
            <w:r w:rsidRPr="00405D81">
              <w:rPr>
                <w:rFonts w:ascii="Arial" w:eastAsia="Arial" w:hAnsi="Arial" w:cs="Arial"/>
                <w:b/>
                <w:spacing w:val="1"/>
              </w:rPr>
              <w:t>th</w:t>
            </w:r>
            <w:r w:rsidRPr="00405D81">
              <w:rPr>
                <w:rFonts w:ascii="Arial" w:eastAsia="Arial" w:hAnsi="Arial" w:cs="Arial"/>
                <w:b/>
              </w:rPr>
              <w:t xml:space="preserve">e </w:t>
            </w:r>
            <w:r w:rsidR="004F53FE">
              <w:rPr>
                <w:rFonts w:ascii="Arial" w:eastAsia="Arial" w:hAnsi="Arial" w:cs="Arial"/>
                <w:b/>
              </w:rPr>
              <w:t>P</w:t>
            </w:r>
            <w:r w:rsidRPr="00405D81">
              <w:rPr>
                <w:rFonts w:ascii="Arial" w:eastAsia="Arial" w:hAnsi="Arial" w:cs="Arial"/>
                <w:b/>
                <w:spacing w:val="-1"/>
              </w:rPr>
              <w:t>r</w:t>
            </w:r>
            <w:r w:rsidRPr="00405D81">
              <w:rPr>
                <w:rFonts w:ascii="Arial" w:eastAsia="Arial" w:hAnsi="Arial" w:cs="Arial"/>
                <w:b/>
                <w:spacing w:val="1"/>
              </w:rPr>
              <w:t>o</w:t>
            </w:r>
            <w:r w:rsidRPr="00405D81">
              <w:rPr>
                <w:rFonts w:ascii="Arial" w:eastAsia="Arial" w:hAnsi="Arial" w:cs="Arial"/>
                <w:b/>
              </w:rPr>
              <w:t>c</w:t>
            </w:r>
            <w:r w:rsidRPr="00405D81">
              <w:rPr>
                <w:rFonts w:ascii="Arial" w:eastAsia="Arial" w:hAnsi="Arial" w:cs="Arial"/>
                <w:b/>
                <w:spacing w:val="2"/>
              </w:rPr>
              <w:t>e</w:t>
            </w:r>
            <w:r w:rsidRPr="00405D81">
              <w:rPr>
                <w:rFonts w:ascii="Arial" w:eastAsia="Arial" w:hAnsi="Arial" w:cs="Arial"/>
                <w:b/>
              </w:rPr>
              <w:t>s</w:t>
            </w:r>
            <w:r w:rsidRPr="00405D81">
              <w:rPr>
                <w:rFonts w:ascii="Arial" w:eastAsia="Arial" w:hAnsi="Arial" w:cs="Arial"/>
                <w:b/>
                <w:spacing w:val="2"/>
              </w:rPr>
              <w:t>s</w:t>
            </w:r>
            <w:r w:rsidRPr="00405D81">
              <w:rPr>
                <w:rFonts w:ascii="Arial" w:eastAsia="Arial" w:hAnsi="Arial" w:cs="Arial"/>
                <w:b/>
                <w:spacing w:val="-3"/>
              </w:rPr>
              <w:t>i</w:t>
            </w:r>
            <w:r w:rsidRPr="00405D81">
              <w:rPr>
                <w:rFonts w:ascii="Arial" w:eastAsia="Arial" w:hAnsi="Arial" w:cs="Arial"/>
                <w:b/>
                <w:spacing w:val="1"/>
              </w:rPr>
              <w:t>ng</w:t>
            </w:r>
          </w:p>
          <w:p w14:paraId="593B39B9" w14:textId="77777777" w:rsidR="00EC6136" w:rsidRPr="00405D81" w:rsidRDefault="00EC6136" w:rsidP="00EC6136">
            <w:pPr>
              <w:rPr>
                <w:rFonts w:ascii="Arial" w:eastAsia="Arial" w:hAnsi="Arial" w:cs="Arial"/>
                <w:b/>
                <w:spacing w:val="1"/>
              </w:rPr>
            </w:pPr>
          </w:p>
          <w:p w14:paraId="0976A758" w14:textId="77777777" w:rsidR="00EC6136" w:rsidRDefault="00EC6136" w:rsidP="00EC6136">
            <w:pPr>
              <w:spacing w:before="13" w:line="280" w:lineRule="exact"/>
              <w:rPr>
                <w:rFonts w:ascii="Arial" w:hAnsi="Arial" w:cs="Arial"/>
              </w:rPr>
            </w:pPr>
          </w:p>
        </w:tc>
        <w:tc>
          <w:tcPr>
            <w:tcW w:w="5386" w:type="dxa"/>
          </w:tcPr>
          <w:p w14:paraId="27FE81B5" w14:textId="77777777" w:rsidR="00EC6136" w:rsidRDefault="00EC6136" w:rsidP="00EC6136">
            <w:pPr>
              <w:spacing w:before="13" w:line="280" w:lineRule="exact"/>
              <w:rPr>
                <w:rFonts w:ascii="Arial" w:hAnsi="Arial" w:cs="Arial"/>
              </w:rPr>
            </w:pPr>
          </w:p>
        </w:tc>
      </w:tr>
      <w:tr w:rsidR="00EC6136" w14:paraId="02E77331" w14:textId="77777777" w:rsidTr="00DA20A3">
        <w:tc>
          <w:tcPr>
            <w:tcW w:w="3823" w:type="dxa"/>
          </w:tcPr>
          <w:p w14:paraId="5022413A" w14:textId="77777777" w:rsidR="00EC6136" w:rsidRPr="00405D81" w:rsidRDefault="00EC6136" w:rsidP="00EC6136">
            <w:pPr>
              <w:spacing w:before="68"/>
              <w:rPr>
                <w:rFonts w:ascii="Arial" w:eastAsia="Arial" w:hAnsi="Arial" w:cs="Arial"/>
                <w:b/>
              </w:rPr>
            </w:pPr>
            <w:r w:rsidRPr="00405D81">
              <w:rPr>
                <w:rFonts w:ascii="Arial" w:eastAsia="Arial" w:hAnsi="Arial" w:cs="Arial"/>
                <w:b/>
              </w:rPr>
              <w:t>Na</w:t>
            </w:r>
            <w:r w:rsidRPr="00405D81">
              <w:rPr>
                <w:rFonts w:ascii="Arial" w:eastAsia="Arial" w:hAnsi="Arial" w:cs="Arial"/>
                <w:b/>
                <w:spacing w:val="1"/>
              </w:rPr>
              <w:t>tu</w:t>
            </w:r>
            <w:r w:rsidRPr="00405D81">
              <w:rPr>
                <w:rFonts w:ascii="Arial" w:eastAsia="Arial" w:hAnsi="Arial" w:cs="Arial"/>
                <w:b/>
                <w:spacing w:val="-1"/>
              </w:rPr>
              <w:t>r</w:t>
            </w:r>
            <w:r w:rsidRPr="00405D81">
              <w:rPr>
                <w:rFonts w:ascii="Arial" w:eastAsia="Arial" w:hAnsi="Arial" w:cs="Arial"/>
                <w:b/>
              </w:rPr>
              <w:t>e</w:t>
            </w:r>
            <w:r w:rsidRPr="00405D81">
              <w:rPr>
                <w:rFonts w:ascii="Arial" w:eastAsia="Arial" w:hAnsi="Arial" w:cs="Arial"/>
                <w:b/>
                <w:spacing w:val="-4"/>
              </w:rPr>
              <w:t xml:space="preserve"> </w:t>
            </w:r>
            <w:r w:rsidRPr="00405D81">
              <w:rPr>
                <w:rFonts w:ascii="Arial" w:eastAsia="Arial" w:hAnsi="Arial" w:cs="Arial"/>
                <w:b/>
              </w:rPr>
              <w:t>&amp;</w:t>
            </w:r>
            <w:r w:rsidRPr="00405D81">
              <w:rPr>
                <w:rFonts w:ascii="Arial" w:eastAsia="Arial" w:hAnsi="Arial" w:cs="Arial"/>
                <w:b/>
                <w:spacing w:val="1"/>
              </w:rPr>
              <w:t xml:space="preserve"> </w:t>
            </w:r>
            <w:r w:rsidRPr="00405D81">
              <w:rPr>
                <w:rFonts w:ascii="Arial" w:eastAsia="Arial" w:hAnsi="Arial" w:cs="Arial"/>
                <w:b/>
                <w:spacing w:val="-1"/>
              </w:rPr>
              <w:t>P</w:t>
            </w:r>
            <w:r w:rsidRPr="00405D81">
              <w:rPr>
                <w:rFonts w:ascii="Arial" w:eastAsia="Arial" w:hAnsi="Arial" w:cs="Arial"/>
                <w:b/>
              </w:rPr>
              <w:t>u</w:t>
            </w:r>
            <w:r w:rsidRPr="00405D81">
              <w:rPr>
                <w:rFonts w:ascii="Arial" w:eastAsia="Arial" w:hAnsi="Arial" w:cs="Arial"/>
                <w:b/>
                <w:spacing w:val="-1"/>
              </w:rPr>
              <w:t>r</w:t>
            </w:r>
            <w:r w:rsidRPr="00405D81">
              <w:rPr>
                <w:rFonts w:ascii="Arial" w:eastAsia="Arial" w:hAnsi="Arial" w:cs="Arial"/>
                <w:b/>
                <w:spacing w:val="2"/>
              </w:rPr>
              <w:t>p</w:t>
            </w:r>
            <w:r w:rsidRPr="00405D81">
              <w:rPr>
                <w:rFonts w:ascii="Arial" w:eastAsia="Arial" w:hAnsi="Arial" w:cs="Arial"/>
                <w:b/>
                <w:spacing w:val="3"/>
              </w:rPr>
              <w:t>o</w:t>
            </w:r>
            <w:r w:rsidRPr="00405D81">
              <w:rPr>
                <w:rFonts w:ascii="Arial" w:eastAsia="Arial" w:hAnsi="Arial" w:cs="Arial"/>
                <w:b/>
                <w:spacing w:val="2"/>
              </w:rPr>
              <w:t>s</w:t>
            </w:r>
            <w:r w:rsidRPr="00405D81">
              <w:rPr>
                <w:rFonts w:ascii="Arial" w:eastAsia="Arial" w:hAnsi="Arial" w:cs="Arial"/>
                <w:b/>
              </w:rPr>
              <w:t>e</w:t>
            </w:r>
            <w:r w:rsidRPr="00405D81">
              <w:rPr>
                <w:rFonts w:ascii="Arial" w:eastAsia="Arial" w:hAnsi="Arial" w:cs="Arial"/>
                <w:b/>
                <w:spacing w:val="-9"/>
              </w:rPr>
              <w:t xml:space="preserve"> </w:t>
            </w:r>
            <w:r w:rsidRPr="00405D81">
              <w:rPr>
                <w:rFonts w:ascii="Arial" w:eastAsia="Arial" w:hAnsi="Arial" w:cs="Arial"/>
                <w:b/>
                <w:spacing w:val="1"/>
              </w:rPr>
              <w:t>o</w:t>
            </w:r>
            <w:r w:rsidRPr="00405D81">
              <w:rPr>
                <w:rFonts w:ascii="Arial" w:eastAsia="Arial" w:hAnsi="Arial" w:cs="Arial"/>
                <w:b/>
              </w:rPr>
              <w:t>f</w:t>
            </w:r>
            <w:r w:rsidRPr="00405D81">
              <w:rPr>
                <w:rFonts w:ascii="Arial" w:eastAsia="Arial" w:hAnsi="Arial" w:cs="Arial"/>
                <w:b/>
                <w:spacing w:val="-1"/>
              </w:rPr>
              <w:t xml:space="preserve"> </w:t>
            </w:r>
            <w:proofErr w:type="gramStart"/>
            <w:r w:rsidRPr="00405D81">
              <w:rPr>
                <w:rFonts w:ascii="Arial" w:eastAsia="Arial" w:hAnsi="Arial" w:cs="Arial"/>
                <w:b/>
                <w:spacing w:val="1"/>
              </w:rPr>
              <w:t>th</w:t>
            </w:r>
            <w:r w:rsidRPr="00405D81">
              <w:rPr>
                <w:rFonts w:ascii="Arial" w:eastAsia="Arial" w:hAnsi="Arial" w:cs="Arial"/>
                <w:b/>
              </w:rPr>
              <w:t xml:space="preserve">e </w:t>
            </w:r>
            <w:r w:rsidRPr="00405D81">
              <w:rPr>
                <w:rFonts w:ascii="Arial" w:eastAsia="Arial" w:hAnsi="Arial" w:cs="Arial"/>
                <w:b/>
                <w:spacing w:val="-1"/>
              </w:rPr>
              <w:t>Pr</w:t>
            </w:r>
            <w:r w:rsidRPr="00405D81">
              <w:rPr>
                <w:rFonts w:ascii="Arial" w:eastAsia="Arial" w:hAnsi="Arial" w:cs="Arial"/>
                <w:b/>
                <w:spacing w:val="3"/>
              </w:rPr>
              <w:t>o</w:t>
            </w:r>
            <w:r w:rsidRPr="00405D81">
              <w:rPr>
                <w:rFonts w:ascii="Arial" w:eastAsia="Arial" w:hAnsi="Arial" w:cs="Arial"/>
                <w:b/>
              </w:rPr>
              <w:t>c</w:t>
            </w:r>
            <w:r w:rsidRPr="00405D81">
              <w:rPr>
                <w:rFonts w:ascii="Arial" w:eastAsia="Arial" w:hAnsi="Arial" w:cs="Arial"/>
                <w:b/>
                <w:spacing w:val="1"/>
              </w:rPr>
              <w:t>e</w:t>
            </w:r>
            <w:r w:rsidRPr="00405D81">
              <w:rPr>
                <w:rFonts w:ascii="Arial" w:eastAsia="Arial" w:hAnsi="Arial" w:cs="Arial"/>
                <w:b/>
                <w:spacing w:val="2"/>
              </w:rPr>
              <w:t>s</w:t>
            </w:r>
            <w:r w:rsidRPr="00405D81">
              <w:rPr>
                <w:rFonts w:ascii="Arial" w:eastAsia="Arial" w:hAnsi="Arial" w:cs="Arial"/>
                <w:b/>
              </w:rPr>
              <w:t>si</w:t>
            </w:r>
            <w:r w:rsidRPr="00405D81">
              <w:rPr>
                <w:rFonts w:ascii="Arial" w:eastAsia="Arial" w:hAnsi="Arial" w:cs="Arial"/>
                <w:b/>
                <w:spacing w:val="-2"/>
              </w:rPr>
              <w:t>n</w:t>
            </w:r>
            <w:r w:rsidRPr="00405D81">
              <w:rPr>
                <w:rFonts w:ascii="Arial" w:eastAsia="Arial" w:hAnsi="Arial" w:cs="Arial"/>
                <w:b/>
              </w:rPr>
              <w:t>g</w:t>
            </w:r>
            <w:proofErr w:type="gramEnd"/>
          </w:p>
          <w:p w14:paraId="23A165EB" w14:textId="77777777" w:rsidR="00EC6136" w:rsidRPr="00405D81" w:rsidRDefault="00EC6136" w:rsidP="00EC6136">
            <w:pPr>
              <w:spacing w:before="68"/>
              <w:rPr>
                <w:rFonts w:ascii="Arial" w:eastAsia="Arial" w:hAnsi="Arial" w:cs="Arial"/>
                <w:b/>
              </w:rPr>
            </w:pPr>
          </w:p>
          <w:p w14:paraId="72283CF7" w14:textId="77777777" w:rsidR="00EC6136" w:rsidRDefault="00EC6136" w:rsidP="00EC6136">
            <w:pPr>
              <w:spacing w:before="13" w:line="280" w:lineRule="exact"/>
              <w:rPr>
                <w:rFonts w:ascii="Arial" w:hAnsi="Arial" w:cs="Arial"/>
              </w:rPr>
            </w:pPr>
          </w:p>
        </w:tc>
        <w:tc>
          <w:tcPr>
            <w:tcW w:w="5386" w:type="dxa"/>
          </w:tcPr>
          <w:p w14:paraId="0CB7D15C" w14:textId="77777777" w:rsidR="00EC6136" w:rsidRDefault="00EC6136" w:rsidP="00EC6136">
            <w:pPr>
              <w:spacing w:before="13" w:line="280" w:lineRule="exact"/>
              <w:rPr>
                <w:rFonts w:ascii="Arial" w:hAnsi="Arial" w:cs="Arial"/>
              </w:rPr>
            </w:pPr>
          </w:p>
        </w:tc>
      </w:tr>
      <w:tr w:rsidR="00EC6136" w14:paraId="58F6ED3A" w14:textId="77777777" w:rsidTr="00DA20A3">
        <w:tc>
          <w:tcPr>
            <w:tcW w:w="3823" w:type="dxa"/>
          </w:tcPr>
          <w:p w14:paraId="3B776B92" w14:textId="45858BC7" w:rsidR="00EC6136" w:rsidRDefault="00EC6136" w:rsidP="004F53FE">
            <w:pPr>
              <w:spacing w:before="68"/>
              <w:rPr>
                <w:rFonts w:ascii="Arial" w:eastAsia="Arial" w:hAnsi="Arial" w:cs="Arial"/>
                <w:b/>
                <w:spacing w:val="1"/>
              </w:rPr>
            </w:pPr>
            <w:r w:rsidRPr="00405D81">
              <w:rPr>
                <w:rFonts w:ascii="Arial" w:eastAsia="Arial" w:hAnsi="Arial" w:cs="Arial"/>
                <w:b/>
              </w:rPr>
              <w:t>Ca</w:t>
            </w:r>
            <w:r w:rsidRPr="00405D81">
              <w:rPr>
                <w:rFonts w:ascii="Arial" w:eastAsia="Arial" w:hAnsi="Arial" w:cs="Arial"/>
                <w:b/>
                <w:spacing w:val="1"/>
              </w:rPr>
              <w:t>t</w:t>
            </w:r>
            <w:r w:rsidRPr="00405D81">
              <w:rPr>
                <w:rFonts w:ascii="Arial" w:eastAsia="Arial" w:hAnsi="Arial" w:cs="Arial"/>
                <w:b/>
              </w:rPr>
              <w:t>e</w:t>
            </w:r>
            <w:r w:rsidRPr="00405D81">
              <w:rPr>
                <w:rFonts w:ascii="Arial" w:eastAsia="Arial" w:hAnsi="Arial" w:cs="Arial"/>
                <w:b/>
                <w:spacing w:val="1"/>
              </w:rPr>
              <w:t>g</w:t>
            </w:r>
            <w:r w:rsidRPr="00405D81">
              <w:rPr>
                <w:rFonts w:ascii="Arial" w:eastAsia="Arial" w:hAnsi="Arial" w:cs="Arial"/>
                <w:b/>
                <w:spacing w:val="3"/>
              </w:rPr>
              <w:t>o</w:t>
            </w:r>
            <w:r w:rsidRPr="00405D81">
              <w:rPr>
                <w:rFonts w:ascii="Arial" w:eastAsia="Arial" w:hAnsi="Arial" w:cs="Arial"/>
                <w:b/>
                <w:spacing w:val="-1"/>
              </w:rPr>
              <w:t>r</w:t>
            </w:r>
            <w:r w:rsidRPr="00405D81">
              <w:rPr>
                <w:rFonts w:ascii="Arial" w:eastAsia="Arial" w:hAnsi="Arial" w:cs="Arial"/>
                <w:b/>
                <w:spacing w:val="2"/>
              </w:rPr>
              <w:t>i</w:t>
            </w:r>
            <w:r w:rsidRPr="00405D81">
              <w:rPr>
                <w:rFonts w:ascii="Arial" w:eastAsia="Arial" w:hAnsi="Arial" w:cs="Arial"/>
                <w:b/>
              </w:rPr>
              <w:t>es</w:t>
            </w:r>
            <w:r w:rsidRPr="00405D81">
              <w:rPr>
                <w:rFonts w:ascii="Arial" w:eastAsia="Arial" w:hAnsi="Arial" w:cs="Arial"/>
                <w:b/>
                <w:spacing w:val="-11"/>
              </w:rPr>
              <w:t xml:space="preserve"> </w:t>
            </w:r>
            <w:r w:rsidRPr="00405D81">
              <w:rPr>
                <w:rFonts w:ascii="Arial" w:eastAsia="Arial" w:hAnsi="Arial" w:cs="Arial"/>
                <w:b/>
                <w:spacing w:val="1"/>
              </w:rPr>
              <w:t>o</w:t>
            </w:r>
            <w:r w:rsidRPr="00405D81">
              <w:rPr>
                <w:rFonts w:ascii="Arial" w:eastAsia="Arial" w:hAnsi="Arial" w:cs="Arial"/>
                <w:b/>
              </w:rPr>
              <w:t>f</w:t>
            </w:r>
            <w:r w:rsidRPr="00405D81">
              <w:rPr>
                <w:rFonts w:ascii="Arial" w:eastAsia="Arial" w:hAnsi="Arial" w:cs="Arial"/>
                <w:b/>
                <w:spacing w:val="-1"/>
              </w:rPr>
              <w:t xml:space="preserve"> </w:t>
            </w:r>
            <w:r w:rsidRPr="00405D81">
              <w:rPr>
                <w:rFonts w:ascii="Arial" w:eastAsia="Arial" w:hAnsi="Arial" w:cs="Arial"/>
                <w:b/>
              </w:rPr>
              <w:t>Da</w:t>
            </w:r>
            <w:r w:rsidRPr="00405D81">
              <w:rPr>
                <w:rFonts w:ascii="Arial" w:eastAsia="Arial" w:hAnsi="Arial" w:cs="Arial"/>
                <w:b/>
                <w:spacing w:val="3"/>
              </w:rPr>
              <w:t>t</w:t>
            </w:r>
            <w:r w:rsidRPr="00405D81">
              <w:rPr>
                <w:rFonts w:ascii="Arial" w:eastAsia="Arial" w:hAnsi="Arial" w:cs="Arial"/>
                <w:b/>
              </w:rPr>
              <w:t>a</w:t>
            </w:r>
            <w:r w:rsidR="004F53FE">
              <w:rPr>
                <w:rFonts w:ascii="Arial" w:eastAsia="Arial" w:hAnsi="Arial" w:cs="Arial"/>
                <w:b/>
              </w:rPr>
              <w:t xml:space="preserve"> </w:t>
            </w:r>
            <w:r w:rsidRPr="00405D81">
              <w:rPr>
                <w:rFonts w:ascii="Arial" w:eastAsia="Arial" w:hAnsi="Arial" w:cs="Arial"/>
                <w:b/>
                <w:spacing w:val="-1"/>
              </w:rPr>
              <w:t>S</w:t>
            </w:r>
            <w:r w:rsidRPr="00405D81">
              <w:rPr>
                <w:rFonts w:ascii="Arial" w:eastAsia="Arial" w:hAnsi="Arial" w:cs="Arial"/>
                <w:b/>
                <w:spacing w:val="1"/>
              </w:rPr>
              <w:t>ub</w:t>
            </w:r>
            <w:r w:rsidRPr="00405D81">
              <w:rPr>
                <w:rFonts w:ascii="Arial" w:eastAsia="Arial" w:hAnsi="Arial" w:cs="Arial"/>
                <w:b/>
                <w:spacing w:val="2"/>
              </w:rPr>
              <w:t>je</w:t>
            </w:r>
            <w:r w:rsidRPr="00405D81">
              <w:rPr>
                <w:rFonts w:ascii="Arial" w:eastAsia="Arial" w:hAnsi="Arial" w:cs="Arial"/>
                <w:b/>
              </w:rPr>
              <w:t>c</w:t>
            </w:r>
            <w:r w:rsidRPr="00405D81">
              <w:rPr>
                <w:rFonts w:ascii="Arial" w:eastAsia="Arial" w:hAnsi="Arial" w:cs="Arial"/>
                <w:b/>
                <w:spacing w:val="1"/>
              </w:rPr>
              <w:t>ts</w:t>
            </w:r>
          </w:p>
          <w:p w14:paraId="6F6694A1" w14:textId="77777777" w:rsidR="00EC6136" w:rsidRPr="00405D81" w:rsidRDefault="00EC6136" w:rsidP="00EC6136">
            <w:pPr>
              <w:rPr>
                <w:rFonts w:ascii="Arial" w:eastAsia="Arial" w:hAnsi="Arial" w:cs="Arial"/>
                <w:b/>
                <w:spacing w:val="1"/>
              </w:rPr>
            </w:pPr>
          </w:p>
          <w:p w14:paraId="043ADE32" w14:textId="77777777" w:rsidR="00EC6136" w:rsidRDefault="00EC6136" w:rsidP="00EC6136">
            <w:pPr>
              <w:spacing w:before="13" w:line="280" w:lineRule="exact"/>
              <w:rPr>
                <w:rFonts w:ascii="Arial" w:hAnsi="Arial" w:cs="Arial"/>
              </w:rPr>
            </w:pPr>
          </w:p>
        </w:tc>
        <w:tc>
          <w:tcPr>
            <w:tcW w:w="5386" w:type="dxa"/>
          </w:tcPr>
          <w:p w14:paraId="616ACAE7" w14:textId="77777777" w:rsidR="00EC6136" w:rsidRDefault="00EC6136" w:rsidP="00EC6136">
            <w:pPr>
              <w:spacing w:before="13" w:line="280" w:lineRule="exact"/>
              <w:rPr>
                <w:rFonts w:ascii="Arial" w:hAnsi="Arial" w:cs="Arial"/>
              </w:rPr>
            </w:pPr>
          </w:p>
        </w:tc>
      </w:tr>
      <w:tr w:rsidR="00EC6136" w14:paraId="5FC28F5F" w14:textId="77777777" w:rsidTr="00DA20A3">
        <w:tc>
          <w:tcPr>
            <w:tcW w:w="3823" w:type="dxa"/>
          </w:tcPr>
          <w:p w14:paraId="4D60E776" w14:textId="30689679" w:rsidR="00EC6136" w:rsidRPr="00405D81" w:rsidRDefault="00EC6136" w:rsidP="00EC6136">
            <w:pPr>
              <w:spacing w:before="68"/>
              <w:rPr>
                <w:rFonts w:ascii="Arial" w:eastAsia="Arial" w:hAnsi="Arial" w:cs="Arial"/>
                <w:b/>
                <w:spacing w:val="1"/>
              </w:rPr>
            </w:pPr>
            <w:r w:rsidRPr="00405D81">
              <w:rPr>
                <w:rFonts w:ascii="Arial" w:eastAsia="Arial" w:hAnsi="Arial" w:cs="Arial"/>
                <w:b/>
                <w:spacing w:val="1"/>
              </w:rPr>
              <w:t xml:space="preserve">Types of Personal Data </w:t>
            </w:r>
            <w:r w:rsidR="004F53FE">
              <w:rPr>
                <w:rFonts w:ascii="Arial" w:eastAsia="Arial" w:hAnsi="Arial" w:cs="Arial"/>
                <w:b/>
                <w:spacing w:val="1"/>
              </w:rPr>
              <w:t>P</w:t>
            </w:r>
            <w:r w:rsidRPr="00405D81">
              <w:rPr>
                <w:rFonts w:ascii="Arial" w:eastAsia="Arial" w:hAnsi="Arial" w:cs="Arial"/>
                <w:b/>
                <w:spacing w:val="1"/>
              </w:rPr>
              <w:t>rocessed pursuant to this Agreement</w:t>
            </w:r>
          </w:p>
          <w:p w14:paraId="44515ADB" w14:textId="77777777" w:rsidR="00EC6136" w:rsidRPr="00405D81" w:rsidRDefault="00EC6136" w:rsidP="00EC6136">
            <w:pPr>
              <w:spacing w:before="68"/>
              <w:rPr>
                <w:rFonts w:ascii="Arial" w:eastAsia="Arial" w:hAnsi="Arial" w:cs="Arial"/>
                <w:b/>
                <w:spacing w:val="1"/>
              </w:rPr>
            </w:pPr>
          </w:p>
          <w:p w14:paraId="13F7BB84" w14:textId="77777777" w:rsidR="00EC6136" w:rsidRDefault="00EC6136" w:rsidP="00EC6136">
            <w:pPr>
              <w:spacing w:before="13" w:line="280" w:lineRule="exact"/>
              <w:rPr>
                <w:rFonts w:ascii="Arial" w:hAnsi="Arial" w:cs="Arial"/>
              </w:rPr>
            </w:pPr>
          </w:p>
        </w:tc>
        <w:tc>
          <w:tcPr>
            <w:tcW w:w="5386" w:type="dxa"/>
          </w:tcPr>
          <w:p w14:paraId="21E16A95" w14:textId="77777777" w:rsidR="00EC6136" w:rsidRDefault="00EC6136" w:rsidP="00EC6136">
            <w:pPr>
              <w:spacing w:before="13" w:line="280" w:lineRule="exact"/>
              <w:rPr>
                <w:rFonts w:ascii="Arial" w:hAnsi="Arial" w:cs="Arial"/>
              </w:rPr>
            </w:pPr>
          </w:p>
        </w:tc>
      </w:tr>
      <w:tr w:rsidR="00EC6136" w14:paraId="5D30233D" w14:textId="77777777" w:rsidTr="00DA20A3">
        <w:tc>
          <w:tcPr>
            <w:tcW w:w="3823" w:type="dxa"/>
          </w:tcPr>
          <w:p w14:paraId="24398D15" w14:textId="13D1AD37" w:rsidR="00EC6136" w:rsidRDefault="00EC6136" w:rsidP="00EC6136">
            <w:pPr>
              <w:rPr>
                <w:rFonts w:ascii="Arial" w:eastAsia="Arial" w:hAnsi="Arial" w:cs="Arial"/>
                <w:b/>
              </w:rPr>
            </w:pPr>
            <w:r>
              <w:rPr>
                <w:rFonts w:ascii="Arial" w:eastAsia="Arial" w:hAnsi="Arial" w:cs="Arial"/>
                <w:b/>
              </w:rPr>
              <w:t>Sub-</w:t>
            </w:r>
            <w:r w:rsidRPr="00405D81">
              <w:rPr>
                <w:rFonts w:ascii="Arial" w:eastAsia="Arial" w:hAnsi="Arial" w:cs="Arial"/>
                <w:b/>
              </w:rPr>
              <w:t>Processors</w:t>
            </w:r>
            <w:r w:rsidR="004F53FE">
              <w:rPr>
                <w:rFonts w:ascii="Arial" w:eastAsia="Arial" w:hAnsi="Arial" w:cs="Arial"/>
                <w:b/>
              </w:rPr>
              <w:t xml:space="preserve"> </w:t>
            </w:r>
            <w:r w:rsidRPr="00405D81">
              <w:rPr>
                <w:rFonts w:ascii="Arial" w:eastAsia="Arial" w:hAnsi="Arial" w:cs="Arial"/>
                <w:b/>
              </w:rPr>
              <w:t>(per clause 3.7)</w:t>
            </w:r>
          </w:p>
          <w:p w14:paraId="7062851A" w14:textId="77777777" w:rsidR="00EC6136" w:rsidRDefault="00EC6136" w:rsidP="00EC6136">
            <w:pPr>
              <w:rPr>
                <w:rFonts w:ascii="Arial" w:eastAsia="Arial" w:hAnsi="Arial" w:cs="Arial"/>
                <w:b/>
              </w:rPr>
            </w:pPr>
          </w:p>
          <w:p w14:paraId="46032706" w14:textId="77777777" w:rsidR="00EC6136" w:rsidRDefault="00EC6136" w:rsidP="00EC6136">
            <w:pPr>
              <w:spacing w:before="13" w:line="280" w:lineRule="exact"/>
              <w:rPr>
                <w:rFonts w:ascii="Arial" w:hAnsi="Arial" w:cs="Arial"/>
              </w:rPr>
            </w:pPr>
          </w:p>
        </w:tc>
        <w:tc>
          <w:tcPr>
            <w:tcW w:w="5386" w:type="dxa"/>
          </w:tcPr>
          <w:p w14:paraId="01FCE029" w14:textId="77777777" w:rsidR="00EC6136" w:rsidRDefault="00EC6136" w:rsidP="00EC6136">
            <w:pPr>
              <w:spacing w:before="13" w:line="280" w:lineRule="exact"/>
              <w:rPr>
                <w:rFonts w:ascii="Arial" w:hAnsi="Arial" w:cs="Arial"/>
              </w:rPr>
            </w:pPr>
          </w:p>
        </w:tc>
      </w:tr>
      <w:tr w:rsidR="00EC6136" w14:paraId="1FD7AC93" w14:textId="77777777" w:rsidTr="00DA20A3">
        <w:tc>
          <w:tcPr>
            <w:tcW w:w="3823" w:type="dxa"/>
          </w:tcPr>
          <w:p w14:paraId="11E02F95" w14:textId="09E425CB" w:rsidR="00EC6136" w:rsidRDefault="00EC6136" w:rsidP="00EC6136">
            <w:pPr>
              <w:rPr>
                <w:rFonts w:ascii="Arial" w:eastAsia="Arial" w:hAnsi="Arial" w:cs="Arial"/>
                <w:b/>
              </w:rPr>
            </w:pPr>
            <w:r w:rsidRPr="00405D81">
              <w:rPr>
                <w:rFonts w:ascii="Arial" w:eastAsia="Arial" w:hAnsi="Arial" w:cs="Arial"/>
                <w:b/>
                <w:spacing w:val="-1"/>
              </w:rPr>
              <w:t>S</w:t>
            </w:r>
            <w:r w:rsidRPr="00405D81">
              <w:rPr>
                <w:rFonts w:ascii="Arial" w:eastAsia="Arial" w:hAnsi="Arial" w:cs="Arial"/>
                <w:b/>
                <w:spacing w:val="2"/>
              </w:rPr>
              <w:t>e</w:t>
            </w:r>
            <w:r w:rsidRPr="00405D81">
              <w:rPr>
                <w:rFonts w:ascii="Arial" w:eastAsia="Arial" w:hAnsi="Arial" w:cs="Arial"/>
                <w:b/>
              </w:rPr>
              <w:t>cu</w:t>
            </w:r>
            <w:r w:rsidRPr="00405D81">
              <w:rPr>
                <w:rFonts w:ascii="Arial" w:eastAsia="Arial" w:hAnsi="Arial" w:cs="Arial"/>
                <w:b/>
                <w:spacing w:val="2"/>
              </w:rPr>
              <w:t>r</w:t>
            </w:r>
            <w:r w:rsidRPr="00405D81">
              <w:rPr>
                <w:rFonts w:ascii="Arial" w:eastAsia="Arial" w:hAnsi="Arial" w:cs="Arial"/>
                <w:b/>
              </w:rPr>
              <w:t>i</w:t>
            </w:r>
            <w:r w:rsidRPr="00405D81">
              <w:rPr>
                <w:rFonts w:ascii="Arial" w:eastAsia="Arial" w:hAnsi="Arial" w:cs="Arial"/>
                <w:b/>
                <w:spacing w:val="3"/>
              </w:rPr>
              <w:t>t</w:t>
            </w:r>
            <w:r w:rsidRPr="00405D81">
              <w:rPr>
                <w:rFonts w:ascii="Arial" w:eastAsia="Arial" w:hAnsi="Arial" w:cs="Arial"/>
                <w:b/>
              </w:rPr>
              <w:t xml:space="preserve">y </w:t>
            </w:r>
            <w:r w:rsidRPr="00405D81">
              <w:rPr>
                <w:rFonts w:ascii="Arial" w:eastAsia="Arial" w:hAnsi="Arial" w:cs="Arial"/>
                <w:b/>
                <w:spacing w:val="2"/>
              </w:rPr>
              <w:t>M</w:t>
            </w:r>
            <w:r w:rsidRPr="00405D81">
              <w:rPr>
                <w:rFonts w:ascii="Arial" w:eastAsia="Arial" w:hAnsi="Arial" w:cs="Arial"/>
                <w:b/>
              </w:rPr>
              <w:t>e</w:t>
            </w:r>
            <w:r w:rsidRPr="00405D81">
              <w:rPr>
                <w:rFonts w:ascii="Arial" w:eastAsia="Arial" w:hAnsi="Arial" w:cs="Arial"/>
                <w:b/>
                <w:spacing w:val="1"/>
              </w:rPr>
              <w:t>a</w:t>
            </w:r>
            <w:r w:rsidRPr="00405D81">
              <w:rPr>
                <w:rFonts w:ascii="Arial" w:eastAsia="Arial" w:hAnsi="Arial" w:cs="Arial"/>
                <w:b/>
              </w:rPr>
              <w:t>s</w:t>
            </w:r>
            <w:r w:rsidRPr="00405D81">
              <w:rPr>
                <w:rFonts w:ascii="Arial" w:eastAsia="Arial" w:hAnsi="Arial" w:cs="Arial"/>
                <w:b/>
                <w:spacing w:val="1"/>
              </w:rPr>
              <w:t>u</w:t>
            </w:r>
            <w:r w:rsidRPr="00405D81">
              <w:rPr>
                <w:rFonts w:ascii="Arial" w:eastAsia="Arial" w:hAnsi="Arial" w:cs="Arial"/>
                <w:b/>
                <w:spacing w:val="2"/>
              </w:rPr>
              <w:t>re</w:t>
            </w:r>
            <w:r w:rsidRPr="00405D81">
              <w:rPr>
                <w:rFonts w:ascii="Arial" w:eastAsia="Arial" w:hAnsi="Arial" w:cs="Arial"/>
                <w:b/>
              </w:rPr>
              <w:t>s i</w:t>
            </w:r>
            <w:r w:rsidRPr="00405D81">
              <w:rPr>
                <w:rFonts w:ascii="Arial" w:eastAsia="Arial" w:hAnsi="Arial" w:cs="Arial"/>
                <w:b/>
                <w:spacing w:val="1"/>
              </w:rPr>
              <w:t>mp</w:t>
            </w:r>
            <w:r w:rsidRPr="00405D81">
              <w:rPr>
                <w:rFonts w:ascii="Arial" w:eastAsia="Arial" w:hAnsi="Arial" w:cs="Arial"/>
                <w:b/>
                <w:spacing w:val="2"/>
              </w:rPr>
              <w:t>l</w:t>
            </w:r>
            <w:r w:rsidRPr="00405D81">
              <w:rPr>
                <w:rFonts w:ascii="Arial" w:eastAsia="Arial" w:hAnsi="Arial" w:cs="Arial"/>
                <w:b/>
              </w:rPr>
              <w:t>e</w:t>
            </w:r>
            <w:r w:rsidRPr="00405D81">
              <w:rPr>
                <w:rFonts w:ascii="Arial" w:eastAsia="Arial" w:hAnsi="Arial" w:cs="Arial"/>
                <w:b/>
                <w:spacing w:val="1"/>
              </w:rPr>
              <w:t>m</w:t>
            </w:r>
            <w:r w:rsidRPr="00405D81">
              <w:rPr>
                <w:rFonts w:ascii="Arial" w:eastAsia="Arial" w:hAnsi="Arial" w:cs="Arial"/>
                <w:b/>
              </w:rPr>
              <w:t>e</w:t>
            </w:r>
            <w:r w:rsidRPr="00405D81">
              <w:rPr>
                <w:rFonts w:ascii="Arial" w:eastAsia="Arial" w:hAnsi="Arial" w:cs="Arial"/>
                <w:b/>
                <w:spacing w:val="1"/>
              </w:rPr>
              <w:t>nt</w:t>
            </w:r>
            <w:r w:rsidRPr="00405D81">
              <w:rPr>
                <w:rFonts w:ascii="Arial" w:eastAsia="Arial" w:hAnsi="Arial" w:cs="Arial"/>
                <w:b/>
              </w:rPr>
              <w:t>ed</w:t>
            </w:r>
            <w:r w:rsidRPr="00405D81">
              <w:rPr>
                <w:rFonts w:ascii="Arial" w:eastAsia="Arial" w:hAnsi="Arial" w:cs="Arial"/>
                <w:b/>
                <w:spacing w:val="-12"/>
              </w:rPr>
              <w:t xml:space="preserve"> </w:t>
            </w:r>
            <w:r w:rsidRPr="00405D81">
              <w:rPr>
                <w:rFonts w:ascii="Arial" w:eastAsia="Arial" w:hAnsi="Arial" w:cs="Arial"/>
                <w:b/>
                <w:spacing w:val="3"/>
              </w:rPr>
              <w:t>b</w:t>
            </w:r>
            <w:r w:rsidRPr="00405D81">
              <w:rPr>
                <w:rFonts w:ascii="Arial" w:eastAsia="Arial" w:hAnsi="Arial" w:cs="Arial"/>
                <w:b/>
              </w:rPr>
              <w:t xml:space="preserve">y </w:t>
            </w:r>
            <w:r w:rsidRPr="00405D81">
              <w:rPr>
                <w:rFonts w:ascii="Arial" w:eastAsia="Arial" w:hAnsi="Arial" w:cs="Arial"/>
                <w:b/>
                <w:spacing w:val="1"/>
              </w:rPr>
              <w:t>th</w:t>
            </w:r>
            <w:r w:rsidRPr="00405D81">
              <w:rPr>
                <w:rFonts w:ascii="Arial" w:eastAsia="Arial" w:hAnsi="Arial" w:cs="Arial"/>
                <w:b/>
              </w:rPr>
              <w:t>e</w:t>
            </w:r>
            <w:r w:rsidRPr="00405D81">
              <w:rPr>
                <w:rFonts w:ascii="Arial" w:eastAsia="Arial" w:hAnsi="Arial" w:cs="Arial"/>
                <w:b/>
                <w:spacing w:val="-3"/>
              </w:rPr>
              <w:t xml:space="preserve"> </w:t>
            </w:r>
            <w:r w:rsidRPr="00405D81">
              <w:rPr>
                <w:rFonts w:ascii="Arial" w:eastAsia="Arial" w:hAnsi="Arial" w:cs="Arial"/>
                <w:b/>
                <w:spacing w:val="-1"/>
              </w:rPr>
              <w:t>S</w:t>
            </w:r>
            <w:r w:rsidRPr="00405D81">
              <w:rPr>
                <w:rFonts w:ascii="Arial" w:eastAsia="Arial" w:hAnsi="Arial" w:cs="Arial"/>
                <w:b/>
                <w:spacing w:val="1"/>
              </w:rPr>
              <w:t>up</w:t>
            </w:r>
            <w:r w:rsidRPr="00405D81">
              <w:rPr>
                <w:rFonts w:ascii="Arial" w:eastAsia="Arial" w:hAnsi="Arial" w:cs="Arial"/>
                <w:b/>
                <w:spacing w:val="3"/>
              </w:rPr>
              <w:t>p</w:t>
            </w:r>
            <w:r w:rsidRPr="00405D81">
              <w:rPr>
                <w:rFonts w:ascii="Arial" w:eastAsia="Arial" w:hAnsi="Arial" w:cs="Arial"/>
                <w:b/>
              </w:rPr>
              <w:t>l</w:t>
            </w:r>
            <w:r w:rsidRPr="00405D81">
              <w:rPr>
                <w:rFonts w:ascii="Arial" w:eastAsia="Arial" w:hAnsi="Arial" w:cs="Arial"/>
                <w:b/>
                <w:spacing w:val="2"/>
              </w:rPr>
              <w:t>i</w:t>
            </w:r>
            <w:r w:rsidRPr="00405D81">
              <w:rPr>
                <w:rFonts w:ascii="Arial" w:eastAsia="Arial" w:hAnsi="Arial" w:cs="Arial"/>
                <w:b/>
              </w:rPr>
              <w:t>er</w:t>
            </w:r>
          </w:p>
          <w:p w14:paraId="4A233580" w14:textId="77777777" w:rsidR="00EC6136" w:rsidRDefault="00EC6136" w:rsidP="00EC6136">
            <w:pPr>
              <w:rPr>
                <w:rFonts w:ascii="Arial" w:eastAsia="Arial" w:hAnsi="Arial" w:cs="Arial"/>
                <w:b/>
              </w:rPr>
            </w:pPr>
          </w:p>
          <w:p w14:paraId="1AC4CAA9" w14:textId="77777777" w:rsidR="00EC6136" w:rsidRDefault="00EC6136" w:rsidP="00EC6136">
            <w:pPr>
              <w:spacing w:before="13" w:line="280" w:lineRule="exact"/>
              <w:rPr>
                <w:rFonts w:ascii="Arial" w:hAnsi="Arial" w:cs="Arial"/>
              </w:rPr>
            </w:pPr>
          </w:p>
        </w:tc>
        <w:tc>
          <w:tcPr>
            <w:tcW w:w="5386" w:type="dxa"/>
          </w:tcPr>
          <w:p w14:paraId="0A9F644E" w14:textId="77777777" w:rsidR="00EC6136" w:rsidRDefault="00EC6136" w:rsidP="00EC6136">
            <w:pPr>
              <w:spacing w:before="13" w:line="280" w:lineRule="exact"/>
              <w:rPr>
                <w:rFonts w:ascii="Arial" w:hAnsi="Arial" w:cs="Arial"/>
              </w:rPr>
            </w:pPr>
          </w:p>
        </w:tc>
      </w:tr>
      <w:tr w:rsidR="00EC6136" w14:paraId="4EB7543F" w14:textId="77777777" w:rsidTr="00DA20A3">
        <w:tc>
          <w:tcPr>
            <w:tcW w:w="3823" w:type="dxa"/>
          </w:tcPr>
          <w:p w14:paraId="77CBE817" w14:textId="4D74B917" w:rsidR="00EC6136" w:rsidRDefault="00EC6136" w:rsidP="00EC6136">
            <w:pPr>
              <w:rPr>
                <w:rFonts w:ascii="Arial" w:eastAsia="Arial" w:hAnsi="Arial" w:cs="Arial"/>
                <w:b/>
              </w:rPr>
            </w:pPr>
            <w:r w:rsidRPr="00405D81">
              <w:rPr>
                <w:rFonts w:ascii="Arial" w:eastAsia="Arial" w:hAnsi="Arial" w:cs="Arial"/>
                <w:b/>
                <w:spacing w:val="1"/>
              </w:rPr>
              <w:t>Oth</w:t>
            </w:r>
            <w:r w:rsidRPr="00405D81">
              <w:rPr>
                <w:rFonts w:ascii="Arial" w:eastAsia="Arial" w:hAnsi="Arial" w:cs="Arial"/>
                <w:b/>
              </w:rPr>
              <w:t>er</w:t>
            </w:r>
            <w:r w:rsidRPr="00405D81">
              <w:rPr>
                <w:rFonts w:ascii="Arial" w:eastAsia="Arial" w:hAnsi="Arial" w:cs="Arial"/>
                <w:b/>
                <w:spacing w:val="-6"/>
              </w:rPr>
              <w:t xml:space="preserve"> </w:t>
            </w:r>
            <w:r w:rsidR="00DA20A3">
              <w:rPr>
                <w:rFonts w:ascii="Arial" w:eastAsia="Arial" w:hAnsi="Arial" w:cs="Arial"/>
                <w:b/>
                <w:spacing w:val="-6"/>
              </w:rPr>
              <w:t>R</w:t>
            </w:r>
            <w:r w:rsidRPr="00405D81">
              <w:rPr>
                <w:rFonts w:ascii="Arial" w:eastAsia="Arial" w:hAnsi="Arial" w:cs="Arial"/>
                <w:b/>
              </w:rPr>
              <w:t>e</w:t>
            </w:r>
            <w:r w:rsidRPr="00405D81">
              <w:rPr>
                <w:rFonts w:ascii="Arial" w:eastAsia="Arial" w:hAnsi="Arial" w:cs="Arial"/>
                <w:b/>
                <w:spacing w:val="2"/>
              </w:rPr>
              <w:t>le</w:t>
            </w:r>
            <w:r w:rsidRPr="00405D81">
              <w:rPr>
                <w:rFonts w:ascii="Arial" w:eastAsia="Arial" w:hAnsi="Arial" w:cs="Arial"/>
                <w:b/>
                <w:spacing w:val="-3"/>
              </w:rPr>
              <w:t>v</w:t>
            </w:r>
            <w:r w:rsidRPr="00405D81">
              <w:rPr>
                <w:rFonts w:ascii="Arial" w:eastAsia="Arial" w:hAnsi="Arial" w:cs="Arial"/>
                <w:b/>
              </w:rPr>
              <w:t>a</w:t>
            </w:r>
            <w:r w:rsidRPr="00405D81">
              <w:rPr>
                <w:rFonts w:ascii="Arial" w:eastAsia="Arial" w:hAnsi="Arial" w:cs="Arial"/>
                <w:b/>
                <w:spacing w:val="1"/>
              </w:rPr>
              <w:t xml:space="preserve">nt </w:t>
            </w:r>
            <w:r w:rsidR="00DA20A3">
              <w:rPr>
                <w:rFonts w:ascii="Arial" w:eastAsia="Arial" w:hAnsi="Arial" w:cs="Arial"/>
                <w:b/>
                <w:spacing w:val="1"/>
              </w:rPr>
              <w:t>I</w:t>
            </w:r>
            <w:r w:rsidRPr="00405D81">
              <w:rPr>
                <w:rFonts w:ascii="Arial" w:eastAsia="Arial" w:hAnsi="Arial" w:cs="Arial"/>
                <w:b/>
                <w:spacing w:val="1"/>
              </w:rPr>
              <w:t>nfo</w:t>
            </w:r>
            <w:r w:rsidRPr="00405D81">
              <w:rPr>
                <w:rFonts w:ascii="Arial" w:eastAsia="Arial" w:hAnsi="Arial" w:cs="Arial"/>
                <w:b/>
                <w:spacing w:val="-1"/>
              </w:rPr>
              <w:t>r</w:t>
            </w:r>
            <w:r w:rsidRPr="00405D81">
              <w:rPr>
                <w:rFonts w:ascii="Arial" w:eastAsia="Arial" w:hAnsi="Arial" w:cs="Arial"/>
                <w:b/>
                <w:spacing w:val="1"/>
              </w:rPr>
              <w:t>m</w:t>
            </w:r>
            <w:r w:rsidRPr="00405D81">
              <w:rPr>
                <w:rFonts w:ascii="Arial" w:eastAsia="Arial" w:hAnsi="Arial" w:cs="Arial"/>
                <w:b/>
              </w:rPr>
              <w:t>a</w:t>
            </w:r>
            <w:r w:rsidRPr="00405D81">
              <w:rPr>
                <w:rFonts w:ascii="Arial" w:eastAsia="Arial" w:hAnsi="Arial" w:cs="Arial"/>
                <w:b/>
                <w:spacing w:val="1"/>
              </w:rPr>
              <w:t>t</w:t>
            </w:r>
            <w:r w:rsidRPr="00405D81">
              <w:rPr>
                <w:rFonts w:ascii="Arial" w:eastAsia="Arial" w:hAnsi="Arial" w:cs="Arial"/>
                <w:b/>
              </w:rPr>
              <w:t>i</w:t>
            </w:r>
            <w:r w:rsidRPr="00405D81">
              <w:rPr>
                <w:rFonts w:ascii="Arial" w:eastAsia="Arial" w:hAnsi="Arial" w:cs="Arial"/>
                <w:b/>
                <w:spacing w:val="1"/>
              </w:rPr>
              <w:t>o</w:t>
            </w:r>
            <w:r w:rsidRPr="00405D81">
              <w:rPr>
                <w:rFonts w:ascii="Arial" w:eastAsia="Arial" w:hAnsi="Arial" w:cs="Arial"/>
                <w:b/>
              </w:rPr>
              <w:t>n</w:t>
            </w:r>
          </w:p>
          <w:p w14:paraId="11D63838" w14:textId="77777777" w:rsidR="00EC6136" w:rsidRPr="00405D81" w:rsidRDefault="00EC6136" w:rsidP="00EC6136">
            <w:pPr>
              <w:rPr>
                <w:rFonts w:ascii="Arial" w:eastAsia="Arial" w:hAnsi="Arial" w:cs="Arial"/>
                <w:b/>
              </w:rPr>
            </w:pPr>
          </w:p>
          <w:p w14:paraId="30044BA2" w14:textId="77777777" w:rsidR="00EC6136" w:rsidRDefault="00EC6136" w:rsidP="00EC6136">
            <w:pPr>
              <w:spacing w:before="13" w:line="280" w:lineRule="exact"/>
              <w:rPr>
                <w:rFonts w:ascii="Arial" w:hAnsi="Arial" w:cs="Arial"/>
              </w:rPr>
            </w:pPr>
          </w:p>
        </w:tc>
        <w:tc>
          <w:tcPr>
            <w:tcW w:w="5386" w:type="dxa"/>
          </w:tcPr>
          <w:p w14:paraId="2FD66397" w14:textId="77777777" w:rsidR="00EC6136" w:rsidRDefault="00EC6136" w:rsidP="00EC6136">
            <w:pPr>
              <w:spacing w:before="13" w:line="280" w:lineRule="exact"/>
              <w:rPr>
                <w:rFonts w:ascii="Arial" w:hAnsi="Arial" w:cs="Arial"/>
              </w:rPr>
            </w:pPr>
          </w:p>
        </w:tc>
      </w:tr>
    </w:tbl>
    <w:p w14:paraId="7B4993DA" w14:textId="77777777" w:rsidR="00C17A77" w:rsidRPr="00C17A77" w:rsidRDefault="00C17A77" w:rsidP="001F6DFF">
      <w:pPr>
        <w:spacing w:before="13" w:line="280" w:lineRule="exact"/>
        <w:rPr>
          <w:rFonts w:ascii="Arial" w:hAnsi="Arial" w:cs="Arial"/>
        </w:rPr>
      </w:pPr>
    </w:p>
    <w:p w14:paraId="09FDC395" w14:textId="027F5507" w:rsidR="00921F95" w:rsidRDefault="00921F95">
      <w:pPr>
        <w:rPr>
          <w:sz w:val="28"/>
          <w:szCs w:val="28"/>
        </w:rPr>
      </w:pPr>
    </w:p>
    <w:sectPr w:rsidR="00921F95" w:rsidSect="005C42B1">
      <w:footerReference w:type="default" r:id="rId14"/>
      <w:pgSz w:w="11920" w:h="16840"/>
      <w:pgMar w:top="1400" w:right="680" w:bottom="280" w:left="1440" w:header="0" w:footer="10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989A9" w14:textId="77777777" w:rsidR="004C77FA" w:rsidRDefault="004C77FA">
      <w:r>
        <w:separator/>
      </w:r>
    </w:p>
  </w:endnote>
  <w:endnote w:type="continuationSeparator" w:id="0">
    <w:p w14:paraId="0D47F386" w14:textId="77777777" w:rsidR="004C77FA" w:rsidRDefault="004C77FA">
      <w:r>
        <w:continuationSeparator/>
      </w:r>
    </w:p>
  </w:endnote>
  <w:endnote w:type="continuationNotice" w:id="1">
    <w:p w14:paraId="2CD5401A" w14:textId="77777777" w:rsidR="004C77FA" w:rsidRDefault="004C7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217B" w14:textId="77777777" w:rsidR="001A4B47" w:rsidRDefault="00C54D2D">
    <w:pPr>
      <w:spacing w:line="200" w:lineRule="exact"/>
    </w:pPr>
    <w:r>
      <w:pict w14:anchorId="2AF1217E">
        <v:shapetype id="_x0000_t202" coordsize="21600,21600" o:spt="202" path="m,l,21600r21600,l21600,xe">
          <v:stroke joinstyle="miter"/>
          <v:path gradientshapeok="t" o:connecttype="rect"/>
        </v:shapetype>
        <v:shape id="_x0000_s1025" type="#_x0000_t202" style="position:absolute;margin-left:517.7pt;margin-top:779.85pt;width:21.1pt;height:19.5pt;z-index:-251658752;mso-position-horizontal-relative:page;mso-position-vertical-relative:page" filled="f" stroked="f">
          <v:textbox style="mso-next-textbox:#_x0000_s1025" inset="0,0,0,0">
            <w:txbxContent>
              <w:p w14:paraId="2AF121CE" w14:textId="77777777" w:rsidR="001A4B47" w:rsidRDefault="005A7320">
                <w:pPr>
                  <w:spacing w:line="260" w:lineRule="exact"/>
                  <w:ind w:left="40"/>
                  <w:rPr>
                    <w:rFonts w:ascii="Calibri" w:eastAsia="Calibri" w:hAnsi="Calibri" w:cs="Calibri"/>
                    <w:sz w:val="24"/>
                    <w:szCs w:val="24"/>
                  </w:rPr>
                </w:pPr>
                <w:r>
                  <w:fldChar w:fldCharType="begin"/>
                </w:r>
                <w:r>
                  <w:rPr>
                    <w:rFonts w:ascii="Calibri" w:eastAsia="Calibri" w:hAnsi="Calibri" w:cs="Calibri"/>
                    <w:position w:val="1"/>
                    <w:sz w:val="24"/>
                    <w:szCs w:val="24"/>
                  </w:rPr>
                  <w:instrText xml:space="preserve"> PAGE </w:instrText>
                </w:r>
                <w:r>
                  <w:fldChar w:fldCharType="separate"/>
                </w:r>
                <w: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79694"/>
      <w:docPartObj>
        <w:docPartGallery w:val="Page Numbers (Bottom of Page)"/>
        <w:docPartUnique/>
      </w:docPartObj>
    </w:sdtPr>
    <w:sdtEndPr>
      <w:rPr>
        <w:noProof/>
      </w:rPr>
    </w:sdtEndPr>
    <w:sdtContent>
      <w:p w14:paraId="5CBD2C78" w14:textId="1CD0C8EA" w:rsidR="003504FF" w:rsidRDefault="003504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F1217D" w14:textId="77777777" w:rsidR="001A4B47" w:rsidRDefault="001A4B47">
    <w:pPr>
      <w:spacing w:line="0" w:lineRule="atLeast"/>
      <w:rPr>
        <w:sz w:val="0"/>
        <w:szC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52C02" w14:textId="77777777" w:rsidR="004C77FA" w:rsidRDefault="004C77FA">
      <w:r>
        <w:separator/>
      </w:r>
    </w:p>
  </w:footnote>
  <w:footnote w:type="continuationSeparator" w:id="0">
    <w:p w14:paraId="15AF1E38" w14:textId="77777777" w:rsidR="004C77FA" w:rsidRDefault="004C77FA">
      <w:r>
        <w:continuationSeparator/>
      </w:r>
    </w:p>
  </w:footnote>
  <w:footnote w:type="continuationNotice" w:id="1">
    <w:p w14:paraId="4728D8D6" w14:textId="77777777" w:rsidR="004C77FA" w:rsidRDefault="004C77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6062D"/>
    <w:multiLevelType w:val="hybridMultilevel"/>
    <w:tmpl w:val="33FA4A12"/>
    <w:lvl w:ilvl="0" w:tplc="E5C6968C">
      <w:start w:val="1"/>
      <w:numFmt w:val="decimal"/>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 w15:restartNumberingAfterBreak="0">
    <w:nsid w:val="132F34F8"/>
    <w:multiLevelType w:val="hybridMultilevel"/>
    <w:tmpl w:val="858E3C3A"/>
    <w:lvl w:ilvl="0" w:tplc="8A684FF2">
      <w:start w:val="1"/>
      <w:numFmt w:val="decimal"/>
      <w:lvlText w:val="(%1)"/>
      <w:lvlJc w:val="left"/>
      <w:pPr>
        <w:ind w:left="686" w:hanging="570"/>
      </w:pPr>
      <w:rPr>
        <w:rFonts w:hint="default"/>
        <w:b/>
      </w:rPr>
    </w:lvl>
    <w:lvl w:ilvl="1" w:tplc="18090019" w:tentative="1">
      <w:start w:val="1"/>
      <w:numFmt w:val="lowerLetter"/>
      <w:lvlText w:val="%2."/>
      <w:lvlJc w:val="left"/>
      <w:pPr>
        <w:ind w:left="1196" w:hanging="360"/>
      </w:pPr>
    </w:lvl>
    <w:lvl w:ilvl="2" w:tplc="1809001B" w:tentative="1">
      <w:start w:val="1"/>
      <w:numFmt w:val="lowerRoman"/>
      <w:lvlText w:val="%3."/>
      <w:lvlJc w:val="right"/>
      <w:pPr>
        <w:ind w:left="1916" w:hanging="180"/>
      </w:pPr>
    </w:lvl>
    <w:lvl w:ilvl="3" w:tplc="1809000F" w:tentative="1">
      <w:start w:val="1"/>
      <w:numFmt w:val="decimal"/>
      <w:lvlText w:val="%4."/>
      <w:lvlJc w:val="left"/>
      <w:pPr>
        <w:ind w:left="2636" w:hanging="360"/>
      </w:pPr>
    </w:lvl>
    <w:lvl w:ilvl="4" w:tplc="18090019" w:tentative="1">
      <w:start w:val="1"/>
      <w:numFmt w:val="lowerLetter"/>
      <w:lvlText w:val="%5."/>
      <w:lvlJc w:val="left"/>
      <w:pPr>
        <w:ind w:left="3356" w:hanging="360"/>
      </w:pPr>
    </w:lvl>
    <w:lvl w:ilvl="5" w:tplc="1809001B" w:tentative="1">
      <w:start w:val="1"/>
      <w:numFmt w:val="lowerRoman"/>
      <w:lvlText w:val="%6."/>
      <w:lvlJc w:val="right"/>
      <w:pPr>
        <w:ind w:left="4076" w:hanging="180"/>
      </w:pPr>
    </w:lvl>
    <w:lvl w:ilvl="6" w:tplc="1809000F" w:tentative="1">
      <w:start w:val="1"/>
      <w:numFmt w:val="decimal"/>
      <w:lvlText w:val="%7."/>
      <w:lvlJc w:val="left"/>
      <w:pPr>
        <w:ind w:left="4796" w:hanging="360"/>
      </w:pPr>
    </w:lvl>
    <w:lvl w:ilvl="7" w:tplc="18090019" w:tentative="1">
      <w:start w:val="1"/>
      <w:numFmt w:val="lowerLetter"/>
      <w:lvlText w:val="%8."/>
      <w:lvlJc w:val="left"/>
      <w:pPr>
        <w:ind w:left="5516" w:hanging="360"/>
      </w:pPr>
    </w:lvl>
    <w:lvl w:ilvl="8" w:tplc="1809001B" w:tentative="1">
      <w:start w:val="1"/>
      <w:numFmt w:val="lowerRoman"/>
      <w:lvlText w:val="%9."/>
      <w:lvlJc w:val="right"/>
      <w:pPr>
        <w:ind w:left="6236" w:hanging="180"/>
      </w:pPr>
    </w:lvl>
  </w:abstractNum>
  <w:abstractNum w:abstractNumId="2" w15:restartNumberingAfterBreak="0">
    <w:nsid w:val="1AAE3376"/>
    <w:multiLevelType w:val="multilevel"/>
    <w:tmpl w:val="DFDA406A"/>
    <w:lvl w:ilvl="0">
      <w:start w:val="3"/>
      <w:numFmt w:val="decimal"/>
      <w:lvlText w:val="%1"/>
      <w:lvlJc w:val="left"/>
      <w:pPr>
        <w:ind w:left="384" w:hanging="384"/>
      </w:pPr>
      <w:rPr>
        <w:rFonts w:hint="default"/>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58740F"/>
    <w:multiLevelType w:val="hybridMultilevel"/>
    <w:tmpl w:val="5BB80396"/>
    <w:lvl w:ilvl="0" w:tplc="FD1CA43E">
      <w:start w:val="4"/>
      <w:numFmt w:val="decimal"/>
      <w:lvlText w:val="(%1)"/>
      <w:lvlJc w:val="left"/>
      <w:pPr>
        <w:ind w:left="1046" w:hanging="360"/>
      </w:pPr>
      <w:rPr>
        <w:rFonts w:hint="default"/>
      </w:rPr>
    </w:lvl>
    <w:lvl w:ilvl="1" w:tplc="18090019" w:tentative="1">
      <w:start w:val="1"/>
      <w:numFmt w:val="lowerLetter"/>
      <w:lvlText w:val="%2."/>
      <w:lvlJc w:val="left"/>
      <w:pPr>
        <w:ind w:left="1766" w:hanging="360"/>
      </w:pPr>
    </w:lvl>
    <w:lvl w:ilvl="2" w:tplc="1809001B" w:tentative="1">
      <w:start w:val="1"/>
      <w:numFmt w:val="lowerRoman"/>
      <w:lvlText w:val="%3."/>
      <w:lvlJc w:val="right"/>
      <w:pPr>
        <w:ind w:left="2486" w:hanging="180"/>
      </w:pPr>
    </w:lvl>
    <w:lvl w:ilvl="3" w:tplc="1809000F" w:tentative="1">
      <w:start w:val="1"/>
      <w:numFmt w:val="decimal"/>
      <w:lvlText w:val="%4."/>
      <w:lvlJc w:val="left"/>
      <w:pPr>
        <w:ind w:left="3206" w:hanging="360"/>
      </w:pPr>
    </w:lvl>
    <w:lvl w:ilvl="4" w:tplc="18090019" w:tentative="1">
      <w:start w:val="1"/>
      <w:numFmt w:val="lowerLetter"/>
      <w:lvlText w:val="%5."/>
      <w:lvlJc w:val="left"/>
      <w:pPr>
        <w:ind w:left="3926" w:hanging="360"/>
      </w:pPr>
    </w:lvl>
    <w:lvl w:ilvl="5" w:tplc="1809001B" w:tentative="1">
      <w:start w:val="1"/>
      <w:numFmt w:val="lowerRoman"/>
      <w:lvlText w:val="%6."/>
      <w:lvlJc w:val="right"/>
      <w:pPr>
        <w:ind w:left="4646" w:hanging="180"/>
      </w:pPr>
    </w:lvl>
    <w:lvl w:ilvl="6" w:tplc="1809000F" w:tentative="1">
      <w:start w:val="1"/>
      <w:numFmt w:val="decimal"/>
      <w:lvlText w:val="%7."/>
      <w:lvlJc w:val="left"/>
      <w:pPr>
        <w:ind w:left="5366" w:hanging="360"/>
      </w:pPr>
    </w:lvl>
    <w:lvl w:ilvl="7" w:tplc="18090019" w:tentative="1">
      <w:start w:val="1"/>
      <w:numFmt w:val="lowerLetter"/>
      <w:lvlText w:val="%8."/>
      <w:lvlJc w:val="left"/>
      <w:pPr>
        <w:ind w:left="6086" w:hanging="360"/>
      </w:pPr>
    </w:lvl>
    <w:lvl w:ilvl="8" w:tplc="1809001B" w:tentative="1">
      <w:start w:val="1"/>
      <w:numFmt w:val="lowerRoman"/>
      <w:lvlText w:val="%9."/>
      <w:lvlJc w:val="right"/>
      <w:pPr>
        <w:ind w:left="6806" w:hanging="180"/>
      </w:pPr>
    </w:lvl>
  </w:abstractNum>
  <w:abstractNum w:abstractNumId="4" w15:restartNumberingAfterBreak="0">
    <w:nsid w:val="2D7D5F0D"/>
    <w:multiLevelType w:val="hybridMultilevel"/>
    <w:tmpl w:val="3C6A19F6"/>
    <w:lvl w:ilvl="0" w:tplc="38ACA53C">
      <w:start w:val="1"/>
      <w:numFmt w:val="decimal"/>
      <w:lvlText w:val="(%1)"/>
      <w:lvlJc w:val="left"/>
      <w:pPr>
        <w:ind w:left="720" w:hanging="360"/>
      </w:pPr>
      <w:rPr>
        <w:rFonts w:hint="default"/>
        <w:b w:val="0"/>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B055E75"/>
    <w:multiLevelType w:val="hybridMultilevel"/>
    <w:tmpl w:val="F8F222F0"/>
    <w:lvl w:ilvl="0" w:tplc="104A5770">
      <w:start w:val="2"/>
      <w:numFmt w:val="bullet"/>
      <w:lvlText w:val=""/>
      <w:lvlJc w:val="left"/>
      <w:pPr>
        <w:ind w:left="820" w:hanging="360"/>
      </w:pPr>
      <w:rPr>
        <w:rFonts w:ascii="Symbol" w:eastAsia="Calibri" w:hAnsi="Symbol" w:cs="Aria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3E451D21"/>
    <w:multiLevelType w:val="hybridMultilevel"/>
    <w:tmpl w:val="7042F868"/>
    <w:lvl w:ilvl="0" w:tplc="38ACA53C">
      <w:start w:val="1"/>
      <w:numFmt w:val="decimal"/>
      <w:lvlText w:val="(%1)"/>
      <w:lvlJc w:val="left"/>
      <w:pPr>
        <w:ind w:left="2836" w:hanging="360"/>
      </w:pPr>
      <w:rPr>
        <w:rFonts w:hint="default"/>
        <w:b w:val="0"/>
        <w:bCs/>
      </w:rPr>
    </w:lvl>
    <w:lvl w:ilvl="1" w:tplc="FFFFFFFF" w:tentative="1">
      <w:start w:val="1"/>
      <w:numFmt w:val="lowerLetter"/>
      <w:lvlText w:val="%2."/>
      <w:lvlJc w:val="left"/>
      <w:pPr>
        <w:ind w:left="3556" w:hanging="360"/>
      </w:pPr>
    </w:lvl>
    <w:lvl w:ilvl="2" w:tplc="FFFFFFFF" w:tentative="1">
      <w:start w:val="1"/>
      <w:numFmt w:val="lowerRoman"/>
      <w:lvlText w:val="%3."/>
      <w:lvlJc w:val="right"/>
      <w:pPr>
        <w:ind w:left="4276" w:hanging="180"/>
      </w:pPr>
    </w:lvl>
    <w:lvl w:ilvl="3" w:tplc="FFFFFFFF" w:tentative="1">
      <w:start w:val="1"/>
      <w:numFmt w:val="decimal"/>
      <w:lvlText w:val="%4."/>
      <w:lvlJc w:val="left"/>
      <w:pPr>
        <w:ind w:left="4996" w:hanging="360"/>
      </w:pPr>
    </w:lvl>
    <w:lvl w:ilvl="4" w:tplc="FFFFFFFF" w:tentative="1">
      <w:start w:val="1"/>
      <w:numFmt w:val="lowerLetter"/>
      <w:lvlText w:val="%5."/>
      <w:lvlJc w:val="left"/>
      <w:pPr>
        <w:ind w:left="5716" w:hanging="360"/>
      </w:pPr>
    </w:lvl>
    <w:lvl w:ilvl="5" w:tplc="FFFFFFFF" w:tentative="1">
      <w:start w:val="1"/>
      <w:numFmt w:val="lowerRoman"/>
      <w:lvlText w:val="%6."/>
      <w:lvlJc w:val="right"/>
      <w:pPr>
        <w:ind w:left="6436" w:hanging="180"/>
      </w:pPr>
    </w:lvl>
    <w:lvl w:ilvl="6" w:tplc="FFFFFFFF" w:tentative="1">
      <w:start w:val="1"/>
      <w:numFmt w:val="decimal"/>
      <w:lvlText w:val="%7."/>
      <w:lvlJc w:val="left"/>
      <w:pPr>
        <w:ind w:left="7156" w:hanging="360"/>
      </w:pPr>
    </w:lvl>
    <w:lvl w:ilvl="7" w:tplc="FFFFFFFF" w:tentative="1">
      <w:start w:val="1"/>
      <w:numFmt w:val="lowerLetter"/>
      <w:lvlText w:val="%8."/>
      <w:lvlJc w:val="left"/>
      <w:pPr>
        <w:ind w:left="7876" w:hanging="360"/>
      </w:pPr>
    </w:lvl>
    <w:lvl w:ilvl="8" w:tplc="FFFFFFFF" w:tentative="1">
      <w:start w:val="1"/>
      <w:numFmt w:val="lowerRoman"/>
      <w:lvlText w:val="%9."/>
      <w:lvlJc w:val="right"/>
      <w:pPr>
        <w:ind w:left="8596" w:hanging="180"/>
      </w:pPr>
    </w:lvl>
  </w:abstractNum>
  <w:abstractNum w:abstractNumId="7" w15:restartNumberingAfterBreak="0">
    <w:nsid w:val="5DAA1F17"/>
    <w:multiLevelType w:val="hybridMultilevel"/>
    <w:tmpl w:val="EB304186"/>
    <w:lvl w:ilvl="0" w:tplc="E5C6968C">
      <w:start w:val="1"/>
      <w:numFmt w:val="decimal"/>
      <w:lvlText w:val="(%1)"/>
      <w:lvlJc w:val="left"/>
      <w:pPr>
        <w:ind w:left="1200" w:hanging="360"/>
      </w:pPr>
      <w:rPr>
        <w:rFonts w:hint="default"/>
      </w:rPr>
    </w:lvl>
    <w:lvl w:ilvl="1" w:tplc="18090019" w:tentative="1">
      <w:start w:val="1"/>
      <w:numFmt w:val="lowerLetter"/>
      <w:lvlText w:val="%2."/>
      <w:lvlJc w:val="left"/>
      <w:pPr>
        <w:ind w:left="1920" w:hanging="360"/>
      </w:pPr>
    </w:lvl>
    <w:lvl w:ilvl="2" w:tplc="1809001B" w:tentative="1">
      <w:start w:val="1"/>
      <w:numFmt w:val="lowerRoman"/>
      <w:lvlText w:val="%3."/>
      <w:lvlJc w:val="right"/>
      <w:pPr>
        <w:ind w:left="2640" w:hanging="180"/>
      </w:pPr>
    </w:lvl>
    <w:lvl w:ilvl="3" w:tplc="1809000F" w:tentative="1">
      <w:start w:val="1"/>
      <w:numFmt w:val="decimal"/>
      <w:lvlText w:val="%4."/>
      <w:lvlJc w:val="left"/>
      <w:pPr>
        <w:ind w:left="3360" w:hanging="360"/>
      </w:pPr>
    </w:lvl>
    <w:lvl w:ilvl="4" w:tplc="18090019" w:tentative="1">
      <w:start w:val="1"/>
      <w:numFmt w:val="lowerLetter"/>
      <w:lvlText w:val="%5."/>
      <w:lvlJc w:val="left"/>
      <w:pPr>
        <w:ind w:left="4080" w:hanging="360"/>
      </w:pPr>
    </w:lvl>
    <w:lvl w:ilvl="5" w:tplc="1809001B" w:tentative="1">
      <w:start w:val="1"/>
      <w:numFmt w:val="lowerRoman"/>
      <w:lvlText w:val="%6."/>
      <w:lvlJc w:val="right"/>
      <w:pPr>
        <w:ind w:left="4800" w:hanging="180"/>
      </w:pPr>
    </w:lvl>
    <w:lvl w:ilvl="6" w:tplc="1809000F" w:tentative="1">
      <w:start w:val="1"/>
      <w:numFmt w:val="decimal"/>
      <w:lvlText w:val="%7."/>
      <w:lvlJc w:val="left"/>
      <w:pPr>
        <w:ind w:left="5520" w:hanging="360"/>
      </w:pPr>
    </w:lvl>
    <w:lvl w:ilvl="7" w:tplc="18090019" w:tentative="1">
      <w:start w:val="1"/>
      <w:numFmt w:val="lowerLetter"/>
      <w:lvlText w:val="%8."/>
      <w:lvlJc w:val="left"/>
      <w:pPr>
        <w:ind w:left="6240" w:hanging="360"/>
      </w:pPr>
    </w:lvl>
    <w:lvl w:ilvl="8" w:tplc="1809001B" w:tentative="1">
      <w:start w:val="1"/>
      <w:numFmt w:val="lowerRoman"/>
      <w:lvlText w:val="%9."/>
      <w:lvlJc w:val="right"/>
      <w:pPr>
        <w:ind w:left="6960" w:hanging="180"/>
      </w:pPr>
    </w:lvl>
  </w:abstractNum>
  <w:abstractNum w:abstractNumId="8" w15:restartNumberingAfterBreak="0">
    <w:nsid w:val="5E996FF7"/>
    <w:multiLevelType w:val="hybridMultilevel"/>
    <w:tmpl w:val="4CDC2BDA"/>
    <w:lvl w:ilvl="0" w:tplc="98A453E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6591FD7"/>
    <w:multiLevelType w:val="hybridMultilevel"/>
    <w:tmpl w:val="94B8C1FC"/>
    <w:lvl w:ilvl="0" w:tplc="0C06C1C0">
      <w:start w:val="1"/>
      <w:numFmt w:val="decimal"/>
      <w:lvlText w:val="(%1)"/>
      <w:lvlJc w:val="left"/>
      <w:pPr>
        <w:ind w:left="1237" w:hanging="420"/>
      </w:pPr>
      <w:rPr>
        <w:rFonts w:hint="default"/>
      </w:rPr>
    </w:lvl>
    <w:lvl w:ilvl="1" w:tplc="18090019" w:tentative="1">
      <w:start w:val="1"/>
      <w:numFmt w:val="lowerLetter"/>
      <w:lvlText w:val="%2."/>
      <w:lvlJc w:val="left"/>
      <w:pPr>
        <w:ind w:left="1897" w:hanging="360"/>
      </w:pPr>
    </w:lvl>
    <w:lvl w:ilvl="2" w:tplc="1809001B" w:tentative="1">
      <w:start w:val="1"/>
      <w:numFmt w:val="lowerRoman"/>
      <w:lvlText w:val="%3."/>
      <w:lvlJc w:val="right"/>
      <w:pPr>
        <w:ind w:left="2617" w:hanging="180"/>
      </w:pPr>
    </w:lvl>
    <w:lvl w:ilvl="3" w:tplc="1809000F" w:tentative="1">
      <w:start w:val="1"/>
      <w:numFmt w:val="decimal"/>
      <w:lvlText w:val="%4."/>
      <w:lvlJc w:val="left"/>
      <w:pPr>
        <w:ind w:left="3337" w:hanging="360"/>
      </w:pPr>
    </w:lvl>
    <w:lvl w:ilvl="4" w:tplc="18090019" w:tentative="1">
      <w:start w:val="1"/>
      <w:numFmt w:val="lowerLetter"/>
      <w:lvlText w:val="%5."/>
      <w:lvlJc w:val="left"/>
      <w:pPr>
        <w:ind w:left="4057" w:hanging="360"/>
      </w:pPr>
    </w:lvl>
    <w:lvl w:ilvl="5" w:tplc="1809001B" w:tentative="1">
      <w:start w:val="1"/>
      <w:numFmt w:val="lowerRoman"/>
      <w:lvlText w:val="%6."/>
      <w:lvlJc w:val="right"/>
      <w:pPr>
        <w:ind w:left="4777" w:hanging="180"/>
      </w:pPr>
    </w:lvl>
    <w:lvl w:ilvl="6" w:tplc="1809000F" w:tentative="1">
      <w:start w:val="1"/>
      <w:numFmt w:val="decimal"/>
      <w:lvlText w:val="%7."/>
      <w:lvlJc w:val="left"/>
      <w:pPr>
        <w:ind w:left="5497" w:hanging="360"/>
      </w:pPr>
    </w:lvl>
    <w:lvl w:ilvl="7" w:tplc="18090019" w:tentative="1">
      <w:start w:val="1"/>
      <w:numFmt w:val="lowerLetter"/>
      <w:lvlText w:val="%8."/>
      <w:lvlJc w:val="left"/>
      <w:pPr>
        <w:ind w:left="6217" w:hanging="360"/>
      </w:pPr>
    </w:lvl>
    <w:lvl w:ilvl="8" w:tplc="1809001B" w:tentative="1">
      <w:start w:val="1"/>
      <w:numFmt w:val="lowerRoman"/>
      <w:lvlText w:val="%9."/>
      <w:lvlJc w:val="right"/>
      <w:pPr>
        <w:ind w:left="6937" w:hanging="180"/>
      </w:pPr>
    </w:lvl>
  </w:abstractNum>
  <w:abstractNum w:abstractNumId="10" w15:restartNumberingAfterBreak="0">
    <w:nsid w:val="6ADB1BD1"/>
    <w:multiLevelType w:val="hybridMultilevel"/>
    <w:tmpl w:val="05B67026"/>
    <w:lvl w:ilvl="0" w:tplc="953A63B8">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1" w15:restartNumberingAfterBreak="0">
    <w:nsid w:val="770D7424"/>
    <w:multiLevelType w:val="hybridMultilevel"/>
    <w:tmpl w:val="CEF05666"/>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2" w15:restartNumberingAfterBreak="0">
    <w:nsid w:val="7F6A4D44"/>
    <w:multiLevelType w:val="multilevel"/>
    <w:tmpl w:val="ED3E149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586305821">
    <w:abstractNumId w:val="12"/>
  </w:num>
  <w:num w:numId="2" w16cid:durableId="1725057897">
    <w:abstractNumId w:val="1"/>
  </w:num>
  <w:num w:numId="3" w16cid:durableId="600459175">
    <w:abstractNumId w:val="5"/>
  </w:num>
  <w:num w:numId="4" w16cid:durableId="188683893">
    <w:abstractNumId w:val="4"/>
  </w:num>
  <w:num w:numId="5" w16cid:durableId="1390962089">
    <w:abstractNumId w:val="8"/>
  </w:num>
  <w:num w:numId="6" w16cid:durableId="601374570">
    <w:abstractNumId w:val="11"/>
  </w:num>
  <w:num w:numId="7" w16cid:durableId="1099564747">
    <w:abstractNumId w:val="6"/>
  </w:num>
  <w:num w:numId="8" w16cid:durableId="2144882739">
    <w:abstractNumId w:val="3"/>
  </w:num>
  <w:num w:numId="9" w16cid:durableId="1163814431">
    <w:abstractNumId w:val="7"/>
  </w:num>
  <w:num w:numId="10" w16cid:durableId="803809777">
    <w:abstractNumId w:val="10"/>
  </w:num>
  <w:num w:numId="11" w16cid:durableId="301925566">
    <w:abstractNumId w:val="0"/>
  </w:num>
  <w:num w:numId="12" w16cid:durableId="1862934666">
    <w:abstractNumId w:val="9"/>
  </w:num>
  <w:num w:numId="13" w16cid:durableId="1042436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comments" w:enforcement="0"/>
  <w:defaultTabStop w:val="720"/>
  <w:characterSpacingControl w:val="doNotCompress"/>
  <w:hdrShapeDefaults>
    <o:shapedefaults v:ext="edit" spidmax="2053"/>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B47"/>
    <w:rsid w:val="00006202"/>
    <w:rsid w:val="0001145C"/>
    <w:rsid w:val="00011A96"/>
    <w:rsid w:val="000142F9"/>
    <w:rsid w:val="000155E9"/>
    <w:rsid w:val="0001569B"/>
    <w:rsid w:val="00024681"/>
    <w:rsid w:val="00033966"/>
    <w:rsid w:val="00035ECF"/>
    <w:rsid w:val="00036EAB"/>
    <w:rsid w:val="00043AE9"/>
    <w:rsid w:val="00044F94"/>
    <w:rsid w:val="00055524"/>
    <w:rsid w:val="00066E7A"/>
    <w:rsid w:val="00083A40"/>
    <w:rsid w:val="00083CBE"/>
    <w:rsid w:val="000856AF"/>
    <w:rsid w:val="000859FA"/>
    <w:rsid w:val="00091A8F"/>
    <w:rsid w:val="00092C5D"/>
    <w:rsid w:val="0009364F"/>
    <w:rsid w:val="000951ED"/>
    <w:rsid w:val="000A4F1E"/>
    <w:rsid w:val="000B3E6A"/>
    <w:rsid w:val="000B5391"/>
    <w:rsid w:val="000B7830"/>
    <w:rsid w:val="000C098A"/>
    <w:rsid w:val="000E4F88"/>
    <w:rsid w:val="000E6275"/>
    <w:rsid w:val="000E6D9B"/>
    <w:rsid w:val="000F17A3"/>
    <w:rsid w:val="000F2698"/>
    <w:rsid w:val="00103AD0"/>
    <w:rsid w:val="001261AF"/>
    <w:rsid w:val="00130D12"/>
    <w:rsid w:val="00136F7F"/>
    <w:rsid w:val="00151F88"/>
    <w:rsid w:val="00154481"/>
    <w:rsid w:val="00160CC8"/>
    <w:rsid w:val="00173831"/>
    <w:rsid w:val="00177062"/>
    <w:rsid w:val="0017780D"/>
    <w:rsid w:val="00186F01"/>
    <w:rsid w:val="00187C93"/>
    <w:rsid w:val="00191360"/>
    <w:rsid w:val="00195775"/>
    <w:rsid w:val="001A2711"/>
    <w:rsid w:val="001A4B47"/>
    <w:rsid w:val="001B4128"/>
    <w:rsid w:val="001C13AB"/>
    <w:rsid w:val="001C4AD5"/>
    <w:rsid w:val="001C715F"/>
    <w:rsid w:val="001E48EE"/>
    <w:rsid w:val="001F2D37"/>
    <w:rsid w:val="001F3699"/>
    <w:rsid w:val="001F6DFF"/>
    <w:rsid w:val="00201140"/>
    <w:rsid w:val="0020334D"/>
    <w:rsid w:val="00211621"/>
    <w:rsid w:val="002164C9"/>
    <w:rsid w:val="002438A6"/>
    <w:rsid w:val="00252007"/>
    <w:rsid w:val="00256FC2"/>
    <w:rsid w:val="00257175"/>
    <w:rsid w:val="002619B5"/>
    <w:rsid w:val="00271356"/>
    <w:rsid w:val="002718CD"/>
    <w:rsid w:val="00273A91"/>
    <w:rsid w:val="00284062"/>
    <w:rsid w:val="0028474B"/>
    <w:rsid w:val="0028532F"/>
    <w:rsid w:val="00296A14"/>
    <w:rsid w:val="002B244B"/>
    <w:rsid w:val="002B501A"/>
    <w:rsid w:val="002B6B52"/>
    <w:rsid w:val="002B71E8"/>
    <w:rsid w:val="002B7A2B"/>
    <w:rsid w:val="002D01AB"/>
    <w:rsid w:val="002D2484"/>
    <w:rsid w:val="002E1EFF"/>
    <w:rsid w:val="002E4F8F"/>
    <w:rsid w:val="002E747B"/>
    <w:rsid w:val="002F330E"/>
    <w:rsid w:val="0030282B"/>
    <w:rsid w:val="0030474D"/>
    <w:rsid w:val="003056BE"/>
    <w:rsid w:val="00306BD7"/>
    <w:rsid w:val="0031545E"/>
    <w:rsid w:val="0032008B"/>
    <w:rsid w:val="00320DC5"/>
    <w:rsid w:val="00326F5F"/>
    <w:rsid w:val="00332D57"/>
    <w:rsid w:val="0034105D"/>
    <w:rsid w:val="00345724"/>
    <w:rsid w:val="003466FF"/>
    <w:rsid w:val="003504FF"/>
    <w:rsid w:val="00380025"/>
    <w:rsid w:val="00382FF5"/>
    <w:rsid w:val="003A18C4"/>
    <w:rsid w:val="003A2426"/>
    <w:rsid w:val="003A2D66"/>
    <w:rsid w:val="003C7FCE"/>
    <w:rsid w:val="003D0D3B"/>
    <w:rsid w:val="003D3589"/>
    <w:rsid w:val="003D661E"/>
    <w:rsid w:val="003E2EA2"/>
    <w:rsid w:val="003F5DA7"/>
    <w:rsid w:val="003F6E48"/>
    <w:rsid w:val="0041312F"/>
    <w:rsid w:val="00425B76"/>
    <w:rsid w:val="00433DA2"/>
    <w:rsid w:val="0044322D"/>
    <w:rsid w:val="00443663"/>
    <w:rsid w:val="004450C1"/>
    <w:rsid w:val="00453A7F"/>
    <w:rsid w:val="004600AE"/>
    <w:rsid w:val="00467091"/>
    <w:rsid w:val="0047146E"/>
    <w:rsid w:val="0047584B"/>
    <w:rsid w:val="00483637"/>
    <w:rsid w:val="00494582"/>
    <w:rsid w:val="00496268"/>
    <w:rsid w:val="004A4B1F"/>
    <w:rsid w:val="004B1D85"/>
    <w:rsid w:val="004B5F59"/>
    <w:rsid w:val="004C2157"/>
    <w:rsid w:val="004C77FA"/>
    <w:rsid w:val="004D230A"/>
    <w:rsid w:val="004D6232"/>
    <w:rsid w:val="004D6FB8"/>
    <w:rsid w:val="004E0A39"/>
    <w:rsid w:val="004F14E1"/>
    <w:rsid w:val="004F3C34"/>
    <w:rsid w:val="004F3D6C"/>
    <w:rsid w:val="004F53FE"/>
    <w:rsid w:val="005025DD"/>
    <w:rsid w:val="00504CE2"/>
    <w:rsid w:val="00504F64"/>
    <w:rsid w:val="00512D49"/>
    <w:rsid w:val="005136BC"/>
    <w:rsid w:val="00514D51"/>
    <w:rsid w:val="005150E2"/>
    <w:rsid w:val="00515C7A"/>
    <w:rsid w:val="00524A20"/>
    <w:rsid w:val="00530A64"/>
    <w:rsid w:val="00537F05"/>
    <w:rsid w:val="00544756"/>
    <w:rsid w:val="00555102"/>
    <w:rsid w:val="0055526B"/>
    <w:rsid w:val="00557427"/>
    <w:rsid w:val="00564170"/>
    <w:rsid w:val="00564859"/>
    <w:rsid w:val="00565210"/>
    <w:rsid w:val="0058301F"/>
    <w:rsid w:val="0058599D"/>
    <w:rsid w:val="00591848"/>
    <w:rsid w:val="005A4DB9"/>
    <w:rsid w:val="005A7320"/>
    <w:rsid w:val="005B6ED9"/>
    <w:rsid w:val="005C42B1"/>
    <w:rsid w:val="005D35DE"/>
    <w:rsid w:val="005D7116"/>
    <w:rsid w:val="005D761B"/>
    <w:rsid w:val="005F21CA"/>
    <w:rsid w:val="005F6ACB"/>
    <w:rsid w:val="00605C07"/>
    <w:rsid w:val="00605C69"/>
    <w:rsid w:val="006123FA"/>
    <w:rsid w:val="0061376A"/>
    <w:rsid w:val="00620228"/>
    <w:rsid w:val="00620389"/>
    <w:rsid w:val="0062136E"/>
    <w:rsid w:val="00630CBA"/>
    <w:rsid w:val="00631B93"/>
    <w:rsid w:val="00636C31"/>
    <w:rsid w:val="00645ABC"/>
    <w:rsid w:val="006543C1"/>
    <w:rsid w:val="006601FF"/>
    <w:rsid w:val="00667A1B"/>
    <w:rsid w:val="00671BA6"/>
    <w:rsid w:val="00673BA4"/>
    <w:rsid w:val="0068404E"/>
    <w:rsid w:val="0068405F"/>
    <w:rsid w:val="00690716"/>
    <w:rsid w:val="006A58E3"/>
    <w:rsid w:val="006A6CB1"/>
    <w:rsid w:val="006A71C9"/>
    <w:rsid w:val="006B1BE5"/>
    <w:rsid w:val="006C0A7F"/>
    <w:rsid w:val="006C386A"/>
    <w:rsid w:val="006C7947"/>
    <w:rsid w:val="006E6D63"/>
    <w:rsid w:val="006E7C8C"/>
    <w:rsid w:val="006F67E2"/>
    <w:rsid w:val="006F68CF"/>
    <w:rsid w:val="007013FB"/>
    <w:rsid w:val="007143F8"/>
    <w:rsid w:val="00715DC6"/>
    <w:rsid w:val="007170B2"/>
    <w:rsid w:val="007208D8"/>
    <w:rsid w:val="007213B1"/>
    <w:rsid w:val="00731E20"/>
    <w:rsid w:val="007322E5"/>
    <w:rsid w:val="007402BA"/>
    <w:rsid w:val="00744D4F"/>
    <w:rsid w:val="00751C3C"/>
    <w:rsid w:val="00753AC4"/>
    <w:rsid w:val="00764105"/>
    <w:rsid w:val="007733D1"/>
    <w:rsid w:val="00782D18"/>
    <w:rsid w:val="00786E1A"/>
    <w:rsid w:val="00795B68"/>
    <w:rsid w:val="00796791"/>
    <w:rsid w:val="007A06F9"/>
    <w:rsid w:val="007A7290"/>
    <w:rsid w:val="007B072C"/>
    <w:rsid w:val="007B65F1"/>
    <w:rsid w:val="007C5841"/>
    <w:rsid w:val="007D40DC"/>
    <w:rsid w:val="007E3296"/>
    <w:rsid w:val="007E4214"/>
    <w:rsid w:val="008130F2"/>
    <w:rsid w:val="0082136F"/>
    <w:rsid w:val="00824FBD"/>
    <w:rsid w:val="00826B8C"/>
    <w:rsid w:val="00831071"/>
    <w:rsid w:val="008315B5"/>
    <w:rsid w:val="0083182F"/>
    <w:rsid w:val="00845C82"/>
    <w:rsid w:val="00870213"/>
    <w:rsid w:val="008712B5"/>
    <w:rsid w:val="008712C7"/>
    <w:rsid w:val="00873469"/>
    <w:rsid w:val="00876105"/>
    <w:rsid w:val="00880ED8"/>
    <w:rsid w:val="00881638"/>
    <w:rsid w:val="00883C52"/>
    <w:rsid w:val="008A0FC5"/>
    <w:rsid w:val="008A5839"/>
    <w:rsid w:val="008B6E60"/>
    <w:rsid w:val="008C5523"/>
    <w:rsid w:val="008E3F25"/>
    <w:rsid w:val="008E6FF2"/>
    <w:rsid w:val="008F54D3"/>
    <w:rsid w:val="00902307"/>
    <w:rsid w:val="00907779"/>
    <w:rsid w:val="00912866"/>
    <w:rsid w:val="00921F95"/>
    <w:rsid w:val="00931802"/>
    <w:rsid w:val="00937AB8"/>
    <w:rsid w:val="00962887"/>
    <w:rsid w:val="0096325F"/>
    <w:rsid w:val="00966660"/>
    <w:rsid w:val="009861C1"/>
    <w:rsid w:val="00990CE5"/>
    <w:rsid w:val="009974BE"/>
    <w:rsid w:val="009A1796"/>
    <w:rsid w:val="009A38A0"/>
    <w:rsid w:val="009B5FBF"/>
    <w:rsid w:val="009C3637"/>
    <w:rsid w:val="009D0B85"/>
    <w:rsid w:val="009D1F63"/>
    <w:rsid w:val="009D7916"/>
    <w:rsid w:val="009D79A2"/>
    <w:rsid w:val="009E797C"/>
    <w:rsid w:val="009F19B9"/>
    <w:rsid w:val="00A0241A"/>
    <w:rsid w:val="00A065FE"/>
    <w:rsid w:val="00A12732"/>
    <w:rsid w:val="00A15DE2"/>
    <w:rsid w:val="00A21E22"/>
    <w:rsid w:val="00A30DDD"/>
    <w:rsid w:val="00A40B4C"/>
    <w:rsid w:val="00A438B7"/>
    <w:rsid w:val="00A504EB"/>
    <w:rsid w:val="00A54402"/>
    <w:rsid w:val="00A55EB1"/>
    <w:rsid w:val="00A70D6A"/>
    <w:rsid w:val="00A75B3A"/>
    <w:rsid w:val="00A80113"/>
    <w:rsid w:val="00A8771E"/>
    <w:rsid w:val="00A90D02"/>
    <w:rsid w:val="00AA6E56"/>
    <w:rsid w:val="00AB13CB"/>
    <w:rsid w:val="00AB1440"/>
    <w:rsid w:val="00AB51F9"/>
    <w:rsid w:val="00AD2BE9"/>
    <w:rsid w:val="00AE06FE"/>
    <w:rsid w:val="00AE2B5C"/>
    <w:rsid w:val="00AE5321"/>
    <w:rsid w:val="00AE7932"/>
    <w:rsid w:val="00AF2F34"/>
    <w:rsid w:val="00AF3206"/>
    <w:rsid w:val="00AF4599"/>
    <w:rsid w:val="00AF5A20"/>
    <w:rsid w:val="00B03802"/>
    <w:rsid w:val="00B03D18"/>
    <w:rsid w:val="00B046C8"/>
    <w:rsid w:val="00B228D9"/>
    <w:rsid w:val="00B24B66"/>
    <w:rsid w:val="00B26BBC"/>
    <w:rsid w:val="00B307C2"/>
    <w:rsid w:val="00B30829"/>
    <w:rsid w:val="00B44444"/>
    <w:rsid w:val="00B6457E"/>
    <w:rsid w:val="00B65BF9"/>
    <w:rsid w:val="00B77232"/>
    <w:rsid w:val="00B77D36"/>
    <w:rsid w:val="00BA43A3"/>
    <w:rsid w:val="00BB7041"/>
    <w:rsid w:val="00BD2D49"/>
    <w:rsid w:val="00BE4129"/>
    <w:rsid w:val="00BF0BB4"/>
    <w:rsid w:val="00BF2AB5"/>
    <w:rsid w:val="00C02DB4"/>
    <w:rsid w:val="00C15C24"/>
    <w:rsid w:val="00C17A77"/>
    <w:rsid w:val="00C17DF8"/>
    <w:rsid w:val="00C22FD8"/>
    <w:rsid w:val="00C258D4"/>
    <w:rsid w:val="00C26A62"/>
    <w:rsid w:val="00C34DBC"/>
    <w:rsid w:val="00C35726"/>
    <w:rsid w:val="00C438A0"/>
    <w:rsid w:val="00C52E57"/>
    <w:rsid w:val="00C54D2D"/>
    <w:rsid w:val="00C66032"/>
    <w:rsid w:val="00C8470A"/>
    <w:rsid w:val="00C8567B"/>
    <w:rsid w:val="00C91E58"/>
    <w:rsid w:val="00CB164A"/>
    <w:rsid w:val="00CC70EF"/>
    <w:rsid w:val="00CC7657"/>
    <w:rsid w:val="00CD5123"/>
    <w:rsid w:val="00D1044E"/>
    <w:rsid w:val="00D10D51"/>
    <w:rsid w:val="00D110AF"/>
    <w:rsid w:val="00D1190C"/>
    <w:rsid w:val="00D17095"/>
    <w:rsid w:val="00D2551E"/>
    <w:rsid w:val="00D27543"/>
    <w:rsid w:val="00D34760"/>
    <w:rsid w:val="00D46445"/>
    <w:rsid w:val="00D65375"/>
    <w:rsid w:val="00D70B23"/>
    <w:rsid w:val="00D710E2"/>
    <w:rsid w:val="00D71795"/>
    <w:rsid w:val="00D72FB3"/>
    <w:rsid w:val="00D87565"/>
    <w:rsid w:val="00D95D49"/>
    <w:rsid w:val="00DA20A3"/>
    <w:rsid w:val="00DA2A13"/>
    <w:rsid w:val="00DA479B"/>
    <w:rsid w:val="00DA6BD4"/>
    <w:rsid w:val="00DA6EBF"/>
    <w:rsid w:val="00DB0759"/>
    <w:rsid w:val="00DE3477"/>
    <w:rsid w:val="00DE40C8"/>
    <w:rsid w:val="00DF7EDE"/>
    <w:rsid w:val="00E0053E"/>
    <w:rsid w:val="00E05AD9"/>
    <w:rsid w:val="00E06671"/>
    <w:rsid w:val="00E10863"/>
    <w:rsid w:val="00E15FDC"/>
    <w:rsid w:val="00E21501"/>
    <w:rsid w:val="00E4597D"/>
    <w:rsid w:val="00E47E9E"/>
    <w:rsid w:val="00E56224"/>
    <w:rsid w:val="00E62A0A"/>
    <w:rsid w:val="00E67B6E"/>
    <w:rsid w:val="00E72394"/>
    <w:rsid w:val="00E77254"/>
    <w:rsid w:val="00E84E06"/>
    <w:rsid w:val="00E9099C"/>
    <w:rsid w:val="00E926A0"/>
    <w:rsid w:val="00E963F8"/>
    <w:rsid w:val="00E96CF1"/>
    <w:rsid w:val="00E97424"/>
    <w:rsid w:val="00EA316D"/>
    <w:rsid w:val="00EB01D2"/>
    <w:rsid w:val="00EB3207"/>
    <w:rsid w:val="00EB6FF3"/>
    <w:rsid w:val="00EC467C"/>
    <w:rsid w:val="00EC6136"/>
    <w:rsid w:val="00ED291C"/>
    <w:rsid w:val="00ED3D41"/>
    <w:rsid w:val="00ED7581"/>
    <w:rsid w:val="00EF28AF"/>
    <w:rsid w:val="00EF5344"/>
    <w:rsid w:val="00F019E4"/>
    <w:rsid w:val="00F01F5A"/>
    <w:rsid w:val="00F04C62"/>
    <w:rsid w:val="00F273E0"/>
    <w:rsid w:val="00F3232B"/>
    <w:rsid w:val="00F42C93"/>
    <w:rsid w:val="00F45333"/>
    <w:rsid w:val="00F4623F"/>
    <w:rsid w:val="00F470CB"/>
    <w:rsid w:val="00F472CF"/>
    <w:rsid w:val="00F53C33"/>
    <w:rsid w:val="00F57986"/>
    <w:rsid w:val="00F57E6D"/>
    <w:rsid w:val="00F71C1B"/>
    <w:rsid w:val="00F72D2B"/>
    <w:rsid w:val="00F90774"/>
    <w:rsid w:val="00F937F3"/>
    <w:rsid w:val="00F94C72"/>
    <w:rsid w:val="00F94DF5"/>
    <w:rsid w:val="00F96E71"/>
    <w:rsid w:val="00FA1AF1"/>
    <w:rsid w:val="00FA429D"/>
    <w:rsid w:val="00FA4962"/>
    <w:rsid w:val="00FA78EF"/>
    <w:rsid w:val="00FC2440"/>
    <w:rsid w:val="00FD1637"/>
    <w:rsid w:val="00FD2C3D"/>
    <w:rsid w:val="00FD5538"/>
    <w:rsid w:val="00FD5C99"/>
    <w:rsid w:val="00FE0327"/>
    <w:rsid w:val="00FF0FFA"/>
    <w:rsid w:val="00FF1187"/>
    <w:rsid w:val="00FF4063"/>
    <w:rsid w:val="00FF5C54"/>
    <w:rsid w:val="408C2CC0"/>
    <w:rsid w:val="52D206F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AF12026"/>
  <w15:docId w15:val="{F65E749B-BF6F-4889-818A-065FD5BC4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table" w:styleId="TableGrid">
    <w:name w:val="Table Grid"/>
    <w:basedOn w:val="TableNormal"/>
    <w:uiPriority w:val="39"/>
    <w:rsid w:val="002840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A2711"/>
    <w:rPr>
      <w:color w:val="0000FF" w:themeColor="hyperlink"/>
      <w:u w:val="single"/>
    </w:rPr>
  </w:style>
  <w:style w:type="paragraph" w:styleId="Header">
    <w:name w:val="header"/>
    <w:basedOn w:val="Normal"/>
    <w:link w:val="HeaderChar"/>
    <w:uiPriority w:val="99"/>
    <w:unhideWhenUsed/>
    <w:rsid w:val="00A0241A"/>
    <w:pPr>
      <w:tabs>
        <w:tab w:val="center" w:pos="4513"/>
        <w:tab w:val="right" w:pos="9026"/>
      </w:tabs>
    </w:pPr>
  </w:style>
  <w:style w:type="character" w:customStyle="1" w:styleId="HeaderChar">
    <w:name w:val="Header Char"/>
    <w:basedOn w:val="DefaultParagraphFont"/>
    <w:link w:val="Header"/>
    <w:uiPriority w:val="99"/>
    <w:rsid w:val="00A0241A"/>
  </w:style>
  <w:style w:type="paragraph" w:styleId="Footer">
    <w:name w:val="footer"/>
    <w:basedOn w:val="Normal"/>
    <w:link w:val="FooterChar"/>
    <w:uiPriority w:val="99"/>
    <w:unhideWhenUsed/>
    <w:rsid w:val="00A0241A"/>
    <w:pPr>
      <w:tabs>
        <w:tab w:val="center" w:pos="4513"/>
        <w:tab w:val="right" w:pos="9026"/>
      </w:tabs>
    </w:pPr>
  </w:style>
  <w:style w:type="character" w:customStyle="1" w:styleId="FooterChar">
    <w:name w:val="Footer Char"/>
    <w:basedOn w:val="DefaultParagraphFont"/>
    <w:link w:val="Footer"/>
    <w:uiPriority w:val="99"/>
    <w:rsid w:val="00A0241A"/>
  </w:style>
  <w:style w:type="paragraph" w:styleId="ListParagraph">
    <w:name w:val="List Paragraph"/>
    <w:basedOn w:val="Normal"/>
    <w:uiPriority w:val="34"/>
    <w:qFormat/>
    <w:rsid w:val="0055526B"/>
    <w:pPr>
      <w:ind w:left="720"/>
      <w:contextualSpacing/>
    </w:pPr>
  </w:style>
  <w:style w:type="character" w:styleId="CommentReference">
    <w:name w:val="annotation reference"/>
    <w:basedOn w:val="DefaultParagraphFont"/>
    <w:uiPriority w:val="99"/>
    <w:semiHidden/>
    <w:unhideWhenUsed/>
    <w:rsid w:val="00257175"/>
    <w:rPr>
      <w:sz w:val="16"/>
      <w:szCs w:val="16"/>
    </w:rPr>
  </w:style>
  <w:style w:type="paragraph" w:styleId="CommentText">
    <w:name w:val="annotation text"/>
    <w:basedOn w:val="Normal"/>
    <w:link w:val="CommentTextChar"/>
    <w:uiPriority w:val="99"/>
    <w:unhideWhenUsed/>
    <w:rsid w:val="00257175"/>
  </w:style>
  <w:style w:type="character" w:customStyle="1" w:styleId="CommentTextChar">
    <w:name w:val="Comment Text Char"/>
    <w:basedOn w:val="DefaultParagraphFont"/>
    <w:link w:val="CommentText"/>
    <w:uiPriority w:val="99"/>
    <w:rsid w:val="00257175"/>
  </w:style>
  <w:style w:type="paragraph" w:styleId="CommentSubject">
    <w:name w:val="annotation subject"/>
    <w:basedOn w:val="CommentText"/>
    <w:next w:val="CommentText"/>
    <w:link w:val="CommentSubjectChar"/>
    <w:uiPriority w:val="99"/>
    <w:semiHidden/>
    <w:unhideWhenUsed/>
    <w:rsid w:val="00257175"/>
    <w:rPr>
      <w:b/>
      <w:bCs/>
    </w:rPr>
  </w:style>
  <w:style w:type="character" w:customStyle="1" w:styleId="CommentSubjectChar">
    <w:name w:val="Comment Subject Char"/>
    <w:basedOn w:val="CommentTextChar"/>
    <w:link w:val="CommentSubject"/>
    <w:uiPriority w:val="99"/>
    <w:semiHidden/>
    <w:rsid w:val="00257175"/>
    <w:rPr>
      <w:b/>
      <w:bCs/>
    </w:rPr>
  </w:style>
  <w:style w:type="paragraph" w:styleId="Revision">
    <w:name w:val="Revision"/>
    <w:hidden/>
    <w:uiPriority w:val="99"/>
    <w:semiHidden/>
    <w:rsid w:val="002E1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1887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taprotection@atu.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7134ff4-29d7-46ea-9cdc-cc0d55a26e69">
      <Terms xmlns="http://schemas.microsoft.com/office/infopath/2007/PartnerControls"/>
    </lcf76f155ced4ddcb4097134ff3c332f>
    <TaxCatchAll xmlns="f9812517-d495-4d75-b458-cbd0e9df859e" xsi:nil="true"/>
    <SharedWithUsers xmlns="84d12599-5c95-4899-a95f-9b928e83cb00">
      <UserInfo>
        <DisplayName>Edel Hegarty</DisplayName>
        <AccountId>11</AccountId>
        <AccountType/>
      </UserInfo>
      <UserInfo>
        <DisplayName>Mary McDonald</DisplayName>
        <AccountId>45</AccountId>
        <AccountType/>
      </UserInfo>
      <UserInfo>
        <DisplayName>Mary Larkin</DisplayName>
        <AccountId>47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EFA696CEFA4F54CBAD06CB115C31E52" ma:contentTypeVersion="9" ma:contentTypeDescription="Create a new document." ma:contentTypeScope="" ma:versionID="315f457bb456f44cac36aa32464890a8">
  <xsd:schema xmlns:xsd="http://www.w3.org/2001/XMLSchema" xmlns:xs="http://www.w3.org/2001/XMLSchema" xmlns:p="http://schemas.microsoft.com/office/2006/metadata/properties" xmlns:ns1="http://schemas.microsoft.com/sharepoint/v3" xmlns:ns2="28361633-4510-4ae6-ad8f-e3ae9ec59c9c" xmlns:ns3="84d12599-5c95-4899-a95f-9b928e83cb00" xmlns:ns4="17134ff4-29d7-46ea-9cdc-cc0d55a26e69" xmlns:ns5="f9812517-d495-4d75-b458-cbd0e9df859e" targetNamespace="http://schemas.microsoft.com/office/2006/metadata/properties" ma:root="true" ma:fieldsID="8bf4b2ef773477db1fe6e2f64260b455" ns1:_="" ns2:_="" ns3:_="" ns4:_="" ns5:_="">
    <xsd:import namespace="http://schemas.microsoft.com/sharepoint/v3"/>
    <xsd:import namespace="28361633-4510-4ae6-ad8f-e3ae9ec59c9c"/>
    <xsd:import namespace="84d12599-5c95-4899-a95f-9b928e83cb00"/>
    <xsd:import namespace="17134ff4-29d7-46ea-9cdc-cc0d55a26e69"/>
    <xsd:import namespace="f9812517-d495-4d75-b458-cbd0e9df859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4:MediaLengthInSeconds" minOccurs="0"/>
                <xsd:element ref="ns1:_ip_UnifiedCompliancePolicyProperties" minOccurs="0"/>
                <xsd:element ref="ns1:_ip_UnifiedCompliancePolicyUIAction"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361633-4510-4ae6-ad8f-e3ae9ec59c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d12599-5c95-4899-a95f-9b928e83cb0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134ff4-29d7-46ea-9cdc-cc0d55a26e69" elementFormDefault="qualified">
    <xsd:import namespace="http://schemas.microsoft.com/office/2006/documentManagement/types"/>
    <xsd:import namespace="http://schemas.microsoft.com/office/infopath/2007/PartnerControls"/>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812517-d495-4d75-b458-cbd0e9df859e"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92717da-9176-4f9a-bb49-44f022d8ef53}" ma:internalName="TaxCatchAll" ma:showField="CatchAllData" ma:web="f9812517-d495-4d75-b458-cbd0e9df8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D5D2DE-72D0-4D7F-955F-E257BEC416B9}">
  <ds:schemaRefs>
    <ds:schemaRef ds:uri="http://schemas.openxmlformats.org/officeDocument/2006/bibliography"/>
  </ds:schemaRefs>
</ds:datastoreItem>
</file>

<file path=customXml/itemProps2.xml><?xml version="1.0" encoding="utf-8"?>
<ds:datastoreItem xmlns:ds="http://schemas.openxmlformats.org/officeDocument/2006/customXml" ds:itemID="{730B77BA-C84D-4E14-8F51-3F2448467F26}">
  <ds:schemaRefs>
    <ds:schemaRef ds:uri="http://schemas.microsoft.com/sharepoint/v3/contenttype/forms"/>
  </ds:schemaRefs>
</ds:datastoreItem>
</file>

<file path=customXml/itemProps3.xml><?xml version="1.0" encoding="utf-8"?>
<ds:datastoreItem xmlns:ds="http://schemas.openxmlformats.org/officeDocument/2006/customXml" ds:itemID="{BBB2C637-CAA0-425F-97BD-AB6A7E905AE5}">
  <ds:schemaRefs>
    <ds:schemaRef ds:uri="http://schemas.microsoft.com/office/2006/metadata/properties"/>
    <ds:schemaRef ds:uri="http://schemas.microsoft.com/office/infopath/2007/PartnerControls"/>
    <ds:schemaRef ds:uri="http://schemas.microsoft.com/sharepoint/v3"/>
    <ds:schemaRef ds:uri="17134ff4-29d7-46ea-9cdc-cc0d55a26e69"/>
    <ds:schemaRef ds:uri="f9812517-d495-4d75-b458-cbd0e9df859e"/>
    <ds:schemaRef ds:uri="84d12599-5c95-4899-a95f-9b928e83cb00"/>
  </ds:schemaRefs>
</ds:datastoreItem>
</file>

<file path=customXml/itemProps4.xml><?xml version="1.0" encoding="utf-8"?>
<ds:datastoreItem xmlns:ds="http://schemas.openxmlformats.org/officeDocument/2006/customXml" ds:itemID="{884C6EEA-8134-49EB-905E-F39EE2843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361633-4510-4ae6-ad8f-e3ae9ec59c9c"/>
    <ds:schemaRef ds:uri="84d12599-5c95-4899-a95f-9b928e83cb00"/>
    <ds:schemaRef ds:uri="17134ff4-29d7-46ea-9cdc-cc0d55a26e69"/>
    <ds:schemaRef ds:uri="f9812517-d495-4d75-b458-cbd0e9df8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3188</Words>
  <Characters>18178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Larkin</dc:creator>
  <cp:keywords/>
  <cp:lastModifiedBy>Corinna Gavin</cp:lastModifiedBy>
  <cp:revision>2</cp:revision>
  <cp:lastPrinted>2022-10-17T08:02:00Z</cp:lastPrinted>
  <dcterms:created xsi:type="dcterms:W3CDTF">2026-04-20T07:25:00Z</dcterms:created>
  <dcterms:modified xsi:type="dcterms:W3CDTF">2026-04-20T07:25:00Z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SiteID">
    <vt:lpwstr>81C2E027-84D9-436D-AE70-F0A328C0FD8B</vt:lpwstr>
  </property>
  <property fmtid="{D5CDD505-2E9C-101B-9397-08002B2CF9AE}" pid="3" name="KeyhouseTrackReference">
    <vt:lpwstr>3301752</vt:lpwstr>
  </property>
  <property fmtid="{D5CDD505-2E9C-101B-9397-08002B2CF9AE}" pid="4" name="KeyhouseVersionNumber">
    <vt:lpwstr>1</vt:lpwstr>
  </property>
  <property fmtid="{D5CDD505-2E9C-101B-9397-08002B2CF9AE}" pid="5" name="KeyhouseMatterReference">
    <vt:lpwstr>SMY020/0001</vt:lpwstr>
  </property>
  <property fmtid="{D5CDD505-2E9C-101B-9397-08002B2CF9AE}" pid="6" name="KeyhouseFileLocation">
    <vt:lpwstr>\\OnAzure\ClientDocuments\SMY020\0001\ATU Data Processing Agreement final version_3301752.docx</vt:lpwstr>
  </property>
  <property fmtid="{D5CDD505-2E9C-101B-9397-08002B2CF9AE}" pid="7" name="MediaServiceImageTags">
    <vt:lpwstr/>
  </property>
  <property fmtid="{D5CDD505-2E9C-101B-9397-08002B2CF9AE}" pid="8" name="ContentTypeId">
    <vt:lpwstr>0x010100AEFA696CEFA4F54CBAD06CB115C31E52</vt:lpwstr>
  </property>
</Properties>
</file>